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A43" w:rsidRPr="00190C47" w:rsidRDefault="007B663A" w:rsidP="00C169FD">
      <w:pPr>
        <w:pStyle w:val="Ttulo1"/>
        <w:jc w:val="center"/>
        <w:rPr>
          <w:i w:val="0"/>
          <w:sz w:val="20"/>
        </w:rPr>
      </w:pPr>
      <w:r w:rsidRPr="00190C47">
        <w:rPr>
          <w:i w:val="0"/>
          <w:sz w:val="20"/>
        </w:rPr>
        <w:t>EDITAL DE LICITAÇÃO PREGÃO ELETRÔNICO</w:t>
      </w:r>
      <w:r w:rsidR="002F6BB8" w:rsidRPr="00190C47">
        <w:rPr>
          <w:i w:val="0"/>
          <w:sz w:val="20"/>
        </w:rPr>
        <w:t xml:space="preserve"> SRP</w:t>
      </w:r>
      <w:r w:rsidRPr="00190C47">
        <w:rPr>
          <w:i w:val="0"/>
          <w:sz w:val="20"/>
        </w:rPr>
        <w:t xml:space="preserve"> N° </w:t>
      </w:r>
      <w:r w:rsidR="004A3DC7">
        <w:rPr>
          <w:i w:val="0"/>
          <w:sz w:val="20"/>
        </w:rPr>
        <w:t>03</w:t>
      </w:r>
      <w:r w:rsidR="00160134" w:rsidRPr="00190C47">
        <w:rPr>
          <w:i w:val="0"/>
          <w:sz w:val="20"/>
        </w:rPr>
        <w:t>/</w:t>
      </w:r>
      <w:r w:rsidR="00CD02AA">
        <w:rPr>
          <w:i w:val="0"/>
          <w:sz w:val="20"/>
        </w:rPr>
        <w:t>2024</w:t>
      </w:r>
    </w:p>
    <w:p w:rsidR="007B663A" w:rsidRPr="00190C47" w:rsidRDefault="003B270B" w:rsidP="00C169FD">
      <w:pPr>
        <w:pStyle w:val="Ttulo1"/>
        <w:jc w:val="center"/>
        <w:rPr>
          <w:i w:val="0"/>
          <w:sz w:val="20"/>
        </w:rPr>
      </w:pPr>
      <w:r w:rsidRPr="00190C47">
        <w:rPr>
          <w:i w:val="0"/>
          <w:sz w:val="20"/>
        </w:rPr>
        <w:t xml:space="preserve">ABERTO </w:t>
      </w:r>
      <w:r w:rsidR="00677794" w:rsidRPr="00190C47">
        <w:rPr>
          <w:i w:val="0"/>
          <w:sz w:val="20"/>
        </w:rPr>
        <w:t>- COMPRASNET</w:t>
      </w:r>
    </w:p>
    <w:tbl>
      <w:tblPr>
        <w:tblpPr w:leftFromText="141" w:rightFromText="141" w:vertAnchor="page" w:horzAnchor="margin" w:tblpY="2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6427"/>
      </w:tblGrid>
      <w:tr w:rsidR="00C169FD" w:rsidRPr="00190C47" w:rsidTr="00C169FD">
        <w:tc>
          <w:tcPr>
            <w:tcW w:w="9462" w:type="dxa"/>
            <w:gridSpan w:val="2"/>
            <w:shd w:val="clear" w:color="auto" w:fill="A6A6A6"/>
          </w:tcPr>
          <w:p w:rsidR="00C169FD" w:rsidRPr="00190C47" w:rsidRDefault="00C169FD" w:rsidP="00C169FD">
            <w:pPr>
              <w:keepNext/>
              <w:tabs>
                <w:tab w:val="left" w:pos="-851"/>
                <w:tab w:val="left" w:pos="0"/>
              </w:tabs>
              <w:jc w:val="center"/>
              <w:rPr>
                <w:b/>
              </w:rPr>
            </w:pPr>
            <w:bookmarkStart w:id="0" w:name="_Toc25029176"/>
            <w:r w:rsidRPr="00190C47">
              <w:rPr>
                <w:b/>
              </w:rPr>
              <w:t xml:space="preserve">QUADRO DE INFORMAÇÕES </w:t>
            </w:r>
          </w:p>
        </w:tc>
      </w:tr>
      <w:tr w:rsidR="00C169FD" w:rsidRPr="00190C47" w:rsidTr="00C169FD">
        <w:tc>
          <w:tcPr>
            <w:tcW w:w="2653" w:type="dxa"/>
          </w:tcPr>
          <w:p w:rsidR="00C169FD" w:rsidRPr="00190C47" w:rsidRDefault="00C169FD" w:rsidP="00C169FD">
            <w:pPr>
              <w:keepNext/>
              <w:tabs>
                <w:tab w:val="left" w:pos="-851"/>
                <w:tab w:val="left" w:pos="0"/>
              </w:tabs>
              <w:rPr>
                <w:b/>
              </w:rPr>
            </w:pPr>
            <w:r w:rsidRPr="00190C47">
              <w:rPr>
                <w:b/>
                <w:snapToGrid w:val="0"/>
              </w:rPr>
              <w:t>MODALIDADE/Nº:</w:t>
            </w:r>
          </w:p>
        </w:tc>
        <w:tc>
          <w:tcPr>
            <w:tcW w:w="6809" w:type="dxa"/>
          </w:tcPr>
          <w:p w:rsidR="00C169FD" w:rsidRPr="00190C47" w:rsidRDefault="00C169FD" w:rsidP="00C169FD">
            <w:pPr>
              <w:keepNext/>
              <w:tabs>
                <w:tab w:val="left" w:pos="-851"/>
                <w:tab w:val="left" w:pos="0"/>
              </w:tabs>
            </w:pPr>
            <w:r w:rsidRPr="00190C47">
              <w:t xml:space="preserve">PREGÃO ELETRÔNICO Nº </w:t>
            </w:r>
            <w:r w:rsidR="00AA0D41">
              <w:t>02</w:t>
            </w:r>
            <w:r w:rsidRPr="00190C47">
              <w:t>/202</w:t>
            </w:r>
            <w:r w:rsidR="00CD02AA">
              <w:t>4</w:t>
            </w:r>
          </w:p>
        </w:tc>
      </w:tr>
      <w:tr w:rsidR="00C169FD" w:rsidRPr="00190C47" w:rsidTr="00C169FD">
        <w:tc>
          <w:tcPr>
            <w:tcW w:w="2653" w:type="dxa"/>
          </w:tcPr>
          <w:p w:rsidR="00C169FD" w:rsidRPr="00190C47" w:rsidRDefault="00C169FD" w:rsidP="00C169FD">
            <w:pPr>
              <w:keepNext/>
              <w:tabs>
                <w:tab w:val="left" w:pos="-851"/>
                <w:tab w:val="left" w:pos="0"/>
              </w:tabs>
              <w:rPr>
                <w:b/>
              </w:rPr>
            </w:pPr>
            <w:r w:rsidRPr="00190C47">
              <w:rPr>
                <w:b/>
                <w:snapToGrid w:val="0"/>
              </w:rPr>
              <w:t>TIPO:</w:t>
            </w:r>
          </w:p>
        </w:tc>
        <w:tc>
          <w:tcPr>
            <w:tcW w:w="6809" w:type="dxa"/>
          </w:tcPr>
          <w:p w:rsidR="00C169FD" w:rsidRPr="00190C47" w:rsidRDefault="00C169FD" w:rsidP="00C169FD">
            <w:pPr>
              <w:keepNext/>
              <w:tabs>
                <w:tab w:val="left" w:pos="-851"/>
                <w:tab w:val="left" w:pos="0"/>
              </w:tabs>
            </w:pPr>
            <w:r w:rsidRPr="00190C47">
              <w:t>MENOR PREÇO POR ITEM</w:t>
            </w:r>
          </w:p>
        </w:tc>
      </w:tr>
      <w:tr w:rsidR="00CD02AA" w:rsidRPr="00190C47" w:rsidTr="00C169FD">
        <w:tc>
          <w:tcPr>
            <w:tcW w:w="2653" w:type="dxa"/>
          </w:tcPr>
          <w:p w:rsidR="00CD02AA" w:rsidRPr="00DE281B" w:rsidRDefault="00CD02AA" w:rsidP="00CD02AA">
            <w:pPr>
              <w:keepNext/>
              <w:tabs>
                <w:tab w:val="left" w:pos="-851"/>
              </w:tabs>
              <w:rPr>
                <w:b/>
                <w:bCs/>
                <w:color w:val="000000"/>
              </w:rPr>
            </w:pPr>
            <w:r w:rsidRPr="00DE281B">
              <w:rPr>
                <w:b/>
                <w:bCs/>
                <w:color w:val="000000"/>
              </w:rPr>
              <w:t>REGISTRO DE PREÇOS</w:t>
            </w:r>
          </w:p>
        </w:tc>
        <w:tc>
          <w:tcPr>
            <w:tcW w:w="6809" w:type="dxa"/>
          </w:tcPr>
          <w:p w:rsidR="00CD02AA" w:rsidRPr="00DE281B" w:rsidRDefault="00CD02AA" w:rsidP="00CD02AA">
            <w:pPr>
              <w:keepNext/>
              <w:tabs>
                <w:tab w:val="left" w:pos="-851"/>
              </w:tabs>
              <w:ind w:right="232"/>
              <w:rPr>
                <w:color w:val="000000"/>
              </w:rPr>
            </w:pPr>
            <w:proofErr w:type="gramStart"/>
            <w:r>
              <w:rPr>
                <w:color w:val="000000"/>
              </w:rPr>
              <w:t xml:space="preserve">( </w:t>
            </w:r>
            <w:proofErr w:type="gramEnd"/>
            <w:r>
              <w:rPr>
                <w:color w:val="000000"/>
              </w:rPr>
              <w:t xml:space="preserve">X </w:t>
            </w:r>
            <w:r w:rsidRPr="00DE281B">
              <w:rPr>
                <w:color w:val="000000"/>
              </w:rPr>
              <w:t>) SIM ( ) NÃO</w:t>
            </w:r>
          </w:p>
        </w:tc>
      </w:tr>
      <w:tr w:rsidR="00CD02AA" w:rsidRPr="00190C47" w:rsidTr="00C169FD">
        <w:tc>
          <w:tcPr>
            <w:tcW w:w="2653" w:type="dxa"/>
          </w:tcPr>
          <w:p w:rsidR="00CD02AA" w:rsidRPr="00DE281B" w:rsidRDefault="00CD02AA" w:rsidP="00CD02AA">
            <w:pPr>
              <w:keepNext/>
              <w:tabs>
                <w:tab w:val="left" w:pos="-851"/>
              </w:tabs>
              <w:rPr>
                <w:b/>
                <w:bCs/>
                <w:color w:val="000000"/>
              </w:rPr>
            </w:pPr>
          </w:p>
          <w:p w:rsidR="00CD02AA" w:rsidRPr="00DE281B" w:rsidRDefault="00CD02AA" w:rsidP="00CD02AA">
            <w:pPr>
              <w:keepNext/>
              <w:tabs>
                <w:tab w:val="left" w:pos="-851"/>
              </w:tabs>
              <w:rPr>
                <w:b/>
                <w:bCs/>
                <w:color w:val="000000"/>
              </w:rPr>
            </w:pPr>
            <w:r w:rsidRPr="00DE281B">
              <w:rPr>
                <w:b/>
                <w:bCs/>
                <w:color w:val="000000"/>
              </w:rPr>
              <w:t>MODO DE DISPUTA:</w:t>
            </w:r>
          </w:p>
        </w:tc>
        <w:tc>
          <w:tcPr>
            <w:tcW w:w="6809" w:type="dxa"/>
          </w:tcPr>
          <w:p w:rsidR="00CD02AA" w:rsidRPr="00DE281B" w:rsidRDefault="00CD02AA" w:rsidP="00CD02AA">
            <w:pPr>
              <w:tabs>
                <w:tab w:val="left" w:pos="-851"/>
                <w:tab w:val="left" w:pos="0"/>
              </w:tabs>
              <w:contextualSpacing/>
              <w:rPr>
                <w:color w:val="000000"/>
              </w:rPr>
            </w:pPr>
          </w:p>
          <w:p w:rsidR="00CD02AA" w:rsidRPr="00DE281B" w:rsidRDefault="004A3DC7" w:rsidP="00CD02AA">
            <w:pPr>
              <w:tabs>
                <w:tab w:val="left" w:pos="-851"/>
                <w:tab w:val="left" w:pos="0"/>
              </w:tabs>
              <w:contextualSpacing/>
              <w:rPr>
                <w:color w:val="000000"/>
              </w:rPr>
            </w:pPr>
            <w:r>
              <w:rPr>
                <w:color w:val="000000"/>
              </w:rPr>
              <w:t>(X</w:t>
            </w:r>
            <w:r w:rsidR="00CD02AA" w:rsidRPr="00DE281B">
              <w:rPr>
                <w:color w:val="000000"/>
              </w:rPr>
              <w:t xml:space="preserve">) </w:t>
            </w:r>
            <w:r w:rsidR="00CD02AA" w:rsidRPr="00DE281B">
              <w:rPr>
                <w:b/>
                <w:color w:val="000000"/>
              </w:rPr>
              <w:t xml:space="preserve">ABERTO     </w:t>
            </w:r>
            <w:r w:rsidR="00CD02AA" w:rsidRPr="00DE281B">
              <w:rPr>
                <w:b/>
                <w:color w:val="000000"/>
              </w:rPr>
              <w:tab/>
            </w:r>
            <w:r w:rsidR="00CD02AA" w:rsidRPr="00DE281B">
              <w:rPr>
                <w:b/>
                <w:color w:val="000000"/>
              </w:rPr>
              <w:tab/>
            </w:r>
          </w:p>
          <w:p w:rsidR="00CD02AA" w:rsidRPr="00DE281B" w:rsidRDefault="00CD02AA" w:rsidP="00CD02AA">
            <w:pPr>
              <w:tabs>
                <w:tab w:val="left" w:pos="-851"/>
                <w:tab w:val="left" w:pos="0"/>
              </w:tabs>
              <w:contextualSpacing/>
              <w:rPr>
                <w:color w:val="000000"/>
              </w:rPr>
            </w:pPr>
            <w:proofErr w:type="gramStart"/>
            <w:r w:rsidRPr="00DE281B">
              <w:rPr>
                <w:color w:val="000000"/>
              </w:rPr>
              <w:t xml:space="preserve">(  </w:t>
            </w:r>
            <w:proofErr w:type="gramEnd"/>
            <w:r w:rsidRPr="00DE281B">
              <w:rPr>
                <w:color w:val="000000"/>
              </w:rPr>
              <w:t xml:space="preserve">) </w:t>
            </w:r>
            <w:r w:rsidRPr="00DE281B">
              <w:rPr>
                <w:b/>
                <w:color w:val="000000"/>
              </w:rPr>
              <w:t>ABERTO E FECHADO</w:t>
            </w:r>
          </w:p>
          <w:p w:rsidR="00CD02AA" w:rsidRPr="00DE281B" w:rsidRDefault="00CD02AA" w:rsidP="00CD02AA">
            <w:pPr>
              <w:tabs>
                <w:tab w:val="left" w:pos="-851"/>
                <w:tab w:val="left" w:pos="0"/>
              </w:tabs>
              <w:contextualSpacing/>
              <w:rPr>
                <w:color w:val="000000"/>
              </w:rPr>
            </w:pPr>
            <w:proofErr w:type="gramStart"/>
            <w:r w:rsidRPr="00DE281B">
              <w:rPr>
                <w:color w:val="000000"/>
              </w:rPr>
              <w:t xml:space="preserve">(  </w:t>
            </w:r>
            <w:proofErr w:type="gramEnd"/>
            <w:r w:rsidRPr="00DE281B">
              <w:rPr>
                <w:color w:val="000000"/>
              </w:rPr>
              <w:t xml:space="preserve">) </w:t>
            </w:r>
            <w:r w:rsidRPr="00DE281B">
              <w:rPr>
                <w:b/>
                <w:color w:val="000000"/>
              </w:rPr>
              <w:t>FECHADO E ABERTO</w:t>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snapToGrid w:val="0"/>
              </w:rPr>
              <w:t>PROCESSO</w:t>
            </w:r>
          </w:p>
        </w:tc>
        <w:tc>
          <w:tcPr>
            <w:tcW w:w="6809" w:type="dxa"/>
          </w:tcPr>
          <w:p w:rsidR="00CD02AA" w:rsidRPr="00190C47" w:rsidRDefault="00AA0D41" w:rsidP="00CD02AA">
            <w:pPr>
              <w:keepNext/>
              <w:tabs>
                <w:tab w:val="left" w:pos="-851"/>
                <w:tab w:val="left" w:pos="0"/>
              </w:tabs>
            </w:pPr>
            <w:r>
              <w:t>004/2024</w:t>
            </w:r>
          </w:p>
        </w:tc>
      </w:tr>
      <w:tr w:rsidR="00CD02AA" w:rsidRPr="00190C47" w:rsidTr="00C169FD">
        <w:tc>
          <w:tcPr>
            <w:tcW w:w="2653" w:type="dxa"/>
          </w:tcPr>
          <w:p w:rsidR="00CD02AA" w:rsidRPr="00190C47" w:rsidRDefault="00CD02AA" w:rsidP="00CD02AA">
            <w:pPr>
              <w:keepNext/>
              <w:tabs>
                <w:tab w:val="left" w:pos="-851"/>
                <w:tab w:val="left" w:pos="0"/>
              </w:tabs>
              <w:rPr>
                <w:b/>
                <w:snapToGrid w:val="0"/>
              </w:rPr>
            </w:pPr>
            <w:r w:rsidRPr="00190C47">
              <w:rPr>
                <w:b/>
                <w:snapToGrid w:val="0"/>
              </w:rPr>
              <w:t>ÓRGÃO REQUISITANTE:</w:t>
            </w:r>
          </w:p>
        </w:tc>
        <w:tc>
          <w:tcPr>
            <w:tcW w:w="6809" w:type="dxa"/>
          </w:tcPr>
          <w:p w:rsidR="00CD02AA" w:rsidRPr="00190C47" w:rsidRDefault="004A3DC7" w:rsidP="00CD02AA">
            <w:pPr>
              <w:keepNext/>
              <w:tabs>
                <w:tab w:val="left" w:pos="-851"/>
                <w:tab w:val="left" w:pos="0"/>
              </w:tabs>
            </w:pPr>
            <w:r w:rsidRPr="004A3DC7">
              <w:t>Associação de apoio</w:t>
            </w:r>
            <w:r>
              <w:t xml:space="preserve"> a Escola Estadual Darcy Ribeiro</w:t>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snapToGrid w:val="0"/>
              </w:rPr>
              <w:t>DATA/HORÁRIO</w:t>
            </w:r>
          </w:p>
        </w:tc>
        <w:tc>
          <w:tcPr>
            <w:tcW w:w="6809" w:type="dxa"/>
          </w:tcPr>
          <w:p w:rsidR="00CD02AA" w:rsidRPr="00190C47" w:rsidRDefault="00AA0D41" w:rsidP="001624F8">
            <w:pPr>
              <w:keepNext/>
              <w:tabs>
                <w:tab w:val="left" w:pos="-851"/>
                <w:tab w:val="left" w:pos="0"/>
                <w:tab w:val="left" w:pos="2302"/>
              </w:tabs>
              <w:rPr>
                <w:b/>
              </w:rPr>
            </w:pPr>
            <w:r>
              <w:rPr>
                <w:b/>
                <w:u w:val="single"/>
              </w:rPr>
              <w:t>13</w:t>
            </w:r>
            <w:r w:rsidR="001624F8">
              <w:rPr>
                <w:b/>
              </w:rPr>
              <w:t>/</w:t>
            </w:r>
            <w:r w:rsidR="001624F8">
              <w:rPr>
                <w:b/>
                <w:u w:val="single"/>
              </w:rPr>
              <w:t>08</w:t>
            </w:r>
            <w:r w:rsidR="00823477" w:rsidRPr="004A3DC7">
              <w:rPr>
                <w:b/>
              </w:rPr>
              <w:t>/2024</w:t>
            </w:r>
            <w:r w:rsidR="004A3DC7">
              <w:rPr>
                <w:b/>
              </w:rPr>
              <w:t xml:space="preserve"> às </w:t>
            </w:r>
            <w:r w:rsidR="004A3DC7">
              <w:rPr>
                <w:b/>
                <w:u w:val="single"/>
              </w:rPr>
              <w:t>08</w:t>
            </w:r>
            <w:r w:rsidR="00CD02AA" w:rsidRPr="004A3DC7">
              <w:rPr>
                <w:b/>
              </w:rPr>
              <w:t>h</w:t>
            </w:r>
            <w:r w:rsidR="004A3DC7">
              <w:rPr>
                <w:b/>
              </w:rPr>
              <w:t xml:space="preserve"> </w:t>
            </w:r>
            <w:r w:rsidR="004A3DC7">
              <w:rPr>
                <w:b/>
                <w:u w:val="single"/>
              </w:rPr>
              <w:t>00</w:t>
            </w:r>
            <w:r w:rsidR="00CD02AA" w:rsidRPr="004A3DC7">
              <w:rPr>
                <w:b/>
              </w:rPr>
              <w:t>min</w:t>
            </w:r>
            <w:r w:rsidR="00CD02AA" w:rsidRPr="00190C47">
              <w:rPr>
                <w:b/>
              </w:rPr>
              <w:t xml:space="preserve"> (Horário de Brasília</w:t>
            </w:r>
            <w:proofErr w:type="gramStart"/>
            <w:r w:rsidR="00CD02AA" w:rsidRPr="00190C47">
              <w:rPr>
                <w:b/>
              </w:rPr>
              <w:t>)</w:t>
            </w:r>
            <w:proofErr w:type="gramEnd"/>
            <w:r w:rsidR="00CD02AA" w:rsidRPr="00190C47">
              <w:rPr>
                <w:b/>
              </w:rPr>
              <w:tab/>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rPr>
              <w:t>SITE:</w:t>
            </w:r>
          </w:p>
        </w:tc>
        <w:tc>
          <w:tcPr>
            <w:tcW w:w="6809" w:type="dxa"/>
          </w:tcPr>
          <w:p w:rsidR="00CD02AA" w:rsidRPr="00190C47" w:rsidRDefault="00CD02AA" w:rsidP="00CD02AA">
            <w:pPr>
              <w:keepNext/>
              <w:tabs>
                <w:tab w:val="left" w:pos="-851"/>
                <w:tab w:val="left" w:pos="0"/>
              </w:tabs>
            </w:pPr>
            <w:r w:rsidRPr="00190C47">
              <w:rPr>
                <w:b/>
                <w:bCs/>
              </w:rPr>
              <w:t xml:space="preserve">Portal de Compras do Governo Federal/ </w:t>
            </w:r>
            <w:hyperlink r:id="rId9" w:history="1">
              <w:r w:rsidRPr="00190C47">
                <w:rPr>
                  <w:rStyle w:val="Hyperlink"/>
                  <w:b/>
                  <w:bCs/>
                  <w:color w:val="auto"/>
                </w:rPr>
                <w:t>www.comprasgovernamentais.gov.br</w:t>
              </w:r>
            </w:hyperlink>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rPr>
              <w:t>UASG:</w:t>
            </w:r>
          </w:p>
        </w:tc>
        <w:tc>
          <w:tcPr>
            <w:tcW w:w="6809" w:type="dxa"/>
          </w:tcPr>
          <w:p w:rsidR="00CD02AA" w:rsidRPr="00190C47" w:rsidRDefault="001624F8" w:rsidP="00CD02AA">
            <w:pPr>
              <w:keepNext/>
              <w:tabs>
                <w:tab w:val="left" w:pos="-851"/>
                <w:tab w:val="left" w:pos="0"/>
              </w:tabs>
            </w:pPr>
            <w:r>
              <w:t>929127</w:t>
            </w:r>
          </w:p>
        </w:tc>
      </w:tr>
      <w:tr w:rsidR="00CD02AA" w:rsidRPr="00190C47" w:rsidTr="00C169FD">
        <w:tc>
          <w:tcPr>
            <w:tcW w:w="2653" w:type="dxa"/>
          </w:tcPr>
          <w:p w:rsidR="00CD02AA" w:rsidRPr="00190C47" w:rsidRDefault="00CD02AA" w:rsidP="00CD02AA">
            <w:pPr>
              <w:keepNext/>
              <w:tabs>
                <w:tab w:val="left" w:pos="-851"/>
                <w:tab w:val="left" w:pos="0"/>
              </w:tabs>
              <w:ind w:right="-108"/>
              <w:rPr>
                <w:b/>
              </w:rPr>
            </w:pPr>
            <w:r w:rsidRPr="00190C47">
              <w:rPr>
                <w:b/>
              </w:rPr>
              <w:t>PREGOEIRO DESIGNADO:</w:t>
            </w:r>
          </w:p>
        </w:tc>
        <w:tc>
          <w:tcPr>
            <w:tcW w:w="6809" w:type="dxa"/>
          </w:tcPr>
          <w:p w:rsidR="00CD02AA" w:rsidRPr="00190C47" w:rsidRDefault="001624F8" w:rsidP="00CD02AA">
            <w:pPr>
              <w:keepNext/>
              <w:tabs>
                <w:tab w:val="left" w:pos="-851"/>
                <w:tab w:val="left" w:pos="0"/>
              </w:tabs>
            </w:pPr>
            <w:r>
              <w:t>ENIOCLECE ALVES DO NASCIMENTO</w:t>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rPr>
              <w:t>TELEFONE:</w:t>
            </w:r>
          </w:p>
        </w:tc>
        <w:tc>
          <w:tcPr>
            <w:tcW w:w="6809" w:type="dxa"/>
          </w:tcPr>
          <w:p w:rsidR="00CD02AA" w:rsidRPr="00190C47" w:rsidRDefault="001624F8" w:rsidP="00CD02AA">
            <w:pPr>
              <w:keepNext/>
              <w:tabs>
                <w:tab w:val="left" w:pos="-851"/>
                <w:tab w:val="left" w:pos="0"/>
              </w:tabs>
            </w:pPr>
            <w:r>
              <w:t>(63) 99222-0879</w:t>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rPr>
              <w:t>E-MAIL:</w:t>
            </w:r>
          </w:p>
        </w:tc>
        <w:tc>
          <w:tcPr>
            <w:tcW w:w="6809" w:type="dxa"/>
          </w:tcPr>
          <w:p w:rsidR="00CD02AA" w:rsidRPr="00190C47" w:rsidRDefault="001624F8" w:rsidP="00CD02AA">
            <w:pPr>
              <w:keepNext/>
              <w:tabs>
                <w:tab w:val="left" w:pos="-851"/>
                <w:tab w:val="left" w:pos="0"/>
              </w:tabs>
            </w:pPr>
            <w:r>
              <w:t>darcyribeiro@</w:t>
            </w:r>
            <w:r w:rsidR="00111784">
              <w:t>ue.seduc.to.gov.br</w:t>
            </w:r>
          </w:p>
        </w:tc>
      </w:tr>
      <w:bookmarkEnd w:id="0"/>
    </w:tbl>
    <w:p w:rsidR="00E525BF" w:rsidRPr="00190C47" w:rsidRDefault="00E525BF" w:rsidP="00C169FD">
      <w:pPr>
        <w:pStyle w:val="Ttulo1"/>
        <w:rPr>
          <w:i w:val="0"/>
          <w:sz w:val="20"/>
        </w:rPr>
      </w:pPr>
    </w:p>
    <w:p w:rsidR="00E525BF" w:rsidRPr="00190C47" w:rsidRDefault="00E525BF" w:rsidP="00694E20">
      <w:pPr>
        <w:pStyle w:val="Ttulo1"/>
        <w:ind w:firstLine="1560"/>
        <w:rPr>
          <w:i w:val="0"/>
          <w:sz w:val="20"/>
        </w:rPr>
      </w:pPr>
    </w:p>
    <w:p w:rsidR="00CA7DCD" w:rsidRPr="00190C47" w:rsidRDefault="00CA7DCD" w:rsidP="004A3251">
      <w:pPr>
        <w:pStyle w:val="Ttulo1"/>
        <w:rPr>
          <w:i w:val="0"/>
          <w:sz w:val="20"/>
        </w:rPr>
      </w:pPr>
      <w:r w:rsidRPr="00190C47">
        <w:rPr>
          <w:i w:val="0"/>
          <w:sz w:val="20"/>
        </w:rPr>
        <w:t>PREÂMBULO</w:t>
      </w:r>
    </w:p>
    <w:p w:rsidR="00CA7DCD" w:rsidRDefault="00CA7DCD" w:rsidP="00694E20">
      <w:pPr>
        <w:keepNext/>
        <w:ind w:firstLine="1560"/>
        <w:jc w:val="both"/>
        <w:outlineLvl w:val="0"/>
        <w:rPr>
          <w:b/>
          <w:snapToGrid w:val="0"/>
        </w:rPr>
      </w:pPr>
    </w:p>
    <w:tbl>
      <w:tblPr>
        <w:tblpPr w:leftFromText="141" w:rightFromText="141" w:vertAnchor="page" w:horzAnchor="margin" w:tblpY="2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3"/>
      </w:tblGrid>
      <w:tr w:rsidR="00054F41" w:rsidRPr="00190C47" w:rsidTr="00054F41">
        <w:tc>
          <w:tcPr>
            <w:tcW w:w="9462" w:type="dxa"/>
          </w:tcPr>
          <w:p w:rsidR="00054F41" w:rsidRPr="00190C47" w:rsidRDefault="00054F41" w:rsidP="00CD02AA">
            <w:pPr>
              <w:keepNext/>
              <w:tabs>
                <w:tab w:val="left" w:pos="-851"/>
                <w:tab w:val="left" w:pos="0"/>
              </w:tabs>
            </w:pPr>
          </w:p>
        </w:tc>
      </w:tr>
    </w:tbl>
    <w:p w:rsidR="00CD02AA" w:rsidRPr="00A41A65" w:rsidRDefault="00CA7DCD" w:rsidP="00CD02AA">
      <w:pPr>
        <w:spacing w:line="276" w:lineRule="auto"/>
        <w:jc w:val="both"/>
      </w:pPr>
      <w:r w:rsidRPr="00DA67A9">
        <w:t xml:space="preserve">A </w:t>
      </w:r>
      <w:r w:rsidR="008D67A4" w:rsidRPr="00DA67A9">
        <w:rPr>
          <w:b/>
          <w:bCs/>
        </w:rPr>
        <w:t xml:space="preserve">ASSOCIAÇÃO DE APOIO A </w:t>
      </w:r>
      <w:r w:rsidR="008D67A4" w:rsidRPr="00111784">
        <w:rPr>
          <w:b/>
          <w:bCs/>
        </w:rPr>
        <w:t>ESCOLA ESTATUAL</w:t>
      </w:r>
      <w:r w:rsidR="00111784">
        <w:rPr>
          <w:b/>
          <w:bCs/>
        </w:rPr>
        <w:t xml:space="preserve"> DARCY RIBEIRO</w:t>
      </w:r>
      <w:proofErr w:type="gramStart"/>
      <w:r w:rsidR="00C50DAE" w:rsidRPr="00DA67A9">
        <w:rPr>
          <w:b/>
          <w:bCs/>
        </w:rPr>
        <w:t xml:space="preserve"> </w:t>
      </w:r>
      <w:r w:rsidR="00C50DAE" w:rsidRPr="00DA67A9">
        <w:rPr>
          <w:b/>
          <w:bCs/>
          <w:i/>
        </w:rPr>
        <w:t xml:space="preserve"> </w:t>
      </w:r>
      <w:proofErr w:type="gramEnd"/>
      <w:r w:rsidR="008D67A4" w:rsidRPr="00DA67A9">
        <w:t>por meio do(a) president</w:t>
      </w:r>
      <w:r w:rsidR="00111784">
        <w:t>e da associação o Sr.(a) Rose Meire Alves do Nascimento</w:t>
      </w:r>
      <w:r w:rsidRPr="00DA67A9">
        <w:t xml:space="preserve"> torna público para conhecimento dos</w:t>
      </w:r>
      <w:r w:rsidR="004846D1" w:rsidRPr="00DA67A9">
        <w:t xml:space="preserve"> interessados, que fará realizar</w:t>
      </w:r>
      <w:r w:rsidR="002F6BB8" w:rsidRPr="00DA67A9">
        <w:t xml:space="preserve"> </w:t>
      </w:r>
      <w:r w:rsidRPr="00DA67A9">
        <w:t xml:space="preserve">licitação na modalidade </w:t>
      </w:r>
      <w:r w:rsidRPr="00DA67A9">
        <w:rPr>
          <w:b/>
        </w:rPr>
        <w:t>PREGÃO ELETRÔNICO</w:t>
      </w:r>
      <w:r w:rsidRPr="00DA67A9">
        <w:t xml:space="preserve">, </w:t>
      </w:r>
      <w:r w:rsidRPr="00A41A65">
        <w:t xml:space="preserve">por intermédio do site </w:t>
      </w:r>
      <w:hyperlink r:id="rId10" w:history="1">
        <w:r w:rsidR="006C117F" w:rsidRPr="00A41A65">
          <w:rPr>
            <w:rStyle w:val="Hyperlink"/>
            <w:color w:val="auto"/>
          </w:rPr>
          <w:t>www.gov.br/compras/pt-br</w:t>
        </w:r>
      </w:hyperlink>
      <w:r w:rsidR="006C117F" w:rsidRPr="00DA67A9">
        <w:t xml:space="preserve"> </w:t>
      </w:r>
      <w:r w:rsidRPr="00DA67A9">
        <w:t>, do</w:t>
      </w:r>
      <w:r w:rsidR="00CD02AA" w:rsidRPr="00DA67A9">
        <w:t xml:space="preserve"> tipo</w:t>
      </w:r>
      <w:r w:rsidRPr="00DA67A9">
        <w:t xml:space="preserve"> </w:t>
      </w:r>
      <w:r w:rsidR="00CD02AA" w:rsidRPr="00A41A65">
        <w:rPr>
          <w:b/>
        </w:rPr>
        <w:t>MENOR PREÇO</w:t>
      </w:r>
      <w:r w:rsidR="00CD02AA" w:rsidRPr="00DA67A9">
        <w:rPr>
          <w:color w:val="000000"/>
        </w:rPr>
        <w:t>, de acordo com o definido no quadro de informações, por intermédio do site estabelecido no quadro de informações. O certame será regido pela Lei nº 14.133/2021</w:t>
      </w:r>
      <w:r w:rsidR="00CD02AA" w:rsidRPr="00DA67A9">
        <w:t xml:space="preserve">, </w:t>
      </w:r>
      <w:r w:rsidR="00DF3558" w:rsidRPr="00DA67A9">
        <w:t xml:space="preserve">Lei Complementar nº 123, de 14 de dezembro de 2006, </w:t>
      </w:r>
      <w:r w:rsidR="00CD02AA" w:rsidRPr="00DA67A9">
        <w:t>Decreto nº 6.066/2023</w:t>
      </w:r>
      <w:r w:rsidR="00DF3558" w:rsidRPr="00DA67A9">
        <w:t xml:space="preserve">; </w:t>
      </w:r>
      <w:r w:rsidR="00CD02AA" w:rsidRPr="00DA67A9">
        <w:t xml:space="preserve"> e pelas condições estabelecidas no </w:t>
      </w:r>
      <w:r w:rsidR="00CD02AA" w:rsidRPr="00DA67A9">
        <w:rPr>
          <w:color w:val="000000"/>
        </w:rPr>
        <w:t>presente Edital.</w:t>
      </w:r>
      <w:r w:rsidR="00CD02AA" w:rsidRPr="00DA67A9">
        <w:t xml:space="preserve"> </w:t>
      </w:r>
      <w:r w:rsidR="004B6D29" w:rsidRPr="00DA67A9">
        <w:t>Este preg</w:t>
      </w:r>
      <w:r w:rsidR="00CD02AA" w:rsidRPr="00DA67A9">
        <w:t>ão será conduzido pelo (a) Pregoeiro (a)</w:t>
      </w:r>
      <w:proofErr w:type="gramStart"/>
      <w:r w:rsidR="00CD02AA" w:rsidRPr="00DA67A9">
        <w:t xml:space="preserve"> </w:t>
      </w:r>
      <w:r w:rsidR="004B6D29" w:rsidRPr="00DA67A9">
        <w:t xml:space="preserve"> </w:t>
      </w:r>
      <w:proofErr w:type="gramEnd"/>
      <w:r w:rsidR="004B6D29" w:rsidRPr="00DA67A9">
        <w:t xml:space="preserve">e respectiva Equipe de Apoio, designados, </w:t>
      </w:r>
      <w:r w:rsidR="00CD02AA" w:rsidRPr="00A41A65">
        <w:t xml:space="preserve">pelo Presidente da Associação de </w:t>
      </w:r>
      <w:r w:rsidR="00CD02AA" w:rsidRPr="00CD3C18">
        <w:t>A</w:t>
      </w:r>
      <w:r w:rsidR="00CD3C18" w:rsidRPr="00CD3C18">
        <w:t>poio, através da PORTARIA/01/2023</w:t>
      </w:r>
      <w:r w:rsidR="00CD3C18">
        <w:t>/GABSEC Nº 01/2023/GABSEC de /01</w:t>
      </w:r>
      <w:r w:rsidR="00CD3C18" w:rsidRPr="00CD3C18">
        <w:t>/2025</w:t>
      </w:r>
      <w:r w:rsidR="004B6D29" w:rsidRPr="00CD3C18">
        <w:t>.</w:t>
      </w:r>
      <w:r w:rsidR="004B6D29" w:rsidRPr="00A41A65">
        <w:t xml:space="preserve"> </w:t>
      </w:r>
    </w:p>
    <w:p w:rsidR="004B6D29" w:rsidRPr="00A41A65" w:rsidRDefault="004B6D29" w:rsidP="00CD02AA">
      <w:pPr>
        <w:spacing w:line="276" w:lineRule="auto"/>
        <w:jc w:val="both"/>
      </w:pPr>
      <w:r w:rsidRPr="00CD02AA">
        <w:t>Minuta de Edital e seus anexos examinados pela Assessoria Jurídica da</w:t>
      </w:r>
      <w:r w:rsidR="007C7737" w:rsidRPr="00CD02AA">
        <w:t xml:space="preserve"> </w:t>
      </w:r>
      <w:r w:rsidR="007C7737" w:rsidRPr="00A41A65">
        <w:t>Superintendência Regional de</w:t>
      </w:r>
      <w:r w:rsidR="00F32C67" w:rsidRPr="00A41A65">
        <w:t xml:space="preserve"> Educação </w:t>
      </w:r>
      <w:r w:rsidR="00CD3C18">
        <w:t>DRP-TO</w:t>
      </w:r>
      <w:r w:rsidR="000D4664" w:rsidRPr="00A41A65">
        <w:t xml:space="preserve"> </w:t>
      </w:r>
      <w:r w:rsidR="00F32C67" w:rsidRPr="00A41A65">
        <w:t>da</w:t>
      </w:r>
      <w:r w:rsidRPr="00A41A65">
        <w:t xml:space="preserve"> Secretaria da Educação do Estado do Tocantins.</w:t>
      </w:r>
    </w:p>
    <w:p w:rsidR="00CD02AA" w:rsidRPr="00DA67A9" w:rsidRDefault="00CD02AA" w:rsidP="00CD02AA">
      <w:pPr>
        <w:spacing w:line="276" w:lineRule="auto"/>
        <w:jc w:val="both"/>
        <w:rPr>
          <w:color w:val="FF0000"/>
        </w:rPr>
      </w:pPr>
    </w:p>
    <w:p w:rsidR="00CD02AA" w:rsidRPr="00CD02AA" w:rsidRDefault="00CA7DCD" w:rsidP="00DF7BDB">
      <w:pPr>
        <w:keepNext/>
        <w:jc w:val="both"/>
      </w:pPr>
      <w:r w:rsidRPr="00CD02AA">
        <w:t xml:space="preserve">Não havendo expediente ou ocorrendo qualquer fato superveniente que impeça a abertura do certame na data marcada, a sessão será automaticamente transferida para o primeiro dia útil subsequente, no mesmo horário e local estabelecidos no preâmbulo deste Edital, desde que </w:t>
      </w:r>
      <w:r w:rsidR="004846D1" w:rsidRPr="00CD02AA">
        <w:t xml:space="preserve">não haja comunicação </w:t>
      </w:r>
      <w:proofErr w:type="gramStart"/>
      <w:r w:rsidR="004846D1" w:rsidRPr="00CD02AA">
        <w:t>do(</w:t>
      </w:r>
      <w:proofErr w:type="gramEnd"/>
      <w:r w:rsidR="004846D1" w:rsidRPr="00CD02AA">
        <w:t>a) pregoeiro</w:t>
      </w:r>
      <w:r w:rsidRPr="00CD02AA">
        <w:t>(a) em contrário.</w:t>
      </w:r>
    </w:p>
    <w:p w:rsidR="00754C6F" w:rsidRPr="00190C47" w:rsidRDefault="00754C6F" w:rsidP="00523806">
      <w:pPr>
        <w:keepNext/>
        <w:spacing w:after="120"/>
        <w:ind w:firstLine="1418"/>
        <w:jc w:val="both"/>
      </w:pPr>
    </w:p>
    <w:p w:rsidR="00770143" w:rsidRPr="00190C47" w:rsidRDefault="00770143" w:rsidP="00770143">
      <w:pPr>
        <w:keepNext/>
        <w:shd w:val="clear" w:color="auto" w:fill="BFBFBF"/>
        <w:tabs>
          <w:tab w:val="left" w:pos="567"/>
        </w:tabs>
        <w:ind w:right="-2"/>
        <w:jc w:val="both"/>
        <w:rPr>
          <w:b/>
        </w:rPr>
      </w:pPr>
      <w:r w:rsidRPr="00190C47">
        <w:rPr>
          <w:b/>
        </w:rPr>
        <w:t>1. DO OBJETO</w:t>
      </w:r>
    </w:p>
    <w:p w:rsidR="00770143" w:rsidRPr="00B75000" w:rsidRDefault="00770143" w:rsidP="00770143">
      <w:pPr>
        <w:tabs>
          <w:tab w:val="left" w:pos="567"/>
          <w:tab w:val="left" w:pos="928"/>
        </w:tabs>
        <w:spacing w:before="120" w:after="120" w:line="276" w:lineRule="auto"/>
        <w:jc w:val="both"/>
      </w:pPr>
      <w:r w:rsidRPr="00B75000">
        <w:rPr>
          <w:spacing w:val="-1"/>
        </w:rPr>
        <w:t xml:space="preserve">1.1. </w:t>
      </w:r>
      <w:proofErr w:type="gramStart"/>
      <w:r w:rsidR="004B6D29" w:rsidRPr="00B75000">
        <w:t>O presente procedimento tem por obje</w:t>
      </w:r>
      <w:r w:rsidR="00B11F94">
        <w:t>to a eventual a</w:t>
      </w:r>
      <w:r w:rsidR="004B6D29" w:rsidRPr="00B75000">
        <w:t xml:space="preserve">quisição de </w:t>
      </w:r>
      <w:r w:rsidR="00C220FA" w:rsidRPr="00111784">
        <w:t>Materiais de H</w:t>
      </w:r>
      <w:r w:rsidR="00111784" w:rsidRPr="00111784">
        <w:t>igiene e Limpeza,</w:t>
      </w:r>
      <w:r w:rsidR="00C220FA" w:rsidRPr="00111784">
        <w:t>)</w:t>
      </w:r>
      <w:proofErr w:type="gramEnd"/>
      <w:r w:rsidR="00C220FA">
        <w:rPr>
          <w:b/>
          <w:color w:val="FF0000"/>
        </w:rPr>
        <w:t xml:space="preserve"> </w:t>
      </w:r>
      <w:r w:rsidR="00151B3D">
        <w:t>par</w:t>
      </w:r>
      <w:r w:rsidR="00111784">
        <w:t>a manutenção da Unidade Escolar Estadual Darcy Ribeiro</w:t>
      </w:r>
      <w:r w:rsidR="00151B3D">
        <w:t xml:space="preserve"> do município </w:t>
      </w:r>
      <w:r w:rsidR="00111784">
        <w:t>de Pugmil-TO,</w:t>
      </w:r>
      <w:r w:rsidR="007D760F" w:rsidRPr="00B75000">
        <w:t xml:space="preserve"> </w:t>
      </w:r>
      <w:r w:rsidRPr="00B75000">
        <w:t>conforme condições, quantidades e exigências estabelecidas neste Edital e seus anexos.</w:t>
      </w:r>
    </w:p>
    <w:p w:rsidR="00770143" w:rsidRPr="00B75000" w:rsidRDefault="00770143" w:rsidP="00770143">
      <w:pPr>
        <w:tabs>
          <w:tab w:val="left" w:pos="567"/>
          <w:tab w:val="left" w:pos="928"/>
        </w:tabs>
        <w:spacing w:before="120" w:after="120" w:line="276" w:lineRule="auto"/>
        <w:jc w:val="both"/>
      </w:pPr>
      <w:r w:rsidRPr="00B75000">
        <w:t>1.</w:t>
      </w:r>
      <w:r w:rsidR="00CD02AA" w:rsidRPr="00B75000">
        <w:t>2. A licitação será dividida em</w:t>
      </w:r>
      <w:r w:rsidR="00F47394" w:rsidRPr="00B75000">
        <w:t xml:space="preserve"> </w:t>
      </w:r>
      <w:r w:rsidRPr="00B75000">
        <w:t xml:space="preserve">itens, conforme tabela constante do Termo de Referência, facultando-se ao licitante a participação em quantos itens </w:t>
      </w:r>
      <w:r w:rsidR="007D760F" w:rsidRPr="00B75000">
        <w:t>for</w:t>
      </w:r>
      <w:r w:rsidRPr="00B75000">
        <w:t xml:space="preserve"> de seu interesse.</w:t>
      </w:r>
    </w:p>
    <w:p w:rsidR="00FC70C9" w:rsidRPr="00B75000" w:rsidRDefault="00FC70C9" w:rsidP="00770143">
      <w:pPr>
        <w:tabs>
          <w:tab w:val="left" w:pos="567"/>
          <w:tab w:val="left" w:pos="928"/>
        </w:tabs>
        <w:spacing w:before="120" w:after="120" w:line="276" w:lineRule="auto"/>
        <w:jc w:val="both"/>
      </w:pPr>
      <w:r w:rsidRPr="00B75000">
        <w:t>1.2.1</w:t>
      </w:r>
      <w:r w:rsidRPr="00B75000">
        <w:tab/>
        <w:t>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rsidR="00CD02AA" w:rsidRPr="00B75000" w:rsidRDefault="00FC70C9" w:rsidP="00CD02AA">
      <w:pPr>
        <w:tabs>
          <w:tab w:val="left" w:pos="567"/>
        </w:tabs>
        <w:spacing w:after="120"/>
        <w:ind w:right="-2"/>
        <w:jc w:val="both"/>
        <w:rPr>
          <w:color w:val="000000"/>
        </w:rPr>
      </w:pPr>
      <w:r w:rsidRPr="00B75000">
        <w:lastRenderedPageBreak/>
        <w:t>1.3.</w:t>
      </w:r>
      <w:r w:rsidRPr="00B75000">
        <w:tab/>
      </w:r>
      <w:r w:rsidR="00CD02AA" w:rsidRPr="00B75000">
        <w:rPr>
          <w:color w:val="000000"/>
        </w:rPr>
        <w:t>O critério de julgamento adotado será o menor preço por item/grupo/lote, observadas as exigências contidas neste Edital e seus Anexos quanto às especificações do objeto.</w:t>
      </w:r>
    </w:p>
    <w:p w:rsidR="00B75000" w:rsidRPr="007147F9" w:rsidRDefault="00054F41" w:rsidP="00B75000">
      <w:pPr>
        <w:tabs>
          <w:tab w:val="left" w:pos="567"/>
        </w:tabs>
        <w:spacing w:after="120"/>
        <w:ind w:right="-2"/>
        <w:jc w:val="both"/>
      </w:pPr>
      <w:r>
        <w:t>1.4</w:t>
      </w:r>
      <w:r w:rsidR="00B75000" w:rsidRPr="007147F9">
        <w:t>. Na hipótese de haver diferença entre a descrição dos itens registrados no</w:t>
      </w:r>
      <w:r w:rsidR="00DF3558" w:rsidRPr="007147F9">
        <w:t xml:space="preserve"> </w:t>
      </w:r>
      <w:r w:rsidR="00DF3558" w:rsidRPr="007147F9">
        <w:rPr>
          <w:sz w:val="18"/>
          <w:szCs w:val="18"/>
        </w:rPr>
        <w:t xml:space="preserve">CATMAT/CATSER </w:t>
      </w:r>
      <w:r w:rsidR="00B75000" w:rsidRPr="007147F9">
        <w:t xml:space="preserve">e as especificações constantes no Edital e seus anexos, </w:t>
      </w:r>
      <w:r w:rsidR="00DF3558" w:rsidRPr="007147F9">
        <w:rPr>
          <w:sz w:val="18"/>
          <w:szCs w:val="18"/>
        </w:rPr>
        <w:t xml:space="preserve">prevalecerão </w:t>
      </w:r>
      <w:proofErr w:type="gramStart"/>
      <w:r w:rsidR="00DF3558" w:rsidRPr="007147F9">
        <w:rPr>
          <w:sz w:val="18"/>
          <w:szCs w:val="18"/>
        </w:rPr>
        <w:t>as</w:t>
      </w:r>
      <w:proofErr w:type="gramEnd"/>
      <w:r w:rsidR="00DF3558" w:rsidRPr="007147F9">
        <w:rPr>
          <w:sz w:val="18"/>
          <w:szCs w:val="18"/>
        </w:rPr>
        <w:t xml:space="preserve"> últimas.</w:t>
      </w:r>
    </w:p>
    <w:p w:rsidR="00B75000" w:rsidRPr="00054F41" w:rsidRDefault="00054F41" w:rsidP="00054F41">
      <w:pPr>
        <w:tabs>
          <w:tab w:val="left" w:pos="426"/>
        </w:tabs>
        <w:suppressAutoHyphens/>
        <w:spacing w:after="120"/>
        <w:ind w:right="-2"/>
        <w:contextualSpacing/>
        <w:jc w:val="both"/>
      </w:pPr>
      <w:r w:rsidRPr="00054F41">
        <w:t xml:space="preserve">1.5. </w:t>
      </w:r>
      <w:r w:rsidR="00B75000" w:rsidRPr="00054F41">
        <w:t>Acompanham este Edital os seguintes Anexos:</w:t>
      </w:r>
    </w:p>
    <w:p w:rsidR="00B75000" w:rsidRPr="007147F9" w:rsidRDefault="00B75000" w:rsidP="00122A8C">
      <w:pPr>
        <w:pStyle w:val="PargrafodaLista"/>
        <w:widowControl w:val="0"/>
        <w:numPr>
          <w:ilvl w:val="2"/>
          <w:numId w:val="12"/>
        </w:numPr>
        <w:tabs>
          <w:tab w:val="clear" w:pos="1202"/>
          <w:tab w:val="left" w:pos="567"/>
          <w:tab w:val="left" w:pos="1220"/>
        </w:tabs>
        <w:suppressAutoHyphens/>
        <w:spacing w:after="0" w:line="240" w:lineRule="auto"/>
        <w:ind w:left="0"/>
        <w:jc w:val="both"/>
        <w:rPr>
          <w:rFonts w:ascii="Times New Roman" w:hAnsi="Times New Roman"/>
          <w:b/>
          <w:sz w:val="20"/>
          <w:lang w:val="pt-PT"/>
        </w:rPr>
      </w:pPr>
      <w:r w:rsidRPr="007147F9">
        <w:rPr>
          <w:rFonts w:ascii="Times New Roman" w:hAnsi="Times New Roman"/>
          <w:b/>
          <w:sz w:val="20"/>
          <w:lang w:val="pt-PT"/>
        </w:rPr>
        <w:t>Anexo I: Tabela de Especificação do Objeto;</w:t>
      </w:r>
    </w:p>
    <w:p w:rsidR="00B75000" w:rsidRPr="00B75000" w:rsidRDefault="00B75000" w:rsidP="00122A8C">
      <w:pPr>
        <w:pStyle w:val="PargrafodaLista"/>
        <w:widowControl w:val="0"/>
        <w:numPr>
          <w:ilvl w:val="2"/>
          <w:numId w:val="12"/>
        </w:numPr>
        <w:tabs>
          <w:tab w:val="clear" w:pos="1202"/>
          <w:tab w:val="left" w:pos="567"/>
          <w:tab w:val="left" w:pos="1220"/>
        </w:tabs>
        <w:suppressAutoHyphens/>
        <w:spacing w:after="0" w:line="240" w:lineRule="auto"/>
        <w:ind w:left="0"/>
        <w:jc w:val="both"/>
        <w:rPr>
          <w:rFonts w:ascii="Times New Roman" w:hAnsi="Times New Roman"/>
          <w:b/>
          <w:color w:val="000000"/>
          <w:sz w:val="20"/>
          <w:lang w:val="pt-PT"/>
        </w:rPr>
      </w:pPr>
      <w:r w:rsidRPr="00B75000">
        <w:rPr>
          <w:rFonts w:ascii="Times New Roman" w:hAnsi="Times New Roman"/>
          <w:b/>
          <w:color w:val="000000"/>
          <w:sz w:val="20"/>
          <w:lang w:val="pt-PT"/>
        </w:rPr>
        <w:t>Anexo II: Termo de Referência;</w:t>
      </w:r>
    </w:p>
    <w:p w:rsidR="00B75000" w:rsidRPr="00B75000" w:rsidRDefault="00B75000" w:rsidP="00B75000">
      <w:pPr>
        <w:pStyle w:val="PargrafodaLista"/>
        <w:tabs>
          <w:tab w:val="left" w:pos="567"/>
        </w:tabs>
        <w:spacing w:after="0" w:line="240" w:lineRule="auto"/>
        <w:ind w:left="0"/>
        <w:jc w:val="both"/>
        <w:rPr>
          <w:rFonts w:ascii="Times New Roman" w:hAnsi="Times New Roman"/>
          <w:b/>
          <w:color w:val="000000"/>
          <w:sz w:val="20"/>
        </w:rPr>
      </w:pPr>
      <w:r w:rsidRPr="00B75000">
        <w:rPr>
          <w:rFonts w:ascii="Times New Roman" w:hAnsi="Times New Roman"/>
          <w:b/>
          <w:color w:val="000000"/>
          <w:sz w:val="20"/>
        </w:rPr>
        <w:t>Anexo III: Minuta de Contrato;</w:t>
      </w:r>
    </w:p>
    <w:p w:rsidR="00770143" w:rsidRPr="009E4D9D" w:rsidRDefault="00B75000" w:rsidP="009E4D9D">
      <w:pPr>
        <w:pStyle w:val="PargrafodaLista"/>
        <w:tabs>
          <w:tab w:val="left" w:pos="567"/>
        </w:tabs>
        <w:spacing w:after="120" w:line="240" w:lineRule="auto"/>
        <w:ind w:left="0"/>
        <w:jc w:val="both"/>
        <w:rPr>
          <w:rFonts w:ascii="Times New Roman" w:hAnsi="Times New Roman"/>
          <w:b/>
          <w:color w:val="000000"/>
          <w:sz w:val="20"/>
        </w:rPr>
      </w:pPr>
      <w:proofErr w:type="gramStart"/>
      <w:r w:rsidRPr="00B75000">
        <w:rPr>
          <w:rFonts w:ascii="Times New Roman" w:hAnsi="Times New Roman"/>
          <w:b/>
          <w:color w:val="000000"/>
          <w:sz w:val="20"/>
        </w:rPr>
        <w:t>Anexo VI</w:t>
      </w:r>
      <w:proofErr w:type="gramEnd"/>
      <w:r w:rsidRPr="00B75000">
        <w:rPr>
          <w:rFonts w:ascii="Times New Roman" w:hAnsi="Times New Roman"/>
          <w:b/>
          <w:color w:val="000000"/>
          <w:sz w:val="20"/>
        </w:rPr>
        <w:t>: Ata de Registro de Preços.</w:t>
      </w:r>
    </w:p>
    <w:p w:rsidR="00770143" w:rsidRPr="009E4D9D" w:rsidRDefault="00B75000" w:rsidP="009E4D9D">
      <w:pPr>
        <w:keepNext/>
        <w:shd w:val="clear" w:color="auto" w:fill="BFBFBF"/>
        <w:tabs>
          <w:tab w:val="left" w:pos="567"/>
        </w:tabs>
        <w:spacing w:after="120"/>
        <w:ind w:right="-2"/>
        <w:jc w:val="both"/>
        <w:rPr>
          <w:b/>
          <w:color w:val="000000"/>
        </w:rPr>
      </w:pPr>
      <w:r w:rsidRPr="009E4D9D">
        <w:rPr>
          <w:b/>
          <w:color w:val="000000"/>
        </w:rPr>
        <w:t>2. DO CREDENCIAMENTO E DA REPRESENTAÇÃO</w:t>
      </w:r>
    </w:p>
    <w:p w:rsidR="00B75000" w:rsidRPr="00B75000" w:rsidRDefault="00B75000" w:rsidP="009E4D9D">
      <w:pPr>
        <w:spacing w:after="120"/>
        <w:jc w:val="both"/>
        <w:rPr>
          <w:color w:val="000000"/>
        </w:rPr>
      </w:pPr>
      <w:r w:rsidRPr="00B75000">
        <w:rPr>
          <w:color w:val="000000"/>
        </w:rPr>
        <w:t>2.1. As licitantes interessadas deverão proceder ao credenciamento antes da data marcada para início da sessão pública via Internet.</w:t>
      </w:r>
    </w:p>
    <w:p w:rsidR="00B75000" w:rsidRPr="00B75000" w:rsidRDefault="00B75000" w:rsidP="009E4D9D">
      <w:pPr>
        <w:spacing w:after="120"/>
        <w:jc w:val="both"/>
        <w:rPr>
          <w:color w:val="000000"/>
        </w:rPr>
      </w:pPr>
      <w:r w:rsidRPr="00B75000">
        <w:rPr>
          <w:color w:val="000000"/>
        </w:rPr>
        <w:t>2.2. O credenciamento dar-se-á pela atribuição de chave de identificação e de senha, pessoal e intransferível, para acesso ao Sistema Eletrônico no site no site estabelecido no quadro de informações.</w:t>
      </w:r>
    </w:p>
    <w:p w:rsidR="00B75000" w:rsidRPr="00B75000" w:rsidRDefault="00B75000" w:rsidP="009E4D9D">
      <w:pPr>
        <w:spacing w:after="120"/>
        <w:jc w:val="both"/>
        <w:rPr>
          <w:color w:val="000000"/>
        </w:rPr>
      </w:pPr>
      <w:r w:rsidRPr="00B75000">
        <w:rPr>
          <w:color w:val="000000"/>
        </w:rPr>
        <w:t>2.3. O credenciamento junto ao provedor do Sistema implica a responsabilidade legal, única e exclusiva do Licitante ou de seu representante legal e na presunção de sua capacidade técnica para realização das transações inerentes ao Pregão Eletrônico.</w:t>
      </w:r>
    </w:p>
    <w:p w:rsidR="00B75000" w:rsidRPr="00B75000" w:rsidRDefault="00B75000" w:rsidP="009E4D9D">
      <w:pPr>
        <w:spacing w:after="120"/>
        <w:ind w:left="284"/>
        <w:jc w:val="both"/>
        <w:rPr>
          <w:color w:val="000000"/>
        </w:rPr>
      </w:pPr>
      <w:r w:rsidRPr="00B75000">
        <w:rPr>
          <w:color w:val="000000"/>
        </w:rPr>
        <w:t xml:space="preserve">2.3.1. O uso da senha de acesso pelo Licitante é de sua responsabilidade exclusiva, incluindo qualquer transação efetuada diretamente ou por seu representante, não cabendo ao provedor do Sistema ou à </w:t>
      </w:r>
      <w:r w:rsidR="009022CE" w:rsidRPr="00111784">
        <w:t>Associ</w:t>
      </w:r>
      <w:r w:rsidR="009E4D9D" w:rsidRPr="00111784">
        <w:t>ação de Apoio à</w:t>
      </w:r>
      <w:r w:rsidR="009022CE" w:rsidRPr="00111784">
        <w:t xml:space="preserve"> Escola</w:t>
      </w:r>
      <w:r w:rsidR="00111784">
        <w:t xml:space="preserve"> Estadual Darcy Ribeiro</w:t>
      </w:r>
      <w:r w:rsidR="009022CE" w:rsidRPr="009E4D9D">
        <w:t>,</w:t>
      </w:r>
      <w:r w:rsidRPr="009E4D9D">
        <w:t xml:space="preserve"> promotora</w:t>
      </w:r>
      <w:r w:rsidRPr="00B75000">
        <w:rPr>
          <w:color w:val="000000"/>
        </w:rPr>
        <w:t xml:space="preserve"> da licitação, responsabilidade por eventuais danos decorrentes do uso indevido da senha, ainda que por terceiros.</w:t>
      </w:r>
    </w:p>
    <w:p w:rsidR="00B75000" w:rsidRPr="00B75000" w:rsidRDefault="00B75000" w:rsidP="009E4D9D">
      <w:pPr>
        <w:spacing w:after="120"/>
        <w:jc w:val="both"/>
        <w:rPr>
          <w:color w:val="000000"/>
        </w:rPr>
      </w:pPr>
      <w:r w:rsidRPr="00B75000">
        <w:rPr>
          <w:color w:val="000000"/>
        </w:rPr>
        <w:t>2.4. A perda da senha ou a quebra de sigilo deverão ser comunicadas ao provedor do Sistema para imediato bloqueio de acesso.</w:t>
      </w:r>
    </w:p>
    <w:p w:rsidR="00B75000" w:rsidRPr="00B75000" w:rsidRDefault="00B75000" w:rsidP="009E4D9D">
      <w:pPr>
        <w:spacing w:after="120"/>
        <w:jc w:val="both"/>
        <w:rPr>
          <w:color w:val="000000"/>
        </w:rPr>
      </w:pPr>
      <w:r w:rsidRPr="00B75000">
        <w:rPr>
          <w:color w:val="000000"/>
        </w:rPr>
        <w:t>2.5. O credenciamento no SICAF permite a participação dos interessados em qualquer licitação, na forma eletrônica, exceto quando o seu cadastro tenha sido inativado ou excluído por solicitação do credenciado ou por determinação legal. </w:t>
      </w:r>
    </w:p>
    <w:p w:rsidR="00770143" w:rsidRPr="00190C47" w:rsidRDefault="008C0554" w:rsidP="00770143">
      <w:pPr>
        <w:shd w:val="clear" w:color="auto" w:fill="BFBFBF"/>
        <w:tabs>
          <w:tab w:val="left" w:pos="928"/>
          <w:tab w:val="left" w:pos="10206"/>
        </w:tabs>
        <w:jc w:val="both"/>
        <w:rPr>
          <w:b/>
        </w:rPr>
      </w:pPr>
      <w:r w:rsidRPr="00190C47">
        <w:rPr>
          <w:b/>
        </w:rPr>
        <w:t>3</w:t>
      </w:r>
      <w:r w:rsidR="00770143" w:rsidRPr="00190C47">
        <w:rPr>
          <w:b/>
        </w:rPr>
        <w:t xml:space="preserve">. DA PARTICIPAÇÃO </w:t>
      </w:r>
      <w:r w:rsidR="009E4D9D">
        <w:rPr>
          <w:b/>
        </w:rPr>
        <w:t>NA LICITAÇÃO</w:t>
      </w:r>
      <w:r w:rsidR="00770143" w:rsidRPr="00190C47">
        <w:rPr>
          <w:b/>
        </w:rPr>
        <w:t xml:space="preserve"> </w:t>
      </w:r>
    </w:p>
    <w:p w:rsidR="00B75000" w:rsidRPr="00B75000" w:rsidRDefault="00B75000" w:rsidP="00B75000">
      <w:pPr>
        <w:pStyle w:val="Nivel2"/>
        <w:numPr>
          <w:ilvl w:val="1"/>
          <w:numId w:val="0"/>
        </w:numPr>
        <w:rPr>
          <w:rFonts w:ascii="Times New Roman" w:hAnsi="Times New Roman"/>
        </w:rPr>
      </w:pPr>
      <w:r w:rsidRPr="00B75000">
        <w:rPr>
          <w:rFonts w:ascii="Times New Roman" w:hAnsi="Times New Roman"/>
          <w:spacing w:val="-1"/>
        </w:rPr>
        <w:t xml:space="preserve">3.1. </w:t>
      </w:r>
      <w:bookmarkStart w:id="1" w:name="_Hlk135302270"/>
      <w:r w:rsidRPr="00B75000">
        <w:rPr>
          <w:rFonts w:ascii="Times New Roman" w:hAnsi="Times New Roman"/>
        </w:rPr>
        <w:t>Poderão participar deste Pregão os interessados que estiverem previamente credenciados no Sistema de Cadastramento Unificado de Fornecedores - SICAF e no Sistema de Compras do Governo Federal (</w:t>
      </w:r>
      <w:hyperlink r:id="rId11" w:history="1">
        <w:r w:rsidRPr="00B75000">
          <w:rPr>
            <w:rStyle w:val="Hyperlink"/>
            <w:rFonts w:ascii="Times New Roman" w:hAnsi="Times New Roman"/>
            <w:color w:val="000000"/>
          </w:rPr>
          <w:t>www.gov.br/compras</w:t>
        </w:r>
      </w:hyperlink>
      <w:r w:rsidRPr="00B75000">
        <w:rPr>
          <w:rFonts w:ascii="Times New Roman" w:hAnsi="Times New Roman"/>
        </w:rPr>
        <w:t>).</w:t>
      </w:r>
      <w:bookmarkEnd w:id="1"/>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3.1.1. Os interessados deverão atender às condições exigidas no cadastramento no Sicaf até o terceiro dia útil anterior à data prevista para recebimento das propostas.</w:t>
      </w:r>
    </w:p>
    <w:p w:rsidR="00B75000" w:rsidRPr="00B75000" w:rsidRDefault="00B75000" w:rsidP="00B75000">
      <w:pPr>
        <w:pStyle w:val="Nivel3"/>
        <w:numPr>
          <w:ilvl w:val="2"/>
          <w:numId w:val="0"/>
        </w:numPr>
        <w:rPr>
          <w:rFonts w:ascii="Times New Roman" w:hAnsi="Times New Roman" w:cs="Times New Roman"/>
        </w:rPr>
      </w:pPr>
      <w:r w:rsidRPr="00B75000">
        <w:rPr>
          <w:rFonts w:ascii="Times New Roman" w:hAnsi="Times New Roman" w:cs="Times New Roman"/>
        </w:rPr>
        <w:t xml:space="preserve">3.2. O licitante responsabiliza-se exclusiva e formalmente pelas transações efetuadas em seu nome, assume como firmes e verdadeiras suas propostas e seus lances, inclusive os atos </w:t>
      </w:r>
      <w:proofErr w:type="gramStart"/>
      <w:r w:rsidRPr="00B75000">
        <w:rPr>
          <w:rFonts w:ascii="Times New Roman" w:hAnsi="Times New Roman" w:cs="Times New Roman"/>
        </w:rPr>
        <w:t>praticados diretamente ou por seu representante, excluída</w:t>
      </w:r>
      <w:proofErr w:type="gramEnd"/>
      <w:r w:rsidRPr="00B75000">
        <w:rPr>
          <w:rFonts w:ascii="Times New Roman" w:hAnsi="Times New Roman" w:cs="Times New Roman"/>
        </w:rPr>
        <w:t xml:space="preserve"> a responsabilidade do provedor do sistema ou do órgão ou entidade promotora da licitação por eventuais danos decorrentes de uso indevido das credenciais de acesso, ainda que por terceiros.</w:t>
      </w:r>
    </w:p>
    <w:p w:rsidR="00B75000" w:rsidRPr="00EC335E" w:rsidRDefault="00B75000" w:rsidP="00B75000">
      <w:pPr>
        <w:pStyle w:val="Nivel2"/>
        <w:numPr>
          <w:ilvl w:val="1"/>
          <w:numId w:val="0"/>
        </w:numPr>
        <w:rPr>
          <w:rFonts w:ascii="Times New Roman" w:hAnsi="Times New Roman"/>
          <w:spacing w:val="-1"/>
        </w:rPr>
      </w:pPr>
      <w:r w:rsidRPr="00EC335E">
        <w:rPr>
          <w:rFonts w:ascii="Times New Roman" w:hAnsi="Times New Roman"/>
        </w:rPr>
        <w:t xml:space="preserve">3.3. </w:t>
      </w:r>
      <w:r w:rsidRPr="00EC335E">
        <w:rPr>
          <w:rFonts w:ascii="Times New Roman" w:hAnsi="Times New Roman"/>
          <w:spacing w:val="-1"/>
        </w:rPr>
        <w:t>Os licitantes deverão utilizar o certificado digital para acesso ao Sistema.</w:t>
      </w:r>
    </w:p>
    <w:p w:rsidR="00B75000" w:rsidRPr="00B75000" w:rsidRDefault="00B75000" w:rsidP="00B75000">
      <w:pPr>
        <w:pStyle w:val="Nvel2-Red"/>
        <w:rPr>
          <w:rFonts w:ascii="Times New Roman" w:hAnsi="Times New Roman"/>
          <w:b/>
          <w:i w:val="0"/>
          <w:color w:val="000000"/>
        </w:rPr>
      </w:pPr>
      <w:r w:rsidRPr="00EC335E">
        <w:rPr>
          <w:rFonts w:ascii="Times New Roman" w:hAnsi="Times New Roman"/>
          <w:b/>
          <w:i w:val="0"/>
          <w:color w:val="000000"/>
        </w:rPr>
        <w:t xml:space="preserve">3.4. Para </w:t>
      </w:r>
      <w:r w:rsidR="009022CE" w:rsidRPr="00EC335E">
        <w:rPr>
          <w:rFonts w:ascii="Times New Roman" w:hAnsi="Times New Roman"/>
          <w:b/>
          <w:i w:val="0"/>
          <w:color w:val="000000"/>
        </w:rPr>
        <w:t>todos os itens</w:t>
      </w:r>
      <w:r w:rsidRPr="00EC335E">
        <w:rPr>
          <w:rFonts w:ascii="Times New Roman" w:hAnsi="Times New Roman"/>
          <w:b/>
          <w:i w:val="0"/>
          <w:color w:val="000000"/>
        </w:rPr>
        <w:t xml:space="preserve"> a participação é </w:t>
      </w:r>
      <w:proofErr w:type="gramStart"/>
      <w:r w:rsidRPr="00EC335E">
        <w:rPr>
          <w:rFonts w:ascii="Times New Roman" w:hAnsi="Times New Roman"/>
          <w:b/>
          <w:i w:val="0"/>
          <w:color w:val="000000"/>
        </w:rPr>
        <w:t xml:space="preserve">exclusiva a microempresas e empresas de pequeno porte, nos termos do </w:t>
      </w:r>
      <w:hyperlink r:id="rId12">
        <w:r w:rsidRPr="00EC335E">
          <w:rPr>
            <w:rStyle w:val="Hyperlink"/>
            <w:rFonts w:ascii="Times New Roman" w:hAnsi="Times New Roman"/>
            <w:b/>
            <w:i w:val="0"/>
            <w:color w:val="000000"/>
          </w:rPr>
          <w:t>art. 48 da Lei Complementar nº</w:t>
        </w:r>
        <w:proofErr w:type="gramEnd"/>
        <w:r w:rsidRPr="00EC335E">
          <w:rPr>
            <w:rStyle w:val="Hyperlink"/>
            <w:rFonts w:ascii="Times New Roman" w:hAnsi="Times New Roman"/>
            <w:b/>
            <w:i w:val="0"/>
            <w:color w:val="000000"/>
          </w:rPr>
          <w:t xml:space="preserve"> 123, de 14 de dezembro de 2006</w:t>
        </w:r>
      </w:hyperlink>
      <w:r w:rsidRPr="00EC335E">
        <w:rPr>
          <w:rFonts w:ascii="Times New Roman" w:hAnsi="Times New Roman"/>
          <w:b/>
          <w:i w:val="0"/>
          <w:color w:val="000000"/>
        </w:rPr>
        <w:t>.</w:t>
      </w:r>
      <w:r w:rsidRPr="00B75000">
        <w:rPr>
          <w:rFonts w:ascii="Times New Roman" w:hAnsi="Times New Roman"/>
          <w:b/>
          <w:i w:val="0"/>
          <w:color w:val="000000"/>
        </w:rPr>
        <w:t xml:space="preserve"> </w:t>
      </w:r>
    </w:p>
    <w:p w:rsidR="00B75000" w:rsidRPr="00B75000" w:rsidRDefault="00B75000" w:rsidP="009E4D9D">
      <w:pPr>
        <w:pStyle w:val="Nvel2-Red"/>
        <w:tabs>
          <w:tab w:val="left" w:pos="-284"/>
          <w:tab w:val="left" w:pos="1175"/>
        </w:tabs>
        <w:ind w:left="284"/>
        <w:rPr>
          <w:rFonts w:ascii="Times New Roman" w:hAnsi="Times New Roman"/>
          <w:b/>
          <w:i w:val="0"/>
          <w:color w:val="000000"/>
        </w:rPr>
      </w:pPr>
      <w:r w:rsidRPr="00B75000">
        <w:rPr>
          <w:rFonts w:ascii="Times New Roman" w:hAnsi="Times New Roman"/>
          <w:i w:val="0"/>
          <w:color w:val="000000"/>
        </w:rPr>
        <w:t>3.4.1.</w:t>
      </w:r>
      <w:r w:rsidRPr="00B75000">
        <w:rPr>
          <w:rFonts w:ascii="Times New Roman" w:hAnsi="Times New Roman"/>
          <w:b/>
          <w:i w:val="0"/>
          <w:color w:val="000000"/>
        </w:rPr>
        <w:t xml:space="preserve"> </w:t>
      </w:r>
      <w:r w:rsidRPr="00B75000">
        <w:rPr>
          <w:rFonts w:ascii="Times New Roman" w:hAnsi="Times New Roman"/>
          <w:i w:val="0"/>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B75000" w:rsidRPr="00B75000" w:rsidRDefault="00B75000" w:rsidP="00122A8C">
      <w:pPr>
        <w:pStyle w:val="PargrafodaLista"/>
        <w:widowControl w:val="0"/>
        <w:numPr>
          <w:ilvl w:val="1"/>
          <w:numId w:val="18"/>
        </w:numPr>
        <w:tabs>
          <w:tab w:val="left" w:pos="928"/>
          <w:tab w:val="left" w:pos="10206"/>
        </w:tabs>
        <w:suppressAutoHyphens/>
        <w:spacing w:after="0" w:line="240" w:lineRule="auto"/>
        <w:ind w:left="0" w:hanging="57"/>
        <w:contextualSpacing/>
        <w:jc w:val="both"/>
        <w:rPr>
          <w:rFonts w:ascii="Times New Roman" w:hAnsi="Times New Roman"/>
          <w:color w:val="000000"/>
          <w:sz w:val="20"/>
        </w:rPr>
      </w:pPr>
      <w:r w:rsidRPr="00B75000">
        <w:rPr>
          <w:rFonts w:ascii="Times New Roman" w:hAnsi="Times New Roman"/>
          <w:color w:val="000000"/>
          <w:spacing w:val="-1"/>
          <w:sz w:val="20"/>
        </w:rPr>
        <w:t>3.5. Será concedido tratamento favorecido para as microempresas e empresas de pequeno porte, para as sociedades cooperativas mencionadas no artigo 16 da Lei n° 14.133, de 2021, para o agricultor familiar, o produtor rural pessoa física e para o microempreendedor individual - MEI, nos limites previstos da Lei Complementar nº 123, de 2006.</w:t>
      </w:r>
    </w:p>
    <w:p w:rsidR="00B75000" w:rsidRPr="00B75000" w:rsidRDefault="00B75000" w:rsidP="00122A8C">
      <w:pPr>
        <w:pStyle w:val="PargrafodaLista"/>
        <w:widowControl w:val="0"/>
        <w:numPr>
          <w:ilvl w:val="1"/>
          <w:numId w:val="19"/>
        </w:numPr>
        <w:tabs>
          <w:tab w:val="left" w:pos="426"/>
          <w:tab w:val="left" w:pos="10206"/>
        </w:tabs>
        <w:suppressAutoHyphens/>
        <w:spacing w:before="120" w:after="120" w:line="240" w:lineRule="auto"/>
        <w:ind w:left="0" w:right="-2" w:firstLine="0"/>
        <w:jc w:val="both"/>
        <w:rPr>
          <w:rFonts w:ascii="Times New Roman" w:hAnsi="Times New Roman"/>
          <w:color w:val="000000"/>
          <w:spacing w:val="-1"/>
          <w:sz w:val="20"/>
        </w:rPr>
      </w:pPr>
      <w:r w:rsidRPr="00B75000">
        <w:rPr>
          <w:rFonts w:ascii="Times New Roman" w:hAnsi="Times New Roman"/>
          <w:color w:val="000000"/>
          <w:sz w:val="20"/>
        </w:rPr>
        <w:lastRenderedPageBreak/>
        <w:t>Os profissionais organizados sob a forma de cooperativa deverão respeitar as regras estabelecidas no art. 16 da Lei 14.133/2021.</w:t>
      </w:r>
    </w:p>
    <w:p w:rsidR="00B75000" w:rsidRPr="00B75000" w:rsidRDefault="00B75000" w:rsidP="00122A8C">
      <w:pPr>
        <w:pStyle w:val="PargrafodaLista"/>
        <w:widowControl w:val="0"/>
        <w:numPr>
          <w:ilvl w:val="1"/>
          <w:numId w:val="12"/>
        </w:numPr>
        <w:tabs>
          <w:tab w:val="left" w:pos="928"/>
          <w:tab w:val="left" w:pos="10206"/>
        </w:tabs>
        <w:suppressAutoHyphens/>
        <w:spacing w:before="120" w:after="120" w:line="240" w:lineRule="auto"/>
        <w:ind w:left="0" w:right="-2"/>
        <w:jc w:val="both"/>
        <w:rPr>
          <w:rFonts w:ascii="Times New Roman" w:hAnsi="Times New Roman"/>
          <w:color w:val="000000"/>
          <w:spacing w:val="-1"/>
          <w:sz w:val="20"/>
        </w:rPr>
      </w:pPr>
      <w:r w:rsidRPr="00B75000">
        <w:rPr>
          <w:rFonts w:ascii="Times New Roman" w:hAnsi="Times New Roman"/>
          <w:color w:val="000000"/>
          <w:sz w:val="20"/>
        </w:rPr>
        <w:t>3.7. A pessoa física, trabalhador autônomo, sem qualquer vínculo de subordinação para fins de execução do objeto desta licitação, incluindo os profissionais liberais não enquadrados como sociedade empresária ou empresário individual.</w:t>
      </w:r>
    </w:p>
    <w:p w:rsidR="00B75000" w:rsidRPr="00B75000" w:rsidRDefault="00B75000" w:rsidP="00122A8C">
      <w:pPr>
        <w:pStyle w:val="PargrafodaLista"/>
        <w:widowControl w:val="0"/>
        <w:numPr>
          <w:ilvl w:val="1"/>
          <w:numId w:val="12"/>
        </w:numPr>
        <w:tabs>
          <w:tab w:val="left" w:pos="928"/>
          <w:tab w:val="left" w:pos="10206"/>
        </w:tabs>
        <w:suppressAutoHyphens/>
        <w:spacing w:before="120" w:after="120" w:line="240" w:lineRule="auto"/>
        <w:ind w:left="0" w:right="-2"/>
        <w:jc w:val="both"/>
        <w:rPr>
          <w:rFonts w:ascii="Times New Roman" w:hAnsi="Times New Roman"/>
          <w:color w:val="000000"/>
          <w:spacing w:val="-1"/>
          <w:sz w:val="20"/>
        </w:rPr>
      </w:pPr>
      <w:r w:rsidRPr="00B75000">
        <w:rPr>
          <w:rFonts w:ascii="Times New Roman" w:hAnsi="Times New Roman"/>
          <w:color w:val="000000"/>
          <w:spacing w:val="-1"/>
          <w:sz w:val="20"/>
        </w:rPr>
        <w:t xml:space="preserve">3.8.  </w:t>
      </w:r>
      <w:r w:rsidRPr="00B75000">
        <w:rPr>
          <w:rFonts w:ascii="Times New Roman" w:hAnsi="Times New Roman"/>
          <w:b/>
          <w:color w:val="000000"/>
          <w:spacing w:val="-1"/>
          <w:sz w:val="20"/>
        </w:rPr>
        <w:t>NÃO PODERÃO</w:t>
      </w:r>
      <w:r w:rsidRPr="00B75000">
        <w:rPr>
          <w:rFonts w:ascii="Times New Roman" w:hAnsi="Times New Roman"/>
          <w:color w:val="000000"/>
          <w:spacing w:val="-1"/>
          <w:sz w:val="20"/>
        </w:rPr>
        <w:t xml:space="preserve"> participar desta licitação:</w:t>
      </w:r>
    </w:p>
    <w:p w:rsidR="00B75000" w:rsidRPr="00B75000" w:rsidRDefault="00B75000" w:rsidP="009E4D9D">
      <w:pPr>
        <w:tabs>
          <w:tab w:val="left" w:pos="1220"/>
          <w:tab w:val="left" w:pos="10206"/>
        </w:tabs>
        <w:spacing w:before="120" w:after="120"/>
        <w:ind w:left="284" w:right="-2"/>
        <w:jc w:val="both"/>
        <w:rPr>
          <w:color w:val="000000"/>
          <w:spacing w:val="-1"/>
        </w:rPr>
      </w:pPr>
      <w:r w:rsidRPr="00B75000">
        <w:rPr>
          <w:color w:val="000000"/>
          <w:spacing w:val="-1"/>
        </w:rPr>
        <w:t xml:space="preserve">3.8.1. </w:t>
      </w:r>
      <w:proofErr w:type="gramStart"/>
      <w:r w:rsidRPr="00B75000">
        <w:rPr>
          <w:color w:val="000000"/>
          <w:spacing w:val="-1"/>
        </w:rPr>
        <w:t>aqueles</w:t>
      </w:r>
      <w:proofErr w:type="gramEnd"/>
      <w:r w:rsidRPr="00B75000">
        <w:rPr>
          <w:color w:val="000000"/>
          <w:spacing w:val="-1"/>
        </w:rPr>
        <w:t xml:space="preserve"> que não atendam às condições deste Edital e seu(s) anexo(s);</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spacing w:val="-1"/>
        </w:rPr>
        <w:t xml:space="preserve">3.8.2. </w:t>
      </w:r>
      <w:bookmarkStart w:id="2" w:name="_Ref114659912"/>
      <w:proofErr w:type="gramStart"/>
      <w:r w:rsidRPr="00B75000">
        <w:rPr>
          <w:rFonts w:ascii="Times New Roman" w:hAnsi="Times New Roman" w:cs="Times New Roman"/>
        </w:rPr>
        <w:t>autor</w:t>
      </w:r>
      <w:proofErr w:type="gramEnd"/>
      <w:r w:rsidRPr="00B75000">
        <w:rPr>
          <w:rFonts w:ascii="Times New Roman" w:hAnsi="Times New Roman" w:cs="Times New Roman"/>
        </w:rPr>
        <w:t xml:space="preserve"> do anteprojeto, do projeto básico ou do projeto executivo, pessoa física ou jurídica, quando a licitação versar sobre serviços ou fornecimento de bens a ele relacionados;</w:t>
      </w:r>
      <w:bookmarkEnd w:id="2"/>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3.8.3. Equiparam-se aos autores do projeto as empresas integrantes do mesmo grupo econômico</w:t>
      </w:r>
      <w:r w:rsidRPr="00B75000">
        <w:rPr>
          <w:rFonts w:ascii="Times New Roman" w:hAnsi="Times New Roman" w:cs="Times New Roman"/>
          <w:b/>
        </w:rPr>
        <w:t>;</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3.8.4. </w:t>
      </w:r>
      <w:bookmarkStart w:id="3" w:name="_Ref114659913"/>
      <w:bookmarkStart w:id="4" w:name="_Ref113883339"/>
      <w:proofErr w:type="gramStart"/>
      <w:r w:rsidRPr="00B75000">
        <w:rPr>
          <w:rFonts w:ascii="Times New Roman" w:hAnsi="Times New Roman" w:cs="Times New Roman"/>
        </w:rPr>
        <w:t>empresa</w:t>
      </w:r>
      <w:proofErr w:type="gramEnd"/>
      <w:r w:rsidRPr="00B75000">
        <w:rPr>
          <w:rFonts w:ascii="Times New Roman" w:hAnsi="Times New Roman" w:cs="Times New Roman"/>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B75000">
        <w:rPr>
          <w:rFonts w:ascii="Times New Roman" w:hAnsi="Times New Roman" w:cs="Times New Roman"/>
        </w:rPr>
        <w:t xml:space="preserve"> </w:t>
      </w:r>
      <w:bookmarkEnd w:id="4"/>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3.8.5. </w:t>
      </w:r>
      <w:bookmarkStart w:id="5" w:name="_Ref113883003"/>
      <w:proofErr w:type="gramStart"/>
      <w:r w:rsidRPr="00B75000">
        <w:rPr>
          <w:rFonts w:ascii="Times New Roman" w:hAnsi="Times New Roman" w:cs="Times New Roman"/>
        </w:rPr>
        <w:t>pessoa</w:t>
      </w:r>
      <w:proofErr w:type="gramEnd"/>
      <w:r w:rsidRPr="00B75000">
        <w:rPr>
          <w:rFonts w:ascii="Times New Roman" w:hAnsi="Times New Roman" w:cs="Times New Roman"/>
        </w:rPr>
        <w:t xml:space="preserve"> física ou jurídica que se encontre, ao tempo da licitação, impossibilitada de participar da licitação em decorrência de sanção que lhe foi imposta;</w:t>
      </w:r>
      <w:bookmarkEnd w:id="5"/>
    </w:p>
    <w:p w:rsidR="00B75000" w:rsidRPr="00B75000" w:rsidRDefault="00B75000" w:rsidP="009E4D9D">
      <w:pPr>
        <w:pStyle w:val="Nivel2"/>
        <w:numPr>
          <w:ilvl w:val="1"/>
          <w:numId w:val="0"/>
        </w:numPr>
        <w:ind w:left="284"/>
        <w:rPr>
          <w:rFonts w:ascii="Times New Roman" w:hAnsi="Times New Roman"/>
        </w:rPr>
      </w:pPr>
      <w:r w:rsidRPr="00B75000">
        <w:rPr>
          <w:rFonts w:ascii="Times New Roman" w:hAnsi="Times New Roman"/>
        </w:rPr>
        <w:t xml:space="preserve">3.8.5.1. O impedimento de que trata o item </w:t>
      </w:r>
      <w:r w:rsidR="004A3DC7">
        <w:fldChar w:fldCharType="begin"/>
      </w:r>
      <w:r w:rsidR="004A3DC7">
        <w:instrText xml:space="preserve"> REF _Ref113883003 \r \h  \* MERGEFORMAT </w:instrText>
      </w:r>
      <w:r w:rsidR="004A3DC7">
        <w:fldChar w:fldCharType="separate"/>
      </w:r>
      <w:proofErr w:type="gramStart"/>
      <w:r w:rsidRPr="00B75000">
        <w:t>0</w:t>
      </w:r>
      <w:proofErr w:type="gramEnd"/>
      <w:r w:rsidR="004A3DC7">
        <w:fldChar w:fldCharType="end"/>
      </w:r>
      <w:r w:rsidRPr="00B75000">
        <w:rPr>
          <w:rFonts w:ascii="Times New Roman" w:hAnsi="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3.8.6. </w:t>
      </w:r>
      <w:proofErr w:type="gramStart"/>
      <w:r w:rsidRPr="00B75000">
        <w:rPr>
          <w:rFonts w:ascii="Times New Roman" w:hAnsi="Times New Roman" w:cs="Times New Roman"/>
        </w:rPr>
        <w:t>aquele</w:t>
      </w:r>
      <w:proofErr w:type="gramEnd"/>
      <w:r w:rsidRPr="00B75000">
        <w:rPr>
          <w:rFonts w:ascii="Times New Roman" w:hAnsi="Times New Roman" w:cs="Times New Roman"/>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75000" w:rsidRPr="00B75000" w:rsidRDefault="00B75000" w:rsidP="009E4D9D">
      <w:pPr>
        <w:pStyle w:val="Nivel3"/>
        <w:numPr>
          <w:ilvl w:val="2"/>
          <w:numId w:val="0"/>
        </w:numPr>
        <w:ind w:left="284"/>
        <w:rPr>
          <w:rFonts w:ascii="Times New Roman" w:hAnsi="Times New Roman" w:cs="Times New Roman"/>
        </w:rPr>
      </w:pPr>
      <w:bookmarkStart w:id="6" w:name="_Ref113883579"/>
      <w:r w:rsidRPr="00B75000">
        <w:rPr>
          <w:rFonts w:ascii="Times New Roman" w:hAnsi="Times New Roman" w:cs="Times New Roman"/>
        </w:rPr>
        <w:t xml:space="preserve">3.8.7. </w:t>
      </w:r>
      <w:proofErr w:type="gramStart"/>
      <w:r w:rsidRPr="00B75000">
        <w:rPr>
          <w:rFonts w:ascii="Times New Roman" w:hAnsi="Times New Roman" w:cs="Times New Roman"/>
        </w:rPr>
        <w:t>empresas</w:t>
      </w:r>
      <w:proofErr w:type="gramEnd"/>
      <w:r w:rsidRPr="00B75000">
        <w:rPr>
          <w:rFonts w:ascii="Times New Roman" w:hAnsi="Times New Roman" w:cs="Times New Roman"/>
        </w:rPr>
        <w:t xml:space="preserve"> controladoras, controladas ou coligadas, nos termos da Lei nº 6.404, de 15 de dezembro de 1976, concorrendo entre si;</w:t>
      </w:r>
      <w:bookmarkEnd w:id="6"/>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3.8.8. </w:t>
      </w:r>
      <w:proofErr w:type="gramStart"/>
      <w:r w:rsidRPr="00B75000">
        <w:rPr>
          <w:rFonts w:ascii="Times New Roman" w:hAnsi="Times New Roman" w:cs="Times New Roman"/>
        </w:rPr>
        <w:t>pessoa</w:t>
      </w:r>
      <w:proofErr w:type="gramEnd"/>
      <w:r w:rsidRPr="00B75000">
        <w:rPr>
          <w:rFonts w:ascii="Times New Roman" w:hAnsi="Times New Roman" w:cs="Times New Roman"/>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3.8.9. </w:t>
      </w:r>
      <w:proofErr w:type="gramStart"/>
      <w:r w:rsidRPr="00B75000">
        <w:rPr>
          <w:rFonts w:ascii="Times New Roman" w:hAnsi="Times New Roman" w:cs="Times New Roman"/>
        </w:rPr>
        <w:t>agente</w:t>
      </w:r>
      <w:proofErr w:type="gramEnd"/>
      <w:r w:rsidRPr="00B75000">
        <w:rPr>
          <w:rFonts w:ascii="Times New Roman" w:hAnsi="Times New Roman" w:cs="Times New Roman"/>
        </w:rPr>
        <w:t xml:space="preserve"> público do órgão ou entidade licitante;</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3.8.10. </w:t>
      </w:r>
      <w:proofErr w:type="gramStart"/>
      <w:r w:rsidRPr="00B75000">
        <w:rPr>
          <w:rFonts w:ascii="Times New Roman" w:hAnsi="Times New Roman" w:cs="Times New Roman"/>
        </w:rPr>
        <w:t>pessoas</w:t>
      </w:r>
      <w:proofErr w:type="gramEnd"/>
      <w:r w:rsidRPr="00B75000">
        <w:rPr>
          <w:rFonts w:ascii="Times New Roman" w:hAnsi="Times New Roman" w:cs="Times New Roman"/>
        </w:rPr>
        <w:t xml:space="preserve"> jurídicas reunidas em consórcio;</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3.8.11. Organizações da Sociedade Civil de Interesse Público - OSCIP, atuando nessa condição;</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B75000">
          <w:rPr>
            <w:rStyle w:val="Hyperlink"/>
            <w:rFonts w:ascii="Times New Roman" w:hAnsi="Times New Roman" w:cs="Times New Roman"/>
          </w:rPr>
          <w:t>§ 1º do art. 9º da Lei nº 14.133, de 2021</w:t>
        </w:r>
      </w:hyperlink>
      <w:r w:rsidRPr="00B75000">
        <w:rPr>
          <w:rFonts w:ascii="Times New Roman" w:hAnsi="Times New Roman" w:cs="Times New Roman"/>
        </w:rPr>
        <w:t>;</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3.8.13. Em regra, fornecimentos de bens comuns que não ensejam grande complexidade na execução do objeto, por não demandarem a conjugação de esforços de empresas para viabilizar a participação no certame, justificam a vedação à participação de consórcios;</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3.8.14. No caso de peculiaridades do caso concreto, a ser justificado no Termo de Referência, poderá ser admitida a participação de empresas em consórcio;</w:t>
      </w:r>
    </w:p>
    <w:p w:rsidR="00B75000" w:rsidRPr="00B75000" w:rsidRDefault="00B75000" w:rsidP="009E4D9D">
      <w:pPr>
        <w:ind w:left="284"/>
        <w:jc w:val="both"/>
        <w:rPr>
          <w:color w:val="000000"/>
        </w:rPr>
      </w:pPr>
      <w:r w:rsidRPr="00B75000">
        <w:rPr>
          <w:color w:val="000000"/>
        </w:rPr>
        <w:t xml:space="preserve">3.8.15. Empresa consorciada, na mesma licitação, </w:t>
      </w:r>
      <w:r w:rsidRPr="00B75000">
        <w:rPr>
          <w:bCs/>
          <w:color w:val="000000"/>
        </w:rPr>
        <w:t>em</w:t>
      </w:r>
      <w:r w:rsidRPr="00B75000">
        <w:rPr>
          <w:color w:val="000000"/>
        </w:rPr>
        <w:t xml:space="preserve"> mais de um consórcio ou de forma isolada; </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lastRenderedPageBreak/>
        <w:t>3.8.16. As empresas ou pessoas físicas que se encontrem impedidas de licitar e contratar com o Governo do Estado do Tocantins ou com os Poderes Legislativo e Judiciário, Ministério Público e Defensoria Pública, nos termos do Art. 156, III e § 4º da Lei 14.133/2021 e do Art. 320, §</w:t>
      </w:r>
      <w:r w:rsidRPr="00B75000">
        <w:rPr>
          <w:bCs/>
          <w:color w:val="000000"/>
        </w:rPr>
        <w:t>3º</w:t>
      </w:r>
      <w:r w:rsidRPr="00B75000">
        <w:rPr>
          <w:color w:val="000000"/>
        </w:rPr>
        <w:t xml:space="preserve"> do Decreto nº 6.066/2023, durante o prazo da sanção aplicada ou até que seja promovida sua reabilitação;</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3.8.17. As empresas declaradas inidôneas para licitar ou contratar com toda a Administração Pública, nos termos do art. 156, IV e §5º, da Lei 14.133/2021, durante o prazo da sanção aplicada ou até que seja promovida sua reabilitação;</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3.8.18. Pessoa física ou jurídica que tenha sido proibida de contratar com o Poder Público em razão de condenação por ato de improbidade administrativa, nos termos do artigo 12 da Lei Federal nº 8.429/1992;</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 xml:space="preserve">3.8.19. Que estejam </w:t>
      </w:r>
      <w:proofErr w:type="gramStart"/>
      <w:r w:rsidRPr="00B75000">
        <w:rPr>
          <w:color w:val="000000"/>
        </w:rPr>
        <w:t>sob falência</w:t>
      </w:r>
      <w:proofErr w:type="gramEnd"/>
      <w:r w:rsidRPr="00B75000">
        <w:rPr>
          <w:color w:val="000000"/>
        </w:rPr>
        <w:t xml:space="preserve"> </w:t>
      </w:r>
      <w:r w:rsidRPr="00B75000">
        <w:rPr>
          <w:bCs/>
          <w:color w:val="000000"/>
        </w:rPr>
        <w:t>ou insolvência</w:t>
      </w:r>
      <w:r w:rsidRPr="00B75000">
        <w:rPr>
          <w:color w:val="000000"/>
        </w:rPr>
        <w:t xml:space="preserve"> civil e dissolução </w:t>
      </w:r>
      <w:r w:rsidRPr="00B75000">
        <w:rPr>
          <w:bCs/>
          <w:color w:val="000000"/>
        </w:rPr>
        <w:t>de</w:t>
      </w:r>
      <w:r w:rsidRPr="00B75000">
        <w:rPr>
          <w:color w:val="000000"/>
        </w:rPr>
        <w:t xml:space="preserve"> sociedade;</w:t>
      </w:r>
    </w:p>
    <w:p w:rsidR="00B75000" w:rsidRPr="00B75000" w:rsidRDefault="00B75000" w:rsidP="009E4D9D">
      <w:pPr>
        <w:ind w:left="284"/>
        <w:rPr>
          <w:color w:val="000000"/>
        </w:rPr>
      </w:pPr>
    </w:p>
    <w:p w:rsidR="00B75000" w:rsidRPr="00B75000" w:rsidRDefault="00B75000" w:rsidP="009E4D9D">
      <w:pPr>
        <w:ind w:left="284"/>
        <w:jc w:val="both"/>
        <w:rPr>
          <w:color w:val="000000"/>
        </w:rPr>
      </w:pPr>
      <w:r w:rsidRPr="00B75000">
        <w:rPr>
          <w:color w:val="000000"/>
        </w:rPr>
        <w:t>3.8.20. Quando da participação de MICROEMPRESAS E EMPRESAS DE PEQUENO PORTE deverão ser adotados os critérios estabelecidos na Lei Complementar nº 123/2006, conforme quadro de informações;</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 xml:space="preserve">3.8.21. A obtenção de benefícios referente </w:t>
      </w:r>
      <w:proofErr w:type="gramStart"/>
      <w:r w:rsidRPr="00B75000">
        <w:rPr>
          <w:color w:val="000000"/>
        </w:rPr>
        <w:t>à</w:t>
      </w:r>
      <w:proofErr w:type="gramEnd"/>
      <w:r w:rsidRPr="00B75000">
        <w:rPr>
          <w:color w:val="000000"/>
        </w:rPr>
        <w:t xml:space="preserve">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B75000" w:rsidRPr="00B75000" w:rsidRDefault="00B75000" w:rsidP="009E4D9D">
      <w:pPr>
        <w:ind w:left="284"/>
        <w:jc w:val="both"/>
        <w:rPr>
          <w:color w:val="000000"/>
        </w:rPr>
      </w:pPr>
    </w:p>
    <w:p w:rsidR="00B75000" w:rsidRPr="00B75000" w:rsidRDefault="0081445F" w:rsidP="009E4D9D">
      <w:pPr>
        <w:ind w:left="284"/>
        <w:jc w:val="both"/>
        <w:rPr>
          <w:color w:val="000000"/>
        </w:rPr>
      </w:pPr>
      <w:r>
        <w:rPr>
          <w:color w:val="000000"/>
        </w:rPr>
        <w:t>3.8.21.1.</w:t>
      </w:r>
      <w:r w:rsidR="00B75000" w:rsidRPr="00B75000">
        <w:rPr>
          <w:color w:val="000000"/>
        </w:rPr>
        <w:t xml:space="preserve"> Nas contratações com prazo de vigência superior a </w:t>
      </w:r>
      <w:proofErr w:type="gramStart"/>
      <w:r w:rsidR="00B75000" w:rsidRPr="00B75000">
        <w:rPr>
          <w:color w:val="000000"/>
        </w:rPr>
        <w:t>1</w:t>
      </w:r>
      <w:proofErr w:type="gramEnd"/>
      <w:r w:rsidR="00B75000" w:rsidRPr="00B75000">
        <w:rPr>
          <w:color w:val="000000"/>
        </w:rPr>
        <w:t xml:space="preserve"> (um) ano, será considerado o valor anual do contrato na aplicação dos limites previstos nos §§ 1º e 2º do art. 4º da Lei 14.133/2021.</w:t>
      </w:r>
    </w:p>
    <w:p w:rsidR="00B75000" w:rsidRPr="00B75000" w:rsidRDefault="00B75000" w:rsidP="00B75000">
      <w:pPr>
        <w:ind w:left="284"/>
        <w:rPr>
          <w:color w:val="000000"/>
        </w:rPr>
      </w:pPr>
    </w:p>
    <w:p w:rsidR="00B75000" w:rsidRPr="00B75000" w:rsidRDefault="00B75000" w:rsidP="00B75000">
      <w:pPr>
        <w:pStyle w:val="Nivel2"/>
        <w:numPr>
          <w:ilvl w:val="1"/>
          <w:numId w:val="0"/>
        </w:numPr>
        <w:rPr>
          <w:rFonts w:ascii="Times New Roman" w:hAnsi="Times New Roman"/>
        </w:rPr>
      </w:pPr>
      <w:r w:rsidRPr="00B75000">
        <w:rPr>
          <w:rFonts w:ascii="Times New Roman" w:hAnsi="Times New Roman"/>
        </w:rPr>
        <w:t>3.</w:t>
      </w:r>
      <w:r w:rsidR="00DA67A9">
        <w:rPr>
          <w:rFonts w:ascii="Times New Roman" w:hAnsi="Times New Roman"/>
        </w:rPr>
        <w:t>9</w:t>
      </w:r>
      <w:r w:rsidRPr="00B75000">
        <w:rPr>
          <w:rFonts w:ascii="Times New Roman" w:hAnsi="Times New Roman"/>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B75000">
          <w:rPr>
            <w:rStyle w:val="Hyperlink"/>
            <w:rFonts w:ascii="Times New Roman" w:hAnsi="Times New Roman"/>
            <w:color w:val="000000"/>
          </w:rPr>
          <w:t>Lei nº 14.133/2021</w:t>
        </w:r>
      </w:hyperlink>
      <w:r w:rsidRPr="00B75000">
        <w:rPr>
          <w:rFonts w:ascii="Times New Roman" w:hAnsi="Times New Roman"/>
        </w:rPr>
        <w:t>.</w:t>
      </w:r>
    </w:p>
    <w:p w:rsidR="00770143" w:rsidRPr="00190C47" w:rsidRDefault="00EE1332" w:rsidP="00770143">
      <w:pPr>
        <w:shd w:val="clear" w:color="auto" w:fill="BFBFBF"/>
        <w:tabs>
          <w:tab w:val="left" w:pos="928"/>
          <w:tab w:val="left" w:pos="10206"/>
        </w:tabs>
        <w:spacing w:before="120"/>
        <w:jc w:val="both"/>
        <w:rPr>
          <w:b/>
        </w:rPr>
      </w:pPr>
      <w:r w:rsidRPr="00190C47">
        <w:rPr>
          <w:b/>
        </w:rPr>
        <w:t>4</w:t>
      </w:r>
      <w:r w:rsidR="00770143" w:rsidRPr="00190C47">
        <w:rPr>
          <w:b/>
        </w:rPr>
        <w:t>. DA APRESENTAÇÃO DA PROPOSTA E DOS DOCUMENTOS DE HABILITAÇÃO</w:t>
      </w:r>
      <w:bookmarkStart w:id="7" w:name="Minuta_de_Edital_GAC%25252525252FDAP%252"/>
      <w:bookmarkEnd w:id="7"/>
    </w:p>
    <w:p w:rsidR="003907B9" w:rsidRPr="003907B9" w:rsidRDefault="003907B9" w:rsidP="003907B9">
      <w:pPr>
        <w:tabs>
          <w:tab w:val="left" w:pos="928"/>
        </w:tabs>
        <w:spacing w:before="120" w:after="120"/>
        <w:jc w:val="both"/>
        <w:rPr>
          <w:color w:val="000000"/>
        </w:rPr>
      </w:pPr>
      <w:r w:rsidRPr="003907B9">
        <w:rPr>
          <w:color w:val="000000"/>
        </w:rPr>
        <w:t>4.1. Na presente licitação, a fase de habilitação sucederá as fases de apresentação de propostas e lances e de julgamento.</w:t>
      </w:r>
    </w:p>
    <w:p w:rsidR="003907B9" w:rsidRPr="003907B9" w:rsidRDefault="003907B9" w:rsidP="00122A8C">
      <w:pPr>
        <w:pStyle w:val="Nivel2"/>
        <w:numPr>
          <w:ilvl w:val="1"/>
          <w:numId w:val="11"/>
        </w:numPr>
        <w:rPr>
          <w:rFonts w:ascii="Times New Roman" w:hAnsi="Times New Roman"/>
        </w:rPr>
      </w:pPr>
      <w:r w:rsidRPr="003907B9">
        <w:rPr>
          <w:rFonts w:ascii="Times New Roman" w:hAnsi="Times New Roman"/>
        </w:rPr>
        <w:t xml:space="preserve">4.2. </w:t>
      </w:r>
      <w:bookmarkStart w:id="8" w:name="_Ref113886867"/>
      <w:r w:rsidRPr="003907B9">
        <w:rPr>
          <w:rFonts w:ascii="Times New Roman" w:hAnsi="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8"/>
    </w:p>
    <w:p w:rsidR="003907B9" w:rsidRPr="003907B9" w:rsidRDefault="003907B9" w:rsidP="00122A8C">
      <w:pPr>
        <w:pStyle w:val="Nivel2"/>
        <w:numPr>
          <w:ilvl w:val="1"/>
          <w:numId w:val="11"/>
        </w:numPr>
        <w:spacing w:before="0" w:line="240" w:lineRule="auto"/>
        <w:rPr>
          <w:rFonts w:ascii="Times New Roman" w:hAnsi="Times New Roman"/>
        </w:rPr>
      </w:pPr>
      <w:bookmarkStart w:id="9" w:name="_Ref113968921"/>
      <w:r w:rsidRPr="003907B9">
        <w:rPr>
          <w:rFonts w:ascii="Times New Roman" w:hAnsi="Times New Roman"/>
        </w:rPr>
        <w:t>4.3. No cadastramento da proposta inicial, o licitante declarará, em campo próprio do sistema, que:</w:t>
      </w:r>
      <w:bookmarkEnd w:id="9"/>
    </w:p>
    <w:p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4.3.1.</w:t>
      </w:r>
      <w:r w:rsidR="0052439D">
        <w:rPr>
          <w:rFonts w:ascii="Times New Roman" w:hAnsi="Times New Roman" w:cs="Times New Roman"/>
          <w:color w:val="auto"/>
        </w:rPr>
        <w:t xml:space="preserve"> </w:t>
      </w:r>
      <w:r w:rsidRPr="00F23F63">
        <w:rPr>
          <w:rFonts w:ascii="Times New Roman" w:hAnsi="Times New Roman" w:cs="Times New Roman"/>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 xml:space="preserve">4.3.2. Não emprega menor de 18 anos em trabalho noturno, perigoso ou insalubre e não emprega menor de 16 anos, salvo menor, a partir de 14 anos, na condição de aprendiz, nos termos do </w:t>
      </w:r>
      <w:hyperlink r:id="rId15" w:anchor="art7" w:history="1">
        <w:r w:rsidRPr="00F23F63">
          <w:rPr>
            <w:rStyle w:val="Hyperlink"/>
            <w:rFonts w:ascii="Times New Roman" w:hAnsi="Times New Roman" w:cs="Times New Roman"/>
            <w:color w:val="auto"/>
          </w:rPr>
          <w:t>artigo 7°, XXXIII, da Constituição</w:t>
        </w:r>
      </w:hyperlink>
      <w:r w:rsidRPr="00F23F63">
        <w:rPr>
          <w:rFonts w:ascii="Times New Roman" w:hAnsi="Times New Roman" w:cs="Times New Roman"/>
          <w:color w:val="auto"/>
        </w:rPr>
        <w:t>;</w:t>
      </w:r>
    </w:p>
    <w:p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 xml:space="preserve">4.3.3. Não </w:t>
      </w:r>
      <w:proofErr w:type="gramStart"/>
      <w:r w:rsidRPr="00F23F63">
        <w:rPr>
          <w:rFonts w:ascii="Times New Roman" w:hAnsi="Times New Roman" w:cs="Times New Roman"/>
          <w:color w:val="auto"/>
        </w:rPr>
        <w:t xml:space="preserve">possui empregados executando trabalho degradante ou forçado, observando o disposto nos </w:t>
      </w:r>
      <w:hyperlink r:id="rId16" w:history="1">
        <w:r w:rsidRPr="00F23F63">
          <w:rPr>
            <w:rStyle w:val="Hyperlink"/>
            <w:rFonts w:ascii="Times New Roman" w:hAnsi="Times New Roman" w:cs="Times New Roman"/>
            <w:color w:val="auto"/>
          </w:rPr>
          <w:t>incisos III e IV do art. 1º e no inciso III do art. 5º da Constituição Federal</w:t>
        </w:r>
        <w:proofErr w:type="gramEnd"/>
      </w:hyperlink>
      <w:r w:rsidRPr="00F23F63">
        <w:rPr>
          <w:rFonts w:ascii="Times New Roman" w:hAnsi="Times New Roman" w:cs="Times New Roman"/>
          <w:color w:val="auto"/>
        </w:rPr>
        <w:t>;</w:t>
      </w:r>
    </w:p>
    <w:p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4.3.4. Cumpre as exigências de reserva de cargos para pessoa com deficiência e para reabilitado da Previdência Social, previstas em lei e em outras normas específicas.</w:t>
      </w:r>
    </w:p>
    <w:p w:rsidR="003907B9" w:rsidRPr="00F23F63" w:rsidRDefault="003907B9" w:rsidP="00122A8C">
      <w:pPr>
        <w:pStyle w:val="Nivel2"/>
        <w:numPr>
          <w:ilvl w:val="1"/>
          <w:numId w:val="11"/>
        </w:numPr>
        <w:spacing w:before="0" w:line="240" w:lineRule="auto"/>
        <w:rPr>
          <w:rFonts w:ascii="Times New Roman" w:hAnsi="Times New Roman"/>
        </w:rPr>
      </w:pPr>
      <w:r w:rsidRPr="003907B9">
        <w:rPr>
          <w:rFonts w:ascii="Times New Roman" w:hAnsi="Times New Roman"/>
        </w:rPr>
        <w:t>4</w:t>
      </w:r>
      <w:r w:rsidRPr="00F23F63">
        <w:rPr>
          <w:rFonts w:ascii="Times New Roman" w:hAnsi="Times New Roman"/>
        </w:rPr>
        <w:t xml:space="preserve">.4. O licitante organizado em cooperativa deverá declarar, ainda, em campo próprio do sistema eletrônico, que cumpre os requisitos estabelecidos no </w:t>
      </w:r>
      <w:hyperlink r:id="rId17" w:anchor="art16">
        <w:r w:rsidRPr="00F23F63">
          <w:rPr>
            <w:rStyle w:val="Hyperlink"/>
            <w:rFonts w:ascii="Times New Roman" w:hAnsi="Times New Roman"/>
            <w:color w:val="000000"/>
          </w:rPr>
          <w:t>artigo 16 da Lei nº 14.133, de 2021</w:t>
        </w:r>
      </w:hyperlink>
      <w:r w:rsidRPr="00F23F63">
        <w:rPr>
          <w:rFonts w:ascii="Times New Roman" w:hAnsi="Times New Roman"/>
        </w:rPr>
        <w:t>.</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lastRenderedPageBreak/>
        <w:t xml:space="preserve">4.5. </w:t>
      </w:r>
      <w:bookmarkStart w:id="10" w:name="_Ref117000019"/>
      <w:r w:rsidRPr="00F23F63">
        <w:rPr>
          <w:rFonts w:ascii="Times New Roman" w:hAnsi="Times New Roman"/>
        </w:rPr>
        <w:t xml:space="preserve">O fornecedor enquadrado como microempresa, empresa de pequeno porte ou sociedade cooperativa deverá declarar, ainda, em campo próprio do sistema eletrônico, que cumpre os requisitos estabelecidos no </w:t>
      </w:r>
      <w:hyperlink r:id="rId18" w:anchor="art3">
        <w:r w:rsidRPr="00F23F63">
          <w:rPr>
            <w:rStyle w:val="Hyperlink"/>
            <w:rFonts w:ascii="Times New Roman" w:hAnsi="Times New Roman"/>
            <w:color w:val="000000"/>
          </w:rPr>
          <w:t>artigo 3° da Lei Complementar nº 123, de 2006</w:t>
        </w:r>
      </w:hyperlink>
      <w:r w:rsidRPr="00F23F63">
        <w:rPr>
          <w:rFonts w:ascii="Times New Roman" w:hAnsi="Times New Roman"/>
        </w:rPr>
        <w:t xml:space="preserve">, estando apto a usufruir do tratamento favorecido estabelecido em seus </w:t>
      </w:r>
      <w:bookmarkEnd w:id="10"/>
      <w:r w:rsidR="00DC1F87" w:rsidRPr="00F23F63">
        <w:fldChar w:fldCharType="begin"/>
      </w:r>
      <w:r w:rsidRPr="00F23F63">
        <w:rPr>
          <w:rFonts w:ascii="Times New Roman" w:hAnsi="Times New Roman"/>
        </w:rPr>
        <w:instrText>HYPERLINK "https://www.planalto.gov.br/ccivil_03/leis/lcp/lcp123.htm" \l "art42"</w:instrText>
      </w:r>
      <w:r w:rsidR="00DC1F87" w:rsidRPr="00F23F63">
        <w:fldChar w:fldCharType="separate"/>
      </w:r>
      <w:r w:rsidRPr="00F23F63">
        <w:rPr>
          <w:rStyle w:val="Hyperlink"/>
          <w:rFonts w:ascii="Times New Roman" w:hAnsi="Times New Roman"/>
          <w:color w:val="000000"/>
        </w:rPr>
        <w:t>arts. 42 a 49</w:t>
      </w:r>
      <w:r w:rsidR="00DC1F87" w:rsidRPr="00F23F63">
        <w:rPr>
          <w:rStyle w:val="Hyperlink"/>
          <w:rFonts w:ascii="Times New Roman" w:hAnsi="Times New Roman"/>
          <w:color w:val="000000"/>
        </w:rPr>
        <w:fldChar w:fldCharType="end"/>
      </w:r>
      <w:r w:rsidRPr="00F23F63">
        <w:rPr>
          <w:rFonts w:ascii="Times New Roman" w:hAnsi="Times New Roman"/>
        </w:rPr>
        <w:t xml:space="preserve">, observado o disposto nos </w:t>
      </w:r>
      <w:hyperlink r:id="rId19" w:anchor="art4§1">
        <w:r w:rsidRPr="00F23F63">
          <w:rPr>
            <w:rStyle w:val="Hyperlink"/>
            <w:rFonts w:ascii="Times New Roman" w:hAnsi="Times New Roman"/>
            <w:color w:val="000000"/>
          </w:rPr>
          <w:t xml:space="preserve">§§ 1º ao 3º do art. 4º, da Lei n.º 14.133, de </w:t>
        </w:r>
        <w:proofErr w:type="gramStart"/>
        <w:r w:rsidRPr="00F23F63">
          <w:rPr>
            <w:rStyle w:val="Hyperlink"/>
            <w:rFonts w:ascii="Times New Roman" w:hAnsi="Times New Roman"/>
            <w:color w:val="000000"/>
          </w:rPr>
          <w:t>2021.</w:t>
        </w:r>
        <w:proofErr w:type="gramEnd"/>
      </w:hyperlink>
    </w:p>
    <w:p w:rsidR="003907B9" w:rsidRPr="00413B28" w:rsidRDefault="003907B9" w:rsidP="009C093F">
      <w:pPr>
        <w:pStyle w:val="Nivel3"/>
        <w:numPr>
          <w:ilvl w:val="0"/>
          <w:numId w:val="0"/>
        </w:numPr>
        <w:ind w:left="284"/>
        <w:rPr>
          <w:rFonts w:ascii="Times New Roman" w:hAnsi="Times New Roman" w:cs="Times New Roman"/>
        </w:rPr>
      </w:pPr>
      <w:r w:rsidRPr="00413B28">
        <w:rPr>
          <w:rFonts w:ascii="Times New Roman" w:hAnsi="Times New Roman" w:cs="Times New Roman"/>
        </w:rPr>
        <w:t xml:space="preserve">4.5.1. Nos itens em que a participação não for exclusiva para microempresas e empresas de pequeno porte, a assinalação do campo “não” apenas produzirá o efeito de o licitante não ter direito ao tratamento favorecido previsto na </w:t>
      </w:r>
      <w:hyperlink r:id="rId20" w:history="1">
        <w:r w:rsidRPr="00413B28">
          <w:rPr>
            <w:rFonts w:ascii="Times New Roman" w:hAnsi="Times New Roman" w:cs="Times New Roman"/>
          </w:rPr>
          <w:t>Lei Complementar nº 123, de 2006</w:t>
        </w:r>
      </w:hyperlink>
      <w:r w:rsidRPr="00413B28">
        <w:rPr>
          <w:rFonts w:ascii="Times New Roman" w:hAnsi="Times New Roman" w:cs="Times New Roman"/>
        </w:rPr>
        <w:t>, mesmo que microempresa, empresa de pequeno porte ou sociedade cooperativa.</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 xml:space="preserve">4.6. A falsidade das declarações sujeitará o licitante às sanções previstas na </w:t>
      </w:r>
      <w:hyperlink r:id="rId21" w:history="1">
        <w:r w:rsidRPr="00F23F63">
          <w:rPr>
            <w:rStyle w:val="Hyperlink"/>
            <w:rFonts w:ascii="Times New Roman" w:hAnsi="Times New Roman"/>
            <w:color w:val="000000"/>
          </w:rPr>
          <w:t>Lei nº 14.133, de 2021</w:t>
        </w:r>
      </w:hyperlink>
      <w:r w:rsidRPr="00F23F63">
        <w:rPr>
          <w:rFonts w:ascii="Times New Roman" w:hAnsi="Times New Roman"/>
        </w:rPr>
        <w:t>, e neste Edital.</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4.7.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4.9. Não haverá ordem de classificação na etapa de apresentação da proposta e dos documentos de habilitação pelo licitante, o que ocorrerá somente após os procedimentos de abertura da sessão pública e da fase de envio de lances.</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4.10. Serão disponibilizados para acesso público os documentos que compõem a proposta dos licitantes convocados para apresentação de propostas, após a fase de envio de lances.</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 xml:space="preserve">4.11. </w:t>
      </w:r>
      <w:bookmarkStart w:id="11" w:name="_Ref116992247"/>
      <w:r w:rsidRPr="00F23F63">
        <w:rPr>
          <w:rFonts w:ascii="Times New Roman" w:hAnsi="Times New Roman"/>
        </w:rPr>
        <w:t>Desde que disponibilizada a funcionalidade no sistema, o licitante poderá parametrizar o seu valor final mínimo ou o seu percentual de desconto máximo quando do cadastramento da proposta e obedecerá às seguintes regras:</w:t>
      </w:r>
      <w:bookmarkEnd w:id="11"/>
    </w:p>
    <w:p w:rsidR="003907B9" w:rsidRPr="00F23F63" w:rsidRDefault="003907B9" w:rsidP="009E4D9D">
      <w:pPr>
        <w:pStyle w:val="Nivel3"/>
        <w:numPr>
          <w:ilvl w:val="0"/>
          <w:numId w:val="0"/>
        </w:numPr>
        <w:tabs>
          <w:tab w:val="left" w:pos="-426"/>
        </w:tabs>
        <w:ind w:left="284"/>
        <w:rPr>
          <w:rFonts w:ascii="Times New Roman" w:hAnsi="Times New Roman" w:cs="Times New Roman"/>
        </w:rPr>
      </w:pPr>
      <w:r w:rsidRPr="00F23F63">
        <w:rPr>
          <w:rFonts w:ascii="Times New Roman" w:hAnsi="Times New Roman" w:cs="Times New Roman"/>
        </w:rPr>
        <w:t xml:space="preserve">4.11.1. </w:t>
      </w:r>
      <w:r w:rsidR="009C093F">
        <w:rPr>
          <w:rFonts w:ascii="Times New Roman" w:hAnsi="Times New Roman" w:cs="Times New Roman"/>
        </w:rPr>
        <w:t>A</w:t>
      </w:r>
      <w:r w:rsidRPr="00F23F63">
        <w:rPr>
          <w:rFonts w:ascii="Times New Roman" w:hAnsi="Times New Roman" w:cs="Times New Roman"/>
        </w:rPr>
        <w:t xml:space="preserve"> aplicação do intervalo mínimo de diferença de valores ou de percentuais entre os lances, que incidirá tanto em relação aos lances intermediários quanto em relação ao lance que cobrir a melhor oferta; </w:t>
      </w:r>
      <w:proofErr w:type="gramStart"/>
      <w:r w:rsidRPr="00F23F63">
        <w:rPr>
          <w:rFonts w:ascii="Times New Roman" w:hAnsi="Times New Roman" w:cs="Times New Roman"/>
        </w:rPr>
        <w:t>e</w:t>
      </w:r>
      <w:proofErr w:type="gramEnd"/>
    </w:p>
    <w:p w:rsidR="003907B9" w:rsidRPr="00F23F63" w:rsidRDefault="003907B9" w:rsidP="009E4D9D">
      <w:pPr>
        <w:pStyle w:val="Nivel3"/>
        <w:numPr>
          <w:ilvl w:val="0"/>
          <w:numId w:val="0"/>
        </w:numPr>
        <w:tabs>
          <w:tab w:val="left" w:pos="-426"/>
        </w:tabs>
        <w:ind w:left="284"/>
        <w:rPr>
          <w:rFonts w:ascii="Times New Roman" w:hAnsi="Times New Roman" w:cs="Times New Roman"/>
        </w:rPr>
      </w:pPr>
      <w:r w:rsidRPr="00F23F63">
        <w:rPr>
          <w:rFonts w:ascii="Times New Roman" w:hAnsi="Times New Roman" w:cs="Times New Roman"/>
        </w:rPr>
        <w:t xml:space="preserve">4.11.2. </w:t>
      </w:r>
      <w:r w:rsidR="009C093F">
        <w:rPr>
          <w:rFonts w:ascii="Times New Roman" w:hAnsi="Times New Roman" w:cs="Times New Roman"/>
        </w:rPr>
        <w:t>O</w:t>
      </w:r>
      <w:r w:rsidRPr="00F23F63">
        <w:rPr>
          <w:rFonts w:ascii="Times New Roman" w:hAnsi="Times New Roman" w:cs="Times New Roman"/>
        </w:rPr>
        <w:t>s lances serão de envio automático pelo sistema, respeitando o valor final mínimo, caso estabelecido, e o intervalor de que trata o subitem acima.</w:t>
      </w:r>
    </w:p>
    <w:p w:rsidR="003907B9" w:rsidRPr="00F23F63" w:rsidRDefault="003907B9" w:rsidP="0052439D">
      <w:pPr>
        <w:pStyle w:val="Nivel3"/>
        <w:numPr>
          <w:ilvl w:val="0"/>
          <w:numId w:val="0"/>
        </w:numPr>
        <w:rPr>
          <w:rFonts w:ascii="Times New Roman" w:hAnsi="Times New Roman" w:cs="Times New Roman"/>
        </w:rPr>
      </w:pPr>
      <w:r w:rsidRPr="00F23F63">
        <w:rPr>
          <w:rFonts w:ascii="Times New Roman" w:hAnsi="Times New Roman" w:cs="Times New Roman"/>
        </w:rPr>
        <w:t>4.12. O valor final mínimo ou o percentual de desconto final máximo parametrizado no sistema poderá ser alterado pelo fornecedor durante a fase de disputa, sendo vedado:</w:t>
      </w:r>
    </w:p>
    <w:p w:rsidR="003907B9" w:rsidRPr="00F23F63" w:rsidRDefault="009C093F" w:rsidP="009E4D9D">
      <w:pPr>
        <w:pStyle w:val="Nivel3"/>
        <w:numPr>
          <w:ilvl w:val="0"/>
          <w:numId w:val="0"/>
        </w:numPr>
        <w:ind w:left="284"/>
        <w:rPr>
          <w:rFonts w:ascii="Times New Roman" w:hAnsi="Times New Roman" w:cs="Times New Roman"/>
        </w:rPr>
      </w:pPr>
      <w:r>
        <w:rPr>
          <w:rFonts w:ascii="Times New Roman" w:hAnsi="Times New Roman" w:cs="Times New Roman"/>
        </w:rPr>
        <w:t>4.12.1. V</w:t>
      </w:r>
      <w:r w:rsidR="003907B9" w:rsidRPr="00F23F63">
        <w:rPr>
          <w:rFonts w:ascii="Times New Roman" w:hAnsi="Times New Roman" w:cs="Times New Roman"/>
        </w:rPr>
        <w:t xml:space="preserve">alor superior a lance já registrado pelo fornecedor no sistema, quando adotado o critério de julgamento por menor preço; </w:t>
      </w:r>
      <w:proofErr w:type="gramStart"/>
      <w:r w:rsidR="003907B9" w:rsidRPr="00F23F63">
        <w:rPr>
          <w:rFonts w:ascii="Times New Roman" w:hAnsi="Times New Roman" w:cs="Times New Roman"/>
        </w:rPr>
        <w:t>e</w:t>
      </w:r>
      <w:proofErr w:type="gramEnd"/>
    </w:p>
    <w:p w:rsidR="003907B9" w:rsidRPr="00F23F63" w:rsidRDefault="009C093F" w:rsidP="009E4D9D">
      <w:pPr>
        <w:pStyle w:val="Nivel3"/>
        <w:numPr>
          <w:ilvl w:val="0"/>
          <w:numId w:val="0"/>
        </w:numPr>
        <w:ind w:left="284"/>
        <w:rPr>
          <w:rFonts w:ascii="Times New Roman" w:hAnsi="Times New Roman" w:cs="Times New Roman"/>
        </w:rPr>
      </w:pPr>
      <w:r>
        <w:rPr>
          <w:rFonts w:ascii="Times New Roman" w:hAnsi="Times New Roman" w:cs="Times New Roman"/>
        </w:rPr>
        <w:t>4.12.2. P</w:t>
      </w:r>
      <w:r w:rsidR="003907B9" w:rsidRPr="00F23F63">
        <w:rPr>
          <w:rFonts w:ascii="Times New Roman" w:hAnsi="Times New Roman" w:cs="Times New Roman"/>
        </w:rPr>
        <w:t>ercentual de desconto inferior a lance já registrado pelo fornecedor no sistema, quando adotado o critério de julgamento por maior desconto.</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4.13. O valor final mínimo ou o percentual de desconto final máximo parametrizado na forma do item possuirá caráter sigiloso para os demais fornecedores e para o órgão ou entidade promotora da licitação, podendo ser disponibilizado estrita e permanentemente aos órgãos de controle externo e interno.</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70143" w:rsidRPr="00F23F63" w:rsidRDefault="003907B9" w:rsidP="00122A8C">
      <w:pPr>
        <w:pStyle w:val="Nivel2"/>
        <w:numPr>
          <w:ilvl w:val="1"/>
          <w:numId w:val="11"/>
        </w:numPr>
        <w:rPr>
          <w:rFonts w:ascii="Times New Roman" w:hAnsi="Times New Roman"/>
        </w:rPr>
      </w:pPr>
      <w:r w:rsidRPr="00F23F63">
        <w:rPr>
          <w:rFonts w:ascii="Times New Roman" w:hAnsi="Times New Roman"/>
        </w:rPr>
        <w:t>4.15. O licitante deverá comunicar imediatamente ao provedor do sistema qualquer acontecimento que possa comprometer o sigilo ou a segurança, para imediato bloqueio de acesso.</w:t>
      </w:r>
    </w:p>
    <w:p w:rsidR="00770143" w:rsidRPr="00190C47" w:rsidRDefault="00EE1332" w:rsidP="00770143">
      <w:pPr>
        <w:pStyle w:val="PargrafodaLista"/>
        <w:shd w:val="clear" w:color="auto" w:fill="BFBFBF"/>
        <w:tabs>
          <w:tab w:val="left" w:pos="0"/>
          <w:tab w:val="left" w:pos="284"/>
        </w:tabs>
        <w:ind w:left="0" w:right="-2"/>
        <w:jc w:val="both"/>
        <w:rPr>
          <w:rFonts w:ascii="Times New Roman" w:hAnsi="Times New Roman"/>
          <w:b/>
          <w:sz w:val="20"/>
        </w:rPr>
      </w:pPr>
      <w:r w:rsidRPr="00190C47">
        <w:rPr>
          <w:rFonts w:ascii="Times New Roman" w:hAnsi="Times New Roman"/>
          <w:b/>
          <w:sz w:val="20"/>
        </w:rPr>
        <w:t>5</w:t>
      </w:r>
      <w:r w:rsidR="00770143" w:rsidRPr="00190C47">
        <w:rPr>
          <w:rFonts w:ascii="Times New Roman" w:hAnsi="Times New Roman"/>
          <w:b/>
          <w:sz w:val="20"/>
        </w:rPr>
        <w:t xml:space="preserve">. DO PREENCHIMENTO DA PROPOSTA </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before="120" w:after="120" w:line="240" w:lineRule="auto"/>
        <w:ind w:left="0"/>
        <w:jc w:val="both"/>
        <w:rPr>
          <w:rFonts w:ascii="Times New Roman" w:hAnsi="Times New Roman"/>
          <w:sz w:val="20"/>
        </w:rPr>
      </w:pPr>
      <w:r w:rsidRPr="00F23F63">
        <w:rPr>
          <w:rFonts w:ascii="Times New Roman" w:hAnsi="Times New Roman"/>
          <w:spacing w:val="-1"/>
          <w:sz w:val="20"/>
        </w:rPr>
        <w:t xml:space="preserve">5.1. O licitante deverá enviar sua proposta mediante </w:t>
      </w:r>
      <w:r w:rsidRPr="00F23F63">
        <w:rPr>
          <w:rFonts w:ascii="Times New Roman" w:hAnsi="Times New Roman"/>
          <w:sz w:val="20"/>
        </w:rPr>
        <w:t>o preenchimento, no sistema eletrônico, dos seguintes campos:</w:t>
      </w:r>
    </w:p>
    <w:p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spacing w:val="-6"/>
          <w:sz w:val="20"/>
        </w:rPr>
        <w:t xml:space="preserve">5.1.1. Valor unitário </w:t>
      </w:r>
      <w:r w:rsidRPr="00F23F63">
        <w:rPr>
          <w:rFonts w:ascii="Times New Roman" w:hAnsi="Times New Roman"/>
          <w:spacing w:val="-5"/>
          <w:sz w:val="20"/>
        </w:rPr>
        <w:t>e total do item;</w:t>
      </w:r>
    </w:p>
    <w:p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sz w:val="20"/>
        </w:rPr>
        <w:lastRenderedPageBreak/>
        <w:t xml:space="preserve">5.1.2. </w:t>
      </w:r>
      <w:r w:rsidRPr="00F23F63">
        <w:rPr>
          <w:rFonts w:ascii="Times New Roman" w:hAnsi="Times New Roman"/>
          <w:bCs/>
          <w:iCs/>
          <w:spacing w:val="-4"/>
          <w:sz w:val="20"/>
        </w:rPr>
        <w:t>Marca;</w:t>
      </w:r>
    </w:p>
    <w:p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bCs/>
          <w:iCs/>
          <w:spacing w:val="-4"/>
          <w:sz w:val="20"/>
        </w:rPr>
        <w:t>5.1.3. Fabricante;</w:t>
      </w:r>
    </w:p>
    <w:p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bCs/>
          <w:iCs/>
          <w:spacing w:val="-4"/>
          <w:sz w:val="20"/>
        </w:rPr>
        <w:t xml:space="preserve">5.1.4. </w:t>
      </w:r>
      <w:r w:rsidRPr="00F23F63">
        <w:rPr>
          <w:rFonts w:ascii="Times New Roman" w:hAnsi="Times New Roman"/>
          <w:bCs/>
          <w:iCs/>
          <w:spacing w:val="-4"/>
          <w:sz w:val="20"/>
          <w:shd w:val="clear" w:color="auto" w:fill="FFFFFF"/>
        </w:rPr>
        <w:t>Descrição do objeto, contendo as informações similares à especificação do Termo de Referência</w:t>
      </w:r>
      <w:r w:rsidRPr="00F23F63">
        <w:rPr>
          <w:rFonts w:ascii="Times New Roman" w:hAnsi="Times New Roman"/>
          <w:bCs/>
          <w:i/>
          <w:iCs/>
          <w:spacing w:val="-4"/>
          <w:sz w:val="20"/>
          <w:shd w:val="clear" w:color="auto" w:fill="FFFFFF"/>
        </w:rPr>
        <w:t>.</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5.2. Todas as especificações do objeto contidas na proposta vinculam a Contratada.</w:t>
      </w:r>
    </w:p>
    <w:p w:rsidR="00F23F63" w:rsidRPr="00F23F63" w:rsidRDefault="00F23F63" w:rsidP="00122A8C">
      <w:pPr>
        <w:pStyle w:val="PargrafodaLista"/>
        <w:widowControl w:val="0"/>
        <w:numPr>
          <w:ilvl w:val="1"/>
          <w:numId w:val="10"/>
        </w:numPr>
        <w:tabs>
          <w:tab w:val="clear" w:pos="-216"/>
          <w:tab w:val="num" w:pos="0"/>
          <w:tab w:val="left" w:pos="426"/>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5.3. Nos valores propostos estarão inclusos todos os custos operacionais, encargos previdenciários, trabalhistas, tributários, comerciais e quaisquer outros que incidam direta ou indiretamente no fornecimento dos bens.</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 xml:space="preserve">5.4. Os preços ofertados, tanto na proposta inicial, quanto na etapa de lances, serão de exclusiva responsabilidade do licitante, não lhe assistindo o direito de pleitear qualquer alteração, </w:t>
      </w:r>
      <w:proofErr w:type="gramStart"/>
      <w:r w:rsidRPr="00F23F63">
        <w:rPr>
          <w:rFonts w:ascii="Times New Roman" w:hAnsi="Times New Roman"/>
          <w:sz w:val="20"/>
        </w:rPr>
        <w:t>sob alegação</w:t>
      </w:r>
      <w:proofErr w:type="gramEnd"/>
      <w:r w:rsidRPr="00F23F63">
        <w:rPr>
          <w:rFonts w:ascii="Times New Roman" w:hAnsi="Times New Roman"/>
          <w:sz w:val="20"/>
        </w:rPr>
        <w:t xml:space="preserve"> de erro, omissão ou qualquer outro pretexto.</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 xml:space="preserve">5.5. Se o regime tributário da empresa implicar o recolhimento de tributos em percentuais variáveis, a cotação adequada será a que corresponde à média dos efetivos recolhimentos da empresa nos últimos doze meses. </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5.6. Independentemente do percentual de tributo inserido na planilha, no pagamento serão retidos na fonte os percentuais estabelecidos na legislação vigente.</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 xml:space="preserve">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F23F63">
        <w:rPr>
          <w:rFonts w:ascii="Times New Roman" w:hAnsi="Times New Roman"/>
        </w:rPr>
        <w:t>adequadas à perfeita execução contratual, promovendo, quando requerido, sua substituição</w:t>
      </w:r>
      <w:proofErr w:type="gramEnd"/>
      <w:r w:rsidRPr="00F23F63">
        <w:rPr>
          <w:rFonts w:ascii="Times New Roman" w:hAnsi="Times New Roman"/>
        </w:rPr>
        <w:t>.</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 xml:space="preserve">5.8. O prazo de validade da proposta não será inferior a </w:t>
      </w:r>
      <w:r w:rsidRPr="00F23F63">
        <w:rPr>
          <w:rFonts w:ascii="Times New Roman" w:hAnsi="Times New Roman"/>
          <w:b/>
          <w:bCs/>
          <w:sz w:val="20"/>
        </w:rPr>
        <w:t xml:space="preserve">60 (sessenta) </w:t>
      </w:r>
      <w:r w:rsidRPr="00F23F63">
        <w:rPr>
          <w:rFonts w:ascii="Times New Roman" w:hAnsi="Times New Roman"/>
          <w:sz w:val="20"/>
        </w:rPr>
        <w:t>dias</w:t>
      </w:r>
      <w:r w:rsidRPr="00F23F63">
        <w:rPr>
          <w:rFonts w:ascii="Times New Roman" w:hAnsi="Times New Roman"/>
          <w:b/>
          <w:sz w:val="20"/>
        </w:rPr>
        <w:t xml:space="preserve">, </w:t>
      </w:r>
      <w:r w:rsidRPr="00F23F63">
        <w:rPr>
          <w:rFonts w:ascii="Times New Roman" w:hAnsi="Times New Roman"/>
          <w:sz w:val="20"/>
        </w:rPr>
        <w:t>a contar da data de sua apresentação.</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 xml:space="preserve">5.9. Os licitantes devem respeitar os preços máximos estabelecidos nas normas de regência de </w:t>
      </w:r>
      <w:r w:rsidRPr="00F23F63">
        <w:rPr>
          <w:rFonts w:ascii="Times New Roman" w:hAnsi="Times New Roman"/>
          <w:spacing w:val="-4"/>
          <w:sz w:val="20"/>
        </w:rPr>
        <w:t>contratações públicas federais, quando participarem de licitações públicas.</w:t>
      </w:r>
    </w:p>
    <w:p w:rsidR="00F23F63" w:rsidRPr="00F23F63" w:rsidRDefault="00F23F63" w:rsidP="00F23F63">
      <w:pPr>
        <w:pStyle w:val="PargrafodaLista"/>
        <w:tabs>
          <w:tab w:val="left" w:pos="1220"/>
        </w:tabs>
        <w:spacing w:after="240"/>
        <w:ind w:left="0"/>
        <w:jc w:val="both"/>
        <w:rPr>
          <w:rFonts w:ascii="Times New Roman" w:hAnsi="Times New Roman"/>
          <w:sz w:val="20"/>
        </w:rPr>
      </w:pPr>
      <w:r w:rsidRPr="00F23F63">
        <w:rPr>
          <w:rFonts w:ascii="Times New Roman" w:hAnsi="Times New Roman"/>
          <w:sz w:val="20"/>
        </w:rPr>
        <w:t xml:space="preserve">5.10. O descumprimento das regras supramencionadas pela Administração por parte dos </w:t>
      </w:r>
      <w:r w:rsidRPr="00F23F63">
        <w:rPr>
          <w:rFonts w:ascii="Times New Roman" w:hAnsi="Times New Roman"/>
          <w:spacing w:val="-3"/>
          <w:sz w:val="20"/>
        </w:rPr>
        <w:t>contratados pode ensejar a fiscalização do Tribunal de Contas do Estado</w:t>
      </w:r>
      <w:r w:rsidRPr="00F23F63">
        <w:rPr>
          <w:rFonts w:ascii="Times New Roman" w:hAnsi="Times New Roman"/>
          <w:spacing w:val="-2"/>
          <w:sz w:val="20"/>
        </w:rPr>
        <w:t xml:space="preserve"> e, após o devido processo </w:t>
      </w:r>
      <w:r w:rsidRPr="00F23F63">
        <w:rPr>
          <w:rFonts w:ascii="Times New Roman" w:hAnsi="Times New Roman"/>
          <w:spacing w:val="-4"/>
          <w:sz w:val="20"/>
        </w:rPr>
        <w:t xml:space="preserve">legal, gerar as seguintes consequências: assinatura </w:t>
      </w:r>
      <w:r w:rsidRPr="00F23F63">
        <w:rPr>
          <w:rFonts w:ascii="Times New Roman" w:hAnsi="Times New Roman"/>
          <w:spacing w:val="-3"/>
          <w:sz w:val="20"/>
        </w:rPr>
        <w:t xml:space="preserve">de prazo para a adoção das medidas necessárias ao exato cumprimento da lei, nos termos do </w:t>
      </w:r>
      <w:hyperlink r:id="rId22" w:history="1">
        <w:r w:rsidRPr="00F23F63">
          <w:rPr>
            <w:rStyle w:val="Hyperlink"/>
            <w:rFonts w:ascii="Times New Roman" w:hAnsi="Times New Roman"/>
            <w:color w:val="auto"/>
            <w:sz w:val="20"/>
          </w:rPr>
          <w:t>art. 71, inciso IX, da Constituição</w:t>
        </w:r>
      </w:hyperlink>
      <w:r w:rsidRPr="00F23F63">
        <w:rPr>
          <w:rFonts w:ascii="Times New Roman" w:hAnsi="Times New Roman"/>
          <w:spacing w:val="-2"/>
          <w:sz w:val="20"/>
        </w:rPr>
        <w:t>; ou condenação dos</w:t>
      </w:r>
      <w:r w:rsidRPr="00F23F63">
        <w:rPr>
          <w:rFonts w:ascii="Times New Roman" w:hAnsi="Times New Roman"/>
          <w:spacing w:val="-1"/>
          <w:sz w:val="20"/>
        </w:rPr>
        <w:t xml:space="preserve"> agentes públicos responsáveis </w:t>
      </w:r>
      <w:r w:rsidRPr="00F23F63">
        <w:rPr>
          <w:rFonts w:ascii="Times New Roman" w:hAnsi="Times New Roman"/>
          <w:sz w:val="20"/>
        </w:rPr>
        <w:t>e da empresa contratada ao pagamento dos prejuízos ao erário, caso verificada a ocorrência de superfaturamento por sobrepreço na execução do contrato.</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5.11. O</w:t>
      </w:r>
      <w:r>
        <w:rPr>
          <w:rFonts w:ascii="Times New Roman" w:hAnsi="Times New Roman"/>
        </w:rPr>
        <w:t xml:space="preserve"> </w:t>
      </w:r>
      <w:r w:rsidRPr="00F23F63">
        <w:rPr>
          <w:rFonts w:ascii="Times New Roman" w:hAnsi="Times New Roman"/>
        </w:rPr>
        <w:t xml:space="preserve">(a) </w:t>
      </w:r>
      <w:proofErr w:type="gramStart"/>
      <w:r w:rsidRPr="00F23F63">
        <w:rPr>
          <w:rFonts w:ascii="Times New Roman" w:hAnsi="Times New Roman"/>
        </w:rPr>
        <w:t>Pregoeiro(</w:t>
      </w:r>
      <w:proofErr w:type="gramEnd"/>
      <w:r w:rsidRPr="00F23F63">
        <w:rPr>
          <w:rFonts w:ascii="Times New Roman" w:hAnsi="Times New Roman"/>
        </w:rPr>
        <w:t xml:space="preserve">a) poderá requisitar a licitante que readeque sua proposta, caso esta apresente alguma inconsistência sanável, desde que não configure alteração na proposta original apresentada. </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 xml:space="preserve">5.12. Nas propostas de preços com mais de duas casas após a vírgula, </w:t>
      </w:r>
      <w:proofErr w:type="gramStart"/>
      <w:r w:rsidRPr="00F23F63">
        <w:rPr>
          <w:rFonts w:ascii="Times New Roman" w:hAnsi="Times New Roman"/>
        </w:rPr>
        <w:t>o(</w:t>
      </w:r>
      <w:proofErr w:type="gramEnd"/>
      <w:r w:rsidRPr="00F23F63">
        <w:rPr>
          <w:rFonts w:ascii="Times New Roman" w:hAnsi="Times New Roman"/>
        </w:rPr>
        <w:t>a) Pregoeiro(a) realizará o arredondamento “para menos”.</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5.13. Não se admitirá proposta que apresente valores simbólicos, irrisórios ou de valor zero, incompatíveis com os preços de mercado, exceto quando se referirem a produtos/serviços e instalações de propriedade do licitante, para os quais ele renuncie à parcela ou à totalidade de remuneração.</w:t>
      </w:r>
    </w:p>
    <w:p w:rsidR="00AB0248" w:rsidRPr="00F23F63" w:rsidRDefault="00F23F63" w:rsidP="00F23F63">
      <w:pPr>
        <w:pStyle w:val="Nivel2"/>
        <w:numPr>
          <w:ilvl w:val="1"/>
          <w:numId w:val="0"/>
        </w:numPr>
        <w:rPr>
          <w:rFonts w:ascii="Times New Roman" w:hAnsi="Times New Roman"/>
        </w:rPr>
      </w:pPr>
      <w:r w:rsidRPr="00F23F63">
        <w:rPr>
          <w:rFonts w:ascii="Times New Roman" w:hAnsi="Times New Roman"/>
        </w:rPr>
        <w:t>5.14. O processo será encaminhado ao órgão requisitante para análise da equipe técnica e manifestação do Gestor quanto às propostas ofertadas, conforme solicitado no termo de referência e quanto aos preços apresentados.</w:t>
      </w:r>
    </w:p>
    <w:p w:rsidR="00F23F63" w:rsidRPr="00EC335E" w:rsidRDefault="00F23F63" w:rsidP="00122A8C">
      <w:pPr>
        <w:pStyle w:val="Corpodetexto"/>
        <w:widowControl w:val="0"/>
        <w:numPr>
          <w:ilvl w:val="0"/>
          <w:numId w:val="13"/>
        </w:numPr>
        <w:shd w:val="clear" w:color="auto" w:fill="BFBFBF"/>
        <w:tabs>
          <w:tab w:val="left" w:pos="0"/>
          <w:tab w:val="left" w:pos="567"/>
        </w:tabs>
        <w:suppressAutoHyphens/>
        <w:spacing w:before="120"/>
        <w:ind w:left="0" w:firstLine="0"/>
        <w:jc w:val="left"/>
        <w:rPr>
          <w:b/>
          <w:color w:val="000000"/>
          <w:sz w:val="20"/>
        </w:rPr>
      </w:pPr>
      <w:r w:rsidRPr="00EC335E">
        <w:rPr>
          <w:b/>
          <w:color w:val="000000"/>
          <w:sz w:val="20"/>
        </w:rPr>
        <w:t xml:space="preserve">DA ABERTURA DA SESSÃO, CLASSIFICAÇÃO DAS PROPOSTAS E FORMULAÇÃO DE </w:t>
      </w:r>
      <w:proofErr w:type="gramStart"/>
      <w:r w:rsidRPr="00EC335E">
        <w:rPr>
          <w:b/>
          <w:color w:val="000000"/>
          <w:sz w:val="20"/>
        </w:rPr>
        <w:t>LANCES</w:t>
      </w:r>
      <w:proofErr w:type="gramEnd"/>
    </w:p>
    <w:p w:rsidR="00F46362" w:rsidRPr="007558D8" w:rsidRDefault="00F46362" w:rsidP="00122A8C">
      <w:pPr>
        <w:widowControl w:val="0"/>
        <w:numPr>
          <w:ilvl w:val="1"/>
          <w:numId w:val="29"/>
        </w:numPr>
        <w:tabs>
          <w:tab w:val="left" w:pos="426"/>
        </w:tabs>
        <w:suppressAutoHyphens/>
        <w:spacing w:before="120" w:after="120"/>
        <w:ind w:left="0" w:firstLine="0"/>
        <w:jc w:val="both"/>
        <w:rPr>
          <w:b/>
        </w:rPr>
      </w:pPr>
      <w:r w:rsidRPr="007558D8">
        <w:rPr>
          <w:b/>
        </w:rPr>
        <w:t>Da abertura da sessão</w:t>
      </w:r>
    </w:p>
    <w:p w:rsidR="00F46362" w:rsidRPr="007558D8" w:rsidRDefault="00F46362" w:rsidP="00122A8C">
      <w:pPr>
        <w:widowControl w:val="0"/>
        <w:numPr>
          <w:ilvl w:val="2"/>
          <w:numId w:val="29"/>
        </w:numPr>
        <w:tabs>
          <w:tab w:val="left" w:pos="426"/>
        </w:tabs>
        <w:suppressAutoHyphens/>
        <w:spacing w:before="120" w:after="120"/>
        <w:ind w:left="0" w:firstLine="0"/>
        <w:jc w:val="both"/>
      </w:pPr>
      <w:r w:rsidRPr="007558D8">
        <w:t xml:space="preserve">A partir da data e horário estipulado para início da sessão e de conformidade com o estabelecido neste Edital, terá início a sessão </w:t>
      </w:r>
      <w:proofErr w:type="gramStart"/>
      <w:r w:rsidRPr="007558D8">
        <w:t>pública do presente Pregão Eletrônico, que será aberta</w:t>
      </w:r>
      <w:r w:rsidRPr="007558D8">
        <w:rPr>
          <w:color w:val="000000"/>
        </w:rPr>
        <w:t xml:space="preserve"> automaticamente pelo </w:t>
      </w:r>
      <w:r w:rsidRPr="007558D8">
        <w:rPr>
          <w:color w:val="000000"/>
        </w:rPr>
        <w:lastRenderedPageBreak/>
        <w:t>sistema</w:t>
      </w:r>
      <w:proofErr w:type="gramEnd"/>
      <w:r w:rsidRPr="007558D8">
        <w:t>, observado o modo de disputa adotado no quadro de informações do edital;</w:t>
      </w:r>
    </w:p>
    <w:p w:rsidR="00F46362" w:rsidRPr="007558D8" w:rsidRDefault="00F46362" w:rsidP="00122A8C">
      <w:pPr>
        <w:widowControl w:val="0"/>
        <w:numPr>
          <w:ilvl w:val="2"/>
          <w:numId w:val="29"/>
        </w:numPr>
        <w:tabs>
          <w:tab w:val="left" w:pos="426"/>
        </w:tabs>
        <w:suppressAutoHyphens/>
        <w:spacing w:before="120" w:after="120"/>
        <w:ind w:left="0" w:firstLine="0"/>
        <w:jc w:val="both"/>
      </w:pPr>
      <w:proofErr w:type="gramStart"/>
      <w:r w:rsidRPr="007558D8">
        <w:t>O(</w:t>
      </w:r>
      <w:proofErr w:type="gramEnd"/>
      <w:r w:rsidRPr="007558D8">
        <w:t>a) Pregoeiro(a), verificará as propostas apresentadas, inclusive quanto à exequibilidade, e desclassificará aquelas que não estejam em conformidade com os requisitos estabelecidos neste Edital;</w:t>
      </w:r>
    </w:p>
    <w:p w:rsidR="00F46362" w:rsidRPr="007558D8" w:rsidRDefault="00F46362" w:rsidP="00122A8C">
      <w:pPr>
        <w:widowControl w:val="0"/>
        <w:numPr>
          <w:ilvl w:val="3"/>
          <w:numId w:val="29"/>
        </w:numPr>
        <w:tabs>
          <w:tab w:val="left" w:pos="-993"/>
          <w:tab w:val="left" w:pos="851"/>
        </w:tabs>
        <w:suppressAutoHyphens/>
        <w:spacing w:after="120"/>
        <w:ind w:left="284" w:firstLine="0"/>
        <w:jc w:val="both"/>
      </w:pPr>
      <w:r w:rsidRPr="007558D8">
        <w:t>Eventual exclusão de proposta do licitante pelo pregoeiro</w:t>
      </w:r>
      <w:proofErr w:type="gramStart"/>
      <w:r w:rsidRPr="007558D8">
        <w:t>, implica</w:t>
      </w:r>
      <w:proofErr w:type="gramEnd"/>
      <w:r w:rsidRPr="007558D8">
        <w:t xml:space="preserve"> a retirada do licitante do certame, sem prejuízo do direito de defesa</w:t>
      </w:r>
      <w:bookmarkStart w:id="12" w:name="470471"/>
      <w:bookmarkEnd w:id="12"/>
      <w:r w:rsidRPr="007558D8">
        <w:t>;</w:t>
      </w:r>
    </w:p>
    <w:p w:rsidR="00F46362" w:rsidRPr="007558D8" w:rsidRDefault="00F46362" w:rsidP="00F46362">
      <w:pPr>
        <w:spacing w:after="120"/>
        <w:jc w:val="both"/>
      </w:pPr>
      <w:r w:rsidRPr="007558D8">
        <w:t>6.1.3. O sistema ordenará, automaticamente, as propostas classificadas pelo pregoeiro, sendo que somente estas participarão da fase de lances;</w:t>
      </w:r>
    </w:p>
    <w:p w:rsidR="00F46362" w:rsidRPr="007558D8" w:rsidRDefault="00F46362" w:rsidP="00F46362">
      <w:pPr>
        <w:spacing w:after="120"/>
        <w:jc w:val="both"/>
      </w:pPr>
      <w:r w:rsidRPr="007558D8">
        <w:t>6.1.4. O licitante somente poderá oferecer valor inferior ou maior percentual de desconto ao último lance por ele ofertado e registrado pelo sistema, observado o intervalo mínimo de diferença de valores ou de percentuais entre os lances, o que incidirá tanto em relação aos lances intermediários quanto em relação ao lance que cobrir a melhor oferta;</w:t>
      </w:r>
    </w:p>
    <w:p w:rsidR="00F46362" w:rsidRPr="007558D8" w:rsidRDefault="00F46362" w:rsidP="00F46362">
      <w:pPr>
        <w:tabs>
          <w:tab w:val="left" w:pos="284"/>
        </w:tabs>
        <w:spacing w:after="120"/>
        <w:ind w:left="284"/>
        <w:jc w:val="both"/>
      </w:pPr>
      <w:r w:rsidRPr="007558D8">
        <w:t xml:space="preserve">6.1.4.1. O licitante </w:t>
      </w:r>
      <w:proofErr w:type="gramStart"/>
      <w:r w:rsidRPr="007558D8">
        <w:t>poderá,</w:t>
      </w:r>
      <w:proofErr w:type="gramEnd"/>
      <w:r w:rsidRPr="007558D8">
        <w:t xml:space="preserve"> uma única vez, excluir seu último lance ofertado, no intervalo de quinze segundos após o registro no sistema, na hipótese de lance inconsistente ou inexequível;</w:t>
      </w:r>
    </w:p>
    <w:p w:rsidR="00F46362" w:rsidRPr="007558D8" w:rsidRDefault="00F46362" w:rsidP="00F46362">
      <w:pPr>
        <w:spacing w:after="120"/>
        <w:jc w:val="both"/>
      </w:pPr>
      <w:r w:rsidRPr="007558D8">
        <w:t>6.1.5. Durante a sessão pública, os licitantes serão informados, em tempo real, do valor do melhor lance registrado, vedada a identificação do licitante;</w:t>
      </w:r>
    </w:p>
    <w:p w:rsidR="00F46362" w:rsidRPr="007558D8" w:rsidRDefault="00F46362" w:rsidP="00F46362">
      <w:pPr>
        <w:spacing w:after="120"/>
        <w:jc w:val="both"/>
      </w:pPr>
      <w:r w:rsidRPr="007558D8">
        <w:t>6.1.6. 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F46362" w:rsidRPr="007558D8" w:rsidRDefault="00F46362" w:rsidP="00F46362">
      <w:pPr>
        <w:spacing w:after="120"/>
        <w:jc w:val="both"/>
      </w:pPr>
      <w:r w:rsidRPr="007558D8">
        <w:t xml:space="preserve">6.1.7. </w:t>
      </w:r>
      <w:proofErr w:type="gramStart"/>
      <w:r w:rsidRPr="007558D8">
        <w:t>O(</w:t>
      </w:r>
      <w:proofErr w:type="gramEnd"/>
      <w:r w:rsidRPr="007558D8">
        <w:t>a) Pregoeiro(a) poderá, durante a disputa, como medida excepcional, excluir a proposta que possa comprometer, restringir ou frustrar o caráter competitivo do processo licitatório, mediante comunicação eletrônica automática via sistema;</w:t>
      </w:r>
    </w:p>
    <w:p w:rsidR="00F46362" w:rsidRPr="007558D8" w:rsidRDefault="00F46362" w:rsidP="00F46362">
      <w:pPr>
        <w:spacing w:after="120"/>
        <w:jc w:val="both"/>
      </w:pPr>
      <w:r w:rsidRPr="007558D8">
        <w:t>6.1.8. A verificação da conformidade da proposta será realizada, exclusivamente, na fase de julgamento e em relação à proposta mais bem classificada;</w:t>
      </w:r>
    </w:p>
    <w:p w:rsidR="00F46362" w:rsidRPr="007558D8" w:rsidRDefault="00F46362" w:rsidP="00F46362">
      <w:pPr>
        <w:spacing w:after="120"/>
        <w:jc w:val="both"/>
      </w:pPr>
      <w:r w:rsidRPr="007558D8">
        <w:t>6.1.9. Durante a sessão pública, o sistema disponibilizará campo próprio para troca de mensagens entre o Pregoeiro e os licitantes, vedada outra forma de comunicação;</w:t>
      </w:r>
    </w:p>
    <w:p w:rsidR="00F46362" w:rsidRPr="007558D8" w:rsidRDefault="00F46362" w:rsidP="00F46362">
      <w:pPr>
        <w:tabs>
          <w:tab w:val="left" w:pos="709"/>
          <w:tab w:val="left" w:pos="851"/>
        </w:tabs>
        <w:spacing w:after="120"/>
        <w:jc w:val="both"/>
      </w:pPr>
      <w:r w:rsidRPr="007558D8">
        <w:t>6.1.10. A desclassificação de propostas será fundamentada e registrada no sistema, acompanhado em tempo real por todos os participantes;</w:t>
      </w:r>
    </w:p>
    <w:p w:rsidR="00F46362" w:rsidRPr="007558D8" w:rsidRDefault="00F46362" w:rsidP="00F46362">
      <w:pPr>
        <w:pStyle w:val="PargrafodaLista"/>
        <w:tabs>
          <w:tab w:val="left" w:pos="1220"/>
          <w:tab w:val="left" w:pos="10206"/>
        </w:tabs>
        <w:spacing w:after="120"/>
        <w:ind w:left="0"/>
        <w:jc w:val="both"/>
        <w:rPr>
          <w:rFonts w:ascii="Times New Roman" w:hAnsi="Times New Roman"/>
          <w:color w:val="000000"/>
          <w:sz w:val="20"/>
        </w:rPr>
      </w:pPr>
      <w:r w:rsidRPr="00AB2F89">
        <w:rPr>
          <w:rFonts w:ascii="Times New Roman" w:hAnsi="Times New Roman"/>
          <w:color w:val="000000"/>
          <w:sz w:val="20"/>
        </w:rPr>
        <w:t>6.1.11. O lance deverá ser ofertado pelo valor unitário do item.</w:t>
      </w:r>
    </w:p>
    <w:p w:rsidR="00F46362" w:rsidRPr="007558D8" w:rsidRDefault="00F46362" w:rsidP="00122A8C">
      <w:pPr>
        <w:pStyle w:val="PargrafodaLista"/>
        <w:widowControl w:val="0"/>
        <w:numPr>
          <w:ilvl w:val="1"/>
          <w:numId w:val="9"/>
        </w:numPr>
        <w:tabs>
          <w:tab w:val="left" w:pos="928"/>
          <w:tab w:val="left" w:pos="10206"/>
        </w:tabs>
        <w:spacing w:after="120" w:line="240" w:lineRule="auto"/>
        <w:jc w:val="both"/>
        <w:rPr>
          <w:rFonts w:ascii="Times New Roman" w:hAnsi="Times New Roman"/>
          <w:color w:val="000000"/>
          <w:sz w:val="20"/>
        </w:rPr>
      </w:pPr>
      <w:r w:rsidRPr="007558D8">
        <w:rPr>
          <w:rFonts w:ascii="Times New Roman" w:hAnsi="Times New Roman"/>
          <w:color w:val="000000"/>
          <w:sz w:val="20"/>
        </w:rPr>
        <w:t>6.1.12. Os licitantes poderão oferecer lances sucessivos, observando o horário fixado para abertura da sessão e as regras estabelecidas no Edital.</w:t>
      </w:r>
    </w:p>
    <w:p w:rsidR="00F46362" w:rsidRPr="007558D8" w:rsidRDefault="00F46362" w:rsidP="00122A8C">
      <w:pPr>
        <w:pStyle w:val="PargrafodaLista"/>
        <w:widowControl w:val="0"/>
        <w:numPr>
          <w:ilvl w:val="1"/>
          <w:numId w:val="9"/>
        </w:numPr>
        <w:tabs>
          <w:tab w:val="left" w:pos="928"/>
          <w:tab w:val="left" w:pos="10206"/>
        </w:tabs>
        <w:spacing w:after="120" w:line="240" w:lineRule="auto"/>
        <w:jc w:val="both"/>
        <w:rPr>
          <w:rFonts w:ascii="Times New Roman" w:hAnsi="Times New Roman"/>
          <w:color w:val="000000"/>
          <w:sz w:val="20"/>
        </w:rPr>
      </w:pPr>
      <w:r w:rsidRPr="007558D8">
        <w:rPr>
          <w:rFonts w:ascii="Times New Roman" w:hAnsi="Times New Roman"/>
          <w:color w:val="000000"/>
          <w:spacing w:val="-4"/>
          <w:sz w:val="20"/>
        </w:rPr>
        <w:t xml:space="preserve">6.1.13.  O licitante somente poderá oferecer lance de valor inferior ou percentual de desconto </w:t>
      </w:r>
      <w:r w:rsidRPr="007558D8">
        <w:rPr>
          <w:rFonts w:ascii="Times New Roman" w:hAnsi="Times New Roman"/>
          <w:color w:val="000000"/>
          <w:spacing w:val="-3"/>
          <w:sz w:val="20"/>
        </w:rPr>
        <w:t xml:space="preserve">superior </w:t>
      </w:r>
      <w:r w:rsidRPr="007558D8">
        <w:rPr>
          <w:rFonts w:ascii="Times New Roman" w:hAnsi="Times New Roman"/>
          <w:color w:val="000000"/>
          <w:sz w:val="20"/>
        </w:rPr>
        <w:t>ao último por ele ofertado e registrado pelo sistema.</w:t>
      </w:r>
    </w:p>
    <w:p w:rsidR="00F46362" w:rsidRPr="007558D8" w:rsidRDefault="00F46362" w:rsidP="00122A8C">
      <w:pPr>
        <w:pStyle w:val="PargrafodaLista"/>
        <w:widowControl w:val="0"/>
        <w:numPr>
          <w:ilvl w:val="1"/>
          <w:numId w:val="9"/>
        </w:numPr>
        <w:tabs>
          <w:tab w:val="left" w:pos="928"/>
          <w:tab w:val="left" w:pos="10206"/>
        </w:tabs>
        <w:spacing w:after="240" w:line="240" w:lineRule="auto"/>
        <w:jc w:val="both"/>
        <w:rPr>
          <w:rFonts w:ascii="Times New Roman" w:hAnsi="Times New Roman"/>
          <w:b/>
          <w:color w:val="000000"/>
          <w:sz w:val="20"/>
        </w:rPr>
      </w:pPr>
      <w:r w:rsidRPr="007558D8">
        <w:rPr>
          <w:rFonts w:ascii="Times New Roman" w:hAnsi="Times New Roman"/>
          <w:color w:val="000000"/>
          <w:spacing w:val="-6"/>
          <w:sz w:val="20"/>
        </w:rPr>
        <w:t xml:space="preserve">6.1.14. O intervalo </w:t>
      </w:r>
      <w:r w:rsidRPr="007558D8">
        <w:rPr>
          <w:rFonts w:ascii="Times New Roman" w:hAnsi="Times New Roman"/>
          <w:color w:val="000000"/>
          <w:spacing w:val="-5"/>
          <w:sz w:val="20"/>
        </w:rPr>
        <w:t xml:space="preserve">mínimo de diferença de valores entre os lances, que incidirá tanto em relação aos </w:t>
      </w:r>
      <w:r w:rsidRPr="007558D8">
        <w:rPr>
          <w:rFonts w:ascii="Times New Roman" w:hAnsi="Times New Roman"/>
          <w:color w:val="000000"/>
          <w:spacing w:val="-2"/>
          <w:sz w:val="20"/>
        </w:rPr>
        <w:t xml:space="preserve">lances intermediários quanto em relação à proposta que cobrir a melhor </w:t>
      </w:r>
      <w:r w:rsidRPr="007558D8">
        <w:rPr>
          <w:rFonts w:ascii="Times New Roman" w:hAnsi="Times New Roman"/>
          <w:color w:val="000000"/>
          <w:spacing w:val="-1"/>
          <w:sz w:val="20"/>
        </w:rPr>
        <w:t xml:space="preserve">oferta deverá ser </w:t>
      </w:r>
      <w:r w:rsidRPr="00111784">
        <w:rPr>
          <w:rFonts w:ascii="Times New Roman" w:hAnsi="Times New Roman"/>
          <w:color w:val="000000"/>
          <w:spacing w:val="-1"/>
          <w:sz w:val="20"/>
        </w:rPr>
        <w:t xml:space="preserve">de </w:t>
      </w:r>
      <w:r w:rsidR="00111784" w:rsidRPr="00111784">
        <w:rPr>
          <w:rFonts w:ascii="Times New Roman" w:hAnsi="Times New Roman"/>
          <w:b/>
          <w:color w:val="000000"/>
          <w:spacing w:val="-1"/>
          <w:sz w:val="20"/>
        </w:rPr>
        <w:t xml:space="preserve">R$ </w:t>
      </w:r>
      <w:proofErr w:type="gramStart"/>
      <w:r w:rsidR="00111784">
        <w:rPr>
          <w:rFonts w:ascii="Times New Roman" w:hAnsi="Times New Roman"/>
          <w:b/>
          <w:color w:val="000000"/>
          <w:spacing w:val="-1"/>
          <w:sz w:val="20"/>
        </w:rPr>
        <w:t>32.836,52</w:t>
      </w:r>
      <w:proofErr w:type="gramEnd"/>
    </w:p>
    <w:p w:rsidR="00F46362" w:rsidRPr="007558D8" w:rsidRDefault="00F46362" w:rsidP="00F46362">
      <w:pPr>
        <w:pStyle w:val="Nvel3-R"/>
        <w:widowControl w:val="0"/>
        <w:tabs>
          <w:tab w:val="clear" w:pos="0"/>
        </w:tabs>
        <w:spacing w:before="0" w:line="240" w:lineRule="auto"/>
        <w:ind w:hanging="359"/>
        <w:rPr>
          <w:rFonts w:ascii="Times New Roman" w:hAnsi="Times New Roman"/>
          <w:i w:val="0"/>
          <w:color w:val="000000"/>
        </w:rPr>
      </w:pPr>
      <w:r w:rsidRPr="007558D8">
        <w:rPr>
          <w:rFonts w:ascii="Times New Roman" w:hAnsi="Times New Roman"/>
          <w:b/>
          <w:i w:val="0"/>
          <w:color w:val="000000"/>
        </w:rPr>
        <w:t>6.2.</w:t>
      </w:r>
      <w:r w:rsidRPr="007558D8">
        <w:rPr>
          <w:rFonts w:ascii="Times New Roman" w:hAnsi="Times New Roman"/>
          <w:i w:val="0"/>
          <w:color w:val="000000"/>
        </w:rPr>
        <w:t xml:space="preserve"> </w:t>
      </w:r>
      <w:r w:rsidRPr="007558D8">
        <w:rPr>
          <w:rStyle w:val="Forte"/>
          <w:rFonts w:ascii="Times New Roman" w:hAnsi="Times New Roman"/>
          <w:i w:val="0"/>
          <w:color w:val="000000"/>
        </w:rPr>
        <w:t xml:space="preserve">Do modo </w:t>
      </w:r>
      <w:r w:rsidRPr="007558D8">
        <w:rPr>
          <w:rStyle w:val="Forte"/>
          <w:rFonts w:ascii="Times New Roman" w:hAnsi="Times New Roman"/>
          <w:bCs w:val="0"/>
          <w:i w:val="0"/>
          <w:color w:val="000000"/>
        </w:rPr>
        <w:t>de</w:t>
      </w:r>
      <w:r w:rsidRPr="007558D8">
        <w:rPr>
          <w:rStyle w:val="Forte"/>
          <w:rFonts w:ascii="Times New Roman" w:hAnsi="Times New Roman"/>
          <w:i w:val="0"/>
          <w:color w:val="000000"/>
        </w:rPr>
        <w:t xml:space="preserve"> </w:t>
      </w:r>
      <w:r w:rsidRPr="007558D8">
        <w:rPr>
          <w:rStyle w:val="Forte"/>
          <w:rFonts w:ascii="Times New Roman" w:hAnsi="Times New Roman"/>
          <w:bCs w:val="0"/>
          <w:i w:val="0"/>
          <w:color w:val="000000"/>
        </w:rPr>
        <w:t>disputa</w:t>
      </w:r>
      <w:bookmarkStart w:id="13" w:name="art31"/>
      <w:bookmarkEnd w:id="13"/>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Poderão ser adotados para o envio de lances no pregão eletrônico os seguintes modos de disputa:</w:t>
      </w:r>
    </w:p>
    <w:p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 - ABERTO</w:t>
      </w:r>
      <w:r w:rsidRPr="007558D8">
        <w:rPr>
          <w:rFonts w:ascii="Times New Roman" w:hAnsi="Times New Roman"/>
          <w:i w:val="0"/>
          <w:color w:val="000000"/>
        </w:rPr>
        <w:t xml:space="preserve"> - os licitantes apresentarão lances públicos e sucessivos, com prorrogações, conforme o critério de julgamento adotado no edital;</w:t>
      </w:r>
    </w:p>
    <w:p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II - ABERTO E FECHADO</w:t>
      </w:r>
      <w:r w:rsidRPr="007558D8">
        <w:rPr>
          <w:rFonts w:ascii="Times New Roman" w:hAnsi="Times New Roman"/>
          <w:i w:val="0"/>
          <w:color w:val="000000"/>
        </w:rPr>
        <w:t xml:space="preserve"> - os licitantes apresentarão lances públicos e sucessivos, com lance final e fechado, conforme o critério de julgamento adotado no edital, </w:t>
      </w:r>
      <w:proofErr w:type="gramStart"/>
      <w:r w:rsidRPr="007558D8">
        <w:rPr>
          <w:rFonts w:ascii="Times New Roman" w:hAnsi="Times New Roman"/>
          <w:i w:val="0"/>
          <w:color w:val="000000"/>
        </w:rPr>
        <w:t>ou</w:t>
      </w:r>
      <w:proofErr w:type="gramEnd"/>
    </w:p>
    <w:p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III -</w:t>
      </w:r>
      <w:r w:rsidRPr="007558D8">
        <w:rPr>
          <w:rFonts w:ascii="Times New Roman" w:hAnsi="Times New Roman"/>
          <w:i w:val="0"/>
          <w:color w:val="000000"/>
        </w:rPr>
        <w:t xml:space="preserve"> </w:t>
      </w:r>
      <w:r w:rsidRPr="007558D8">
        <w:rPr>
          <w:rFonts w:ascii="Times New Roman" w:hAnsi="Times New Roman"/>
          <w:b/>
          <w:i w:val="0"/>
          <w:color w:val="000000"/>
        </w:rPr>
        <w:t>FECHADO E ABERTO</w:t>
      </w:r>
      <w:r w:rsidRPr="007558D8">
        <w:rPr>
          <w:rFonts w:ascii="Times New Roman" w:hAnsi="Times New Roman"/>
          <w:i w:val="0"/>
          <w:color w:val="000000"/>
        </w:rPr>
        <w:t xml:space="preserve"> - serão classificados para a etapa da disputa aberta, com a apresentação de lances públicos e sucessivos, o licitante que apresentar a proposta de menor preço ou maior percentual desconto e os que apresentarem propostas até 10% (dez por cento) superiores ou inferiores àquela, conforme o critério de julgamento adotado;</w:t>
      </w:r>
    </w:p>
    <w:p w:rsidR="00F46362" w:rsidRPr="007558D8" w:rsidRDefault="00F46362" w:rsidP="00122A8C">
      <w:pPr>
        <w:pStyle w:val="Nvel3-R"/>
        <w:widowControl w:val="0"/>
        <w:numPr>
          <w:ilvl w:val="2"/>
          <w:numId w:val="30"/>
        </w:numPr>
        <w:tabs>
          <w:tab w:val="left" w:pos="567"/>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    Quando da opção por um dos modos de disputa estabelecidos nos incisos I a III do item 6.2.1., o edital preverá intervalo mínimo de diferença de valores ou de percentuais entre os lances, que incidirá tanto em relação aos lances intermediários quanto em relação ao lance que cobrir a melhor oferta, o qual está definido no quadro de informação deste edital;</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lastRenderedPageBreak/>
        <w:t>Os lances serão ordenados pelo sistema e divulgados da seguinte forma:</w:t>
      </w:r>
    </w:p>
    <w:p w:rsidR="00F46362" w:rsidRPr="007558D8" w:rsidRDefault="00F46362" w:rsidP="00F46362">
      <w:pPr>
        <w:pStyle w:val="Nvel3-R"/>
        <w:widowControl w:val="0"/>
        <w:tabs>
          <w:tab w:val="clear" w:pos="0"/>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I - ordem crescente, quando adotado o critério de julgamento por menor preço; </w:t>
      </w:r>
      <w:proofErr w:type="gramStart"/>
      <w:r w:rsidRPr="007558D8">
        <w:rPr>
          <w:rFonts w:ascii="Times New Roman" w:hAnsi="Times New Roman"/>
          <w:i w:val="0"/>
          <w:color w:val="000000"/>
        </w:rPr>
        <w:t>ou</w:t>
      </w:r>
      <w:proofErr w:type="gramEnd"/>
    </w:p>
    <w:p w:rsidR="00F46362" w:rsidRPr="007558D8" w:rsidRDefault="00F46362" w:rsidP="00F46362">
      <w:pPr>
        <w:pStyle w:val="Nvel3-R"/>
        <w:widowControl w:val="0"/>
        <w:tabs>
          <w:tab w:val="clear" w:pos="0"/>
        </w:tabs>
        <w:spacing w:before="0" w:line="240" w:lineRule="auto"/>
        <w:ind w:left="0" w:firstLine="0"/>
        <w:rPr>
          <w:rFonts w:ascii="Times New Roman" w:hAnsi="Times New Roman"/>
          <w:i w:val="0"/>
          <w:color w:val="000000"/>
        </w:rPr>
      </w:pPr>
      <w:r w:rsidRPr="007558D8">
        <w:rPr>
          <w:rFonts w:ascii="Times New Roman" w:hAnsi="Times New Roman"/>
          <w:i w:val="0"/>
          <w:color w:val="000000"/>
        </w:rPr>
        <w:t>II - ordem decrescente, quando adotado o critério de julgamento por maior desconto;</w:t>
      </w:r>
    </w:p>
    <w:p w:rsidR="00F46362" w:rsidRPr="007558D8" w:rsidRDefault="00F46362" w:rsidP="00122A8C">
      <w:pPr>
        <w:pStyle w:val="Nvel3-R"/>
        <w:widowControl w:val="0"/>
        <w:numPr>
          <w:ilvl w:val="2"/>
          <w:numId w:val="30"/>
        </w:numPr>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O modo de disputa e o intervalo de lances, quando for o caso, adotado para o envio de lances neste pregão eletrônico será aquele definido no QUADRO DE INFORMAÇÕES e serão conduzidos de acordo com o rito estipulado abaixo;</w:t>
      </w:r>
    </w:p>
    <w:p w:rsidR="00F46362" w:rsidRPr="007558D8" w:rsidRDefault="00F46362" w:rsidP="00122A8C">
      <w:pPr>
        <w:pStyle w:val="Nvel3-R"/>
        <w:widowControl w:val="0"/>
        <w:numPr>
          <w:ilvl w:val="1"/>
          <w:numId w:val="30"/>
        </w:numPr>
        <w:spacing w:before="0" w:after="60" w:line="240" w:lineRule="auto"/>
        <w:rPr>
          <w:rFonts w:ascii="Times New Roman" w:hAnsi="Times New Roman"/>
          <w:b/>
          <w:i w:val="0"/>
          <w:color w:val="000000"/>
        </w:rPr>
      </w:pPr>
      <w:r w:rsidRPr="007558D8">
        <w:rPr>
          <w:rFonts w:ascii="Times New Roman" w:hAnsi="Times New Roman"/>
          <w:b/>
          <w:i w:val="0"/>
          <w:color w:val="000000"/>
        </w:rPr>
        <w:t>Modo de Disputa Aberto</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bookmarkStart w:id="14" w:name="art32"/>
      <w:bookmarkEnd w:id="14"/>
      <w:r w:rsidRPr="007558D8">
        <w:rPr>
          <w:rFonts w:ascii="Times New Roman" w:hAnsi="Times New Roman"/>
          <w:i w:val="0"/>
          <w:color w:val="000000"/>
        </w:rPr>
        <w:t xml:space="preserve">No modo de disputa </w:t>
      </w:r>
      <w:r w:rsidRPr="007558D8">
        <w:rPr>
          <w:rFonts w:ascii="Times New Roman" w:hAnsi="Times New Roman"/>
          <w:b/>
          <w:i w:val="0"/>
          <w:color w:val="000000"/>
        </w:rPr>
        <w:t>ABERTO</w:t>
      </w:r>
      <w:r w:rsidRPr="007558D8">
        <w:rPr>
          <w:rFonts w:ascii="Times New Roman" w:hAnsi="Times New Roman"/>
          <w:i w:val="0"/>
          <w:color w:val="000000"/>
        </w:rPr>
        <w:t>, a etapa de envio de lances durará 10 (dez) minutos e, após isso, será prorrogada automaticamente pelo sistema quando houver lance ofertado nos últimos 02 (dois) minutos do período de duração dessa etapa;</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A prorrogação automática da etapa de envio de lances será de 02 (dois) minutos e ocorrerá sucessivamente sempre que houver lances enviados nesse período de prorrogação, inclusive quando se tratar de lances intermediários;</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Na hipótese de não haver novos lances na forma estabelecida no item 6.3.1, a etapa será encerrada automaticamente, e o sistema ordenará e divulgará os lances conforme disposto no item 6.2.3. </w:t>
      </w:r>
      <w:proofErr w:type="gramStart"/>
      <w:r w:rsidRPr="007558D8">
        <w:rPr>
          <w:rFonts w:ascii="Times New Roman" w:hAnsi="Times New Roman"/>
          <w:i w:val="0"/>
          <w:color w:val="000000"/>
        </w:rPr>
        <w:t>deste</w:t>
      </w:r>
      <w:proofErr w:type="gramEnd"/>
      <w:r w:rsidRPr="007558D8">
        <w:rPr>
          <w:rFonts w:ascii="Times New Roman" w:hAnsi="Times New Roman"/>
          <w:i w:val="0"/>
          <w:color w:val="000000"/>
        </w:rPr>
        <w:t xml:space="preserve">; </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Definida a melhor proposta, se a diferença em relação à proposta classificada em segundo lugar for de pelo menos 5% (cinco por cento), </w:t>
      </w:r>
      <w:proofErr w:type="gramStart"/>
      <w:r w:rsidRPr="007558D8">
        <w:rPr>
          <w:rFonts w:ascii="Times New Roman" w:hAnsi="Times New Roman"/>
          <w:bCs/>
          <w:i w:val="0"/>
          <w:color w:val="000000"/>
        </w:rPr>
        <w:t>o(</w:t>
      </w:r>
      <w:proofErr w:type="gramEnd"/>
      <w:r w:rsidRPr="007558D8">
        <w:rPr>
          <w:rFonts w:ascii="Times New Roman" w:hAnsi="Times New Roman"/>
          <w:bCs/>
          <w:i w:val="0"/>
          <w:color w:val="000000"/>
        </w:rPr>
        <w:t>a) Pregoeiro(a)</w:t>
      </w:r>
      <w:r w:rsidRPr="007558D8">
        <w:rPr>
          <w:rFonts w:ascii="Times New Roman" w:hAnsi="Times New Roman"/>
          <w:i w:val="0"/>
          <w:color w:val="000000"/>
        </w:rPr>
        <w:t>, auxiliado</w:t>
      </w:r>
      <w:r w:rsidRPr="007558D8">
        <w:rPr>
          <w:rFonts w:ascii="Times New Roman" w:hAnsi="Times New Roman"/>
          <w:bCs/>
          <w:i w:val="0"/>
          <w:color w:val="000000"/>
        </w:rPr>
        <w:t>(a)</w:t>
      </w:r>
      <w:r w:rsidRPr="007558D8">
        <w:rPr>
          <w:rFonts w:ascii="Times New Roman" w:hAnsi="Times New Roman"/>
          <w:i w:val="0"/>
          <w:color w:val="000000"/>
        </w:rPr>
        <w:t xml:space="preserve"> pela equipe de apoio, poderá admitir o reinício da disputa aberta, nos termos estabelecidos no edital de licitação, para a definição das demais colocações; </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Após o reinício previsto no item 6.3.4., os licitantes serão convocados para apresentar lances intermediários;</w:t>
      </w:r>
    </w:p>
    <w:p w:rsidR="00F46362" w:rsidRPr="007558D8" w:rsidRDefault="00F46362" w:rsidP="00122A8C">
      <w:pPr>
        <w:pStyle w:val="Nvel3-R"/>
        <w:widowControl w:val="0"/>
        <w:numPr>
          <w:ilvl w:val="2"/>
          <w:numId w:val="30"/>
        </w:numPr>
        <w:tabs>
          <w:tab w:val="left" w:pos="709"/>
        </w:tabs>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Encerrada a etapa de que trata o item 6.3.5., o sistema ordenará e divulgará os lances confo</w:t>
      </w:r>
      <w:r>
        <w:rPr>
          <w:rFonts w:ascii="Times New Roman" w:hAnsi="Times New Roman"/>
          <w:i w:val="0"/>
          <w:color w:val="000000"/>
        </w:rPr>
        <w:t>rme estabelecido no item 6.2.3.</w:t>
      </w:r>
      <w:r w:rsidRPr="007558D8">
        <w:rPr>
          <w:rFonts w:ascii="Times New Roman" w:hAnsi="Times New Roman"/>
          <w:i w:val="0"/>
          <w:color w:val="000000"/>
        </w:rPr>
        <w:t xml:space="preserve"> </w:t>
      </w:r>
    </w:p>
    <w:p w:rsidR="00F46362" w:rsidRPr="007558D8" w:rsidRDefault="00F46362" w:rsidP="00122A8C">
      <w:pPr>
        <w:pStyle w:val="Nvel3-R"/>
        <w:widowControl w:val="0"/>
        <w:numPr>
          <w:ilvl w:val="1"/>
          <w:numId w:val="30"/>
        </w:numPr>
        <w:spacing w:before="0" w:after="60" w:line="240" w:lineRule="auto"/>
        <w:ind w:left="539" w:hanging="539"/>
        <w:rPr>
          <w:rFonts w:ascii="Times New Roman" w:hAnsi="Times New Roman"/>
          <w:b/>
          <w:i w:val="0"/>
          <w:color w:val="000000"/>
        </w:rPr>
      </w:pPr>
      <w:r w:rsidRPr="007558D8">
        <w:rPr>
          <w:rFonts w:ascii="Times New Roman" w:hAnsi="Times New Roman"/>
          <w:b/>
          <w:i w:val="0"/>
          <w:color w:val="000000"/>
        </w:rPr>
        <w:t>Modo de Disputa Aberto e Fechado</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bookmarkStart w:id="15" w:name="art33"/>
      <w:bookmarkEnd w:id="15"/>
      <w:r w:rsidRPr="007558D8">
        <w:rPr>
          <w:rFonts w:ascii="Times New Roman" w:hAnsi="Times New Roman"/>
          <w:i w:val="0"/>
          <w:color w:val="000000"/>
        </w:rPr>
        <w:t xml:space="preserve">No modo de disputa </w:t>
      </w:r>
      <w:r w:rsidRPr="007558D8">
        <w:rPr>
          <w:rFonts w:ascii="Times New Roman" w:hAnsi="Times New Roman"/>
          <w:b/>
          <w:i w:val="0"/>
          <w:color w:val="000000"/>
        </w:rPr>
        <w:t>ABERTO E FECHADO</w:t>
      </w:r>
      <w:r w:rsidRPr="007558D8">
        <w:rPr>
          <w:rFonts w:ascii="Times New Roman" w:hAnsi="Times New Roman"/>
          <w:i w:val="0"/>
          <w:color w:val="000000"/>
        </w:rPr>
        <w:t>, a etapa de envio de lances da sessão pública terá duração de 15 (quinze) minutos;</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Encerrado o prazo, o sistema encaminhará o aviso de fechamento iminente dos lances e, transcorrido o período de até 10 (dez) minutos, aleatoriamente determinado, a recepção de lances será automaticamente encerrada;</w:t>
      </w:r>
    </w:p>
    <w:p w:rsidR="00F46362" w:rsidRPr="00AB2F89"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Após a etapa de que trata o item 6.4.2. </w:t>
      </w:r>
      <w:proofErr w:type="gramStart"/>
      <w:r w:rsidRPr="007558D8">
        <w:rPr>
          <w:rFonts w:ascii="Times New Roman" w:hAnsi="Times New Roman"/>
          <w:i w:val="0"/>
          <w:color w:val="000000"/>
        </w:rPr>
        <w:t>o</w:t>
      </w:r>
      <w:proofErr w:type="gramEnd"/>
      <w:r w:rsidRPr="007558D8">
        <w:rPr>
          <w:rFonts w:ascii="Times New Roman" w:hAnsi="Times New Roman"/>
          <w:i w:val="0"/>
          <w:color w:val="000000"/>
        </w:rPr>
        <w:t xml:space="preserve"> sistema abrirá a oportunidade para que o autor da oferta de valor mais baixo ou de maior percentual de desconto e os autores das ofertas subsequentes com valores ou percentuais até 10% (dez por cento) superiores ou inferiores àquela, conforme o critério adotado, possam ofertar um lance final e fechado em até 05 (cinco) minutos, que será sigiloso até o encerramento deste prazo;</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No procedimento de que trata o item 6.4.3., o licitante poderá optar por manter o seu último lance da etapa aberta, ou por ofertar melhor lance;</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Na ausência de, no mínimo, 03 (três) ofertas nas condições de que trata o item 6.4.4., os autores dos melhores lances subsequentes, na ordem de classificação, até o máximo de 03 (três), poderão oferecer um lance final e fechado em até 05 (cinco) minutos, que será sigiloso até o encerramento do prazo;</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Encerrados os prazos estabelecidos nos itens 6.4.3. </w:t>
      </w:r>
      <w:proofErr w:type="gramStart"/>
      <w:r w:rsidRPr="007558D8">
        <w:rPr>
          <w:rFonts w:ascii="Times New Roman" w:hAnsi="Times New Roman"/>
          <w:i w:val="0"/>
          <w:color w:val="000000"/>
        </w:rPr>
        <w:t>e</w:t>
      </w:r>
      <w:proofErr w:type="gramEnd"/>
      <w:r w:rsidRPr="007558D8">
        <w:rPr>
          <w:rFonts w:ascii="Times New Roman" w:hAnsi="Times New Roman"/>
          <w:i w:val="0"/>
          <w:color w:val="000000"/>
        </w:rPr>
        <w:t xml:space="preserve"> 6.4.4., o sistema ordenará os lances em ordem crescente de vantajosidade;</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Na ausência de lance final e fechado classificado, haverá o reinício da etapa fechada para que os demais licitantes, até o máximo de 03 (três), na ordem de classificação, possam ofertar um lance final e fechado em até 05 (cinco) minutos, que será sigiloso até o encerramento deste prazo, observado, após esta etapa, o disposto no item 6.4.6.;</w:t>
      </w:r>
    </w:p>
    <w:p w:rsidR="00F46362" w:rsidRPr="007558D8" w:rsidRDefault="00F46362" w:rsidP="00122A8C">
      <w:pPr>
        <w:pStyle w:val="Nvel3-R"/>
        <w:widowControl w:val="0"/>
        <w:numPr>
          <w:ilvl w:val="2"/>
          <w:numId w:val="30"/>
        </w:numPr>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Encerrados os prazos estabelecidos, o sistema ordenará e divulgará os lances.</w:t>
      </w:r>
    </w:p>
    <w:p w:rsidR="00F46362" w:rsidRPr="007558D8" w:rsidRDefault="00F46362" w:rsidP="00122A8C">
      <w:pPr>
        <w:pStyle w:val="Nvel3-R"/>
        <w:widowControl w:val="0"/>
        <w:numPr>
          <w:ilvl w:val="1"/>
          <w:numId w:val="30"/>
        </w:numPr>
        <w:spacing w:before="0" w:line="240" w:lineRule="auto"/>
        <w:ind w:left="539" w:hanging="539"/>
        <w:rPr>
          <w:rFonts w:ascii="Times New Roman" w:hAnsi="Times New Roman"/>
          <w:b/>
          <w:i w:val="0"/>
          <w:color w:val="000000"/>
        </w:rPr>
      </w:pPr>
      <w:r w:rsidRPr="007558D8">
        <w:rPr>
          <w:rFonts w:ascii="Times New Roman" w:hAnsi="Times New Roman"/>
          <w:b/>
          <w:i w:val="0"/>
          <w:color w:val="000000"/>
        </w:rPr>
        <w:t xml:space="preserve">Modo de Disputa Fechado e Aberto </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No modo de disputa </w:t>
      </w:r>
      <w:r w:rsidRPr="007558D8">
        <w:rPr>
          <w:rFonts w:ascii="Times New Roman" w:hAnsi="Times New Roman"/>
          <w:b/>
          <w:i w:val="0"/>
          <w:color w:val="000000"/>
        </w:rPr>
        <w:t>FECHADO E ABERTO</w:t>
      </w:r>
      <w:r w:rsidRPr="007558D8">
        <w:rPr>
          <w:rFonts w:ascii="Times New Roman" w:hAnsi="Times New Roman"/>
          <w:i w:val="0"/>
          <w:color w:val="000000"/>
        </w:rPr>
        <w:t xml:space="preserve">, de que trata o inciso III do item 6.2., somente </w:t>
      </w:r>
      <w:proofErr w:type="gramStart"/>
      <w:r w:rsidRPr="007558D8">
        <w:rPr>
          <w:rFonts w:ascii="Times New Roman" w:hAnsi="Times New Roman"/>
          <w:i w:val="0"/>
          <w:color w:val="000000"/>
        </w:rPr>
        <w:t>serão</w:t>
      </w:r>
      <w:proofErr w:type="gramEnd"/>
      <w:r w:rsidRPr="007558D8">
        <w:rPr>
          <w:rFonts w:ascii="Times New Roman" w:hAnsi="Times New Roman"/>
          <w:i w:val="0"/>
          <w:color w:val="000000"/>
        </w:rPr>
        <w:t xml:space="preserve"> </w:t>
      </w:r>
      <w:r w:rsidRPr="007558D8">
        <w:rPr>
          <w:rFonts w:ascii="Times New Roman" w:hAnsi="Times New Roman"/>
          <w:i w:val="0"/>
          <w:color w:val="000000"/>
        </w:rPr>
        <w:lastRenderedPageBreak/>
        <w:t>classificados automaticamente pelo sistema, para a etapa da disputa aberta, com a apresentação de lances, o licitante que apresentou a proposta de menor preço ou maior percentual de desconto e os das propostas até 10% (dez por cento) superiores ou inferiores àquela, conforme o critério de julgamento adotado;</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Não havendo pelo menos 03 (três) propostas nas condições definidas no item 6.5.1., poderão os licitantes que apresentaram as 03 (três) melhores propostas, consideradas as empatadas, oferecer novos lances sucessivos;</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Definida a melhor proposta, se a diferença em relação à proposta classificada em segundo lugar for de pelo menos 5% (cinco por cento), </w:t>
      </w:r>
      <w:proofErr w:type="gramStart"/>
      <w:r w:rsidRPr="007558D8">
        <w:rPr>
          <w:rFonts w:ascii="Times New Roman" w:hAnsi="Times New Roman"/>
          <w:bCs/>
          <w:i w:val="0"/>
          <w:color w:val="000000"/>
        </w:rPr>
        <w:t>o(</w:t>
      </w:r>
      <w:proofErr w:type="gramEnd"/>
      <w:r w:rsidRPr="007558D8">
        <w:rPr>
          <w:rFonts w:ascii="Times New Roman" w:hAnsi="Times New Roman"/>
          <w:bCs/>
          <w:i w:val="0"/>
          <w:color w:val="000000"/>
        </w:rPr>
        <w:t>a) Pregoeiro(a)</w:t>
      </w:r>
      <w:r w:rsidRPr="007558D8">
        <w:rPr>
          <w:rFonts w:ascii="Times New Roman" w:hAnsi="Times New Roman"/>
          <w:i w:val="0"/>
          <w:color w:val="000000"/>
        </w:rPr>
        <w:t>, auxiliado pela equipe de apoio, poderá admitir o reinício da disputa aberta, nos termos estabelecidos no edital de licitação, para a definição das demais colocações;</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Após o reinício previsto no item 6.5.3, os licitantes serão convocados para apresentar lances intermediários, podendo optar por manter o seu último lance;</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 Encerrada a etapa de que trata o 6.5.4, o sistema ordenará e divulgará os lances conforme disposto no item 6.2.3. </w:t>
      </w:r>
      <w:proofErr w:type="gramStart"/>
      <w:r w:rsidRPr="007558D8">
        <w:rPr>
          <w:rFonts w:ascii="Times New Roman" w:hAnsi="Times New Roman"/>
          <w:i w:val="0"/>
          <w:color w:val="000000"/>
        </w:rPr>
        <w:t>do</w:t>
      </w:r>
      <w:proofErr w:type="gramEnd"/>
      <w:r w:rsidRPr="007558D8">
        <w:rPr>
          <w:rFonts w:ascii="Times New Roman" w:hAnsi="Times New Roman"/>
          <w:i w:val="0"/>
          <w:color w:val="000000"/>
        </w:rPr>
        <w:t xml:space="preserve"> edital.</w:t>
      </w:r>
    </w:p>
    <w:p w:rsidR="00F46362" w:rsidRPr="007558D8" w:rsidRDefault="00F46362" w:rsidP="00F46362">
      <w:pPr>
        <w:pStyle w:val="Nivel3"/>
        <w:widowControl w:val="0"/>
        <w:numPr>
          <w:ilvl w:val="2"/>
          <w:numId w:val="0"/>
        </w:numPr>
        <w:spacing w:before="0" w:line="240" w:lineRule="auto"/>
        <w:rPr>
          <w:rFonts w:ascii="Times New Roman" w:hAnsi="Times New Roman" w:cs="Times New Roman"/>
        </w:rPr>
      </w:pPr>
      <w:r w:rsidRPr="007558D8">
        <w:rPr>
          <w:rFonts w:ascii="Times New Roman" w:eastAsia="MS Mincho" w:hAnsi="Times New Roman" w:cs="Times New Roman"/>
          <w:iCs/>
          <w:lang w:eastAsia="zh-CN"/>
        </w:rPr>
        <w:t xml:space="preserve">6.6. </w:t>
      </w:r>
      <w:r w:rsidRPr="007558D8">
        <w:rPr>
          <w:rFonts w:ascii="Times New Roman" w:hAnsi="Times New Roman" w:cs="Times New Roman"/>
        </w:rPr>
        <w:t xml:space="preserve">Havendo eventual empate entre propostas ou lances, o critério de desempate será aquele previsto no </w:t>
      </w:r>
      <w:hyperlink r:id="rId23" w:anchor="art60" w:history="1">
        <w:r w:rsidRPr="007558D8">
          <w:rPr>
            <w:rStyle w:val="Hyperlink"/>
            <w:rFonts w:ascii="Times New Roman" w:eastAsia="Arial" w:hAnsi="Times New Roman" w:cs="Times New Roman"/>
          </w:rPr>
          <w:t>art</w:t>
        </w:r>
        <w:r w:rsidRPr="007558D8">
          <w:rPr>
            <w:rStyle w:val="Hyperlink"/>
            <w:rFonts w:ascii="Times New Roman" w:hAnsi="Times New Roman" w:cs="Times New Roman"/>
          </w:rPr>
          <w:t>. 60 da Lei nº 14.133, de 2021</w:t>
        </w:r>
      </w:hyperlink>
      <w:r w:rsidRPr="007558D8">
        <w:rPr>
          <w:rFonts w:ascii="Times New Roman" w:hAnsi="Times New Roman" w:cs="Times New Roman"/>
        </w:rPr>
        <w:t xml:space="preserve"> e art. 118 do Decreto Estadual nº 6.606 de 2023, nesta ordem:</w:t>
      </w:r>
    </w:p>
    <w:p w:rsidR="00F46362" w:rsidRPr="007558D8" w:rsidRDefault="00F46362" w:rsidP="00F46362">
      <w:pPr>
        <w:pStyle w:val="Nivel4"/>
        <w:widowControl w:val="0"/>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6.6.1. D</w:t>
      </w:r>
      <w:r w:rsidRPr="007558D8">
        <w:rPr>
          <w:rFonts w:ascii="Times New Roman" w:hAnsi="Times New Roman" w:cs="Times New Roman"/>
          <w:color w:val="000000"/>
        </w:rPr>
        <w:t>isputa final, hipótese em que os licitantes empatados poderão apresentar nova proposta em ato contínuo à classificação;</w:t>
      </w:r>
    </w:p>
    <w:p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6.6.2. A</w:t>
      </w:r>
      <w:r w:rsidRPr="007558D8">
        <w:rPr>
          <w:rFonts w:ascii="Times New Roman" w:hAnsi="Times New Roman" w:cs="Times New Roman"/>
          <w:color w:val="000000"/>
        </w:rPr>
        <w:t>valiação do desempenho contratual prévio dos licitantes, para a qual deverão preferencialmente ser utilizados registros cadastrais para efeito de atestado de cumprimento de obrigações;</w:t>
      </w:r>
    </w:p>
    <w:p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6.6.3. D</w:t>
      </w:r>
      <w:r w:rsidRPr="007558D8">
        <w:rPr>
          <w:rFonts w:ascii="Times New Roman" w:hAnsi="Times New Roman" w:cs="Times New Roman"/>
          <w:color w:val="000000"/>
        </w:rPr>
        <w:t>esenvolvimento pelo licitante de ações de equidade entre homens e mulheres no ambiente de trabalho, conforme art. 118, inciso III, do Decreto Estadual nº 6.606/2023;</w:t>
      </w:r>
    </w:p>
    <w:p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6.6.4. D</w:t>
      </w:r>
      <w:r w:rsidRPr="007558D8">
        <w:rPr>
          <w:rFonts w:ascii="Times New Roman" w:hAnsi="Times New Roman" w:cs="Times New Roman"/>
          <w:color w:val="000000"/>
        </w:rPr>
        <w:t>esenvolvimento pelo licitante de programa de integridade, conforme orientações dos órgãos de controle;</w:t>
      </w:r>
    </w:p>
    <w:p w:rsidR="00F46362" w:rsidRPr="007558D8" w:rsidRDefault="00F46362" w:rsidP="00F46362">
      <w:pPr>
        <w:pStyle w:val="Nivel3"/>
        <w:numPr>
          <w:ilvl w:val="2"/>
          <w:numId w:val="0"/>
        </w:numPr>
        <w:tabs>
          <w:tab w:val="left" w:pos="142"/>
        </w:tabs>
        <w:spacing w:before="0" w:line="240" w:lineRule="auto"/>
        <w:rPr>
          <w:rFonts w:ascii="Times New Roman" w:hAnsi="Times New Roman" w:cs="Times New Roman"/>
        </w:rPr>
      </w:pPr>
      <w:r w:rsidRPr="007558D8">
        <w:rPr>
          <w:rFonts w:ascii="Times New Roman" w:hAnsi="Times New Roman" w:cs="Times New Roman"/>
        </w:rPr>
        <w:t>6.7. Persistindo o empate, será assegurada preferência, sucessivamente, aos bens e serviços produzidos ou prestados por:</w:t>
      </w:r>
    </w:p>
    <w:p w:rsidR="00F46362" w:rsidRPr="007558D8" w:rsidRDefault="00F46362" w:rsidP="00F46362">
      <w:pPr>
        <w:pStyle w:val="Nivel3"/>
        <w:numPr>
          <w:ilvl w:val="2"/>
          <w:numId w:val="0"/>
        </w:numPr>
        <w:tabs>
          <w:tab w:val="left" w:pos="142"/>
        </w:tabs>
        <w:spacing w:before="0" w:line="240" w:lineRule="auto"/>
        <w:ind w:left="284"/>
        <w:rPr>
          <w:rFonts w:ascii="Times New Roman" w:hAnsi="Times New Roman" w:cs="Times New Roman"/>
        </w:rPr>
      </w:pPr>
      <w:r>
        <w:rPr>
          <w:rFonts w:ascii="Times New Roman" w:hAnsi="Times New Roman" w:cs="Times New Roman"/>
        </w:rPr>
        <w:t>6.7.1. E</w:t>
      </w:r>
      <w:r w:rsidRPr="007558D8">
        <w:rPr>
          <w:rFonts w:ascii="Times New Roman" w:hAnsi="Times New Roman" w:cs="Times New Roman"/>
        </w:rPr>
        <w:t>mpresas estabelecidas no território do Tocantins;</w:t>
      </w:r>
    </w:p>
    <w:p w:rsidR="00F46362" w:rsidRPr="007558D8" w:rsidRDefault="00F46362" w:rsidP="00F46362">
      <w:pPr>
        <w:pStyle w:val="Nivel4"/>
        <w:numPr>
          <w:ilvl w:val="3"/>
          <w:numId w:val="0"/>
        </w:numPr>
        <w:spacing w:before="0" w:line="240" w:lineRule="auto"/>
        <w:ind w:left="284"/>
        <w:rPr>
          <w:rFonts w:ascii="Times New Roman" w:hAnsi="Times New Roman" w:cs="Times New Roman"/>
          <w:color w:val="000000"/>
        </w:rPr>
      </w:pPr>
      <w:r>
        <w:rPr>
          <w:rFonts w:ascii="Times New Roman" w:hAnsi="Times New Roman" w:cs="Times New Roman"/>
          <w:color w:val="000000"/>
        </w:rPr>
        <w:t>6.7.2. E</w:t>
      </w:r>
      <w:r w:rsidRPr="007558D8">
        <w:rPr>
          <w:rFonts w:ascii="Times New Roman" w:hAnsi="Times New Roman" w:cs="Times New Roman"/>
          <w:color w:val="000000"/>
        </w:rPr>
        <w:t>mpresas brasileiras;</w:t>
      </w:r>
    </w:p>
    <w:p w:rsidR="00F46362" w:rsidRPr="007558D8" w:rsidRDefault="00F46362" w:rsidP="00F46362">
      <w:pPr>
        <w:spacing w:after="120"/>
        <w:ind w:left="284"/>
        <w:rPr>
          <w:color w:val="000000"/>
        </w:rPr>
      </w:pPr>
      <w:r>
        <w:rPr>
          <w:color w:val="000000"/>
        </w:rPr>
        <w:t>6.7.3.  E</w:t>
      </w:r>
      <w:r w:rsidRPr="007558D8">
        <w:rPr>
          <w:color w:val="000000"/>
        </w:rPr>
        <w:t xml:space="preserve">mpresas que invistam em pesquisa e no desenvolvimento de tecnologia no País; </w:t>
      </w:r>
    </w:p>
    <w:p w:rsidR="00F46362" w:rsidRPr="007558D8" w:rsidRDefault="00F46362" w:rsidP="00F46362">
      <w:pPr>
        <w:pStyle w:val="Nivel4"/>
        <w:numPr>
          <w:ilvl w:val="3"/>
          <w:numId w:val="0"/>
        </w:numPr>
        <w:spacing w:before="0" w:line="240" w:lineRule="auto"/>
        <w:ind w:left="284"/>
        <w:rPr>
          <w:rFonts w:ascii="Times New Roman" w:hAnsi="Times New Roman" w:cs="Times New Roman"/>
          <w:color w:val="000000"/>
        </w:rPr>
      </w:pPr>
      <w:r>
        <w:rPr>
          <w:rFonts w:ascii="Times New Roman" w:hAnsi="Times New Roman" w:cs="Times New Roman"/>
          <w:color w:val="000000"/>
        </w:rPr>
        <w:t>6.7.4. E</w:t>
      </w:r>
      <w:r w:rsidRPr="007558D8">
        <w:rPr>
          <w:rFonts w:ascii="Times New Roman" w:hAnsi="Times New Roman" w:cs="Times New Roman"/>
          <w:color w:val="000000"/>
        </w:rPr>
        <w:t>mpresas que comprovem a prática de mitigação, nos termos da </w:t>
      </w:r>
      <w:hyperlink r:id="rId24" w:anchor=":~:text=LEI%20N%C2%BA%2012.187%2C%20DE%2029%20DE%20DEZEMBRO%20DE%202009.&amp;text=Institui%20a%20Pol%C3%ADtica%20Nacional%20sobre,PNMC%20e%20d%C3%A1%20outras%20provid%C3%AAncias." w:history="1">
        <w:r w:rsidRPr="007558D8">
          <w:rPr>
            <w:rStyle w:val="Hyperlink"/>
            <w:rFonts w:ascii="Times New Roman" w:hAnsi="Times New Roman" w:cs="Times New Roman"/>
            <w:color w:val="000000"/>
          </w:rPr>
          <w:t>Lei nº 12.187, de 29 de dezembro de 2009</w:t>
        </w:r>
      </w:hyperlink>
      <w:r w:rsidRPr="007558D8">
        <w:rPr>
          <w:rFonts w:ascii="Times New Roman" w:hAnsi="Times New Roman" w:cs="Times New Roman"/>
          <w:color w:val="000000"/>
        </w:rPr>
        <w:t>;</w:t>
      </w:r>
    </w:p>
    <w:p w:rsidR="00F46362" w:rsidRPr="007558D8" w:rsidRDefault="00F46362" w:rsidP="00122A8C">
      <w:pPr>
        <w:pStyle w:val="PargrafodaLista"/>
        <w:widowControl w:val="0"/>
        <w:numPr>
          <w:ilvl w:val="1"/>
          <w:numId w:val="31"/>
        </w:numPr>
        <w:tabs>
          <w:tab w:val="left" w:pos="567"/>
        </w:tabs>
        <w:suppressAutoHyphens/>
        <w:spacing w:after="120" w:line="240" w:lineRule="auto"/>
        <w:ind w:left="0" w:firstLine="0"/>
        <w:jc w:val="both"/>
        <w:rPr>
          <w:rFonts w:ascii="Times New Roman" w:hAnsi="Times New Roman"/>
          <w:color w:val="000000"/>
          <w:sz w:val="20"/>
        </w:rPr>
      </w:pPr>
      <w:r w:rsidRPr="007558D8">
        <w:rPr>
          <w:rFonts w:ascii="Times New Roman" w:hAnsi="Times New Roman"/>
          <w:color w:val="000000"/>
          <w:sz w:val="20"/>
        </w:rPr>
        <w:t xml:space="preserve">Encerrada a etapa de envio de lances da sessão pública, o pregoeiro deverá encaminhar, </w:t>
      </w:r>
      <w:r w:rsidRPr="007558D8">
        <w:rPr>
          <w:rFonts w:ascii="Times New Roman" w:hAnsi="Times New Roman"/>
          <w:color w:val="000000"/>
          <w:spacing w:val="-2"/>
          <w:sz w:val="20"/>
        </w:rPr>
        <w:t xml:space="preserve">pelo sistema eletrônico, contra proposta ao licitante que </w:t>
      </w:r>
      <w:r w:rsidRPr="007558D8">
        <w:rPr>
          <w:rFonts w:ascii="Times New Roman" w:hAnsi="Times New Roman"/>
          <w:color w:val="000000"/>
          <w:spacing w:val="-1"/>
          <w:sz w:val="20"/>
        </w:rPr>
        <w:t xml:space="preserve">tenha apresentado o melhor preço, para que </w:t>
      </w:r>
      <w:r w:rsidRPr="007558D8">
        <w:rPr>
          <w:rFonts w:ascii="Times New Roman" w:hAnsi="Times New Roman"/>
          <w:color w:val="000000"/>
          <w:sz w:val="20"/>
        </w:rPr>
        <w:t>seja obtida melhor proposta, vedada a negociação em condições diferentes das previstas neste Edital;</w:t>
      </w:r>
    </w:p>
    <w:p w:rsidR="00F46362" w:rsidRPr="007558D8" w:rsidRDefault="00F46362" w:rsidP="00122A8C">
      <w:pPr>
        <w:pStyle w:val="PargrafodaLista"/>
        <w:widowControl w:val="0"/>
        <w:numPr>
          <w:ilvl w:val="2"/>
          <w:numId w:val="31"/>
        </w:numPr>
        <w:tabs>
          <w:tab w:val="left" w:pos="-567"/>
          <w:tab w:val="left" w:pos="928"/>
          <w:tab w:val="left" w:pos="993"/>
        </w:tabs>
        <w:suppressAutoHyphens/>
        <w:spacing w:after="120" w:line="240" w:lineRule="auto"/>
        <w:ind w:left="284" w:firstLine="0"/>
        <w:jc w:val="both"/>
        <w:rPr>
          <w:rFonts w:ascii="Times New Roman" w:hAnsi="Times New Roman"/>
          <w:color w:val="000000"/>
          <w:sz w:val="20"/>
        </w:rPr>
      </w:pPr>
      <w:r w:rsidRPr="007558D8">
        <w:rPr>
          <w:rFonts w:ascii="Times New Roman" w:hAnsi="Times New Roman"/>
          <w:color w:val="000000"/>
          <w:sz w:val="20"/>
        </w:rPr>
        <w:t xml:space="preserve"> A negociação será realizada por meio do sistema, podendo ser acompanhada pelos demais licitantes;</w:t>
      </w:r>
    </w:p>
    <w:p w:rsidR="00F46362" w:rsidRPr="007558D8" w:rsidRDefault="00F46362" w:rsidP="00F46362">
      <w:pPr>
        <w:pStyle w:val="Nivel3"/>
        <w:numPr>
          <w:ilvl w:val="2"/>
          <w:numId w:val="0"/>
        </w:numPr>
        <w:tabs>
          <w:tab w:val="left" w:pos="-567"/>
        </w:tabs>
        <w:spacing w:before="0" w:line="240" w:lineRule="auto"/>
        <w:ind w:left="284"/>
        <w:rPr>
          <w:rFonts w:ascii="Times New Roman" w:hAnsi="Times New Roman" w:cs="Times New Roman"/>
        </w:rPr>
      </w:pPr>
      <w:r w:rsidRPr="007558D8">
        <w:rPr>
          <w:rFonts w:ascii="Times New Roman" w:hAnsi="Times New Roman" w:cs="Times New Roman"/>
          <w:spacing w:val="-4"/>
        </w:rPr>
        <w:t xml:space="preserve">6.8.2. </w:t>
      </w:r>
      <w:r w:rsidRPr="007558D8">
        <w:rPr>
          <w:rFonts w:ascii="Times New Roman" w:hAnsi="Times New Roman" w:cs="Times New Roman"/>
        </w:rPr>
        <w:t>O resultado da negociação será divulgado a todos os licitantes e anexado aos autos do processo licitatório;</w:t>
      </w:r>
    </w:p>
    <w:p w:rsidR="00F46362" w:rsidRPr="007558D8" w:rsidRDefault="00F46362" w:rsidP="00F46362">
      <w:pPr>
        <w:pStyle w:val="PargrafodaLista"/>
        <w:tabs>
          <w:tab w:val="left" w:pos="-567"/>
          <w:tab w:val="left" w:pos="928"/>
        </w:tabs>
        <w:spacing w:after="120"/>
        <w:ind w:left="284"/>
        <w:jc w:val="both"/>
        <w:rPr>
          <w:rFonts w:ascii="Times New Roman" w:hAnsi="Times New Roman"/>
          <w:color w:val="000000"/>
          <w:spacing w:val="-4"/>
          <w:sz w:val="20"/>
        </w:rPr>
      </w:pPr>
      <w:r w:rsidRPr="007558D8">
        <w:rPr>
          <w:rFonts w:ascii="Times New Roman" w:hAnsi="Times New Roman"/>
          <w:color w:val="000000"/>
          <w:spacing w:val="-4"/>
          <w:sz w:val="20"/>
        </w:rPr>
        <w:t xml:space="preserve">6.8.3.  O pregoeiro solicitará </w:t>
      </w:r>
      <w:r w:rsidRPr="007558D8">
        <w:rPr>
          <w:rFonts w:ascii="Times New Roman" w:hAnsi="Times New Roman"/>
          <w:color w:val="000000"/>
          <w:spacing w:val="-3"/>
          <w:sz w:val="20"/>
        </w:rPr>
        <w:t xml:space="preserve">ao licitante melhor classificado que, no prazo de </w:t>
      </w:r>
      <w:proofErr w:type="gramStart"/>
      <w:r w:rsidRPr="007558D8">
        <w:rPr>
          <w:rFonts w:ascii="Times New Roman" w:hAnsi="Times New Roman"/>
          <w:color w:val="000000"/>
          <w:spacing w:val="-3"/>
          <w:sz w:val="20"/>
        </w:rPr>
        <w:t>2</w:t>
      </w:r>
      <w:proofErr w:type="gramEnd"/>
      <w:r w:rsidRPr="007558D8">
        <w:rPr>
          <w:rFonts w:ascii="Times New Roman" w:hAnsi="Times New Roman"/>
          <w:color w:val="000000"/>
          <w:spacing w:val="-3"/>
          <w:sz w:val="20"/>
        </w:rPr>
        <w:t xml:space="preserve"> (duas) horas, envie a </w:t>
      </w:r>
      <w:r w:rsidRPr="007558D8">
        <w:rPr>
          <w:rFonts w:ascii="Times New Roman" w:hAnsi="Times New Roman"/>
          <w:color w:val="000000"/>
          <w:sz w:val="20"/>
        </w:rPr>
        <w:t xml:space="preserve">proposta adequada ao último lance ofertado após a negociação realizada, acompanhada, se for o </w:t>
      </w:r>
      <w:r w:rsidRPr="007558D8">
        <w:rPr>
          <w:rFonts w:ascii="Times New Roman" w:hAnsi="Times New Roman"/>
          <w:color w:val="000000"/>
          <w:spacing w:val="-1"/>
          <w:sz w:val="20"/>
        </w:rPr>
        <w:t xml:space="preserve">caso, dos documentos complementares, quando necessários à confirmação daqueles exigidos neste </w:t>
      </w:r>
      <w:r w:rsidRPr="007558D8">
        <w:rPr>
          <w:rFonts w:ascii="Times New Roman" w:hAnsi="Times New Roman"/>
          <w:color w:val="000000"/>
          <w:sz w:val="20"/>
        </w:rPr>
        <w:t>Edital e já  apresentados;</w:t>
      </w:r>
    </w:p>
    <w:p w:rsidR="00F46362" w:rsidRPr="007558D8" w:rsidRDefault="00F46362" w:rsidP="00122A8C">
      <w:pPr>
        <w:pStyle w:val="PargrafodaLista"/>
        <w:widowControl w:val="0"/>
        <w:numPr>
          <w:ilvl w:val="2"/>
          <w:numId w:val="32"/>
        </w:numPr>
        <w:tabs>
          <w:tab w:val="left" w:pos="-567"/>
          <w:tab w:val="left" w:pos="928"/>
          <w:tab w:val="left" w:pos="993"/>
        </w:tabs>
        <w:suppressAutoHyphens/>
        <w:spacing w:after="120" w:line="240" w:lineRule="auto"/>
        <w:ind w:left="284" w:firstLine="0"/>
        <w:jc w:val="both"/>
        <w:rPr>
          <w:rFonts w:ascii="Times New Roman" w:hAnsi="Times New Roman"/>
          <w:color w:val="000000"/>
          <w:sz w:val="20"/>
        </w:rPr>
      </w:pPr>
      <w:r w:rsidRPr="007558D8">
        <w:rPr>
          <w:rFonts w:ascii="Times New Roman" w:hAnsi="Times New Roman"/>
          <w:color w:val="000000"/>
          <w:spacing w:val="-4"/>
          <w:sz w:val="20"/>
        </w:rPr>
        <w:t xml:space="preserve"> É facultado ao pregoeiro </w:t>
      </w:r>
      <w:r w:rsidRPr="007558D8">
        <w:rPr>
          <w:rFonts w:ascii="Times New Roman" w:hAnsi="Times New Roman"/>
          <w:color w:val="000000"/>
          <w:spacing w:val="-3"/>
          <w:sz w:val="20"/>
        </w:rPr>
        <w:t xml:space="preserve">prorrogar o prazo estabelecido, a partir de solicitação fundamentada </w:t>
      </w:r>
      <w:r w:rsidRPr="007558D8">
        <w:rPr>
          <w:rFonts w:ascii="Times New Roman" w:hAnsi="Times New Roman"/>
          <w:color w:val="000000"/>
          <w:sz w:val="20"/>
        </w:rPr>
        <w:t>feita no chat pelo licitante, antes de findo o prazo;</w:t>
      </w:r>
    </w:p>
    <w:p w:rsidR="00AA662B" w:rsidRPr="00F46362" w:rsidRDefault="00F46362" w:rsidP="00122A8C">
      <w:pPr>
        <w:pStyle w:val="PargrafodaLista"/>
        <w:widowControl w:val="0"/>
        <w:numPr>
          <w:ilvl w:val="1"/>
          <w:numId w:val="32"/>
        </w:numPr>
        <w:tabs>
          <w:tab w:val="left" w:pos="567"/>
          <w:tab w:val="left" w:pos="928"/>
        </w:tabs>
        <w:suppressAutoHyphens/>
        <w:spacing w:after="240" w:line="240" w:lineRule="auto"/>
        <w:ind w:left="0" w:firstLine="0"/>
        <w:jc w:val="both"/>
        <w:rPr>
          <w:rFonts w:ascii="Times New Roman" w:hAnsi="Times New Roman"/>
          <w:color w:val="000000"/>
          <w:sz w:val="20"/>
        </w:rPr>
      </w:pPr>
      <w:r w:rsidRPr="007558D8">
        <w:rPr>
          <w:rFonts w:ascii="Times New Roman" w:hAnsi="Times New Roman"/>
          <w:color w:val="000000"/>
          <w:sz w:val="20"/>
        </w:rPr>
        <w:t>Após a negociação do preço, o Pregoeiro iniciará a fase de aceitação e julgamento da proposta.</w:t>
      </w:r>
    </w:p>
    <w:p w:rsidR="00BF7E3A" w:rsidRPr="00190C47" w:rsidRDefault="00AA662B" w:rsidP="00AA662B">
      <w:pPr>
        <w:pStyle w:val="PargrafodaLista"/>
        <w:widowControl w:val="0"/>
        <w:shd w:val="clear" w:color="auto" w:fill="D9D9D9" w:themeFill="background1" w:themeFillShade="D9"/>
        <w:tabs>
          <w:tab w:val="left" w:pos="928"/>
          <w:tab w:val="left" w:pos="10206"/>
        </w:tabs>
        <w:suppressAutoHyphens/>
        <w:spacing w:after="0"/>
        <w:ind w:left="0"/>
        <w:jc w:val="both"/>
        <w:rPr>
          <w:rFonts w:ascii="Times New Roman" w:hAnsi="Times New Roman"/>
          <w:b/>
          <w:sz w:val="20"/>
        </w:rPr>
      </w:pPr>
      <w:r w:rsidRPr="00A45A45">
        <w:rPr>
          <w:rFonts w:ascii="Times New Roman" w:hAnsi="Times New Roman"/>
          <w:b/>
          <w:sz w:val="20"/>
        </w:rPr>
        <w:t xml:space="preserve">7. </w:t>
      </w:r>
      <w:r w:rsidR="0050557A" w:rsidRPr="00A45A45">
        <w:rPr>
          <w:rFonts w:ascii="Times New Roman" w:hAnsi="Times New Roman"/>
          <w:b/>
          <w:sz w:val="20"/>
        </w:rPr>
        <w:t>DA FASE DE JULGAMENTO</w:t>
      </w:r>
    </w:p>
    <w:p w:rsidR="0050557A" w:rsidRPr="0050557A" w:rsidRDefault="0050557A" w:rsidP="00122A8C">
      <w:pPr>
        <w:pStyle w:val="PargrafodaLista"/>
        <w:widowControl w:val="0"/>
        <w:numPr>
          <w:ilvl w:val="1"/>
          <w:numId w:val="8"/>
        </w:numPr>
        <w:tabs>
          <w:tab w:val="left" w:pos="928"/>
          <w:tab w:val="left" w:pos="9214"/>
        </w:tabs>
        <w:suppressAutoHyphens/>
        <w:spacing w:before="120" w:after="120" w:line="240" w:lineRule="auto"/>
        <w:ind w:right="-2"/>
        <w:jc w:val="both"/>
        <w:rPr>
          <w:rFonts w:ascii="Times New Roman" w:hAnsi="Times New Roman"/>
          <w:color w:val="000000"/>
          <w:sz w:val="20"/>
        </w:rPr>
      </w:pPr>
      <w:r w:rsidRPr="0050557A">
        <w:rPr>
          <w:rFonts w:ascii="Times New Roman" w:hAnsi="Times New Roman"/>
          <w:color w:val="000000"/>
          <w:spacing w:val="-4"/>
          <w:sz w:val="20"/>
        </w:rPr>
        <w:lastRenderedPageBreak/>
        <w:t xml:space="preserve">7.1. Encerrada a etapa de negociação, o pregoeiro examinará </w:t>
      </w:r>
      <w:r w:rsidRPr="0050557A">
        <w:rPr>
          <w:rFonts w:ascii="Times New Roman" w:hAnsi="Times New Roman"/>
          <w:color w:val="000000"/>
          <w:spacing w:val="-3"/>
          <w:sz w:val="20"/>
        </w:rPr>
        <w:t xml:space="preserve">a proposta classificada em primeiro </w:t>
      </w:r>
      <w:r w:rsidRPr="0050557A">
        <w:rPr>
          <w:rFonts w:ascii="Times New Roman" w:hAnsi="Times New Roman"/>
          <w:color w:val="000000"/>
          <w:spacing w:val="-4"/>
          <w:sz w:val="20"/>
        </w:rPr>
        <w:t>lugar atende às condições de participação do certame, conforme previsto no art. 14 da Lei nº 14.133/2023 e no item 3.8 do edital, especialmente quanto à existência de sanção que impeça a participação no certame ou a futura contratação, mediante a consulta dos seguintes cadastros:</w:t>
      </w:r>
    </w:p>
    <w:p w:rsidR="0050557A" w:rsidRPr="0050557A" w:rsidRDefault="0050557A" w:rsidP="00122A8C">
      <w:pPr>
        <w:pStyle w:val="PargrafodaLista"/>
        <w:widowControl w:val="0"/>
        <w:numPr>
          <w:ilvl w:val="1"/>
          <w:numId w:val="8"/>
        </w:numPr>
        <w:tabs>
          <w:tab w:val="clear" w:pos="0"/>
          <w:tab w:val="num" w:pos="284"/>
          <w:tab w:val="left" w:pos="928"/>
          <w:tab w:val="left" w:pos="9214"/>
        </w:tabs>
        <w:suppressAutoHyphens/>
        <w:spacing w:before="120"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7.1.1. SICAF;</w:t>
      </w:r>
    </w:p>
    <w:p w:rsidR="0050557A" w:rsidRPr="0050557A" w:rsidRDefault="0050557A" w:rsidP="00122A8C">
      <w:pPr>
        <w:pStyle w:val="PargrafodaLista"/>
        <w:widowControl w:val="0"/>
        <w:numPr>
          <w:ilvl w:val="1"/>
          <w:numId w:val="8"/>
        </w:numPr>
        <w:tabs>
          <w:tab w:val="clear" w:pos="0"/>
          <w:tab w:val="num" w:pos="284"/>
          <w:tab w:val="left" w:pos="928"/>
          <w:tab w:val="left" w:pos="9214"/>
        </w:tabs>
        <w:suppressAutoHyphens/>
        <w:spacing w:before="120"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7.1.2. Cadastro Nacional de Empresas Inidôneas e Suspensas – CEIS, mantido na Controladoria-Geral da União (</w:t>
      </w:r>
      <w:hyperlink r:id="rId25" w:history="1">
        <w:r w:rsidRPr="0050557A">
          <w:rPr>
            <w:rStyle w:val="Hyperlink"/>
            <w:rFonts w:ascii="Times New Roman" w:hAnsi="Times New Roman"/>
            <w:color w:val="000000"/>
            <w:spacing w:val="-4"/>
            <w:sz w:val="20"/>
          </w:rPr>
          <w:t>https://www.portaltransparencia.gov.br/sancoes/ceis</w:t>
        </w:r>
      </w:hyperlink>
      <w:r w:rsidRPr="0050557A">
        <w:rPr>
          <w:rFonts w:ascii="Times New Roman" w:hAnsi="Times New Roman"/>
          <w:color w:val="000000"/>
          <w:spacing w:val="-4"/>
          <w:sz w:val="20"/>
        </w:rPr>
        <w:t xml:space="preserve">); </w:t>
      </w:r>
    </w:p>
    <w:p w:rsidR="0050557A" w:rsidRPr="0050557A" w:rsidRDefault="0050557A" w:rsidP="00F46362">
      <w:pPr>
        <w:pStyle w:val="PargrafodaLista"/>
        <w:spacing w:after="80"/>
        <w:ind w:left="284"/>
        <w:jc w:val="both"/>
        <w:rPr>
          <w:rFonts w:ascii="Times New Roman" w:hAnsi="Times New Roman"/>
          <w:color w:val="000000"/>
          <w:sz w:val="20"/>
        </w:rPr>
      </w:pPr>
      <w:r w:rsidRPr="0050557A">
        <w:rPr>
          <w:rFonts w:ascii="Times New Roman" w:hAnsi="Times New Roman"/>
          <w:color w:val="000000"/>
          <w:sz w:val="20"/>
        </w:rPr>
        <w:t xml:space="preserve">7.1.3. Lista de Inidôneos, mantida pelo Tribunal de Contas da União </w:t>
      </w:r>
      <w:r w:rsidRPr="0050557A">
        <w:rPr>
          <w:rFonts w:ascii="Times New Roman" w:hAnsi="Times New Roman"/>
          <w:color w:val="000000"/>
          <w:sz w:val="20"/>
          <w:lang w:eastAsia="ar-SA"/>
        </w:rPr>
        <w:t>–</w:t>
      </w:r>
      <w:r w:rsidR="00F46362">
        <w:rPr>
          <w:rFonts w:ascii="Times New Roman" w:hAnsi="Times New Roman"/>
          <w:color w:val="000000"/>
          <w:sz w:val="20"/>
          <w:lang w:eastAsia="ar-SA"/>
        </w:rPr>
        <w:t xml:space="preserve"> </w:t>
      </w:r>
      <w:r w:rsidRPr="0050557A">
        <w:rPr>
          <w:rFonts w:ascii="Times New Roman" w:hAnsi="Times New Roman"/>
          <w:color w:val="000000"/>
          <w:sz w:val="20"/>
        </w:rPr>
        <w:t>TCU</w:t>
      </w:r>
      <w:r w:rsidR="00F46362">
        <w:rPr>
          <w:rFonts w:ascii="Times New Roman" w:hAnsi="Times New Roman"/>
          <w:color w:val="000000"/>
          <w:sz w:val="20"/>
        </w:rPr>
        <w:t xml:space="preserve"> </w:t>
      </w:r>
      <w:r w:rsidRPr="0050557A">
        <w:rPr>
          <w:rFonts w:ascii="Times New Roman" w:hAnsi="Times New Roman"/>
          <w:color w:val="000000"/>
          <w:sz w:val="20"/>
          <w:lang w:eastAsia="ar-SA"/>
        </w:rPr>
        <w:t>(</w:t>
      </w:r>
      <w:hyperlink r:id="rId26">
        <w:r w:rsidRPr="0050557A">
          <w:rPr>
            <w:rStyle w:val="LinkdaInternet"/>
            <w:rFonts w:ascii="Times New Roman" w:hAnsi="Times New Roman"/>
            <w:color w:val="000000"/>
            <w:sz w:val="20"/>
            <w:lang w:eastAsia="ar-SA"/>
          </w:rPr>
          <w:t>https://contas.tcu.gov.br/ords/f?p=INABILITADO:CERTIDAO:0</w:t>
        </w:r>
      </w:hyperlink>
      <w:r w:rsidRPr="0050557A">
        <w:rPr>
          <w:rFonts w:ascii="Times New Roman" w:hAnsi="Times New Roman"/>
          <w:color w:val="000000"/>
          <w:sz w:val="20"/>
          <w:lang w:eastAsia="ar-SA"/>
        </w:rPr>
        <w:t>:);</w:t>
      </w:r>
    </w:p>
    <w:p w:rsidR="0050557A" w:rsidRPr="0050557A" w:rsidRDefault="0050557A" w:rsidP="00F46362">
      <w:pPr>
        <w:pStyle w:val="PargrafodaLista"/>
        <w:spacing w:after="80"/>
        <w:ind w:left="284"/>
        <w:jc w:val="both"/>
        <w:rPr>
          <w:rFonts w:ascii="Times New Roman" w:hAnsi="Times New Roman"/>
          <w:color w:val="000000"/>
          <w:sz w:val="20"/>
        </w:rPr>
      </w:pPr>
      <w:r w:rsidRPr="0050557A">
        <w:rPr>
          <w:rFonts w:ascii="Times New Roman" w:hAnsi="Times New Roman"/>
          <w:color w:val="000000"/>
          <w:sz w:val="20"/>
        </w:rPr>
        <w:t xml:space="preserve">7.1.4. </w:t>
      </w:r>
      <w:hyperlink r:id="rId27">
        <w:r w:rsidRPr="0050557A">
          <w:rPr>
            <w:rFonts w:ascii="Times New Roman" w:hAnsi="Times New Roman"/>
            <w:color w:val="000000"/>
            <w:sz w:val="20"/>
          </w:rPr>
          <w:t>Consulta Consolidada de Pessoa Jurídica do Tribunal de Contas da União (https://certidoes- apf.apps.tcu.gov.br/)</w:t>
        </w:r>
      </w:hyperlink>
    </w:p>
    <w:p w:rsidR="0050557A" w:rsidRPr="0050557A" w:rsidRDefault="0050557A" w:rsidP="00122A8C">
      <w:pPr>
        <w:pStyle w:val="PargrafodaLista"/>
        <w:widowControl w:val="0"/>
        <w:numPr>
          <w:ilvl w:val="2"/>
          <w:numId w:val="8"/>
        </w:numPr>
        <w:tabs>
          <w:tab w:val="left" w:pos="1220"/>
          <w:tab w:val="left" w:pos="10206"/>
        </w:tabs>
        <w:suppressAutoHyphens/>
        <w:spacing w:after="80" w:line="240" w:lineRule="auto"/>
        <w:ind w:left="284"/>
        <w:jc w:val="both"/>
        <w:rPr>
          <w:rFonts w:ascii="Times New Roman" w:hAnsi="Times New Roman"/>
          <w:color w:val="000000"/>
          <w:sz w:val="20"/>
        </w:rPr>
      </w:pPr>
      <w:r w:rsidRPr="0050557A">
        <w:rPr>
          <w:rFonts w:ascii="Times New Roman" w:hAnsi="Times New Roman"/>
          <w:color w:val="000000"/>
          <w:sz w:val="20"/>
        </w:rPr>
        <w:t xml:space="preserve">7.1.5. Para a consulta de </w:t>
      </w:r>
      <w:proofErr w:type="gramStart"/>
      <w:r w:rsidRPr="0050557A">
        <w:rPr>
          <w:rFonts w:ascii="Times New Roman" w:hAnsi="Times New Roman"/>
          <w:color w:val="000000"/>
          <w:sz w:val="20"/>
        </w:rPr>
        <w:t>licitantes pessoa</w:t>
      </w:r>
      <w:proofErr w:type="gramEnd"/>
      <w:r w:rsidRPr="0050557A">
        <w:rPr>
          <w:rFonts w:ascii="Times New Roman" w:hAnsi="Times New Roman"/>
          <w:color w:val="000000"/>
          <w:sz w:val="20"/>
        </w:rPr>
        <w:t xml:space="preserve"> jurídica poderá haver a substituição das consultas </w:t>
      </w:r>
      <w:r w:rsidR="00F46362">
        <w:rPr>
          <w:rFonts w:ascii="Times New Roman" w:hAnsi="Times New Roman"/>
          <w:color w:val="000000"/>
          <w:sz w:val="20"/>
        </w:rPr>
        <w:t>dos itens</w:t>
      </w:r>
      <w:r w:rsidR="00F46362" w:rsidRPr="007558D8">
        <w:rPr>
          <w:rFonts w:ascii="Times New Roman" w:hAnsi="Times New Roman"/>
          <w:color w:val="000000"/>
          <w:sz w:val="20"/>
        </w:rPr>
        <w:t xml:space="preserve"> “7.1.2”, “7.1.3” e “7.1.4” acima</w:t>
      </w:r>
      <w:r w:rsidRPr="0050557A">
        <w:rPr>
          <w:rFonts w:ascii="Times New Roman" w:hAnsi="Times New Roman"/>
          <w:color w:val="000000"/>
          <w:sz w:val="20"/>
        </w:rPr>
        <w:t xml:space="preserve"> pela Consulta Consolidada de Pessoa Jurídica do TCU (</w:t>
      </w:r>
      <w:hyperlink r:id="rId28" w:history="1">
        <w:r w:rsidRPr="0050557A">
          <w:rPr>
            <w:rStyle w:val="Hyperlink"/>
            <w:rFonts w:ascii="Times New Roman" w:hAnsi="Times New Roman"/>
            <w:color w:val="000000"/>
            <w:sz w:val="20"/>
          </w:rPr>
          <w:t>https://certidoesapf.apps.tcu.gov.br/</w:t>
        </w:r>
      </w:hyperlink>
      <w:r w:rsidRPr="0050557A">
        <w:rPr>
          <w:rFonts w:ascii="Times New Roman" w:hAnsi="Times New Roman"/>
          <w:color w:val="000000"/>
          <w:sz w:val="20"/>
        </w:rPr>
        <w:t>).</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3"/>
          <w:sz w:val="20"/>
        </w:rPr>
        <w:t>7.2. A consulta aos cadastros será realizada em nome da empresa licitante e também de seu sócio majoritário, por força da vedação de que trata o artigo 12 da Lei n° 8.429, de 1992.</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5"/>
          <w:sz w:val="20"/>
        </w:rPr>
        <w:t>7.3.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roofErr w:type="gramStart"/>
      <w:r w:rsidRPr="0050557A">
        <w:rPr>
          <w:rFonts w:ascii="Times New Roman" w:hAnsi="Times New Roman"/>
          <w:color w:val="000000"/>
          <w:spacing w:val="-5"/>
          <w:sz w:val="20"/>
        </w:rPr>
        <w:t>)</w:t>
      </w:r>
      <w:proofErr w:type="gramEnd"/>
    </w:p>
    <w:p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7.3.1. A tentativa de burla será verificada por meio dos vínculos societários, linhas de fornecimento similares, dentre outros. (</w:t>
      </w:r>
      <w:hyperlink r:id="rId29" w:history="1">
        <w:r w:rsidRPr="0050557A">
          <w:rPr>
            <w:rStyle w:val="Hyperlink"/>
            <w:rFonts w:ascii="Times New Roman" w:hAnsi="Times New Roman" w:cs="Times New Roman"/>
          </w:rPr>
          <w:t>IN nº 3/2018, art. 29, §1º</w:t>
        </w:r>
      </w:hyperlink>
      <w:r w:rsidRPr="0050557A">
        <w:rPr>
          <w:rFonts w:ascii="Times New Roman" w:hAnsi="Times New Roman" w:cs="Times New Roman"/>
        </w:rPr>
        <w:t>).</w:t>
      </w:r>
    </w:p>
    <w:p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7.3.2. O licitante será convocado para manifestação previamente a uma eventual desclassificação. (</w:t>
      </w:r>
      <w:hyperlink r:id="rId30" w:history="1">
        <w:r w:rsidRPr="0050557A">
          <w:rPr>
            <w:rStyle w:val="Hyperlink"/>
            <w:rFonts w:ascii="Times New Roman" w:hAnsi="Times New Roman" w:cs="Times New Roman"/>
          </w:rPr>
          <w:t>IN nº 3/2018, art. 29, §2º</w:t>
        </w:r>
      </w:hyperlink>
      <w:r w:rsidRPr="0050557A">
        <w:rPr>
          <w:rFonts w:ascii="Times New Roman" w:hAnsi="Times New Roman" w:cs="Times New Roman"/>
        </w:rPr>
        <w:t>).</w:t>
      </w:r>
    </w:p>
    <w:p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7.3.3 Constatada a existência de sanção, o licitante será reputado inabilitado, por falta de condição de participação.</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7.4. Na hipótese de necessidade de suspensão da sessão pública para a realização de diligências, </w:t>
      </w:r>
      <w:r w:rsidRPr="0050557A">
        <w:rPr>
          <w:rFonts w:ascii="Times New Roman" w:hAnsi="Times New Roman"/>
          <w:color w:val="000000"/>
          <w:spacing w:val="-3"/>
          <w:sz w:val="20"/>
        </w:rPr>
        <w:t xml:space="preserve">com vistas ao saneamento das propostas, a sessão pública </w:t>
      </w:r>
      <w:r w:rsidRPr="0050557A">
        <w:rPr>
          <w:rFonts w:ascii="Times New Roman" w:hAnsi="Times New Roman"/>
          <w:color w:val="000000"/>
          <w:spacing w:val="-2"/>
          <w:sz w:val="20"/>
        </w:rPr>
        <w:t xml:space="preserve">somente poderá ser reiniciada mediante </w:t>
      </w:r>
      <w:r w:rsidRPr="0050557A">
        <w:rPr>
          <w:rFonts w:ascii="Times New Roman" w:hAnsi="Times New Roman"/>
          <w:color w:val="000000"/>
          <w:sz w:val="20"/>
        </w:rPr>
        <w:t>aviso prévio no sistema com, no mínimo, vinte e quatro horas de antecedência, e a ocorrência será registrada em ata.</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7.5. O Pregoeiro poderá convocar o licitante para enviar documento digital complementar, por </w:t>
      </w:r>
      <w:r w:rsidRPr="0050557A">
        <w:rPr>
          <w:rFonts w:ascii="Times New Roman" w:hAnsi="Times New Roman"/>
          <w:color w:val="000000"/>
          <w:spacing w:val="-2"/>
          <w:sz w:val="20"/>
        </w:rPr>
        <w:t xml:space="preserve">meio de </w:t>
      </w:r>
      <w:r w:rsidRPr="0050557A">
        <w:rPr>
          <w:rFonts w:ascii="Times New Roman" w:hAnsi="Times New Roman"/>
          <w:color w:val="000000"/>
          <w:spacing w:val="-1"/>
          <w:sz w:val="20"/>
        </w:rPr>
        <w:t xml:space="preserve">funcionalidade disponível no sistema, no prazo de 2 horas, </w:t>
      </w:r>
      <w:proofErr w:type="gramStart"/>
      <w:r w:rsidRPr="0050557A">
        <w:rPr>
          <w:rFonts w:ascii="Times New Roman" w:hAnsi="Times New Roman"/>
          <w:color w:val="000000"/>
          <w:spacing w:val="-1"/>
          <w:sz w:val="20"/>
        </w:rPr>
        <w:t>sob pena</w:t>
      </w:r>
      <w:proofErr w:type="gramEnd"/>
      <w:r w:rsidRPr="0050557A">
        <w:rPr>
          <w:rFonts w:ascii="Times New Roman" w:hAnsi="Times New Roman"/>
          <w:color w:val="000000"/>
          <w:spacing w:val="-1"/>
          <w:sz w:val="20"/>
        </w:rPr>
        <w:t xml:space="preserve"> de não aceitação da</w:t>
      </w:r>
      <w:r w:rsidRPr="0050557A">
        <w:rPr>
          <w:rFonts w:ascii="Times New Roman" w:hAnsi="Times New Roman"/>
          <w:color w:val="000000"/>
          <w:sz w:val="20"/>
        </w:rPr>
        <w:t xml:space="preserve"> proposta.</w:t>
      </w:r>
    </w:p>
    <w:p w:rsidR="0050557A" w:rsidRPr="0050557A" w:rsidRDefault="0050557A" w:rsidP="00122A8C">
      <w:pPr>
        <w:pStyle w:val="PargrafodaLista"/>
        <w:widowControl w:val="0"/>
        <w:numPr>
          <w:ilvl w:val="1"/>
          <w:numId w:val="8"/>
        </w:numPr>
        <w:tabs>
          <w:tab w:val="clear" w:pos="0"/>
          <w:tab w:val="left" w:pos="928"/>
          <w:tab w:val="left" w:pos="9214"/>
        </w:tabs>
        <w:suppressAutoHyphens/>
        <w:spacing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 xml:space="preserve">7.5.1. É facultado ao pregoeiro </w:t>
      </w:r>
      <w:r w:rsidRPr="0050557A">
        <w:rPr>
          <w:rFonts w:ascii="Times New Roman" w:hAnsi="Times New Roman"/>
          <w:color w:val="000000"/>
          <w:spacing w:val="-3"/>
          <w:sz w:val="20"/>
        </w:rPr>
        <w:t xml:space="preserve">prorrogar o prazo estabelecido, a partir de solicitação fundamentada </w:t>
      </w:r>
      <w:r w:rsidRPr="0050557A">
        <w:rPr>
          <w:rFonts w:ascii="Times New Roman" w:hAnsi="Times New Roman"/>
          <w:color w:val="000000"/>
          <w:sz w:val="20"/>
        </w:rPr>
        <w:t>feita no chat pelo licitante, antes de findo o prazo.</w:t>
      </w:r>
    </w:p>
    <w:p w:rsidR="0050557A" w:rsidRPr="0050557A" w:rsidRDefault="0050557A" w:rsidP="00122A8C">
      <w:pPr>
        <w:pStyle w:val="PargrafodaLista"/>
        <w:widowControl w:val="0"/>
        <w:numPr>
          <w:ilvl w:val="2"/>
          <w:numId w:val="8"/>
        </w:numPr>
        <w:tabs>
          <w:tab w:val="clear" w:pos="0"/>
          <w:tab w:val="left" w:pos="1220"/>
          <w:tab w:val="left" w:pos="9214"/>
        </w:tabs>
        <w:suppressAutoHyphens/>
        <w:spacing w:after="120" w:line="240" w:lineRule="auto"/>
        <w:ind w:left="284" w:right="-2"/>
        <w:jc w:val="both"/>
        <w:rPr>
          <w:rFonts w:ascii="Times New Roman" w:hAnsi="Times New Roman"/>
          <w:color w:val="000000"/>
          <w:sz w:val="20"/>
        </w:rPr>
      </w:pPr>
      <w:r w:rsidRPr="0050557A">
        <w:rPr>
          <w:rFonts w:ascii="Times New Roman" w:hAnsi="Times New Roman"/>
          <w:color w:val="000000"/>
          <w:sz w:val="20"/>
        </w:rPr>
        <w:t xml:space="preserve">7.5.2.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sidRPr="0050557A">
        <w:rPr>
          <w:rFonts w:ascii="Times New Roman" w:hAnsi="Times New Roman"/>
          <w:color w:val="000000"/>
          <w:sz w:val="20"/>
        </w:rPr>
        <w:t>sob pena</w:t>
      </w:r>
      <w:proofErr w:type="gramEnd"/>
      <w:r w:rsidRPr="0050557A">
        <w:rPr>
          <w:rFonts w:ascii="Times New Roman" w:hAnsi="Times New Roman"/>
          <w:color w:val="000000"/>
          <w:sz w:val="20"/>
        </w:rPr>
        <w:t xml:space="preserve"> de não aceitação da proposta.</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7.6. Se a proposta ou lance vencedor for desclassificado, o Pregoeiro examinará a proposta ou </w:t>
      </w:r>
      <w:r w:rsidRPr="0050557A">
        <w:rPr>
          <w:rFonts w:ascii="Times New Roman" w:hAnsi="Times New Roman"/>
          <w:color w:val="000000"/>
          <w:spacing w:val="-5"/>
          <w:sz w:val="20"/>
        </w:rPr>
        <w:t xml:space="preserve">lance </w:t>
      </w:r>
      <w:r w:rsidRPr="0050557A">
        <w:rPr>
          <w:rFonts w:ascii="Times New Roman" w:hAnsi="Times New Roman"/>
          <w:color w:val="000000"/>
          <w:spacing w:val="-4"/>
          <w:sz w:val="20"/>
        </w:rPr>
        <w:t>subsequente, e, assim sucessivamente, na ordem de classificação.</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2"/>
          <w:sz w:val="20"/>
        </w:rPr>
        <w:t xml:space="preserve">7.7. Havendo necessidade, o Pregoeiro </w:t>
      </w:r>
      <w:r w:rsidRPr="0050557A">
        <w:rPr>
          <w:rFonts w:ascii="Times New Roman" w:hAnsi="Times New Roman"/>
          <w:color w:val="000000"/>
          <w:spacing w:val="-1"/>
          <w:sz w:val="20"/>
        </w:rPr>
        <w:t xml:space="preserve">suspenderá a sessão, informando no “chat” a nova data e </w:t>
      </w:r>
      <w:r w:rsidRPr="0050557A">
        <w:rPr>
          <w:rFonts w:ascii="Times New Roman" w:hAnsi="Times New Roman"/>
          <w:color w:val="000000"/>
          <w:sz w:val="20"/>
        </w:rPr>
        <w:t>horário para a sua continuidade.</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pacing w:val="-1"/>
          <w:sz w:val="20"/>
        </w:rPr>
        <w:t>7.8</w:t>
      </w:r>
      <w:r w:rsidR="0050557A" w:rsidRPr="0050557A">
        <w:rPr>
          <w:rFonts w:ascii="Times New Roman" w:hAnsi="Times New Roman"/>
          <w:color w:val="000000"/>
          <w:spacing w:val="-1"/>
          <w:sz w:val="20"/>
        </w:rPr>
        <w:t xml:space="preserve">. </w:t>
      </w:r>
      <w:r w:rsidR="0050557A" w:rsidRPr="0050557A">
        <w:rPr>
          <w:rFonts w:ascii="Times New Roman" w:hAnsi="Times New Roman"/>
          <w:color w:val="000000"/>
          <w:sz w:val="20"/>
        </w:rPr>
        <w:t>Caso o licitante provisoriamente classificado em primeiro lugar tenha se utilizado de algum tratamento favorecido às ME/EPPs, o pregoeiro verificará se faz jus ao benefício, em conformidade com os itens 3.7 e 4.6 deste edital.</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 xml:space="preserve">7.9. </w:t>
      </w:r>
      <w:r w:rsidR="0050557A" w:rsidRPr="0050557A">
        <w:rPr>
          <w:rFonts w:ascii="Times New Roman" w:hAnsi="Times New Roman"/>
          <w:color w:val="000000"/>
          <w:sz w:val="20"/>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lastRenderedPageBreak/>
        <w:t>7.10</w:t>
      </w:r>
      <w:r w:rsidR="0050557A" w:rsidRPr="0050557A">
        <w:rPr>
          <w:rFonts w:ascii="Times New Roman" w:hAnsi="Times New Roman"/>
          <w:color w:val="000000"/>
          <w:sz w:val="20"/>
        </w:rPr>
        <w:t>.</w:t>
      </w:r>
      <w:r w:rsidR="0050557A" w:rsidRPr="0050557A">
        <w:rPr>
          <w:rFonts w:ascii="Times New Roman" w:hAnsi="Times New Roman"/>
          <w:color w:val="000000"/>
          <w:sz w:val="20"/>
        </w:rPr>
        <w:tab/>
        <w:t xml:space="preserve">Será desclassificada a proposta vencedora que: </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.1. </w:t>
      </w:r>
      <w:proofErr w:type="gramStart"/>
      <w:r w:rsidR="0050557A" w:rsidRPr="0050557A">
        <w:rPr>
          <w:rFonts w:ascii="Times New Roman" w:hAnsi="Times New Roman"/>
          <w:color w:val="000000"/>
          <w:sz w:val="20"/>
        </w:rPr>
        <w:t>contiver</w:t>
      </w:r>
      <w:proofErr w:type="gramEnd"/>
      <w:r w:rsidR="0050557A" w:rsidRPr="0050557A">
        <w:rPr>
          <w:rFonts w:ascii="Times New Roman" w:hAnsi="Times New Roman"/>
          <w:color w:val="000000"/>
          <w:sz w:val="20"/>
        </w:rPr>
        <w:t xml:space="preserve"> vícios insanáveis;</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.2. </w:t>
      </w:r>
      <w:proofErr w:type="gramStart"/>
      <w:r w:rsidR="0050557A" w:rsidRPr="0050557A">
        <w:rPr>
          <w:rFonts w:ascii="Times New Roman" w:hAnsi="Times New Roman"/>
          <w:color w:val="000000"/>
          <w:sz w:val="20"/>
        </w:rPr>
        <w:t>não</w:t>
      </w:r>
      <w:proofErr w:type="gramEnd"/>
      <w:r w:rsidR="0050557A" w:rsidRPr="0050557A">
        <w:rPr>
          <w:rFonts w:ascii="Times New Roman" w:hAnsi="Times New Roman"/>
          <w:color w:val="000000"/>
          <w:sz w:val="20"/>
        </w:rPr>
        <w:t xml:space="preserve"> obedecer às especificações técnicas contidas no Termo de Referência;</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.3. </w:t>
      </w:r>
      <w:proofErr w:type="gramStart"/>
      <w:r w:rsidR="0050557A" w:rsidRPr="0050557A">
        <w:rPr>
          <w:rFonts w:ascii="Times New Roman" w:hAnsi="Times New Roman"/>
          <w:color w:val="000000"/>
          <w:sz w:val="20"/>
        </w:rPr>
        <w:t>apresentar</w:t>
      </w:r>
      <w:proofErr w:type="gramEnd"/>
      <w:r w:rsidR="0050557A" w:rsidRPr="0050557A">
        <w:rPr>
          <w:rFonts w:ascii="Times New Roman" w:hAnsi="Times New Roman"/>
          <w:color w:val="000000"/>
          <w:sz w:val="20"/>
        </w:rPr>
        <w:t xml:space="preserve"> preços inexequíveis ou permanecerem acima do preço máximo definido para a contratação;</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.4. </w:t>
      </w:r>
      <w:proofErr w:type="gramStart"/>
      <w:r w:rsidR="0050557A" w:rsidRPr="0050557A">
        <w:rPr>
          <w:rFonts w:ascii="Times New Roman" w:hAnsi="Times New Roman"/>
          <w:color w:val="000000"/>
          <w:sz w:val="20"/>
        </w:rPr>
        <w:t>não</w:t>
      </w:r>
      <w:proofErr w:type="gramEnd"/>
      <w:r w:rsidR="0050557A" w:rsidRPr="0050557A">
        <w:rPr>
          <w:rFonts w:ascii="Times New Roman" w:hAnsi="Times New Roman"/>
          <w:color w:val="000000"/>
          <w:sz w:val="20"/>
        </w:rPr>
        <w:t xml:space="preserve"> tiverem sua exequibilidade demonstrada, quando exigido pela Administração;</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.5. </w:t>
      </w:r>
      <w:proofErr w:type="gramStart"/>
      <w:r w:rsidR="0050557A" w:rsidRPr="0050557A">
        <w:rPr>
          <w:rFonts w:ascii="Times New Roman" w:hAnsi="Times New Roman"/>
          <w:color w:val="000000"/>
          <w:sz w:val="20"/>
        </w:rPr>
        <w:t>apresentar</w:t>
      </w:r>
      <w:proofErr w:type="gramEnd"/>
      <w:r w:rsidR="0050557A" w:rsidRPr="0050557A">
        <w:rPr>
          <w:rFonts w:ascii="Times New Roman" w:hAnsi="Times New Roman"/>
          <w:color w:val="000000"/>
          <w:sz w:val="20"/>
        </w:rPr>
        <w:t xml:space="preserve"> desconformidade com quaisquer outras exigências deste Edital ou seus anexos, desde que insanável.</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7.11</w:t>
      </w:r>
      <w:r w:rsidR="0050557A" w:rsidRPr="0050557A">
        <w:rPr>
          <w:rFonts w:ascii="Times New Roman" w:hAnsi="Times New Roman"/>
          <w:color w:val="000000"/>
          <w:sz w:val="20"/>
        </w:rPr>
        <w:t>.  No caso de bens e serviços em geral, é indício de inexequibilidade das propostas valores inferiores a 50% (cinquenta por cento) do valor orçado pela Administração.</w:t>
      </w:r>
    </w:p>
    <w:p w:rsidR="0050557A" w:rsidRPr="0050557A" w:rsidRDefault="0050557A" w:rsidP="0050557A">
      <w:pPr>
        <w:pStyle w:val="PargrafodaLista"/>
        <w:spacing w:before="80" w:after="120"/>
        <w:ind w:left="0"/>
        <w:jc w:val="both"/>
        <w:rPr>
          <w:rFonts w:ascii="Times New Roman" w:hAnsi="Times New Roman"/>
          <w:color w:val="000000"/>
          <w:sz w:val="20"/>
        </w:rPr>
      </w:pPr>
      <w:r w:rsidRPr="0050557A">
        <w:rPr>
          <w:rFonts w:ascii="Times New Roman" w:hAnsi="Times New Roman"/>
          <w:color w:val="000000"/>
          <w:sz w:val="20"/>
        </w:rPr>
        <w:t>7.1</w:t>
      </w:r>
      <w:r w:rsidR="00A45A45">
        <w:rPr>
          <w:rFonts w:ascii="Times New Roman" w:hAnsi="Times New Roman"/>
          <w:color w:val="000000"/>
          <w:sz w:val="20"/>
        </w:rPr>
        <w:t>2</w:t>
      </w:r>
      <w:r w:rsidRPr="0050557A">
        <w:rPr>
          <w:rFonts w:ascii="Times New Roman" w:hAnsi="Times New Roman"/>
          <w:color w:val="000000"/>
          <w:sz w:val="20"/>
        </w:rPr>
        <w:t>. A inexequibilidade, na hipótese de que trata o caput, só será considerada após diligência do pregoeiro, que comprove:</w:t>
      </w:r>
    </w:p>
    <w:p w:rsidR="0050557A" w:rsidRPr="0050557A" w:rsidRDefault="00A45A45" w:rsidP="00742882">
      <w:pPr>
        <w:pStyle w:val="PargrafodaLista"/>
        <w:tabs>
          <w:tab w:val="left" w:pos="-993"/>
        </w:tabs>
        <w:spacing w:before="80" w:after="120"/>
        <w:ind w:left="284"/>
        <w:jc w:val="both"/>
        <w:rPr>
          <w:rFonts w:ascii="Times New Roman" w:hAnsi="Times New Roman"/>
          <w:color w:val="000000"/>
          <w:sz w:val="20"/>
        </w:rPr>
      </w:pPr>
      <w:r>
        <w:rPr>
          <w:rFonts w:ascii="Times New Roman" w:hAnsi="Times New Roman"/>
          <w:color w:val="000000"/>
          <w:sz w:val="20"/>
        </w:rPr>
        <w:t>7.12</w:t>
      </w:r>
      <w:r w:rsidR="00413B28">
        <w:rPr>
          <w:rFonts w:ascii="Times New Roman" w:hAnsi="Times New Roman"/>
          <w:color w:val="000000"/>
          <w:sz w:val="20"/>
        </w:rPr>
        <w:t xml:space="preserve">.1.  </w:t>
      </w:r>
      <w:proofErr w:type="gramStart"/>
      <w:r w:rsidR="0050557A" w:rsidRPr="0050557A">
        <w:rPr>
          <w:rFonts w:ascii="Times New Roman" w:hAnsi="Times New Roman"/>
          <w:color w:val="000000"/>
          <w:sz w:val="20"/>
        </w:rPr>
        <w:t>que</w:t>
      </w:r>
      <w:proofErr w:type="gramEnd"/>
      <w:r w:rsidR="0050557A" w:rsidRPr="0050557A">
        <w:rPr>
          <w:rFonts w:ascii="Times New Roman" w:hAnsi="Times New Roman"/>
          <w:color w:val="000000"/>
          <w:sz w:val="20"/>
        </w:rPr>
        <w:t xml:space="preserve"> o custo do licitante ultrapassa o valor da proposta; e</w:t>
      </w:r>
    </w:p>
    <w:p w:rsidR="0050557A" w:rsidRPr="0050557A" w:rsidRDefault="00A45A45" w:rsidP="00742882">
      <w:pPr>
        <w:pStyle w:val="PargrafodaLista"/>
        <w:tabs>
          <w:tab w:val="left" w:pos="-993"/>
        </w:tabs>
        <w:spacing w:before="80" w:after="120"/>
        <w:ind w:left="284"/>
        <w:jc w:val="both"/>
        <w:rPr>
          <w:rFonts w:ascii="Times New Roman" w:hAnsi="Times New Roman"/>
          <w:color w:val="000000"/>
          <w:sz w:val="20"/>
        </w:rPr>
      </w:pPr>
      <w:r>
        <w:rPr>
          <w:rFonts w:ascii="Times New Roman" w:hAnsi="Times New Roman"/>
          <w:color w:val="000000"/>
          <w:sz w:val="20"/>
        </w:rPr>
        <w:t>7.12</w:t>
      </w:r>
      <w:r w:rsidR="00413B28">
        <w:rPr>
          <w:rFonts w:ascii="Times New Roman" w:hAnsi="Times New Roman"/>
          <w:color w:val="000000"/>
          <w:sz w:val="20"/>
        </w:rPr>
        <w:t xml:space="preserve">.2. </w:t>
      </w:r>
      <w:proofErr w:type="gramStart"/>
      <w:r w:rsidR="0050557A" w:rsidRPr="0050557A">
        <w:rPr>
          <w:rFonts w:ascii="Times New Roman" w:hAnsi="Times New Roman"/>
          <w:color w:val="000000"/>
          <w:sz w:val="20"/>
        </w:rPr>
        <w:t>inexistirem</w:t>
      </w:r>
      <w:proofErr w:type="gramEnd"/>
      <w:r w:rsidR="0050557A" w:rsidRPr="0050557A">
        <w:rPr>
          <w:rFonts w:ascii="Times New Roman" w:hAnsi="Times New Roman"/>
          <w:color w:val="000000"/>
          <w:sz w:val="20"/>
        </w:rPr>
        <w:t xml:space="preserve"> custos de oportunidade capazes de justificar o vulto da oferta.</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7.13</w:t>
      </w:r>
      <w:r w:rsidR="0050557A" w:rsidRPr="0050557A">
        <w:rPr>
          <w:rFonts w:ascii="Times New Roman" w:hAnsi="Times New Roman"/>
          <w:color w:val="000000"/>
          <w:sz w:val="20"/>
        </w:rPr>
        <w:t>. Se houver indícios de inexequibilidade da proposta de preço, ou em caso da necessidade de esclarecimentos complementares, poderão ser efetuadas diligências, para que a empresa comprove a exequibilidade da proposta.</w:t>
      </w:r>
    </w:p>
    <w:p w:rsidR="0050557A" w:rsidRPr="0050557A" w:rsidRDefault="0050557A" w:rsidP="0050557A">
      <w:pPr>
        <w:pStyle w:val="PargrafodaLista"/>
        <w:spacing w:before="80" w:after="120"/>
        <w:ind w:left="0"/>
        <w:jc w:val="both"/>
        <w:rPr>
          <w:rFonts w:ascii="Times New Roman" w:hAnsi="Times New Roman"/>
          <w:color w:val="000000"/>
          <w:sz w:val="20"/>
        </w:rPr>
      </w:pPr>
      <w:r w:rsidRPr="0050557A">
        <w:rPr>
          <w:rFonts w:ascii="Times New Roman" w:hAnsi="Times New Roman"/>
          <w:color w:val="000000"/>
          <w:sz w:val="20"/>
        </w:rPr>
        <w:t>7.1</w:t>
      </w:r>
      <w:r w:rsidR="00A45A45">
        <w:rPr>
          <w:rFonts w:ascii="Times New Roman" w:hAnsi="Times New Roman"/>
          <w:color w:val="000000"/>
          <w:sz w:val="20"/>
        </w:rPr>
        <w:t xml:space="preserve">4. </w:t>
      </w:r>
      <w:r w:rsidRPr="0050557A">
        <w:rPr>
          <w:rFonts w:ascii="Times New Roman" w:hAnsi="Times New Roman"/>
          <w:color w:val="000000"/>
          <w:sz w:val="20"/>
        </w:rPr>
        <w:t>Para fins de análise da proposta quanto ao cumprimento das especificações do objeto, poderá ser colhida a manifestação escrita do setor requisitante do serviço ou da área especializada no objeto.</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7.15</w:t>
      </w:r>
      <w:r w:rsidR="0050557A" w:rsidRPr="0050557A">
        <w:rPr>
          <w:rFonts w:ascii="Times New Roman" w:hAnsi="Times New Roman"/>
          <w:color w:val="000000"/>
          <w:sz w:val="20"/>
        </w:rPr>
        <w:t xml:space="preserve">. Caso o Termo de Referência exija a apresentação de amostra, o licitante classificado em primeiro lugar deverá apresentá-la, conforme disciplinado no Termo de Referência, </w:t>
      </w:r>
      <w:proofErr w:type="gramStart"/>
      <w:r w:rsidR="0050557A" w:rsidRPr="0050557A">
        <w:rPr>
          <w:rFonts w:ascii="Times New Roman" w:hAnsi="Times New Roman"/>
          <w:color w:val="000000"/>
          <w:sz w:val="20"/>
        </w:rPr>
        <w:t>sob pena</w:t>
      </w:r>
      <w:proofErr w:type="gramEnd"/>
      <w:r w:rsidR="0050557A" w:rsidRPr="0050557A">
        <w:rPr>
          <w:rFonts w:ascii="Times New Roman" w:hAnsi="Times New Roman"/>
          <w:color w:val="000000"/>
          <w:sz w:val="20"/>
        </w:rPr>
        <w:t xml:space="preserve"> de não aceitação da proposta.</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7.16</w:t>
      </w:r>
      <w:r w:rsidR="0050557A" w:rsidRPr="0050557A">
        <w:rPr>
          <w:rFonts w:ascii="Times New Roman" w:hAnsi="Times New Roman"/>
          <w:color w:val="000000"/>
          <w:sz w:val="20"/>
        </w:rPr>
        <w:t xml:space="preserve">. </w:t>
      </w:r>
      <w:r w:rsidR="0050557A" w:rsidRPr="0050557A">
        <w:rPr>
          <w:rFonts w:ascii="Times New Roman" w:hAnsi="Times New Roman"/>
          <w:color w:val="000000"/>
          <w:spacing w:val="-1"/>
          <w:sz w:val="20"/>
        </w:rPr>
        <w:t xml:space="preserve">O Pregoeiro poderá encaminhar, nos termos do art. 61, §1º da Lei nº 14.133/2021 e art. 20, I do Decreto Estadual nº 6.606 de 2023, encaminhar </w:t>
      </w:r>
      <w:r w:rsidR="0050557A" w:rsidRPr="0050557A">
        <w:rPr>
          <w:rFonts w:ascii="Times New Roman" w:hAnsi="Times New Roman"/>
          <w:color w:val="000000"/>
          <w:sz w:val="20"/>
        </w:rPr>
        <w:t xml:space="preserve">por meio do sistema eletrônico contraproposta ao licitante </w:t>
      </w:r>
      <w:r w:rsidR="0050557A" w:rsidRPr="0050557A">
        <w:rPr>
          <w:rFonts w:ascii="Times New Roman" w:hAnsi="Times New Roman"/>
          <w:color w:val="000000"/>
          <w:spacing w:val="-3"/>
          <w:sz w:val="20"/>
        </w:rPr>
        <w:t xml:space="preserve">que apresentou o lance mais vantajoso, com o fim de negociar a obtenção de melhor preço, </w:t>
      </w:r>
      <w:r w:rsidR="0050557A" w:rsidRPr="0050557A">
        <w:rPr>
          <w:rFonts w:ascii="Times New Roman" w:hAnsi="Times New Roman"/>
          <w:color w:val="000000"/>
          <w:spacing w:val="-2"/>
          <w:sz w:val="20"/>
        </w:rPr>
        <w:t xml:space="preserve">vedada </w:t>
      </w:r>
      <w:r w:rsidR="0050557A" w:rsidRPr="0050557A">
        <w:rPr>
          <w:rFonts w:ascii="Times New Roman" w:hAnsi="Times New Roman"/>
          <w:color w:val="000000"/>
          <w:sz w:val="20"/>
        </w:rPr>
        <w:t>a negociação em condições diversas das previstas neste Edital.</w:t>
      </w:r>
    </w:p>
    <w:p w:rsidR="0050557A" w:rsidRPr="0050557A" w:rsidRDefault="00A45A45" w:rsidP="00122A8C">
      <w:pPr>
        <w:pStyle w:val="PargrafodaLista"/>
        <w:widowControl w:val="0"/>
        <w:numPr>
          <w:ilvl w:val="2"/>
          <w:numId w:val="8"/>
        </w:numPr>
        <w:tabs>
          <w:tab w:val="left" w:pos="1220"/>
          <w:tab w:val="left" w:pos="9214"/>
        </w:tabs>
        <w:suppressAutoHyphens/>
        <w:spacing w:after="120" w:line="240" w:lineRule="auto"/>
        <w:ind w:right="-2"/>
        <w:jc w:val="both"/>
        <w:rPr>
          <w:rFonts w:ascii="Times New Roman" w:hAnsi="Times New Roman"/>
          <w:color w:val="000000"/>
          <w:sz w:val="20"/>
        </w:rPr>
      </w:pPr>
      <w:r>
        <w:rPr>
          <w:rFonts w:ascii="Times New Roman" w:hAnsi="Times New Roman"/>
          <w:color w:val="000000"/>
          <w:spacing w:val="-3"/>
          <w:sz w:val="20"/>
        </w:rPr>
        <w:t>7.17</w:t>
      </w:r>
      <w:r w:rsidR="0050557A" w:rsidRPr="0050557A">
        <w:rPr>
          <w:rFonts w:ascii="Times New Roman" w:hAnsi="Times New Roman"/>
          <w:color w:val="000000"/>
          <w:spacing w:val="-3"/>
          <w:sz w:val="20"/>
        </w:rPr>
        <w:t xml:space="preserve">. Também nas </w:t>
      </w:r>
      <w:r w:rsidR="0050557A" w:rsidRPr="0050557A">
        <w:rPr>
          <w:rFonts w:ascii="Times New Roman" w:hAnsi="Times New Roman"/>
          <w:color w:val="000000"/>
          <w:spacing w:val="-2"/>
          <w:sz w:val="20"/>
        </w:rPr>
        <w:t xml:space="preserve">hipóteses em que a Pregoeira não aceitar a proposta e passar à subsequente, </w:t>
      </w:r>
      <w:r w:rsidR="0050557A" w:rsidRPr="0050557A">
        <w:rPr>
          <w:rFonts w:ascii="Times New Roman" w:hAnsi="Times New Roman"/>
          <w:color w:val="000000"/>
          <w:spacing w:val="-4"/>
          <w:sz w:val="20"/>
        </w:rPr>
        <w:t xml:space="preserve">poderá negociar </w:t>
      </w:r>
      <w:r w:rsidR="0050557A" w:rsidRPr="0050557A">
        <w:rPr>
          <w:rFonts w:ascii="Times New Roman" w:hAnsi="Times New Roman"/>
          <w:color w:val="000000"/>
          <w:spacing w:val="-3"/>
          <w:sz w:val="20"/>
        </w:rPr>
        <w:t>como licitante para que seja obtido preço melhor.</w:t>
      </w:r>
    </w:p>
    <w:p w:rsidR="0050557A" w:rsidRPr="0050557A" w:rsidRDefault="00A45A45" w:rsidP="00122A8C">
      <w:pPr>
        <w:pStyle w:val="PargrafodaLista"/>
        <w:widowControl w:val="0"/>
        <w:numPr>
          <w:ilvl w:val="2"/>
          <w:numId w:val="8"/>
        </w:numPr>
        <w:tabs>
          <w:tab w:val="left" w:pos="1220"/>
          <w:tab w:val="left" w:pos="9214"/>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7.18</w:t>
      </w:r>
      <w:r w:rsidR="0050557A" w:rsidRPr="0050557A">
        <w:rPr>
          <w:rFonts w:ascii="Times New Roman" w:hAnsi="Times New Roman"/>
          <w:color w:val="000000"/>
          <w:sz w:val="20"/>
        </w:rPr>
        <w:t>. A negociação será realizada por meio do sistema, podendo ser acompanhada pelos demais licitantes.</w:t>
      </w:r>
    </w:p>
    <w:p w:rsidR="0050557A" w:rsidRPr="0050557A" w:rsidRDefault="00A45A45" w:rsidP="00122A8C">
      <w:pPr>
        <w:pStyle w:val="PargrafodaLista"/>
        <w:widowControl w:val="0"/>
        <w:numPr>
          <w:ilvl w:val="1"/>
          <w:numId w:val="8"/>
        </w:numPr>
        <w:tabs>
          <w:tab w:val="left" w:pos="928"/>
          <w:tab w:val="left" w:pos="9214"/>
        </w:tabs>
        <w:suppressAutoHyphens/>
        <w:spacing w:after="240" w:line="240" w:lineRule="auto"/>
        <w:ind w:right="-2"/>
        <w:jc w:val="both"/>
        <w:rPr>
          <w:rFonts w:ascii="Times New Roman" w:hAnsi="Times New Roman"/>
          <w:color w:val="000000"/>
          <w:sz w:val="20"/>
        </w:rPr>
      </w:pPr>
      <w:r>
        <w:rPr>
          <w:rFonts w:ascii="Times New Roman" w:hAnsi="Times New Roman"/>
          <w:color w:val="000000"/>
          <w:sz w:val="20"/>
        </w:rPr>
        <w:t>7.19</w:t>
      </w:r>
      <w:r w:rsidR="0050557A" w:rsidRPr="0050557A">
        <w:rPr>
          <w:rFonts w:ascii="Times New Roman" w:hAnsi="Times New Roman"/>
          <w:color w:val="000000"/>
          <w:sz w:val="20"/>
        </w:rPr>
        <w:t>. Encerrada a análise quanto à aceitação da proposta, o pregoeiro verificará a habilitação do licitante, observado o disposto neste Edital.</w:t>
      </w:r>
    </w:p>
    <w:p w:rsidR="00A45A45" w:rsidRPr="00122A8C" w:rsidRDefault="00A45A45" w:rsidP="00AA567F">
      <w:pPr>
        <w:pStyle w:val="Ttulo11"/>
        <w:shd w:val="clear" w:color="auto" w:fill="D9D9D9" w:themeFill="background1" w:themeFillShade="D9"/>
        <w:tabs>
          <w:tab w:val="left" w:pos="9356"/>
        </w:tabs>
        <w:ind w:left="0" w:firstLine="0"/>
        <w:rPr>
          <w:rFonts w:ascii="Times New Roman" w:hAnsi="Times New Roman" w:cs="Times New Roman"/>
          <w:color w:val="000000"/>
          <w:sz w:val="20"/>
          <w:szCs w:val="20"/>
        </w:rPr>
      </w:pPr>
      <w:r w:rsidRPr="00122A8C">
        <w:rPr>
          <w:rFonts w:ascii="Times New Roman" w:hAnsi="Times New Roman" w:cs="Times New Roman"/>
          <w:color w:val="000000"/>
          <w:sz w:val="20"/>
          <w:szCs w:val="20"/>
          <w:shd w:val="clear" w:color="auto" w:fill="D9D9D9" w:themeFill="background1" w:themeFillShade="D9"/>
        </w:rPr>
        <w:t>8. DA</w:t>
      </w:r>
      <w:r w:rsidRPr="00122A8C">
        <w:rPr>
          <w:rFonts w:ascii="Times New Roman" w:hAnsi="Times New Roman" w:cs="Times New Roman"/>
          <w:color w:val="000000"/>
          <w:sz w:val="20"/>
          <w:szCs w:val="20"/>
          <w:shd w:val="clear" w:color="auto" w:fill="E5E5E5"/>
        </w:rPr>
        <w:t xml:space="preserve"> </w:t>
      </w:r>
      <w:r w:rsidRPr="00122A8C">
        <w:rPr>
          <w:rFonts w:ascii="Times New Roman" w:hAnsi="Times New Roman" w:cs="Times New Roman"/>
          <w:color w:val="000000"/>
          <w:sz w:val="20"/>
          <w:szCs w:val="20"/>
          <w:shd w:val="clear" w:color="auto" w:fill="D9D9D9" w:themeFill="background1" w:themeFillShade="D9"/>
        </w:rPr>
        <w:t>HABILITAÇÃO</w:t>
      </w:r>
      <w:proofErr w:type="gramStart"/>
      <w:r w:rsidRPr="00122A8C">
        <w:rPr>
          <w:rFonts w:ascii="Times New Roman" w:hAnsi="Times New Roman" w:cs="Times New Roman"/>
          <w:color w:val="000000"/>
          <w:sz w:val="20"/>
          <w:szCs w:val="20"/>
          <w:shd w:val="clear" w:color="auto" w:fill="D9D9D9" w:themeFill="background1" w:themeFillShade="D9"/>
        </w:rPr>
        <w:t xml:space="preserve">   </w:t>
      </w:r>
      <w:proofErr w:type="gramEnd"/>
      <w:r w:rsidRPr="00122A8C">
        <w:rPr>
          <w:rFonts w:ascii="Times New Roman" w:hAnsi="Times New Roman" w:cs="Times New Roman"/>
          <w:color w:val="000000"/>
          <w:sz w:val="20"/>
          <w:szCs w:val="20"/>
          <w:shd w:val="clear" w:color="auto" w:fill="D9D9D9" w:themeFill="background1" w:themeFillShade="D9"/>
        </w:rPr>
        <w:tab/>
      </w:r>
    </w:p>
    <w:p w:rsidR="00A45A45" w:rsidRPr="00AA567F" w:rsidRDefault="00A45A45" w:rsidP="00122A8C">
      <w:pPr>
        <w:pStyle w:val="PargrafodaLista"/>
        <w:widowControl w:val="0"/>
        <w:numPr>
          <w:ilvl w:val="1"/>
          <w:numId w:val="8"/>
        </w:numPr>
        <w:tabs>
          <w:tab w:val="left" w:pos="928"/>
          <w:tab w:val="left" w:pos="10206"/>
        </w:tabs>
        <w:suppressAutoHyphens/>
        <w:spacing w:before="120" w:after="80" w:line="240" w:lineRule="auto"/>
        <w:jc w:val="both"/>
        <w:rPr>
          <w:rFonts w:ascii="Times New Roman" w:hAnsi="Times New Roman"/>
          <w:color w:val="000000"/>
          <w:sz w:val="20"/>
        </w:rPr>
      </w:pPr>
      <w:r w:rsidRPr="00AA567F">
        <w:rPr>
          <w:rFonts w:ascii="Times New Roman" w:hAnsi="Times New Roman"/>
          <w:color w:val="000000"/>
          <w:sz w:val="20"/>
        </w:rPr>
        <w:t xml:space="preserve">8.1. Os documentos previstos no Termo de Referência, necessários e suficientes para demonstrar a capacidade do licitante de realizar o objeto da licitação, serão exigidos para fins de habilitação, nos termos dos arts. </w:t>
      </w:r>
      <w:proofErr w:type="gramStart"/>
      <w:r w:rsidRPr="00AA567F">
        <w:rPr>
          <w:rFonts w:ascii="Times New Roman" w:hAnsi="Times New Roman"/>
          <w:color w:val="000000"/>
          <w:sz w:val="20"/>
        </w:rPr>
        <w:t>62 a 70 da Lei nº</w:t>
      </w:r>
      <w:proofErr w:type="gramEnd"/>
      <w:r w:rsidRPr="00AA567F">
        <w:rPr>
          <w:rFonts w:ascii="Times New Roman" w:hAnsi="Times New Roman"/>
          <w:color w:val="000000"/>
          <w:sz w:val="20"/>
        </w:rPr>
        <w:t xml:space="preserve"> 14.133 de 2021.</w:t>
      </w:r>
    </w:p>
    <w:p w:rsidR="00A45A45" w:rsidRPr="00593ADF" w:rsidRDefault="00A45A45" w:rsidP="00122A8C">
      <w:pPr>
        <w:pStyle w:val="PargrafodaLista"/>
        <w:widowControl w:val="0"/>
        <w:numPr>
          <w:ilvl w:val="2"/>
          <w:numId w:val="8"/>
        </w:numPr>
        <w:tabs>
          <w:tab w:val="clear" w:pos="0"/>
          <w:tab w:val="left" w:pos="928"/>
          <w:tab w:val="num" w:pos="1276"/>
          <w:tab w:val="left" w:pos="10206"/>
        </w:tabs>
        <w:suppressAutoHyphens/>
        <w:spacing w:before="120" w:after="80" w:line="240" w:lineRule="auto"/>
        <w:ind w:left="426"/>
        <w:jc w:val="both"/>
        <w:rPr>
          <w:rFonts w:ascii="Times New Roman" w:hAnsi="Times New Roman"/>
          <w:sz w:val="20"/>
        </w:rPr>
      </w:pPr>
      <w:bookmarkStart w:id="16" w:name="_Ref114663777"/>
      <w:r w:rsidRPr="00593ADF">
        <w:rPr>
          <w:rFonts w:ascii="Times New Roman" w:hAnsi="Times New Roman"/>
          <w:sz w:val="20"/>
        </w:rPr>
        <w:t>8.1.1. A documentação exigida para fins de habilitação jurídica, fiscal, social e trabalhista e econômico-ﬁnanceira, poderá ser substituída pelo registro cadastral no SICAF nos documentos por ele abrangidos.</w:t>
      </w:r>
      <w:bookmarkEnd w:id="16"/>
    </w:p>
    <w:p w:rsidR="00593ADF" w:rsidRPr="009022CE" w:rsidRDefault="00593ADF" w:rsidP="00122A8C">
      <w:pPr>
        <w:pStyle w:val="PargrafodaLista"/>
        <w:widowControl w:val="0"/>
        <w:numPr>
          <w:ilvl w:val="2"/>
          <w:numId w:val="8"/>
        </w:numPr>
        <w:tabs>
          <w:tab w:val="clear" w:pos="0"/>
          <w:tab w:val="left" w:pos="928"/>
          <w:tab w:val="num" w:pos="1276"/>
          <w:tab w:val="left" w:pos="10206"/>
        </w:tabs>
        <w:suppressAutoHyphens/>
        <w:spacing w:before="120" w:after="80" w:line="240" w:lineRule="auto"/>
        <w:ind w:left="426"/>
        <w:jc w:val="both"/>
        <w:rPr>
          <w:rFonts w:ascii="Times New Roman" w:hAnsi="Times New Roman"/>
          <w:sz w:val="20"/>
        </w:rPr>
      </w:pPr>
      <w:r w:rsidRPr="009022CE">
        <w:rPr>
          <w:rFonts w:ascii="Times New Roman" w:hAnsi="Times New Roman"/>
          <w:sz w:val="20"/>
        </w:rPr>
        <w:t>8.1.2.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rsidR="00A45A45" w:rsidRPr="00AA567F" w:rsidRDefault="00A45A45" w:rsidP="00122A8C">
      <w:pPr>
        <w:pStyle w:val="PargrafodaLista"/>
        <w:widowControl w:val="0"/>
        <w:numPr>
          <w:ilvl w:val="1"/>
          <w:numId w:val="8"/>
        </w:numPr>
        <w:tabs>
          <w:tab w:val="left" w:pos="928"/>
          <w:tab w:val="left" w:pos="10206"/>
        </w:tabs>
        <w:suppressAutoHyphens/>
        <w:spacing w:before="120" w:after="80" w:line="240" w:lineRule="auto"/>
        <w:jc w:val="both"/>
        <w:rPr>
          <w:rFonts w:ascii="Times New Roman" w:hAnsi="Times New Roman"/>
          <w:color w:val="000000"/>
          <w:sz w:val="20"/>
        </w:rPr>
      </w:pPr>
      <w:r w:rsidRPr="00AA567F">
        <w:rPr>
          <w:rFonts w:ascii="Times New Roman" w:hAnsi="Times New Roman"/>
          <w:color w:val="000000"/>
          <w:sz w:val="20"/>
        </w:rPr>
        <w:t>8.2. Os documentos exigidos para fins de habilitação poderão ser substituídos por registro cadastral emitido por órgão ou entidade pública, desde que o registro tenha sido feito em obediência ao disposto na Lei nº 14.133/2021.</w:t>
      </w:r>
    </w:p>
    <w:p w:rsidR="00A45A45" w:rsidRPr="00AA567F" w:rsidRDefault="00A45A45" w:rsidP="00122A8C">
      <w:pPr>
        <w:pStyle w:val="PargrafodaLista"/>
        <w:widowControl w:val="0"/>
        <w:numPr>
          <w:ilvl w:val="1"/>
          <w:numId w:val="8"/>
        </w:numPr>
        <w:tabs>
          <w:tab w:val="left" w:pos="928"/>
          <w:tab w:val="left" w:pos="10206"/>
        </w:tabs>
        <w:suppressAutoHyphens/>
        <w:spacing w:after="80" w:line="240" w:lineRule="auto"/>
        <w:jc w:val="both"/>
        <w:rPr>
          <w:rFonts w:ascii="Times New Roman" w:hAnsi="Times New Roman"/>
          <w:color w:val="000000"/>
          <w:sz w:val="20"/>
        </w:rPr>
      </w:pPr>
      <w:r w:rsidRPr="00AA567F">
        <w:rPr>
          <w:rFonts w:ascii="Times New Roman" w:hAnsi="Times New Roman"/>
          <w:color w:val="000000"/>
          <w:sz w:val="20"/>
        </w:rPr>
        <w:t>8.3. No caso de inabilitação, haverá nova verificação, pelo sistema, da eventual ocorrência do empate ficto, previsto nos arts. 44 e 45 da Lei Complementar nº 123, de 2006, seguindo-se a disciplina antes estabelecida para aceitação da proposta subsequente.</w:t>
      </w:r>
    </w:p>
    <w:p w:rsidR="00AA567F" w:rsidRPr="00AA567F" w:rsidRDefault="00A45A45"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pacing w:val="-1"/>
          <w:sz w:val="20"/>
        </w:rPr>
        <w:t xml:space="preserve">8.4. Havendo a necessidade de envio de documentos de habilitação complementares, </w:t>
      </w:r>
      <w:r w:rsidRPr="00AA567F">
        <w:rPr>
          <w:rFonts w:ascii="Times New Roman" w:hAnsi="Times New Roman"/>
          <w:color w:val="000000"/>
          <w:sz w:val="20"/>
        </w:rPr>
        <w:t xml:space="preserve">necessários </w:t>
      </w:r>
      <w:r w:rsidR="00AA567F" w:rsidRPr="00AA567F">
        <w:rPr>
          <w:rFonts w:ascii="Times New Roman" w:hAnsi="Times New Roman"/>
          <w:color w:val="000000"/>
          <w:sz w:val="20"/>
        </w:rPr>
        <w:t xml:space="preserve">à </w:t>
      </w:r>
      <w:r w:rsidR="00AA567F" w:rsidRPr="00AA567F">
        <w:rPr>
          <w:rFonts w:ascii="Times New Roman" w:hAnsi="Times New Roman"/>
          <w:color w:val="000000"/>
          <w:sz w:val="20"/>
        </w:rPr>
        <w:lastRenderedPageBreak/>
        <w:t xml:space="preserve">confirmação daqueles exigidos neste Edital e já apresentados, o licitante será convocado a </w:t>
      </w:r>
      <w:r w:rsidR="00AA567F" w:rsidRPr="00AA567F">
        <w:rPr>
          <w:rFonts w:ascii="Times New Roman" w:hAnsi="Times New Roman"/>
          <w:color w:val="000000"/>
          <w:spacing w:val="-5"/>
          <w:sz w:val="20"/>
        </w:rPr>
        <w:t xml:space="preserve">encaminhá-los, em formato digital, via sistema, no prazo de </w:t>
      </w:r>
      <w:proofErr w:type="gramStart"/>
      <w:r w:rsidR="00AA567F" w:rsidRPr="00AA567F">
        <w:rPr>
          <w:rFonts w:ascii="Times New Roman" w:hAnsi="Times New Roman"/>
          <w:b/>
          <w:bCs/>
          <w:color w:val="000000"/>
          <w:spacing w:val="-5"/>
          <w:sz w:val="20"/>
        </w:rPr>
        <w:t>2</w:t>
      </w:r>
      <w:proofErr w:type="gramEnd"/>
      <w:r w:rsidR="00AA567F" w:rsidRPr="00AA567F">
        <w:rPr>
          <w:rFonts w:ascii="Times New Roman" w:hAnsi="Times New Roman"/>
          <w:b/>
          <w:bCs/>
          <w:color w:val="000000"/>
          <w:spacing w:val="-5"/>
          <w:sz w:val="20"/>
        </w:rPr>
        <w:t xml:space="preserve"> (duas) horas, </w:t>
      </w:r>
      <w:r w:rsidR="00AA567F" w:rsidRPr="00AA567F">
        <w:rPr>
          <w:rFonts w:ascii="Times New Roman" w:hAnsi="Times New Roman"/>
          <w:color w:val="000000"/>
          <w:spacing w:val="-5"/>
          <w:sz w:val="20"/>
        </w:rPr>
        <w:t xml:space="preserve">sob </w:t>
      </w:r>
      <w:r w:rsidR="00AA567F" w:rsidRPr="00AA567F">
        <w:rPr>
          <w:rFonts w:ascii="Times New Roman" w:hAnsi="Times New Roman"/>
          <w:color w:val="000000"/>
          <w:spacing w:val="-4"/>
          <w:sz w:val="20"/>
        </w:rPr>
        <w:t>pena de inabilitação.</w:t>
      </w:r>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bookmarkStart w:id="17" w:name="_Ref114670319"/>
      <w:r w:rsidRPr="00AA567F">
        <w:rPr>
          <w:rFonts w:ascii="Times New Roman" w:hAnsi="Times New Roman"/>
          <w:color w:val="000000"/>
          <w:sz w:val="20"/>
        </w:rPr>
        <w:t>8.5. Na análise dos documentos de habilitação, a comissão de contratação poderá sanar erros ou falhas, que não alterem a substância dos documentos e sua validade jurídica, mediante decisão fundamentada, registrada em ata e acessível a todos, atribuindo-lhes eﬁ</w:t>
      </w:r>
      <w:proofErr w:type="gramStart"/>
      <w:r w:rsidRPr="00AA567F">
        <w:rPr>
          <w:rFonts w:ascii="Times New Roman" w:hAnsi="Times New Roman"/>
          <w:color w:val="000000"/>
          <w:sz w:val="20"/>
        </w:rPr>
        <w:t>cácia</w:t>
      </w:r>
      <w:proofErr w:type="gramEnd"/>
      <w:r w:rsidRPr="00AA567F">
        <w:rPr>
          <w:rFonts w:ascii="Times New Roman" w:hAnsi="Times New Roman"/>
          <w:color w:val="000000"/>
          <w:sz w:val="20"/>
        </w:rPr>
        <w:t xml:space="preserve"> para fins de habilitação e classificação.</w:t>
      </w:r>
      <w:bookmarkEnd w:id="17"/>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z w:val="20"/>
        </w:rPr>
        <w:t>8.</w:t>
      </w:r>
      <w:r>
        <w:rPr>
          <w:rFonts w:ascii="Times New Roman" w:hAnsi="Times New Roman"/>
          <w:color w:val="000000"/>
          <w:sz w:val="20"/>
        </w:rPr>
        <w:t>6</w:t>
      </w:r>
      <w:r w:rsidRPr="00AA567F">
        <w:rPr>
          <w:rFonts w:ascii="Times New Roman" w:hAnsi="Times New Roman"/>
          <w:color w:val="000000"/>
          <w:sz w:val="20"/>
        </w:rPr>
        <w:t xml:space="preserve">. Somente haverá a necessidade de comprovação do preenchimento de requisitos mediante </w:t>
      </w:r>
      <w:r w:rsidRPr="00AA567F">
        <w:rPr>
          <w:rFonts w:ascii="Times New Roman" w:hAnsi="Times New Roman"/>
          <w:color w:val="000000"/>
          <w:spacing w:val="-5"/>
          <w:sz w:val="20"/>
        </w:rPr>
        <w:t xml:space="preserve">apresentação dos documentos originais </w:t>
      </w:r>
      <w:proofErr w:type="gramStart"/>
      <w:r w:rsidRPr="00AA567F">
        <w:rPr>
          <w:rFonts w:ascii="Times New Roman" w:hAnsi="Times New Roman"/>
          <w:color w:val="000000"/>
          <w:spacing w:val="-5"/>
          <w:sz w:val="20"/>
        </w:rPr>
        <w:t>não-digitais</w:t>
      </w:r>
      <w:proofErr w:type="gramEnd"/>
      <w:r w:rsidRPr="00AA567F">
        <w:rPr>
          <w:rFonts w:ascii="Times New Roman" w:hAnsi="Times New Roman"/>
          <w:color w:val="000000"/>
          <w:spacing w:val="-5"/>
          <w:sz w:val="20"/>
        </w:rPr>
        <w:t xml:space="preserve"> </w:t>
      </w:r>
      <w:r w:rsidRPr="00AA567F">
        <w:rPr>
          <w:rFonts w:ascii="Times New Roman" w:hAnsi="Times New Roman"/>
          <w:color w:val="000000"/>
          <w:spacing w:val="-4"/>
          <w:sz w:val="20"/>
        </w:rPr>
        <w:t xml:space="preserve">quando houver dúvida em relação à integridade </w:t>
      </w:r>
      <w:r w:rsidRPr="00AA567F">
        <w:rPr>
          <w:rFonts w:ascii="Times New Roman" w:hAnsi="Times New Roman"/>
          <w:color w:val="000000"/>
          <w:sz w:val="20"/>
        </w:rPr>
        <w:t>do documento digital.</w:t>
      </w:r>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pacing w:val="-3"/>
          <w:sz w:val="20"/>
        </w:rPr>
        <w:t>8</w:t>
      </w:r>
      <w:r>
        <w:rPr>
          <w:rFonts w:ascii="Times New Roman" w:hAnsi="Times New Roman"/>
          <w:color w:val="000000"/>
          <w:spacing w:val="-3"/>
          <w:sz w:val="20"/>
        </w:rPr>
        <w:t>.7</w:t>
      </w:r>
      <w:r w:rsidRPr="00AA567F">
        <w:rPr>
          <w:rFonts w:ascii="Times New Roman" w:hAnsi="Times New Roman"/>
          <w:color w:val="000000"/>
          <w:spacing w:val="-3"/>
          <w:sz w:val="20"/>
        </w:rPr>
        <w:t xml:space="preserve">. Não serão aceitos documentos de </w:t>
      </w:r>
      <w:r w:rsidRPr="00AA567F">
        <w:rPr>
          <w:rFonts w:ascii="Times New Roman" w:hAnsi="Times New Roman"/>
          <w:color w:val="000000"/>
          <w:spacing w:val="-2"/>
          <w:sz w:val="20"/>
        </w:rPr>
        <w:t xml:space="preserve">habilitação com indicação de CNPJ/CPF diferentes, salvo </w:t>
      </w:r>
      <w:r w:rsidRPr="00AA567F">
        <w:rPr>
          <w:rFonts w:ascii="Times New Roman" w:hAnsi="Times New Roman"/>
          <w:color w:val="000000"/>
          <w:sz w:val="20"/>
        </w:rPr>
        <w:t>aqueles legalmente permitidos.</w:t>
      </w:r>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8.8</w:t>
      </w:r>
      <w:r w:rsidRPr="00AA567F">
        <w:rPr>
          <w:rFonts w:ascii="Times New Roman" w:hAnsi="Times New Roman"/>
          <w:color w:val="000000"/>
          <w:sz w:val="20"/>
        </w:rPr>
        <w:t>.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8.9</w:t>
      </w:r>
      <w:r w:rsidRPr="00AA567F">
        <w:rPr>
          <w:rFonts w:ascii="Times New Roman" w:hAnsi="Times New Roman"/>
          <w:color w:val="000000"/>
          <w:sz w:val="20"/>
        </w:rPr>
        <w:t>. Serão aceitos registros de CNPJ de licitante matriz e filial com diferenças de números de documentos pertinentes ao CND e ao CRF/FGTS, quando for comprovada a centralização do recolhimento dessas contribuições.</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w:t>
      </w:r>
      <w:r w:rsidR="00AA567F" w:rsidRPr="001B7FBF">
        <w:rPr>
          <w:rFonts w:ascii="Times New Roman" w:hAnsi="Times New Roman"/>
          <w:sz w:val="20"/>
        </w:rPr>
        <w:t>.</w:t>
      </w:r>
      <w:r w:rsidRPr="001B7FBF">
        <w:rPr>
          <w:rFonts w:ascii="Times New Roman" w:hAnsi="Times New Roman"/>
          <w:sz w:val="20"/>
        </w:rPr>
        <w:t>1</w:t>
      </w:r>
      <w:r w:rsidR="00AA567F" w:rsidRPr="001B7FBF">
        <w:rPr>
          <w:rFonts w:ascii="Times New Roman" w:hAnsi="Times New Roman"/>
          <w:sz w:val="20"/>
        </w:rPr>
        <w:t xml:space="preserve"> Ressalvado o disposto no item 5.3, os licitantes deverão encaminhar, nos termos deste Edital, a documentação relacionada nos itens a seguir, para fins de habilitação:</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8.9.2</w:t>
      </w:r>
      <w:r w:rsidR="00AA567F" w:rsidRPr="001B7FBF">
        <w:rPr>
          <w:rFonts w:ascii="Times New Roman" w:hAnsi="Times New Roman"/>
          <w:sz w:val="20"/>
        </w:rPr>
        <w:t>. Na análise dos documentos de habilitação, a comissão de contratação poderá sanar erros ou falhas, que não alterem a substância dos documentos e sua validade jurídica, mediante decisão fundamentada, registrada em ata e acessível a todos, atribuindo-lhes eﬁ</w:t>
      </w:r>
      <w:proofErr w:type="gramStart"/>
      <w:r w:rsidR="00AA567F" w:rsidRPr="001B7FBF">
        <w:rPr>
          <w:rFonts w:ascii="Times New Roman" w:hAnsi="Times New Roman"/>
          <w:sz w:val="20"/>
        </w:rPr>
        <w:t>cácia</w:t>
      </w:r>
      <w:proofErr w:type="gramEnd"/>
      <w:r w:rsidR="00AA567F" w:rsidRPr="001B7FBF">
        <w:rPr>
          <w:rFonts w:ascii="Times New Roman" w:hAnsi="Times New Roman"/>
          <w:sz w:val="20"/>
        </w:rPr>
        <w:t xml:space="preserve"> para fins de habilitação e classificação.</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bookmarkStart w:id="18" w:name="_Ref114665528"/>
      <w:r w:rsidRPr="001B7FBF">
        <w:rPr>
          <w:rFonts w:ascii="Times New Roman" w:hAnsi="Times New Roman"/>
          <w:sz w:val="20"/>
        </w:rPr>
        <w:t>8</w:t>
      </w:r>
      <w:r w:rsidR="00AA567F" w:rsidRPr="001B7FBF">
        <w:rPr>
          <w:rFonts w:ascii="Times New Roman" w:hAnsi="Times New Roman"/>
          <w:sz w:val="20"/>
        </w:rPr>
        <w:t>.</w:t>
      </w:r>
      <w:r w:rsidRPr="001B7FBF">
        <w:rPr>
          <w:rFonts w:ascii="Times New Roman" w:hAnsi="Times New Roman"/>
          <w:sz w:val="20"/>
        </w:rPr>
        <w:t>9.3</w:t>
      </w:r>
      <w:r w:rsidR="00AA567F" w:rsidRPr="001B7FBF">
        <w:rPr>
          <w:rFonts w:ascii="Times New Roman" w:hAnsi="Times New Roman"/>
          <w:sz w:val="2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8"/>
      <w:r w:rsidR="00AA567F" w:rsidRPr="001B7FBF">
        <w:rPr>
          <w:rFonts w:ascii="Times New Roman" w:hAnsi="Times New Roman"/>
          <w:sz w:val="20"/>
        </w:rPr>
        <w:t>6.11.1</w:t>
      </w:r>
      <w:r w:rsidR="001B7FBF" w:rsidRPr="001B7FBF">
        <w:rPr>
          <w:rFonts w:ascii="Times New Roman" w:hAnsi="Times New Roman"/>
          <w:sz w:val="20"/>
        </w:rPr>
        <w:t>.</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bookmarkStart w:id="19" w:name="_Ref114665515"/>
      <w:r w:rsidRPr="001B7FBF">
        <w:rPr>
          <w:rFonts w:ascii="Times New Roman" w:hAnsi="Times New Roman"/>
          <w:sz w:val="20"/>
        </w:rPr>
        <w:t>8.</w:t>
      </w:r>
      <w:r w:rsidR="00AA567F" w:rsidRPr="001B7FBF">
        <w:rPr>
          <w:rFonts w:ascii="Times New Roman" w:hAnsi="Times New Roman"/>
          <w:sz w:val="20"/>
        </w:rPr>
        <w:t>9.</w:t>
      </w:r>
      <w:r w:rsidRPr="001B7FBF">
        <w:rPr>
          <w:rFonts w:ascii="Times New Roman" w:hAnsi="Times New Roman"/>
          <w:sz w:val="20"/>
        </w:rPr>
        <w:t>4</w:t>
      </w:r>
      <w:r w:rsidR="00AA567F" w:rsidRPr="001B7FBF">
        <w:rPr>
          <w:rFonts w:ascii="Times New Roman" w:hAnsi="Times New Roman"/>
          <w:sz w:val="20"/>
        </w:rPr>
        <w:t>. Somente serão disponibilizados para acesso público os documentos de habilitação do licitante cuja proposta atenda ao edital de licitação, depois de concluídos os procedimentos de que trata o subitem anterior</w:t>
      </w:r>
      <w:bookmarkEnd w:id="19"/>
      <w:r w:rsidR="00AA567F" w:rsidRPr="001B7FBF">
        <w:rPr>
          <w:rFonts w:ascii="Times New Roman" w:hAnsi="Times New Roman"/>
          <w:sz w:val="20"/>
        </w:rPr>
        <w:t>.</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8.9.5</w:t>
      </w:r>
      <w:r w:rsidR="00AA567F" w:rsidRPr="001B7FBF">
        <w:rPr>
          <w:rFonts w:ascii="Times New Roman" w:hAnsi="Times New Roman"/>
          <w:sz w:val="20"/>
        </w:rPr>
        <w:t>. A comprovação de regularidade fiscal e trabalhista das microempresas e das empresas de pequeno porte somente será exigida para efeito de contratação, e não como condição para participação na licitação (</w:t>
      </w:r>
      <w:hyperlink r:id="rId31" w:anchor="art4">
        <w:r w:rsidR="00AA567F" w:rsidRPr="001B7FBF">
          <w:rPr>
            <w:rFonts w:ascii="Times New Roman" w:hAnsi="Times New Roman"/>
            <w:sz w:val="20"/>
          </w:rPr>
          <w:t>art. 4º do Decreto nº 8.538/2015</w:t>
        </w:r>
      </w:hyperlink>
      <w:r w:rsidR="00AA567F" w:rsidRPr="001B7FBF">
        <w:rPr>
          <w:rFonts w:ascii="Times New Roman" w:hAnsi="Times New Roman"/>
          <w:sz w:val="20"/>
        </w:rPr>
        <w:t>).</w:t>
      </w:r>
    </w:p>
    <w:p w:rsidR="00AA567F" w:rsidRPr="00593ADF" w:rsidRDefault="002D43F9" w:rsidP="00122A8C">
      <w:pPr>
        <w:pStyle w:val="Ttulo11"/>
        <w:numPr>
          <w:ilvl w:val="1"/>
          <w:numId w:val="8"/>
        </w:numPr>
        <w:tabs>
          <w:tab w:val="left" w:pos="928"/>
          <w:tab w:val="left" w:pos="10206"/>
        </w:tabs>
        <w:suppressAutoHyphens/>
        <w:autoSpaceDE/>
        <w:autoSpaceDN/>
        <w:spacing w:after="120"/>
        <w:ind w:right="-2"/>
        <w:rPr>
          <w:rFonts w:ascii="Times New Roman" w:hAnsi="Times New Roman" w:cs="Times New Roman"/>
          <w:color w:val="000000"/>
          <w:sz w:val="20"/>
          <w:szCs w:val="20"/>
          <w:u w:val="single"/>
        </w:rPr>
      </w:pPr>
      <w:r w:rsidRPr="00593ADF">
        <w:rPr>
          <w:rFonts w:ascii="Times New Roman" w:hAnsi="Times New Roman" w:cs="Times New Roman"/>
          <w:color w:val="000000"/>
          <w:spacing w:val="-3"/>
          <w:sz w:val="20"/>
          <w:szCs w:val="20"/>
          <w:u w:val="single"/>
        </w:rPr>
        <w:t>8</w:t>
      </w:r>
      <w:r w:rsidR="001B7FBF">
        <w:rPr>
          <w:rFonts w:ascii="Times New Roman" w:hAnsi="Times New Roman" w:cs="Times New Roman"/>
          <w:color w:val="000000"/>
          <w:spacing w:val="-3"/>
          <w:sz w:val="20"/>
          <w:szCs w:val="20"/>
          <w:u w:val="single"/>
        </w:rPr>
        <w:t>.10.</w:t>
      </w:r>
      <w:r w:rsidR="00AA567F" w:rsidRPr="00593ADF">
        <w:rPr>
          <w:rFonts w:ascii="Times New Roman" w:hAnsi="Times New Roman" w:cs="Times New Roman"/>
          <w:color w:val="000000"/>
          <w:spacing w:val="-3"/>
          <w:sz w:val="20"/>
          <w:szCs w:val="20"/>
          <w:u w:val="single"/>
        </w:rPr>
        <w:t xml:space="preserve"> Habilitação jurídica:</w:t>
      </w:r>
    </w:p>
    <w:p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Registro comercial, no caso de firma individual;</w:t>
      </w:r>
    </w:p>
    <w:p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Ato constitutivo, estatuto ou contrato social em vigor e alterações subsequentes devidamente registradas, em se tratando de Sociedade Comercial, e no caso de sociedade por ações acompanhados da ata arquivada da assembleia da última eleição da diretoria;</w:t>
      </w:r>
    </w:p>
    <w:p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Inscrição no ato constitutivo, no caso de sociedades civis, acompanhada de prova de diretoria em exercício;</w:t>
      </w:r>
    </w:p>
    <w:p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 xml:space="preserve">Em se tratando de microempreendedor individual – MEI: Certificado da Condição de Microempreendedor Individual - CCMEI, cuja aceitação ficará condicionada à verificação da autenticidade no sítio </w:t>
      </w:r>
      <w:hyperlink r:id="rId32" w:history="1">
        <w:r w:rsidRPr="001B7FBF">
          <w:rPr>
            <w:rFonts w:ascii="Times New Roman" w:hAnsi="Times New Roman"/>
            <w:color w:val="000000"/>
            <w:sz w:val="20"/>
          </w:rPr>
          <w:t>www.portaldoempreendedor.gov.br</w:t>
        </w:r>
      </w:hyperlink>
      <w:r w:rsidRPr="001B7FBF">
        <w:rPr>
          <w:rFonts w:ascii="Times New Roman" w:hAnsi="Times New Roman"/>
          <w:color w:val="000000"/>
          <w:sz w:val="20"/>
        </w:rPr>
        <w:t>;</w:t>
      </w:r>
    </w:p>
    <w:p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Decreto de autorização, em se tratando de empresa ou sociedade estrangeira em funcionamento no País, e ato de registro ou autorização para funcionamento expedido pelo órgão competente, quando a atividade assim o exigir;</w:t>
      </w:r>
    </w:p>
    <w:p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Ata de fundação e estatuto social em vigor, com a ata da assembleia que o aprovou, devidamente arquivado na Junta Comercial ou inscrito no Registro Civil das Pessoas Jurídicas da respectiva sede, bem como o registro de que trata o art. 107 da Lei nº 5.764, de 1971, em caso de licitante cooperativa;</w:t>
      </w:r>
    </w:p>
    <w:p w:rsidR="00AA567F"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lastRenderedPageBreak/>
        <w:t xml:space="preserve">Comprovação de compromisso público ou particular de constituição de consórcio, quando for o caso, subscritos pelos consorciados, com a indicação de empresa líder, que será responsável por sua representação junto à Administração. </w:t>
      </w:r>
    </w:p>
    <w:p w:rsidR="00AA567F"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O documento de compromisso público deve ser acompanhado da comprovação de existência jurídica de cada participante do consórcio.</w:t>
      </w:r>
    </w:p>
    <w:p w:rsidR="00AA567F" w:rsidRDefault="00413B28" w:rsidP="00122A8C">
      <w:pPr>
        <w:pStyle w:val="Ttulo11"/>
        <w:numPr>
          <w:ilvl w:val="1"/>
          <w:numId w:val="8"/>
        </w:numPr>
        <w:tabs>
          <w:tab w:val="left" w:pos="928"/>
          <w:tab w:val="left" w:pos="10206"/>
        </w:tabs>
        <w:suppressAutoHyphens/>
        <w:autoSpaceDE/>
        <w:autoSpaceDN/>
        <w:rPr>
          <w:rFonts w:ascii="Times New Roman" w:hAnsi="Times New Roman" w:cs="Times New Roman"/>
          <w:color w:val="000000"/>
          <w:sz w:val="20"/>
          <w:szCs w:val="20"/>
          <w:u w:val="single"/>
        </w:rPr>
      </w:pPr>
      <w:r>
        <w:rPr>
          <w:rFonts w:ascii="Times New Roman" w:hAnsi="Times New Roman" w:cs="Times New Roman"/>
          <w:color w:val="000000"/>
          <w:sz w:val="20"/>
          <w:szCs w:val="20"/>
          <w:u w:val="single"/>
        </w:rPr>
        <w:t>8.11.</w:t>
      </w:r>
      <w:r w:rsidR="00AA567F" w:rsidRPr="008B7C99">
        <w:rPr>
          <w:rFonts w:ascii="Times New Roman" w:hAnsi="Times New Roman" w:cs="Times New Roman"/>
          <w:color w:val="000000"/>
          <w:sz w:val="20"/>
          <w:szCs w:val="20"/>
          <w:u w:val="single"/>
        </w:rPr>
        <w:t xml:space="preserve"> Regularidade Fiscal, Social e Trabalhista: </w:t>
      </w:r>
    </w:p>
    <w:p w:rsidR="001B7FBF" w:rsidRPr="008B7C99" w:rsidRDefault="001B7FBF" w:rsidP="00122A8C">
      <w:pPr>
        <w:pStyle w:val="Ttulo11"/>
        <w:numPr>
          <w:ilvl w:val="1"/>
          <w:numId w:val="8"/>
        </w:numPr>
        <w:tabs>
          <w:tab w:val="left" w:pos="928"/>
          <w:tab w:val="left" w:pos="10206"/>
        </w:tabs>
        <w:suppressAutoHyphens/>
        <w:autoSpaceDE/>
        <w:autoSpaceDN/>
        <w:rPr>
          <w:rFonts w:ascii="Times New Roman" w:hAnsi="Times New Roman" w:cs="Times New Roman"/>
          <w:color w:val="000000"/>
          <w:sz w:val="20"/>
          <w:szCs w:val="20"/>
          <w:u w:val="single"/>
        </w:rPr>
      </w:pP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413B28">
        <w:rPr>
          <w:rFonts w:ascii="Times New Roman" w:hAnsi="Times New Roman"/>
          <w:color w:val="000000"/>
          <w:sz w:val="20"/>
        </w:rPr>
        <w:t xml:space="preserve">11.1. </w:t>
      </w:r>
      <w:r w:rsidR="00AA567F" w:rsidRPr="008B7C99">
        <w:rPr>
          <w:rFonts w:ascii="Times New Roman" w:hAnsi="Times New Roman"/>
          <w:color w:val="000000"/>
          <w:sz w:val="20"/>
        </w:rPr>
        <w:t xml:space="preserve">Prova de inscrição no Cadastro de Contribuinte Estadual (Fornecimento de Bens) ou Municipal (Prestação de Serviços), relativo ao domicílio ou sede da licitante, pertinente ao seu ramo de atividade e compatível com o objeto da presente licitação; </w:t>
      </w: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413B28">
        <w:rPr>
          <w:rFonts w:ascii="Times New Roman" w:hAnsi="Times New Roman"/>
          <w:color w:val="000000"/>
          <w:sz w:val="20"/>
        </w:rPr>
        <w:t xml:space="preserve">.11.2. </w:t>
      </w:r>
      <w:r w:rsidR="00AA567F" w:rsidRPr="008B7C99">
        <w:rPr>
          <w:rFonts w:ascii="Times New Roman" w:hAnsi="Times New Roman"/>
          <w:color w:val="000000"/>
          <w:sz w:val="20"/>
        </w:rPr>
        <w:t>Prova de regularidade para com a Fazenda Federal (Tributos Federais e Dívida Ativa da União, abrangendo as Contribuições Previdenciárias Sociais) Estadual e Municipal do domicílio ou sede da PROPONENTE, ou outra equivalente na forma da Lei;</w:t>
      </w: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11.3</w:t>
      </w:r>
      <w:r w:rsidR="00AA567F" w:rsidRPr="008B7C99">
        <w:rPr>
          <w:rFonts w:ascii="Times New Roman" w:hAnsi="Times New Roman"/>
          <w:color w:val="000000"/>
          <w:sz w:val="20"/>
        </w:rPr>
        <w:t>. Certidão Negativa, expedida pela Caixa Econômica Federal, com a finalidade de comprovar a inexistência de débitos junto ao Fundo de Garantia por Tempo de Serviço - FGTS;</w:t>
      </w: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11.4</w:t>
      </w:r>
      <w:r w:rsidR="00AA567F" w:rsidRPr="008B7C99">
        <w:rPr>
          <w:rFonts w:ascii="Times New Roman" w:hAnsi="Times New Roman"/>
          <w:color w:val="000000"/>
          <w:sz w:val="20"/>
        </w:rPr>
        <w:t>. Certidão Negativa de Débitos Trabalhistas (CNDT), com a finalidade de comprovar a inexistência de débitos inadimplidos perante a Justiça do Trabalho;</w:t>
      </w:r>
    </w:p>
    <w:p w:rsidR="00AA567F" w:rsidRPr="008B7C99" w:rsidRDefault="002D43F9" w:rsidP="00122A8C">
      <w:pPr>
        <w:pStyle w:val="Ttulo11"/>
        <w:numPr>
          <w:ilvl w:val="1"/>
          <w:numId w:val="8"/>
        </w:numPr>
        <w:tabs>
          <w:tab w:val="left" w:pos="928"/>
          <w:tab w:val="left" w:pos="10206"/>
        </w:tabs>
        <w:suppressAutoHyphens/>
        <w:autoSpaceDE/>
        <w:autoSpaceDN/>
        <w:spacing w:after="40"/>
        <w:rPr>
          <w:rFonts w:ascii="Times New Roman" w:hAnsi="Times New Roman" w:cs="Times New Roman"/>
          <w:color w:val="000000"/>
          <w:sz w:val="20"/>
          <w:szCs w:val="20"/>
          <w:u w:val="single"/>
        </w:rPr>
      </w:pPr>
      <w:r>
        <w:rPr>
          <w:rFonts w:ascii="Times New Roman" w:hAnsi="Times New Roman" w:cs="Times New Roman"/>
          <w:color w:val="000000"/>
          <w:spacing w:val="-2"/>
          <w:sz w:val="20"/>
          <w:szCs w:val="20"/>
          <w:u w:val="single"/>
        </w:rPr>
        <w:t>8</w:t>
      </w:r>
      <w:r w:rsidR="008B7C99">
        <w:rPr>
          <w:rFonts w:ascii="Times New Roman" w:hAnsi="Times New Roman" w:cs="Times New Roman"/>
          <w:color w:val="000000"/>
          <w:spacing w:val="-2"/>
          <w:sz w:val="20"/>
          <w:szCs w:val="20"/>
          <w:u w:val="single"/>
        </w:rPr>
        <w:t>.</w:t>
      </w:r>
      <w:r w:rsidR="00413B28">
        <w:rPr>
          <w:rFonts w:ascii="Times New Roman" w:hAnsi="Times New Roman" w:cs="Times New Roman"/>
          <w:color w:val="000000"/>
          <w:spacing w:val="-2"/>
          <w:sz w:val="20"/>
          <w:szCs w:val="20"/>
          <w:u w:val="single"/>
        </w:rPr>
        <w:t>12.</w:t>
      </w:r>
      <w:r w:rsidR="00AA567F" w:rsidRPr="008B7C99">
        <w:rPr>
          <w:rFonts w:ascii="Times New Roman" w:hAnsi="Times New Roman" w:cs="Times New Roman"/>
          <w:color w:val="000000"/>
          <w:spacing w:val="-2"/>
          <w:sz w:val="20"/>
          <w:szCs w:val="20"/>
          <w:u w:val="single"/>
        </w:rPr>
        <w:t xml:space="preserve"> Qualificação Econômico-Financeira</w:t>
      </w: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12.1</w:t>
      </w:r>
      <w:r w:rsidR="00AA567F" w:rsidRPr="008B7C99">
        <w:rPr>
          <w:rFonts w:ascii="Times New Roman" w:hAnsi="Times New Roman"/>
          <w:color w:val="000000"/>
          <w:sz w:val="20"/>
        </w:rPr>
        <w:t xml:space="preserve">. Balanço patrimonial, demonstração de resultado de exercício e demais demonstrações contábeis dos </w:t>
      </w:r>
      <w:proofErr w:type="gramStart"/>
      <w:r w:rsidR="00AA567F" w:rsidRPr="008B7C99">
        <w:rPr>
          <w:rFonts w:ascii="Times New Roman" w:hAnsi="Times New Roman"/>
          <w:color w:val="000000"/>
          <w:sz w:val="20"/>
        </w:rPr>
        <w:t>2</w:t>
      </w:r>
      <w:proofErr w:type="gramEnd"/>
      <w:r w:rsidR="00AA567F" w:rsidRPr="008B7C99">
        <w:rPr>
          <w:rFonts w:ascii="Times New Roman" w:hAnsi="Times New Roman"/>
          <w:color w:val="000000"/>
          <w:sz w:val="20"/>
        </w:rPr>
        <w:t xml:space="preserve"> (dois) últimos exercícios sociais ou ao último exercício, no caso de a pessoa jurídica ter sido constituída há menos de 2 (dois) anos.</w:t>
      </w:r>
    </w:p>
    <w:p w:rsidR="00AA567F" w:rsidRPr="008B7C99" w:rsidRDefault="002D43F9" w:rsidP="00122A8C">
      <w:pPr>
        <w:pStyle w:val="PargrafodaLista"/>
        <w:widowControl w:val="0"/>
        <w:numPr>
          <w:ilvl w:val="2"/>
          <w:numId w:val="8"/>
        </w:numPr>
        <w:tabs>
          <w:tab w:val="clear" w:pos="0"/>
          <w:tab w:val="left" w:pos="1220"/>
          <w:tab w:val="left" w:pos="10206"/>
        </w:tabs>
        <w:suppressAutoHyphens/>
        <w:spacing w:after="120" w:line="240" w:lineRule="auto"/>
        <w:ind w:left="284" w:right="-2"/>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12.2</w:t>
      </w:r>
      <w:r w:rsidR="00AA567F" w:rsidRPr="008B7C99">
        <w:rPr>
          <w:rFonts w:ascii="Times New Roman" w:hAnsi="Times New Roman"/>
          <w:color w:val="000000"/>
          <w:sz w:val="20"/>
        </w:rPr>
        <w:t xml:space="preserve">. No caso de fornecimento de bens para pronta entrega, não será exigido da licitante qualificada como microempresa ou empresa de pequeno porte, a apresentação de balanço </w:t>
      </w:r>
      <w:r w:rsidR="00AA567F" w:rsidRPr="008B7C99">
        <w:rPr>
          <w:rFonts w:ascii="Times New Roman" w:hAnsi="Times New Roman"/>
          <w:color w:val="000000"/>
          <w:spacing w:val="-5"/>
          <w:sz w:val="20"/>
        </w:rPr>
        <w:t xml:space="preserve">patrimonial </w:t>
      </w:r>
      <w:r w:rsidR="00AA567F" w:rsidRPr="008B7C99">
        <w:rPr>
          <w:rFonts w:ascii="Times New Roman" w:hAnsi="Times New Roman"/>
          <w:color w:val="000000"/>
          <w:spacing w:val="-4"/>
          <w:sz w:val="20"/>
        </w:rPr>
        <w:t>do último exercício financeiro. (Art. 3º do Decreto nº 8.538, de 2015).</w:t>
      </w:r>
    </w:p>
    <w:p w:rsidR="00AA567F" w:rsidRPr="008B7C99" w:rsidRDefault="002D43F9" w:rsidP="00331400">
      <w:pPr>
        <w:pStyle w:val="PargrafodaLista"/>
        <w:tabs>
          <w:tab w:val="left" w:pos="1220"/>
          <w:tab w:val="left" w:pos="1985"/>
          <w:tab w:val="left" w:pos="2127"/>
          <w:tab w:val="left" w:pos="10206"/>
        </w:tabs>
        <w:spacing w:after="120"/>
        <w:ind w:left="284" w:right="-2"/>
        <w:jc w:val="both"/>
        <w:rPr>
          <w:rFonts w:ascii="Times New Roman" w:hAnsi="Times New Roman"/>
          <w:color w:val="000000"/>
          <w:sz w:val="20"/>
        </w:rPr>
      </w:pPr>
      <w:r>
        <w:rPr>
          <w:rFonts w:ascii="Times New Roman" w:hAnsi="Times New Roman"/>
          <w:color w:val="000000"/>
          <w:spacing w:val="-2"/>
          <w:sz w:val="20"/>
        </w:rPr>
        <w:t>8</w:t>
      </w:r>
      <w:r w:rsidR="008B7C99">
        <w:rPr>
          <w:rFonts w:ascii="Times New Roman" w:hAnsi="Times New Roman"/>
          <w:color w:val="000000"/>
          <w:spacing w:val="-2"/>
          <w:sz w:val="20"/>
        </w:rPr>
        <w:t>.</w:t>
      </w:r>
      <w:r w:rsidR="00413B28">
        <w:rPr>
          <w:rFonts w:ascii="Times New Roman" w:hAnsi="Times New Roman"/>
          <w:color w:val="000000"/>
          <w:spacing w:val="-2"/>
          <w:sz w:val="20"/>
        </w:rPr>
        <w:t>12.3</w:t>
      </w:r>
      <w:r w:rsidR="00AA567F" w:rsidRPr="008B7C99">
        <w:rPr>
          <w:rFonts w:ascii="Times New Roman" w:hAnsi="Times New Roman"/>
          <w:color w:val="000000"/>
          <w:spacing w:val="-2"/>
          <w:sz w:val="20"/>
        </w:rPr>
        <w:t>. No caso de empresa constituída no exercício social vigente, admite-se a substituição dos demonstrativos contábeis pelo balanço de abertura;</w:t>
      </w:r>
    </w:p>
    <w:p w:rsidR="00AA567F" w:rsidRPr="00AA567F" w:rsidRDefault="002D43F9" w:rsidP="00122A8C">
      <w:pPr>
        <w:pStyle w:val="PargrafodaLista"/>
        <w:widowControl w:val="0"/>
        <w:numPr>
          <w:ilvl w:val="2"/>
          <w:numId w:val="8"/>
        </w:numPr>
        <w:tabs>
          <w:tab w:val="clear" w:pos="0"/>
          <w:tab w:val="left" w:pos="10206"/>
        </w:tabs>
        <w:suppressAutoHyphens/>
        <w:spacing w:after="120" w:line="240" w:lineRule="auto"/>
        <w:ind w:left="284" w:right="-2"/>
        <w:jc w:val="both"/>
        <w:rPr>
          <w:rFonts w:ascii="Times New Roman" w:hAnsi="Times New Roman"/>
          <w:color w:val="000000"/>
          <w:sz w:val="20"/>
        </w:rPr>
      </w:pPr>
      <w:r>
        <w:rPr>
          <w:rFonts w:ascii="Times New Roman" w:hAnsi="Times New Roman"/>
          <w:color w:val="000000"/>
          <w:spacing w:val="-5"/>
          <w:sz w:val="20"/>
        </w:rPr>
        <w:t>8</w:t>
      </w:r>
      <w:r w:rsidR="008B7C99">
        <w:rPr>
          <w:rFonts w:ascii="Times New Roman" w:hAnsi="Times New Roman"/>
          <w:color w:val="000000"/>
          <w:spacing w:val="-5"/>
          <w:sz w:val="20"/>
        </w:rPr>
        <w:t>.</w:t>
      </w:r>
      <w:r w:rsidR="00413B28">
        <w:rPr>
          <w:rFonts w:ascii="Times New Roman" w:hAnsi="Times New Roman"/>
          <w:color w:val="000000"/>
          <w:spacing w:val="-5"/>
          <w:sz w:val="20"/>
        </w:rPr>
        <w:t>12.4.</w:t>
      </w:r>
      <w:r w:rsidR="00AA567F" w:rsidRPr="008B7C99">
        <w:rPr>
          <w:rFonts w:ascii="Times New Roman" w:hAnsi="Times New Roman"/>
          <w:color w:val="000000"/>
          <w:spacing w:val="-5"/>
          <w:sz w:val="20"/>
        </w:rPr>
        <w:t xml:space="preserve"> O microempreendedor individual que pretenda auferir os benefícios do tratamento diferenciado previstos na Lei Complementar nº 123 de 2006 estará dispensado: a) da prova de inscrição nos cadastros dos contribuintes estadual e municipal e b) da apresentação do balanço patrimonial e as demonstrações</w:t>
      </w:r>
      <w:r w:rsidR="00AA567F" w:rsidRPr="00AA567F">
        <w:rPr>
          <w:rFonts w:ascii="Times New Roman" w:hAnsi="Times New Roman"/>
          <w:color w:val="000000"/>
          <w:spacing w:val="-5"/>
          <w:sz w:val="20"/>
        </w:rPr>
        <w:t xml:space="preserve"> contábeis do último exercício.</w:t>
      </w:r>
    </w:p>
    <w:p w:rsidR="00AA567F" w:rsidRPr="00AA567F" w:rsidRDefault="002D43F9" w:rsidP="00331400">
      <w:pPr>
        <w:pStyle w:val="PargrafodaLista"/>
        <w:tabs>
          <w:tab w:val="left" w:pos="1220"/>
          <w:tab w:val="left" w:pos="10206"/>
        </w:tabs>
        <w:spacing w:after="80"/>
        <w:ind w:left="284" w:right="-2"/>
        <w:jc w:val="both"/>
        <w:rPr>
          <w:rFonts w:ascii="Times New Roman" w:hAnsi="Times New Roman"/>
          <w:color w:val="000000"/>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413B28">
        <w:rPr>
          <w:rFonts w:ascii="Times New Roman" w:hAnsi="Times New Roman"/>
          <w:color w:val="000000"/>
          <w:spacing w:val="-4"/>
          <w:sz w:val="20"/>
        </w:rPr>
        <w:t xml:space="preserve">12.5. </w:t>
      </w:r>
      <w:r w:rsidR="00AA567F" w:rsidRPr="00AA567F">
        <w:rPr>
          <w:rFonts w:ascii="Times New Roman" w:hAnsi="Times New Roman"/>
          <w:color w:val="000000"/>
          <w:spacing w:val="-4"/>
          <w:sz w:val="20"/>
        </w:rPr>
        <w:t xml:space="preserve">A comprovação </w:t>
      </w:r>
      <w:r w:rsidR="00AA567F" w:rsidRPr="00AA567F">
        <w:rPr>
          <w:rFonts w:ascii="Times New Roman" w:hAnsi="Times New Roman"/>
          <w:color w:val="000000"/>
          <w:spacing w:val="-3"/>
          <w:sz w:val="20"/>
        </w:rPr>
        <w:t xml:space="preserve">da situação financeira da empresa será constatada mediante obtenção de </w:t>
      </w:r>
      <w:r w:rsidR="00AA567F" w:rsidRPr="00AA567F">
        <w:rPr>
          <w:rFonts w:ascii="Times New Roman" w:hAnsi="Times New Roman"/>
          <w:color w:val="000000"/>
          <w:sz w:val="20"/>
        </w:rPr>
        <w:t xml:space="preserve">índices de Liquidez </w:t>
      </w:r>
      <w:proofErr w:type="gramStart"/>
      <w:r w:rsidR="00AA567F" w:rsidRPr="00AA567F">
        <w:rPr>
          <w:rFonts w:ascii="Times New Roman" w:hAnsi="Times New Roman"/>
          <w:color w:val="000000"/>
          <w:sz w:val="20"/>
        </w:rPr>
        <w:t>Geral(</w:t>
      </w:r>
      <w:proofErr w:type="gramEnd"/>
      <w:r w:rsidR="00AA567F" w:rsidRPr="00AA567F">
        <w:rPr>
          <w:rFonts w:ascii="Times New Roman" w:hAnsi="Times New Roman"/>
          <w:color w:val="000000"/>
          <w:sz w:val="20"/>
        </w:rPr>
        <w:t>LG), Solvência Geral(SG) e Liquidez Corrente(LC), superiores a 1(um) resultantes da aplicação das fórmulas, devidamente assinados por profissional habilitado na área contábil que atende o atendimento dos índices:</w:t>
      </w:r>
    </w:p>
    <w:tbl>
      <w:tblPr>
        <w:tblW w:w="8278" w:type="dxa"/>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7005"/>
      </w:tblGrid>
      <w:tr w:rsidR="00AA567F" w:rsidRPr="00AA567F" w:rsidTr="00413B28">
        <w:tc>
          <w:tcPr>
            <w:tcW w:w="1273" w:type="dxa"/>
            <w:vMerge w:val="restart"/>
          </w:tcPr>
          <w:p w:rsidR="00AA567F" w:rsidRPr="00AA567F" w:rsidRDefault="00AA567F" w:rsidP="00AA567F">
            <w:pPr>
              <w:tabs>
                <w:tab w:val="left" w:pos="1220"/>
                <w:tab w:val="left" w:pos="10206"/>
              </w:tabs>
              <w:ind w:right="-2"/>
              <w:jc w:val="both"/>
              <w:rPr>
                <w:color w:val="000000"/>
              </w:rPr>
            </w:pPr>
            <w:r w:rsidRPr="00AA567F">
              <w:rPr>
                <w:b/>
                <w:color w:val="000000"/>
              </w:rPr>
              <w:t>LG =</w:t>
            </w: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Ativo Circulante + Realizável a Logo Prazo</w:t>
            </w:r>
          </w:p>
        </w:tc>
      </w:tr>
      <w:tr w:rsidR="00AA567F" w:rsidRPr="00AA567F" w:rsidTr="00413B28">
        <w:tc>
          <w:tcPr>
            <w:tcW w:w="1273" w:type="dxa"/>
            <w:vMerge/>
          </w:tcPr>
          <w:p w:rsidR="00AA567F" w:rsidRPr="00AA567F" w:rsidRDefault="00AA567F" w:rsidP="00AA567F">
            <w:pPr>
              <w:tabs>
                <w:tab w:val="left" w:pos="1220"/>
                <w:tab w:val="left" w:pos="10206"/>
              </w:tabs>
              <w:ind w:right="-2"/>
              <w:jc w:val="both"/>
              <w:rPr>
                <w:b/>
                <w:color w:val="000000"/>
              </w:rPr>
            </w:pP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Passivo Circulante + Passivo Não Circulante</w:t>
            </w:r>
          </w:p>
        </w:tc>
      </w:tr>
      <w:tr w:rsidR="00AA567F" w:rsidRPr="00AA567F" w:rsidTr="00413B28">
        <w:tc>
          <w:tcPr>
            <w:tcW w:w="1273" w:type="dxa"/>
            <w:vMerge w:val="restart"/>
          </w:tcPr>
          <w:p w:rsidR="00AA567F" w:rsidRPr="00AA567F" w:rsidRDefault="00AA567F" w:rsidP="00AA567F">
            <w:pPr>
              <w:tabs>
                <w:tab w:val="left" w:pos="1220"/>
                <w:tab w:val="left" w:pos="10206"/>
              </w:tabs>
              <w:ind w:right="-2"/>
              <w:jc w:val="both"/>
              <w:rPr>
                <w:color w:val="000000"/>
              </w:rPr>
            </w:pPr>
            <w:r w:rsidRPr="00AA567F">
              <w:rPr>
                <w:b/>
                <w:color w:val="000000"/>
              </w:rPr>
              <w:t>SG =</w:t>
            </w: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Ativo Total</w:t>
            </w:r>
          </w:p>
        </w:tc>
      </w:tr>
      <w:tr w:rsidR="00AA567F" w:rsidRPr="00AA567F" w:rsidTr="00413B28">
        <w:tc>
          <w:tcPr>
            <w:tcW w:w="1273" w:type="dxa"/>
            <w:vMerge/>
          </w:tcPr>
          <w:p w:rsidR="00AA567F" w:rsidRPr="00AA567F" w:rsidRDefault="00AA567F" w:rsidP="00AA567F">
            <w:pPr>
              <w:tabs>
                <w:tab w:val="left" w:pos="1220"/>
                <w:tab w:val="left" w:pos="10206"/>
              </w:tabs>
              <w:ind w:right="-2"/>
              <w:jc w:val="both"/>
              <w:rPr>
                <w:b/>
                <w:color w:val="000000"/>
              </w:rPr>
            </w:pP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Passivo Circulante + Passivo Não Circulante</w:t>
            </w:r>
          </w:p>
        </w:tc>
      </w:tr>
      <w:tr w:rsidR="00AA567F" w:rsidRPr="00AA567F" w:rsidTr="00413B28">
        <w:tc>
          <w:tcPr>
            <w:tcW w:w="1273" w:type="dxa"/>
            <w:vMerge w:val="restart"/>
          </w:tcPr>
          <w:p w:rsidR="00AA567F" w:rsidRPr="00AA567F" w:rsidRDefault="00AA567F" w:rsidP="00AA567F">
            <w:pPr>
              <w:tabs>
                <w:tab w:val="left" w:pos="1220"/>
                <w:tab w:val="left" w:pos="10206"/>
              </w:tabs>
              <w:ind w:right="-2"/>
              <w:jc w:val="both"/>
              <w:rPr>
                <w:color w:val="000000"/>
              </w:rPr>
            </w:pPr>
            <w:r w:rsidRPr="00AA567F">
              <w:rPr>
                <w:b/>
                <w:color w:val="000000"/>
              </w:rPr>
              <w:t>LC =</w:t>
            </w: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Ativo Circulante</w:t>
            </w:r>
          </w:p>
        </w:tc>
      </w:tr>
      <w:tr w:rsidR="00AA567F" w:rsidRPr="00AA567F" w:rsidTr="00413B28">
        <w:tc>
          <w:tcPr>
            <w:tcW w:w="1273" w:type="dxa"/>
            <w:vMerge/>
          </w:tcPr>
          <w:p w:rsidR="00AA567F" w:rsidRPr="00AA567F" w:rsidRDefault="00AA567F" w:rsidP="00AA567F">
            <w:pPr>
              <w:tabs>
                <w:tab w:val="left" w:pos="1220"/>
                <w:tab w:val="left" w:pos="10206"/>
              </w:tabs>
              <w:ind w:right="-2"/>
              <w:jc w:val="both"/>
              <w:rPr>
                <w:color w:val="000000"/>
              </w:rPr>
            </w:pP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Passivo Circulante</w:t>
            </w:r>
          </w:p>
        </w:tc>
      </w:tr>
    </w:tbl>
    <w:p w:rsidR="00AA567F" w:rsidRPr="00AA567F" w:rsidRDefault="00AA567F" w:rsidP="00AA567F">
      <w:pPr>
        <w:tabs>
          <w:tab w:val="left" w:pos="1220"/>
        </w:tabs>
        <w:ind w:right="-2"/>
        <w:jc w:val="both"/>
        <w:rPr>
          <w:color w:val="000000"/>
        </w:rPr>
      </w:pPr>
    </w:p>
    <w:p w:rsidR="00AA567F" w:rsidRDefault="002D43F9"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r>
        <w:rPr>
          <w:rFonts w:ascii="Times New Roman" w:hAnsi="Times New Roman"/>
          <w:color w:val="000000"/>
          <w:spacing w:val="-5"/>
          <w:sz w:val="20"/>
        </w:rPr>
        <w:t>8</w:t>
      </w:r>
      <w:r w:rsidR="008B7C99">
        <w:rPr>
          <w:rFonts w:ascii="Times New Roman" w:hAnsi="Times New Roman"/>
          <w:color w:val="000000"/>
          <w:spacing w:val="-5"/>
          <w:sz w:val="20"/>
        </w:rPr>
        <w:t>.</w:t>
      </w:r>
      <w:r w:rsidR="00413B28">
        <w:rPr>
          <w:rFonts w:ascii="Times New Roman" w:hAnsi="Times New Roman"/>
          <w:color w:val="000000"/>
          <w:spacing w:val="-5"/>
          <w:sz w:val="20"/>
        </w:rPr>
        <w:t xml:space="preserve">12.6. </w:t>
      </w:r>
      <w:r w:rsidR="00AA567F" w:rsidRPr="00AA567F">
        <w:rPr>
          <w:rFonts w:ascii="Times New Roman" w:hAnsi="Times New Roman"/>
          <w:color w:val="000000"/>
          <w:spacing w:val="-5"/>
          <w:sz w:val="20"/>
        </w:rPr>
        <w:t xml:space="preserve"> As empresas </w:t>
      </w:r>
      <w:r w:rsidR="00AA567F" w:rsidRPr="00AA567F">
        <w:rPr>
          <w:rFonts w:ascii="Times New Roman" w:hAnsi="Times New Roman"/>
          <w:color w:val="000000"/>
          <w:spacing w:val="-4"/>
          <w:sz w:val="20"/>
        </w:rPr>
        <w:t>que apresentarem</w:t>
      </w:r>
      <w:proofErr w:type="gramStart"/>
      <w:r w:rsidR="00AA567F" w:rsidRPr="00AA567F">
        <w:rPr>
          <w:rFonts w:ascii="Times New Roman" w:hAnsi="Times New Roman"/>
          <w:color w:val="000000"/>
          <w:spacing w:val="-4"/>
          <w:sz w:val="20"/>
        </w:rPr>
        <w:t xml:space="preserve">  </w:t>
      </w:r>
      <w:proofErr w:type="gramEnd"/>
      <w:r w:rsidR="00AA567F" w:rsidRPr="00AA567F">
        <w:rPr>
          <w:rFonts w:ascii="Times New Roman" w:hAnsi="Times New Roman"/>
          <w:color w:val="000000"/>
          <w:spacing w:val="-4"/>
          <w:sz w:val="20"/>
        </w:rPr>
        <w:t xml:space="preserve">resultado inferior ou igual a 1(um) em qualquer dos índices </w:t>
      </w:r>
      <w:r w:rsidR="00AA567F" w:rsidRPr="00AA567F">
        <w:rPr>
          <w:rFonts w:ascii="Times New Roman" w:hAnsi="Times New Roman"/>
          <w:color w:val="000000"/>
          <w:sz w:val="20"/>
        </w:rPr>
        <w:t xml:space="preserve">de Liquidez Geral (LG), Solvência Geral (SG) e Liquidez Corrente (LC), deverão comprovar, considerados os riscos para a Administração, e, a critério da autoridade  competente, o capital </w:t>
      </w:r>
      <w:r w:rsidR="00AA567F" w:rsidRPr="00AA567F">
        <w:rPr>
          <w:rFonts w:ascii="Times New Roman" w:hAnsi="Times New Roman"/>
          <w:color w:val="000000"/>
          <w:spacing w:val="-4"/>
          <w:sz w:val="20"/>
        </w:rPr>
        <w:t xml:space="preserve">mínimo ou o patrimônio líquido mínimo de 10% (dez por cento) do valor estimado da contratação </w:t>
      </w:r>
      <w:r w:rsidR="00AA567F" w:rsidRPr="00AA567F">
        <w:rPr>
          <w:rFonts w:ascii="Times New Roman" w:hAnsi="Times New Roman"/>
          <w:color w:val="000000"/>
          <w:sz w:val="20"/>
        </w:rPr>
        <w:t>ou do item pertinente, através da apresentação de balanço patrimonial, devendo a comprovação ser feita relativamente à data da apresentação da proposta de preços.</w:t>
      </w:r>
    </w:p>
    <w:p w:rsidR="00413B28" w:rsidRPr="00AA567F" w:rsidRDefault="00413B28"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p>
    <w:p w:rsidR="00AA567F" w:rsidRPr="00AA567F" w:rsidRDefault="002D43F9"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r>
        <w:rPr>
          <w:rFonts w:ascii="Times New Roman" w:hAnsi="Times New Roman"/>
          <w:color w:val="000000"/>
          <w:sz w:val="20"/>
        </w:rPr>
        <w:lastRenderedPageBreak/>
        <w:t>8</w:t>
      </w:r>
      <w:r w:rsidR="008B7C99">
        <w:rPr>
          <w:rFonts w:ascii="Times New Roman" w:hAnsi="Times New Roman"/>
          <w:color w:val="000000"/>
          <w:sz w:val="20"/>
        </w:rPr>
        <w:t>.</w:t>
      </w:r>
      <w:r w:rsidR="00413B28">
        <w:rPr>
          <w:rFonts w:ascii="Times New Roman" w:hAnsi="Times New Roman"/>
          <w:color w:val="000000"/>
          <w:sz w:val="20"/>
        </w:rPr>
        <w:t>12.7.</w:t>
      </w:r>
      <w:r w:rsidR="00AA567F" w:rsidRPr="00AA567F">
        <w:rPr>
          <w:rFonts w:ascii="Times New Roman" w:hAnsi="Times New Roman"/>
          <w:color w:val="000000"/>
          <w:sz w:val="20"/>
        </w:rPr>
        <w:t xml:space="preserve"> As empresas cujo exercício seja inferior a um ano, deverão comprovar o capital mínimo de 10% do valor estimado da contratação, feita relativamente à data da apresentação da proposta de preços.</w:t>
      </w:r>
    </w:p>
    <w:p w:rsidR="00AA567F" w:rsidRPr="002D43F9" w:rsidRDefault="00AA567F"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p>
    <w:p w:rsidR="00AA567F" w:rsidRDefault="002D43F9" w:rsidP="00AA567F">
      <w:pPr>
        <w:pStyle w:val="Ttulo11"/>
        <w:tabs>
          <w:tab w:val="left" w:pos="928"/>
        </w:tabs>
        <w:ind w:left="0" w:firstLine="0"/>
        <w:rPr>
          <w:rFonts w:ascii="Times New Roman" w:hAnsi="Times New Roman" w:cs="Times New Roman"/>
          <w:color w:val="000000"/>
          <w:sz w:val="20"/>
          <w:szCs w:val="20"/>
          <w:u w:val="single"/>
        </w:rPr>
      </w:pPr>
      <w:r>
        <w:rPr>
          <w:rFonts w:ascii="Times New Roman" w:hAnsi="Times New Roman" w:cs="Times New Roman"/>
          <w:color w:val="000000"/>
          <w:sz w:val="20"/>
          <w:szCs w:val="20"/>
          <w:u w:val="single"/>
        </w:rPr>
        <w:t>8</w:t>
      </w:r>
      <w:r w:rsidR="00AA567F" w:rsidRPr="00AA567F">
        <w:rPr>
          <w:rFonts w:ascii="Times New Roman" w:hAnsi="Times New Roman" w:cs="Times New Roman"/>
          <w:color w:val="000000"/>
          <w:sz w:val="20"/>
          <w:szCs w:val="20"/>
          <w:u w:val="single"/>
        </w:rPr>
        <w:t>.</w:t>
      </w:r>
      <w:r w:rsidR="00DB0AE8">
        <w:rPr>
          <w:rFonts w:ascii="Times New Roman" w:hAnsi="Times New Roman" w:cs="Times New Roman"/>
          <w:color w:val="000000"/>
          <w:sz w:val="20"/>
          <w:szCs w:val="20"/>
          <w:u w:val="single"/>
        </w:rPr>
        <w:t>13</w:t>
      </w:r>
      <w:r w:rsidR="00AA567F" w:rsidRPr="00AA567F">
        <w:rPr>
          <w:rFonts w:ascii="Times New Roman" w:hAnsi="Times New Roman" w:cs="Times New Roman"/>
          <w:color w:val="000000"/>
          <w:sz w:val="20"/>
          <w:szCs w:val="20"/>
          <w:u w:val="single"/>
        </w:rPr>
        <w:t>. Qualificação Técnica:</w:t>
      </w:r>
    </w:p>
    <w:p w:rsidR="00DB0AE8" w:rsidRPr="00AA567F" w:rsidRDefault="00DB0AE8" w:rsidP="00AA567F">
      <w:pPr>
        <w:pStyle w:val="Ttulo11"/>
        <w:tabs>
          <w:tab w:val="left" w:pos="928"/>
        </w:tabs>
        <w:ind w:left="0" w:firstLine="0"/>
        <w:rPr>
          <w:rFonts w:ascii="Times New Roman" w:hAnsi="Times New Roman" w:cs="Times New Roman"/>
          <w:color w:val="000000"/>
          <w:sz w:val="20"/>
          <w:szCs w:val="20"/>
          <w:u w:val="single"/>
        </w:rPr>
      </w:pPr>
    </w:p>
    <w:p w:rsidR="00AA567F" w:rsidRPr="00331400" w:rsidRDefault="002D43F9"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.13</w:t>
      </w:r>
      <w:r w:rsidR="00AA567F" w:rsidRPr="00AA567F">
        <w:rPr>
          <w:rFonts w:ascii="Times New Roman" w:hAnsi="Times New Roman"/>
          <w:color w:val="000000"/>
          <w:spacing w:val="-4"/>
          <w:sz w:val="20"/>
        </w:rPr>
        <w:t>.1 Comprovação de aptidão para o fornecimento de bens/serviços em características compatíveis com o objeto desta licitação ou com o item pertinente, por meio da apresentação de ATESTADO fornecido por pessoas jurídicas de direito público ou privado, devendo constar o nº do CNPJ da empresa licitante.</w:t>
      </w:r>
    </w:p>
    <w:p w:rsidR="00AA567F" w:rsidRPr="00AA567F" w:rsidRDefault="002D43F9" w:rsidP="00122A8C">
      <w:pPr>
        <w:pStyle w:val="PargrafodaLista"/>
        <w:widowControl w:val="0"/>
        <w:numPr>
          <w:ilvl w:val="2"/>
          <w:numId w:val="8"/>
        </w:numPr>
        <w:tabs>
          <w:tab w:val="clear" w:pos="0"/>
          <w:tab w:val="left" w:pos="-1985"/>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.13</w:t>
      </w:r>
      <w:r w:rsidR="00AA567F" w:rsidRPr="00AA567F">
        <w:rPr>
          <w:rFonts w:ascii="Times New Roman" w:hAnsi="Times New Roman"/>
          <w:color w:val="000000"/>
          <w:spacing w:val="-4"/>
          <w:sz w:val="20"/>
        </w:rPr>
        <w:t xml:space="preserve">.1.a </w:t>
      </w:r>
      <w:r w:rsidR="00AA567F" w:rsidRPr="00AA567F">
        <w:rPr>
          <w:rFonts w:ascii="Times New Roman" w:hAnsi="Times New Roman"/>
          <w:color w:val="000000"/>
          <w:spacing w:val="-4"/>
          <w:sz w:val="20"/>
        </w:rPr>
        <w:tab/>
        <w:t>Serão aceitos atestados ou outros documentos hábeis emitidos por entidades estrangeiras quando acompanhados de tradução para o português, salvo se comprovada a inidoneidade da entidade emissora.</w:t>
      </w:r>
    </w:p>
    <w:p w:rsidR="00AA567F" w:rsidRPr="00AA567F" w:rsidRDefault="002D43F9" w:rsidP="00122A8C">
      <w:pPr>
        <w:pStyle w:val="PargrafodaLista"/>
        <w:widowControl w:val="0"/>
        <w:numPr>
          <w:ilvl w:val="2"/>
          <w:numId w:val="8"/>
        </w:numPr>
        <w:tabs>
          <w:tab w:val="clear" w:pos="0"/>
          <w:tab w:val="left" w:pos="-1985"/>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.13.1</w:t>
      </w:r>
      <w:r w:rsidR="00AA567F" w:rsidRPr="00AA567F">
        <w:rPr>
          <w:rFonts w:ascii="Times New Roman" w:hAnsi="Times New Roman"/>
          <w:color w:val="000000"/>
          <w:spacing w:val="-4"/>
          <w:sz w:val="20"/>
        </w:rPr>
        <w:t>.b</w:t>
      </w:r>
      <w:proofErr w:type="gramStart"/>
      <w:r w:rsidR="00AA567F" w:rsidRPr="00AA567F">
        <w:rPr>
          <w:rFonts w:ascii="Times New Roman" w:hAnsi="Times New Roman"/>
          <w:color w:val="000000"/>
          <w:spacing w:val="-4"/>
          <w:sz w:val="20"/>
        </w:rPr>
        <w:t xml:space="preserve">  </w:t>
      </w:r>
      <w:proofErr w:type="gramEnd"/>
      <w:r w:rsidR="00AA567F" w:rsidRPr="00AA567F">
        <w:rPr>
          <w:rFonts w:ascii="Times New Roman" w:hAnsi="Times New Roman"/>
          <w:color w:val="000000"/>
          <w:spacing w:val="-4"/>
          <w:sz w:val="20"/>
        </w:rPr>
        <w:t>Outros documentos de qualificação técnico-profissional específicos ao objeto desta licitação, exigidos por Lei para o livre exercício de atividade específica, quando for o caso, que poderão ser exigidos no termo de referência em anexo e deverão ser apresentados sob pena de inabilitação;</w:t>
      </w:r>
    </w:p>
    <w:p w:rsidR="00AA567F" w:rsidRPr="00AA567F" w:rsidRDefault="002D43F9" w:rsidP="00122A8C">
      <w:pPr>
        <w:pStyle w:val="PargrafodaLista"/>
        <w:widowControl w:val="0"/>
        <w:numPr>
          <w:ilvl w:val="2"/>
          <w:numId w:val="8"/>
        </w:numPr>
        <w:tabs>
          <w:tab w:val="clear" w:pos="0"/>
          <w:tab w:val="left" w:pos="1134"/>
          <w:tab w:val="left" w:pos="1220"/>
        </w:tabs>
        <w:spacing w:after="120" w:line="240" w:lineRule="auto"/>
        <w:ind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.14</w:t>
      </w:r>
      <w:r w:rsidR="00AA567F" w:rsidRPr="00AA567F">
        <w:rPr>
          <w:rFonts w:ascii="Times New Roman" w:hAnsi="Times New Roman"/>
          <w:color w:val="000000"/>
          <w:spacing w:val="-4"/>
          <w:sz w:val="20"/>
        </w:rPr>
        <w:t xml:space="preserve">.  Em caso de apresentação por licitante, de atestado de desempenho anterior emitido em favor de consórcio do qual tenha feito parte, se o atestado ou o contrato de constituição do consórcio não identificar a atividade desempenhada por cada consorciado individualmente, serão adotados os critérios estabelecidos nos incisos I e II do §10 do art. 67 da lei 14.133/2021, quais sejam: </w:t>
      </w:r>
    </w:p>
    <w:p w:rsidR="00AA567F" w:rsidRPr="00AA567F" w:rsidRDefault="002D43F9" w:rsidP="00122A8C">
      <w:pPr>
        <w:pStyle w:val="PargrafodaLista"/>
        <w:widowControl w:val="0"/>
        <w:numPr>
          <w:ilvl w:val="2"/>
          <w:numId w:val="8"/>
        </w:numPr>
        <w:tabs>
          <w:tab w:val="clear" w:pos="0"/>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DB0AE8">
        <w:rPr>
          <w:rFonts w:ascii="Times New Roman" w:hAnsi="Times New Roman"/>
          <w:color w:val="000000"/>
          <w:spacing w:val="-4"/>
          <w:sz w:val="20"/>
        </w:rPr>
        <w:t>14.1</w:t>
      </w:r>
      <w:r w:rsidR="00AA567F" w:rsidRPr="00AA567F">
        <w:rPr>
          <w:rFonts w:ascii="Times New Roman" w:hAnsi="Times New Roman"/>
          <w:color w:val="000000"/>
          <w:spacing w:val="-4"/>
          <w:sz w:val="20"/>
        </w:rPr>
        <w:t xml:space="preserve">. </w:t>
      </w:r>
      <w:proofErr w:type="gramStart"/>
      <w:r w:rsidR="00AA567F" w:rsidRPr="00AA567F">
        <w:rPr>
          <w:rFonts w:ascii="Times New Roman" w:hAnsi="Times New Roman"/>
          <w:color w:val="000000"/>
          <w:spacing w:val="-4"/>
          <w:sz w:val="20"/>
        </w:rPr>
        <w:t>caso</w:t>
      </w:r>
      <w:proofErr w:type="gramEnd"/>
      <w:r w:rsidR="00AA567F" w:rsidRPr="00AA567F">
        <w:rPr>
          <w:rFonts w:ascii="Times New Roman" w:hAnsi="Times New Roman"/>
          <w:color w:val="000000"/>
          <w:spacing w:val="-4"/>
          <w:sz w:val="20"/>
        </w:rPr>
        <w:t xml:space="preserve"> o atestado tenha sido emitido em favor de consórcio homogêneo, as experiências atestadas deverão ser reconhecidas para cada empresa consorciada na proporção quantitativa de sua participação no consórcio, salvo nas licitações para contratação de serviços técnicos especializados de natureza predominantemente intelectual, em que todas as experiências atestadas deverão ser reconhecidas para cada uma das empresas consorciadas;</w:t>
      </w:r>
    </w:p>
    <w:p w:rsidR="00331400" w:rsidRPr="00331400" w:rsidRDefault="002D43F9" w:rsidP="00122A8C">
      <w:pPr>
        <w:pStyle w:val="PargrafodaLista"/>
        <w:widowControl w:val="0"/>
        <w:numPr>
          <w:ilvl w:val="2"/>
          <w:numId w:val="8"/>
        </w:numPr>
        <w:tabs>
          <w:tab w:val="clear" w:pos="0"/>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DB0AE8">
        <w:rPr>
          <w:rFonts w:ascii="Times New Roman" w:hAnsi="Times New Roman"/>
          <w:color w:val="000000"/>
          <w:spacing w:val="-4"/>
          <w:sz w:val="20"/>
        </w:rPr>
        <w:t>14</w:t>
      </w:r>
      <w:r w:rsidR="00AA567F" w:rsidRPr="00AA567F">
        <w:rPr>
          <w:rFonts w:ascii="Times New Roman" w:hAnsi="Times New Roman"/>
          <w:color w:val="000000"/>
          <w:spacing w:val="-4"/>
          <w:sz w:val="20"/>
        </w:rPr>
        <w:t>.2. Caso o atestado tenha sido emitido em favor de consórcio heterogêneo, as experiências atestadas deverão ser reconhecidas para cada consorciado de acordo com os respectivos campos de atuação, inclusive nas licitações para contratação de serviços técnicos especializados de natureza predominantemente intelectual.</w:t>
      </w:r>
    </w:p>
    <w:p w:rsidR="00DB0AE8" w:rsidRPr="00331400" w:rsidRDefault="00331400" w:rsidP="00054F41">
      <w:pPr>
        <w:pStyle w:val="PargrafodaLista"/>
        <w:tabs>
          <w:tab w:val="left" w:pos="-851"/>
          <w:tab w:val="left" w:pos="1220"/>
        </w:tabs>
        <w:spacing w:after="120" w:line="240" w:lineRule="auto"/>
        <w:ind w:left="0"/>
        <w:jc w:val="both"/>
        <w:rPr>
          <w:rFonts w:ascii="Times New Roman" w:hAnsi="Times New Roman"/>
          <w:color w:val="000000"/>
          <w:spacing w:val="-4"/>
          <w:sz w:val="20"/>
        </w:rPr>
      </w:pPr>
      <w:r>
        <w:rPr>
          <w:rFonts w:ascii="Times New Roman" w:hAnsi="Times New Roman"/>
          <w:color w:val="000000"/>
          <w:spacing w:val="-4"/>
          <w:sz w:val="20"/>
        </w:rPr>
        <w:t>8.15</w:t>
      </w:r>
      <w:r w:rsidRPr="007558D8">
        <w:rPr>
          <w:rFonts w:ascii="Times New Roman" w:hAnsi="Times New Roman"/>
          <w:color w:val="000000"/>
          <w:spacing w:val="-4"/>
          <w:sz w:val="20"/>
        </w:rPr>
        <w:t xml:space="preserve">.  A documentação de habilitação poderá ser substituída pelo Sistema de Cadastramento Unificado de Fornecedores - SICAF, emitido pelo Governo Federal, salvo os documentos de HABILITAÇÃO TÉCNICA, que serão solicitados, apenas pelo licitante vencedor e deverão ser encaminhados, via sistema, no prazo de 02 (duas) horas, prorrogável por igual período, contado da solicitação </w:t>
      </w:r>
      <w:proofErr w:type="gramStart"/>
      <w:r w:rsidRPr="007558D8">
        <w:rPr>
          <w:rFonts w:ascii="Times New Roman" w:hAnsi="Times New Roman"/>
          <w:color w:val="000000"/>
          <w:spacing w:val="-4"/>
          <w:sz w:val="20"/>
        </w:rPr>
        <w:t>do(</w:t>
      </w:r>
      <w:proofErr w:type="gramEnd"/>
      <w:r w:rsidRPr="007558D8">
        <w:rPr>
          <w:rFonts w:ascii="Times New Roman" w:hAnsi="Times New Roman"/>
          <w:color w:val="000000"/>
          <w:spacing w:val="-4"/>
          <w:sz w:val="20"/>
        </w:rPr>
        <w:t>a) Pregoeiro(a);</w:t>
      </w:r>
    </w:p>
    <w:p w:rsidR="00AA567F" w:rsidRPr="008B7C99" w:rsidRDefault="00331400" w:rsidP="00054F41">
      <w:pPr>
        <w:pStyle w:val="PargrafodaLista"/>
        <w:tabs>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8.15</w:t>
      </w:r>
      <w:r w:rsidR="002D43F9">
        <w:rPr>
          <w:rFonts w:ascii="Times New Roman" w:hAnsi="Times New Roman"/>
          <w:color w:val="000000"/>
          <w:spacing w:val="-4"/>
          <w:sz w:val="20"/>
        </w:rPr>
        <w:t>.</w:t>
      </w:r>
      <w:r>
        <w:rPr>
          <w:rFonts w:ascii="Times New Roman" w:hAnsi="Times New Roman"/>
          <w:color w:val="000000"/>
          <w:spacing w:val="-4"/>
          <w:sz w:val="20"/>
        </w:rPr>
        <w:t>1</w:t>
      </w:r>
      <w:r w:rsidR="00DB0AE8">
        <w:rPr>
          <w:rFonts w:ascii="Times New Roman" w:hAnsi="Times New Roman"/>
          <w:color w:val="000000"/>
          <w:spacing w:val="-4"/>
          <w:sz w:val="20"/>
        </w:rPr>
        <w:t>.</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As empresas estrangeiras que não funcionem no País deverão apresentar documentos equivalentes.</w:t>
      </w:r>
    </w:p>
    <w:p w:rsidR="00AA567F" w:rsidRPr="002D43F9" w:rsidRDefault="002D43F9" w:rsidP="00054F41">
      <w:pPr>
        <w:pStyle w:val="PargrafodaLista"/>
        <w:tabs>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331400">
        <w:rPr>
          <w:rFonts w:ascii="Times New Roman" w:hAnsi="Times New Roman"/>
          <w:color w:val="000000"/>
          <w:spacing w:val="-4"/>
          <w:sz w:val="20"/>
        </w:rPr>
        <w:t>15.2</w:t>
      </w:r>
      <w:r w:rsidR="00DB0AE8">
        <w:rPr>
          <w:rFonts w:ascii="Times New Roman" w:hAnsi="Times New Roman"/>
          <w:color w:val="000000"/>
          <w:spacing w:val="-4"/>
          <w:sz w:val="20"/>
        </w:rPr>
        <w:t>.</w:t>
      </w:r>
      <w:r w:rsidR="00AA567F" w:rsidRPr="00AA567F">
        <w:rPr>
          <w:rFonts w:ascii="Times New Roman" w:hAnsi="Times New Roman"/>
          <w:color w:val="000000"/>
          <w:spacing w:val="-4"/>
          <w:sz w:val="20"/>
        </w:rPr>
        <w:t xml:space="preserve"> É dever </w:t>
      </w:r>
      <w:proofErr w:type="gramStart"/>
      <w:r w:rsidR="00AA567F" w:rsidRPr="00AA567F">
        <w:rPr>
          <w:rFonts w:ascii="Times New Roman" w:hAnsi="Times New Roman"/>
          <w:color w:val="000000"/>
          <w:spacing w:val="-4"/>
          <w:sz w:val="20"/>
        </w:rPr>
        <w:t>do licitante atualizar</w:t>
      </w:r>
      <w:proofErr w:type="gramEnd"/>
      <w:r w:rsidR="00AA567F" w:rsidRPr="00AA567F">
        <w:rPr>
          <w:rFonts w:ascii="Times New Roman" w:hAnsi="Times New Roman"/>
          <w:color w:val="000000"/>
          <w:spacing w:val="-4"/>
          <w:sz w:val="20"/>
        </w:rPr>
        <w:t xml:space="preserve"> previamente as comprovações constantes do SICAF para que estejam vigentes na data da abertura da sessão pública, ou encaminhar, mediante solicitação do(a) pregoeiro(a), a respectiva documentação atualizada. </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8.16</w:t>
      </w:r>
      <w:r w:rsidR="008B7C99">
        <w:rPr>
          <w:rFonts w:ascii="Times New Roman" w:hAnsi="Times New Roman"/>
          <w:color w:val="000000"/>
          <w:spacing w:val="-4"/>
          <w:sz w:val="20"/>
        </w:rPr>
        <w:t>.</w:t>
      </w:r>
      <w:r w:rsidR="00AA567F" w:rsidRPr="00AA567F">
        <w:rPr>
          <w:rFonts w:ascii="Times New Roman" w:hAnsi="Times New Roman"/>
          <w:color w:val="000000"/>
          <w:spacing w:val="-4"/>
          <w:sz w:val="20"/>
        </w:rPr>
        <w:t xml:space="preserve">  O descumprimento do subitem acima implicará a inabilitação do licitante, exceto se a consulta aos sítios eletrônicos oficiais emissores de certidões, realizada </w:t>
      </w:r>
      <w:proofErr w:type="gramStart"/>
      <w:r w:rsidR="00AA567F" w:rsidRPr="00AA567F">
        <w:rPr>
          <w:rFonts w:ascii="Times New Roman" w:hAnsi="Times New Roman"/>
          <w:color w:val="000000"/>
          <w:spacing w:val="-4"/>
          <w:sz w:val="20"/>
        </w:rPr>
        <w:t>pelo(</w:t>
      </w:r>
      <w:proofErr w:type="gramEnd"/>
      <w:r w:rsidR="00AA567F" w:rsidRPr="00AA567F">
        <w:rPr>
          <w:rFonts w:ascii="Times New Roman" w:hAnsi="Times New Roman"/>
          <w:color w:val="000000"/>
          <w:spacing w:val="-4"/>
          <w:sz w:val="20"/>
        </w:rPr>
        <w:t>a) pregoeiro(a), lograr êxito em encontrar a(s) certidão(ões) válida(s).</w:t>
      </w:r>
    </w:p>
    <w:p w:rsidR="00AA567F" w:rsidRPr="00AA567F" w:rsidRDefault="00DB0AE8"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w:t>
      </w:r>
      <w:r w:rsidR="00331400">
        <w:rPr>
          <w:rFonts w:ascii="Times New Roman" w:hAnsi="Times New Roman"/>
          <w:color w:val="000000"/>
          <w:spacing w:val="-4"/>
          <w:sz w:val="20"/>
        </w:rPr>
        <w:t>17</w:t>
      </w:r>
      <w:r w:rsidR="008B7C99">
        <w:rPr>
          <w:rFonts w:ascii="Times New Roman" w:hAnsi="Times New Roman"/>
          <w:color w:val="000000"/>
          <w:spacing w:val="-4"/>
          <w:sz w:val="20"/>
        </w:rPr>
        <w:t>.</w:t>
      </w:r>
      <w:r w:rsidR="00AA567F" w:rsidRPr="00AA567F">
        <w:rPr>
          <w:rFonts w:ascii="Times New Roman" w:hAnsi="Times New Roman"/>
          <w:color w:val="000000"/>
          <w:spacing w:val="-4"/>
          <w:sz w:val="20"/>
        </w:rPr>
        <w:t xml:space="preserve"> Será exigida a apresentação dos documentos de habilitação apenas pelo licitante vencedor.</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8.18</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Os documentos relativos à regularidade fiscal serão exigidos somente em momento posterior ao julgamento das propostas, e apenas do licitante mais bem classificado.</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 xml:space="preserve"> Não será permitida a substituição ou a apresentação de novos documentos após a entrega daqueles definidos para habilitação, salvo em sede de diligência para:</w:t>
      </w:r>
    </w:p>
    <w:p w:rsidR="00AA567F" w:rsidRPr="008B7C99" w:rsidRDefault="00331400" w:rsidP="00054F41">
      <w:pPr>
        <w:pStyle w:val="PargrafodaLista"/>
        <w:tabs>
          <w:tab w:val="left" w:pos="-709"/>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.1</w:t>
      </w:r>
      <w:r w:rsidR="00DB0AE8">
        <w:rPr>
          <w:rFonts w:ascii="Times New Roman" w:hAnsi="Times New Roman"/>
          <w:color w:val="000000"/>
          <w:spacing w:val="-4"/>
          <w:sz w:val="20"/>
        </w:rPr>
        <w:t xml:space="preserve">. </w:t>
      </w:r>
      <w:r>
        <w:rPr>
          <w:rFonts w:ascii="Times New Roman" w:hAnsi="Times New Roman"/>
          <w:color w:val="000000"/>
          <w:spacing w:val="-4"/>
          <w:sz w:val="20"/>
        </w:rPr>
        <w:t>C</w:t>
      </w:r>
      <w:r w:rsidR="00AA567F" w:rsidRPr="00AA567F">
        <w:rPr>
          <w:rFonts w:ascii="Times New Roman" w:hAnsi="Times New Roman"/>
          <w:color w:val="000000"/>
          <w:spacing w:val="-4"/>
          <w:sz w:val="20"/>
        </w:rPr>
        <w:t>omplementação de informações acerca dos documentos já apresentados pelos licitantes e desde que necessária para apurar fatos existentes à época da abertura do certame;</w:t>
      </w:r>
    </w:p>
    <w:p w:rsidR="00AA567F" w:rsidRPr="00AA567F" w:rsidRDefault="00331400" w:rsidP="00054F41">
      <w:pPr>
        <w:pStyle w:val="PargrafodaLista"/>
        <w:tabs>
          <w:tab w:val="left" w:pos="-709"/>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.2</w:t>
      </w:r>
      <w:r>
        <w:rPr>
          <w:rFonts w:ascii="Times New Roman" w:hAnsi="Times New Roman"/>
          <w:color w:val="000000"/>
          <w:spacing w:val="-4"/>
          <w:sz w:val="20"/>
        </w:rPr>
        <w:t>. A</w:t>
      </w:r>
      <w:r w:rsidR="00AA567F" w:rsidRPr="00AA567F">
        <w:rPr>
          <w:rFonts w:ascii="Times New Roman" w:hAnsi="Times New Roman"/>
          <w:color w:val="000000"/>
          <w:spacing w:val="-4"/>
          <w:sz w:val="20"/>
        </w:rPr>
        <w:t>tualização de documentos cuja validade tenha expirado após a data de recebimento das propostas.</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8.20</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 xml:space="preserve">  Na análise dos documentos de habilitação, </w:t>
      </w:r>
      <w:proofErr w:type="gramStart"/>
      <w:r w:rsidR="00AA567F" w:rsidRPr="00AA567F">
        <w:rPr>
          <w:rFonts w:ascii="Times New Roman" w:hAnsi="Times New Roman"/>
          <w:color w:val="000000"/>
          <w:spacing w:val="-4"/>
          <w:sz w:val="20"/>
        </w:rPr>
        <w:t>o(</w:t>
      </w:r>
      <w:proofErr w:type="gramEnd"/>
      <w:r w:rsidR="00AA567F" w:rsidRPr="00AA567F">
        <w:rPr>
          <w:rFonts w:ascii="Times New Roman" w:hAnsi="Times New Roman"/>
          <w:color w:val="000000"/>
          <w:spacing w:val="-4"/>
          <w:sz w:val="20"/>
        </w:rPr>
        <w:t>a) Pregoeiro(a) poderá sanar erros ou falhas que não alterem a substância dos documentos e sua validade jurídica, mediante despacho fundamentado registrado no sistema, e acessível a todos, atribuindo-lhes eficácia para fins de habilitação e classificação.</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8.21</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A pessoa física deverá estar cadastrada no Sistema de Registro Cadastral Unificado (Sicaf) para participar</w:t>
      </w:r>
      <w:r w:rsidR="008B7C99">
        <w:rPr>
          <w:rFonts w:ascii="Times New Roman" w:hAnsi="Times New Roman"/>
          <w:color w:val="000000"/>
          <w:spacing w:val="-4"/>
          <w:sz w:val="20"/>
        </w:rPr>
        <w:t xml:space="preserve"> deste procedimento licitatório</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lastRenderedPageBreak/>
        <w:t>8.22</w:t>
      </w:r>
      <w:r w:rsidR="00AA567F" w:rsidRPr="00AA567F">
        <w:rPr>
          <w:rFonts w:ascii="Times New Roman" w:hAnsi="Times New Roman"/>
          <w:color w:val="000000"/>
          <w:spacing w:val="-4"/>
          <w:sz w:val="20"/>
        </w:rPr>
        <w:t>. As empresas estrangeiras que não funcionem no País deverão apresentar documentos equivalentes àqueles previstos neste edital, na forma de regulamento emitido pelo Poder Executivo Federal.</w:t>
      </w:r>
    </w:p>
    <w:p w:rsidR="00F32C67" w:rsidRPr="00190C47" w:rsidRDefault="00F32C67" w:rsidP="00054F41">
      <w:pPr>
        <w:pStyle w:val="PargrafodaLista"/>
        <w:shd w:val="clear" w:color="auto" w:fill="D9D9D9" w:themeFill="background1" w:themeFillShade="D9"/>
        <w:tabs>
          <w:tab w:val="left" w:pos="928"/>
        </w:tabs>
        <w:spacing w:after="120" w:line="240" w:lineRule="auto"/>
        <w:ind w:left="0"/>
        <w:jc w:val="both"/>
        <w:rPr>
          <w:rFonts w:ascii="Times New Roman" w:hAnsi="Times New Roman"/>
          <w:b/>
          <w:sz w:val="20"/>
        </w:rPr>
      </w:pPr>
      <w:r w:rsidRPr="00190C47">
        <w:rPr>
          <w:rFonts w:ascii="Times New Roman" w:hAnsi="Times New Roman"/>
          <w:b/>
          <w:sz w:val="20"/>
        </w:rPr>
        <w:t>9. DO ENCAMINHAMENTO DA PROPOSTA VENCEDORA</w:t>
      </w:r>
    </w:p>
    <w:p w:rsidR="008B7C99" w:rsidRPr="008B7C99" w:rsidRDefault="008B7C99" w:rsidP="00122A8C">
      <w:pPr>
        <w:pStyle w:val="PargrafodaLista"/>
        <w:widowControl w:val="0"/>
        <w:numPr>
          <w:ilvl w:val="1"/>
          <w:numId w:val="8"/>
        </w:numPr>
        <w:tabs>
          <w:tab w:val="left" w:pos="928"/>
          <w:tab w:val="left" w:pos="9356"/>
          <w:tab w:val="left" w:pos="10206"/>
        </w:tabs>
        <w:suppressAutoHyphens/>
        <w:spacing w:after="120" w:line="240" w:lineRule="auto"/>
        <w:jc w:val="both"/>
        <w:rPr>
          <w:rFonts w:ascii="Times New Roman" w:hAnsi="Times New Roman"/>
          <w:sz w:val="20"/>
        </w:rPr>
      </w:pPr>
      <w:r w:rsidRPr="008B7C99">
        <w:rPr>
          <w:rFonts w:ascii="Times New Roman" w:hAnsi="Times New Roman"/>
          <w:sz w:val="20"/>
        </w:rPr>
        <w:t xml:space="preserve">9.1. A proposta final do licitante declarado vencedor deverá ser encaminhada no prazo de </w:t>
      </w:r>
      <w:proofErr w:type="gramStart"/>
      <w:r w:rsidRPr="008B7C99">
        <w:rPr>
          <w:rFonts w:ascii="Times New Roman" w:hAnsi="Times New Roman"/>
          <w:b/>
          <w:bCs/>
          <w:sz w:val="20"/>
        </w:rPr>
        <w:t>2</w:t>
      </w:r>
      <w:proofErr w:type="gramEnd"/>
      <w:r w:rsidRPr="008B7C99">
        <w:rPr>
          <w:rFonts w:ascii="Times New Roman" w:hAnsi="Times New Roman"/>
          <w:b/>
          <w:bCs/>
          <w:sz w:val="20"/>
        </w:rPr>
        <w:t xml:space="preserve"> (duas) horas, </w:t>
      </w:r>
      <w:r w:rsidRPr="008B7C99">
        <w:rPr>
          <w:rFonts w:ascii="Times New Roman" w:hAnsi="Times New Roman"/>
          <w:sz w:val="20"/>
        </w:rPr>
        <w:t>a contar da solicitação do Pregoeiro no sistema eletrônico e deverá:</w:t>
      </w:r>
    </w:p>
    <w:p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pacing w:val="-2"/>
          <w:sz w:val="20"/>
        </w:rPr>
        <w:t xml:space="preserve">9.1.1. Ser redigida </w:t>
      </w:r>
      <w:r w:rsidRPr="008B7C99">
        <w:rPr>
          <w:rFonts w:ascii="Times New Roman" w:hAnsi="Times New Roman"/>
          <w:spacing w:val="-1"/>
          <w:sz w:val="20"/>
        </w:rPr>
        <w:t xml:space="preserve">em língua portuguesa, datilografada ou digitada, em uma via, sem emendas, </w:t>
      </w:r>
      <w:r w:rsidRPr="008B7C99">
        <w:rPr>
          <w:rFonts w:ascii="Times New Roman" w:hAnsi="Times New Roman"/>
          <w:sz w:val="20"/>
        </w:rPr>
        <w:t>rasuras, entre linhas ou re</w:t>
      </w:r>
      <w:r w:rsidR="009022CE">
        <w:rPr>
          <w:rFonts w:ascii="Times New Roman" w:hAnsi="Times New Roman"/>
          <w:sz w:val="20"/>
        </w:rPr>
        <w:t>ssalvas, devendo a última folha</w:t>
      </w:r>
      <w:r w:rsidRPr="008B7C99">
        <w:rPr>
          <w:rFonts w:ascii="Times New Roman" w:hAnsi="Times New Roman"/>
          <w:sz w:val="20"/>
        </w:rPr>
        <w:t xml:space="preserve"> ser assinada e as demais rubricadas pelo licitante ou seu representante legal.</w:t>
      </w:r>
    </w:p>
    <w:p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9.1.2. Conter a indicação do banco, número da conta e agência do licitante vencedor, para fins de pagamento.</w:t>
      </w:r>
    </w:p>
    <w:p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9.1.3 Contar o prazo de validade da proposta, prazo de entrega dos materiais: e prazo de garantia dos materiais, conforme definido no Termo de Referência.</w:t>
      </w:r>
    </w:p>
    <w:p w:rsidR="008B7C99" w:rsidRPr="008B7C99" w:rsidRDefault="008B7C99" w:rsidP="00054F41">
      <w:pPr>
        <w:pStyle w:val="PargrafodaLista"/>
        <w:tabs>
          <w:tab w:val="left" w:pos="928"/>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9.2. A proposta final deverá ser documentada nos autos e será levada em consideração no </w:t>
      </w:r>
      <w:r w:rsidRPr="008B7C99">
        <w:rPr>
          <w:rFonts w:ascii="Times New Roman" w:hAnsi="Times New Roman"/>
          <w:spacing w:val="-2"/>
          <w:sz w:val="20"/>
        </w:rPr>
        <w:t xml:space="preserve">decorrer da execução do contrato e aplicação de eventual </w:t>
      </w:r>
      <w:r w:rsidRPr="008B7C99">
        <w:rPr>
          <w:rFonts w:ascii="Times New Roman" w:hAnsi="Times New Roman"/>
          <w:spacing w:val="-1"/>
          <w:sz w:val="20"/>
        </w:rPr>
        <w:t>sanção à Contratada, se for o caso.</w:t>
      </w:r>
    </w:p>
    <w:p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9.3. Todas as especificações do objeto contidas na proposta, tais como marca, modelo, tipo, fabricante e procedência, vinculam a Contratada.</w:t>
      </w:r>
    </w:p>
    <w:p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9.4. Os preços deverão ser expressos em moeda corrente nacional, o valor unitário em </w:t>
      </w:r>
      <w:r w:rsidRPr="008B7C99">
        <w:rPr>
          <w:rFonts w:ascii="Times New Roman" w:hAnsi="Times New Roman"/>
          <w:spacing w:val="-4"/>
          <w:sz w:val="20"/>
        </w:rPr>
        <w:t xml:space="preserve">algarismos e </w:t>
      </w:r>
      <w:r w:rsidRPr="008B7C99">
        <w:rPr>
          <w:rFonts w:ascii="Times New Roman" w:hAnsi="Times New Roman"/>
          <w:spacing w:val="-3"/>
          <w:sz w:val="20"/>
        </w:rPr>
        <w:t>o valor glo</w:t>
      </w:r>
      <w:r w:rsidR="00B51980">
        <w:rPr>
          <w:rFonts w:ascii="Times New Roman" w:hAnsi="Times New Roman"/>
          <w:spacing w:val="-3"/>
          <w:sz w:val="20"/>
        </w:rPr>
        <w:t xml:space="preserve">bal em algarismos e por extenso. </w:t>
      </w:r>
    </w:p>
    <w:p w:rsidR="008B7C99" w:rsidRPr="008B7C99" w:rsidRDefault="008B7C99" w:rsidP="00054F41">
      <w:pPr>
        <w:pStyle w:val="PargrafodaLista"/>
        <w:tabs>
          <w:tab w:val="left" w:pos="1404"/>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9.4.1. Ocorrendo divergência entre os preços unitários e o preço global, prevalecerão os primeiros; no caso de divergência entre os valores numéricos e os valores expressos por extenso, prevalecerão estes últimos.</w:t>
      </w:r>
    </w:p>
    <w:p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pacing w:val="-1"/>
          <w:sz w:val="20"/>
        </w:rPr>
        <w:t xml:space="preserve">9.5. A oferta deverá ser firme e precisa, limitada, </w:t>
      </w:r>
      <w:r w:rsidRPr="008B7C99">
        <w:rPr>
          <w:rFonts w:ascii="Times New Roman" w:hAnsi="Times New Roman"/>
          <w:sz w:val="20"/>
        </w:rPr>
        <w:t xml:space="preserve">rigorosamente, ao objeto deste Edital, sem </w:t>
      </w:r>
      <w:r w:rsidRPr="008B7C99">
        <w:rPr>
          <w:rFonts w:ascii="Times New Roman" w:hAnsi="Times New Roman"/>
          <w:spacing w:val="-1"/>
          <w:sz w:val="20"/>
        </w:rPr>
        <w:t xml:space="preserve">conter </w:t>
      </w:r>
      <w:r w:rsidRPr="008B7C99">
        <w:rPr>
          <w:rFonts w:ascii="Times New Roman" w:hAnsi="Times New Roman"/>
          <w:sz w:val="20"/>
        </w:rPr>
        <w:t xml:space="preserve">alternativas de preço ou de qualquer outra condição que induza o julgamento a mais de um resultado, </w:t>
      </w:r>
      <w:proofErr w:type="gramStart"/>
      <w:r w:rsidRPr="008B7C99">
        <w:rPr>
          <w:rFonts w:ascii="Times New Roman" w:hAnsi="Times New Roman"/>
          <w:sz w:val="20"/>
        </w:rPr>
        <w:t>sob pena</w:t>
      </w:r>
      <w:proofErr w:type="gramEnd"/>
      <w:r w:rsidRPr="008B7C99">
        <w:rPr>
          <w:rFonts w:ascii="Times New Roman" w:hAnsi="Times New Roman"/>
          <w:sz w:val="20"/>
        </w:rPr>
        <w:t xml:space="preserve"> de desclassificação.</w:t>
      </w:r>
    </w:p>
    <w:p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9.6. A proposta deverá obedecer aos termos deste Edital e seus Anexos, não sendo </w:t>
      </w:r>
      <w:r w:rsidRPr="008B7C99">
        <w:rPr>
          <w:rFonts w:ascii="Times New Roman" w:hAnsi="Times New Roman"/>
          <w:spacing w:val="-4"/>
          <w:sz w:val="20"/>
        </w:rPr>
        <w:t xml:space="preserve">considerada aquela que não corresponda </w:t>
      </w:r>
      <w:r w:rsidRPr="008B7C99">
        <w:rPr>
          <w:rFonts w:ascii="Times New Roman" w:hAnsi="Times New Roman"/>
          <w:spacing w:val="-3"/>
          <w:sz w:val="20"/>
        </w:rPr>
        <w:t xml:space="preserve">às especificações ali contidas ou que estabeleça vínculo à </w:t>
      </w:r>
      <w:r w:rsidRPr="008B7C99">
        <w:rPr>
          <w:rFonts w:ascii="Times New Roman" w:hAnsi="Times New Roman"/>
          <w:sz w:val="20"/>
        </w:rPr>
        <w:t>proposta de outro licitante.</w:t>
      </w:r>
    </w:p>
    <w:p w:rsidR="008B7C99" w:rsidRPr="008B7C99" w:rsidRDefault="008B7C99" w:rsidP="00054F41">
      <w:pPr>
        <w:pStyle w:val="PargrafodaLista"/>
        <w:tabs>
          <w:tab w:val="left" w:pos="928"/>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9.7. As propostas que contenham a descrição do objeto, o valor e os documentos complementares estarão disponíveis na internet, após a homologação.</w:t>
      </w:r>
    </w:p>
    <w:p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9.8.</w:t>
      </w:r>
      <w:r w:rsidR="008B7C99" w:rsidRPr="008B7C99">
        <w:rPr>
          <w:rFonts w:ascii="Times New Roman" w:hAnsi="Times New Roman"/>
          <w:spacing w:val="-4"/>
          <w:sz w:val="20"/>
        </w:rPr>
        <w:t xml:space="preserve"> Nos termos do §1º do Art. 63 da Lei Federal nº 14.133/2021, o licitante deverá declarar, </w:t>
      </w:r>
      <w:proofErr w:type="gramStart"/>
      <w:r w:rsidR="008B7C99" w:rsidRPr="008B7C99">
        <w:rPr>
          <w:rFonts w:ascii="Times New Roman" w:hAnsi="Times New Roman"/>
          <w:spacing w:val="-4"/>
          <w:sz w:val="20"/>
        </w:rPr>
        <w:t>sob pena</w:t>
      </w:r>
      <w:proofErr w:type="gramEnd"/>
      <w:r w:rsidR="008B7C99" w:rsidRPr="008B7C99">
        <w:rPr>
          <w:rFonts w:ascii="Times New Roman" w:hAnsi="Times New Roman"/>
          <w:spacing w:val="-4"/>
          <w:sz w:val="20"/>
        </w:rPr>
        <w:t xml:space="preserve"> de desclassificação, que sua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9.9.</w:t>
      </w:r>
      <w:r w:rsidR="008B7C99" w:rsidRPr="008B7C99">
        <w:rPr>
          <w:rFonts w:ascii="Times New Roman" w:hAnsi="Times New Roman"/>
          <w:spacing w:val="-4"/>
          <w:sz w:val="20"/>
        </w:rPr>
        <w:t xml:space="preserve"> </w:t>
      </w:r>
      <w:proofErr w:type="gramStart"/>
      <w:r w:rsidR="008B7C99" w:rsidRPr="008B7C99">
        <w:rPr>
          <w:rFonts w:ascii="Times New Roman" w:hAnsi="Times New Roman"/>
          <w:spacing w:val="-4"/>
          <w:sz w:val="20"/>
        </w:rPr>
        <w:t>O(</w:t>
      </w:r>
      <w:proofErr w:type="gramEnd"/>
      <w:r w:rsidR="008B7C99" w:rsidRPr="008B7C99">
        <w:rPr>
          <w:rFonts w:ascii="Times New Roman" w:hAnsi="Times New Roman"/>
          <w:spacing w:val="-4"/>
          <w:sz w:val="20"/>
        </w:rPr>
        <w:t>a) Pregoeiro(a) verificará as propostas de preços desclassificando, motivadamente, aquelas que não estejam em conformidade com os requisitos estabelecidos no Edital</w:t>
      </w:r>
      <w:r w:rsidR="000B703F">
        <w:rPr>
          <w:rFonts w:ascii="Times New Roman" w:hAnsi="Times New Roman"/>
          <w:spacing w:val="-4"/>
          <w:sz w:val="20"/>
        </w:rPr>
        <w:t>.</w:t>
      </w:r>
    </w:p>
    <w:p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9.10.</w:t>
      </w:r>
      <w:r w:rsidR="008B7C99" w:rsidRPr="008B7C99">
        <w:rPr>
          <w:rFonts w:ascii="Times New Roman" w:hAnsi="Times New Roman"/>
          <w:spacing w:val="-4"/>
          <w:sz w:val="20"/>
        </w:rPr>
        <w:t xml:space="preserve"> No preço ofertado deverão estar incluídos todos os insumos que o compõe, tais como as despesas com mão-de-obra, materiais, impostos, taxas, fretes, descontos e quaisquer outros que incidam direta ou indiretamente na execução do objeto desta licitação.</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9.11</w:t>
      </w:r>
      <w:r w:rsidR="00331400">
        <w:rPr>
          <w:rFonts w:ascii="Times New Roman" w:hAnsi="Times New Roman"/>
          <w:spacing w:val="-4"/>
          <w:sz w:val="20"/>
        </w:rPr>
        <w:t>.</w:t>
      </w:r>
      <w:r w:rsidRPr="008B7C99">
        <w:rPr>
          <w:rFonts w:ascii="Times New Roman" w:hAnsi="Times New Roman"/>
          <w:spacing w:val="-4"/>
          <w:sz w:val="20"/>
        </w:rPr>
        <w:t xml:space="preserve"> Nas operações ou prestações internas, relativas à aquisição de mercadorias ou serviços por órgão da administração pública estadual, suas autarquias e fundações, o licitante deverá apresentar sua proposta, deduzido o ICMS incidente na operação ou prestação, nos termos do Decreto 2.912 de 29 de dezembro de 2006 alterado pelo Art. 2º Inciso LXXX de Decreto 4.222/10 (Convênio ICMS 23/03 e 88/10).</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9.12. A marca/modelo e fabricante do produto cotado, incluído no site estabelecido no quadro de informações deverão ser os mesmos indicados na proposta e a serem entregues, sem aceitação de nenhuma outra.</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 xml:space="preserve">9.13. A equipe técnica, quando da análise do produto apresentado, poderá recorrer aos sítios oficiais das marcas ou fabricantes para averiguação da especificação técnica do modelo/versão do produto ofertado, visando </w:t>
      </w:r>
      <w:proofErr w:type="gramStart"/>
      <w:r w:rsidRPr="008B7C99">
        <w:rPr>
          <w:rFonts w:ascii="Times New Roman" w:hAnsi="Times New Roman"/>
          <w:spacing w:val="-4"/>
          <w:sz w:val="20"/>
        </w:rPr>
        <w:t>a</w:t>
      </w:r>
      <w:proofErr w:type="gramEnd"/>
      <w:r w:rsidRPr="008B7C99">
        <w:rPr>
          <w:rFonts w:ascii="Times New Roman" w:hAnsi="Times New Roman"/>
          <w:spacing w:val="-4"/>
          <w:sz w:val="20"/>
        </w:rPr>
        <w:t xml:space="preserve"> comprovação da qualidade.</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9.14. A empresa em condição de microempresas (ME) ou empresas de pequeno porte (EPP)</w:t>
      </w:r>
      <w:proofErr w:type="gramStart"/>
      <w:r w:rsidRPr="008B7C99">
        <w:rPr>
          <w:rFonts w:ascii="Times New Roman" w:hAnsi="Times New Roman"/>
          <w:spacing w:val="-4"/>
          <w:sz w:val="20"/>
        </w:rPr>
        <w:t>, deverá</w:t>
      </w:r>
      <w:proofErr w:type="gramEnd"/>
      <w:r w:rsidRPr="008B7C99">
        <w:rPr>
          <w:rFonts w:ascii="Times New Roman" w:hAnsi="Times New Roman"/>
          <w:spacing w:val="-4"/>
          <w:sz w:val="20"/>
        </w:rPr>
        <w:t xml:space="preserve"> apresentar declaração do licitante que não celebrou contratos com a Administração Pública, no ano-calendário de realização </w:t>
      </w:r>
      <w:r w:rsidRPr="008B7C99">
        <w:rPr>
          <w:rFonts w:ascii="Times New Roman" w:hAnsi="Times New Roman"/>
          <w:spacing w:val="-4"/>
          <w:sz w:val="20"/>
        </w:rPr>
        <w:lastRenderedPageBreak/>
        <w:t>desta licitação, cujos valores somados extrapolem a receita bruta máxima admitida para fins de enquadramento como empresa de pequeno porte.</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9.15. O Pregoeiro</w:t>
      </w:r>
      <w:r w:rsidR="00331400">
        <w:rPr>
          <w:rFonts w:ascii="Times New Roman" w:hAnsi="Times New Roman"/>
          <w:spacing w:val="-4"/>
          <w:sz w:val="20"/>
        </w:rPr>
        <w:t xml:space="preserve"> </w:t>
      </w:r>
      <w:r w:rsidRPr="008B7C99">
        <w:rPr>
          <w:rFonts w:ascii="Times New Roman" w:hAnsi="Times New Roman"/>
          <w:spacing w:val="-4"/>
          <w:sz w:val="20"/>
        </w:rPr>
        <w:t xml:space="preserve">(a) poderá requisitar a licitante que readeque sua proposta, caso esta apresente alguma inconsistência sanável, desde que não configure alteração na proposta original apresentada. </w:t>
      </w:r>
    </w:p>
    <w:p w:rsidR="00770143" w:rsidRPr="00190C47" w:rsidRDefault="00770143" w:rsidP="00054F41">
      <w:pPr>
        <w:pStyle w:val="Ttulo11"/>
        <w:tabs>
          <w:tab w:val="left" w:pos="927"/>
          <w:tab w:val="left" w:pos="928"/>
          <w:tab w:val="left" w:pos="9356"/>
        </w:tabs>
        <w:spacing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0</w:t>
      </w:r>
      <w:r w:rsidRPr="000B703F">
        <w:rPr>
          <w:rFonts w:ascii="Times New Roman" w:hAnsi="Times New Roman" w:cs="Times New Roman"/>
          <w:sz w:val="20"/>
          <w:szCs w:val="20"/>
          <w:shd w:val="clear" w:color="auto" w:fill="D9D9D9" w:themeFill="background1" w:themeFillShade="D9"/>
        </w:rPr>
        <w:t>. DOS RECURSOS</w:t>
      </w:r>
      <w:r w:rsidRPr="000B703F">
        <w:rPr>
          <w:rFonts w:ascii="Times New Roman" w:hAnsi="Times New Roman" w:cs="Times New Roman"/>
          <w:sz w:val="20"/>
          <w:szCs w:val="20"/>
          <w:shd w:val="clear" w:color="auto" w:fill="D9D9D9" w:themeFill="background1" w:themeFillShade="D9"/>
        </w:rPr>
        <w:tab/>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5"/>
        </w:rPr>
        <w:t xml:space="preserve">10.1. </w:t>
      </w:r>
      <w:r w:rsidRPr="000B703F">
        <w:rPr>
          <w:rFonts w:ascii="Times New Roman" w:hAnsi="Times New Roman"/>
          <w:spacing w:val="-4"/>
        </w:rPr>
        <w:t xml:space="preserve">A interposição de recurso referente ao julgamento das propostas, à habilitação ou inabilitação de licitantes, à anulação ou revogação da licitação, observará o disposto no </w:t>
      </w:r>
      <w:hyperlink r:id="rId33" w:anchor="art165" w:history="1">
        <w:r w:rsidRPr="000B703F">
          <w:rPr>
            <w:rFonts w:ascii="Times New Roman" w:hAnsi="Times New Roman"/>
            <w:spacing w:val="-4"/>
          </w:rPr>
          <w:t>art. 165 da Lei nº 14.133, de 2021</w:t>
        </w:r>
      </w:hyperlink>
      <w:r w:rsidRPr="000B703F">
        <w:rPr>
          <w:rFonts w:ascii="Times New Roman" w:hAnsi="Times New Roman"/>
          <w:spacing w:val="-4"/>
        </w:rPr>
        <w:t xml:space="preserve"> e art. 130 do Decreto Estadual nº 6.606/2023.</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10.2 O prazo recursal é de </w:t>
      </w:r>
      <w:proofErr w:type="gramStart"/>
      <w:r w:rsidRPr="000B703F">
        <w:rPr>
          <w:rFonts w:ascii="Times New Roman" w:hAnsi="Times New Roman"/>
          <w:spacing w:val="-4"/>
        </w:rPr>
        <w:t>3</w:t>
      </w:r>
      <w:proofErr w:type="gramEnd"/>
      <w:r w:rsidRPr="000B703F">
        <w:rPr>
          <w:rFonts w:ascii="Times New Roman" w:hAnsi="Times New Roman"/>
          <w:spacing w:val="-4"/>
        </w:rPr>
        <w:t xml:space="preserve"> (três) dias úteis, contados da data de intimação ou de lavratura da ata.</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10.3 Quando o recurso apresentado impugnar o julgamento das propostas ou o ato de habilitação ou inabilitação do licitante:</w:t>
      </w:r>
    </w:p>
    <w:p w:rsidR="000B703F" w:rsidRPr="000B703F" w:rsidRDefault="000B703F" w:rsidP="00054F41">
      <w:pPr>
        <w:pStyle w:val="Nivel3"/>
        <w:numPr>
          <w:ilvl w:val="2"/>
          <w:numId w:val="0"/>
        </w:numPr>
        <w:spacing w:before="0" w:line="240" w:lineRule="auto"/>
        <w:ind w:left="284"/>
        <w:rPr>
          <w:rFonts w:ascii="Times New Roman" w:hAnsi="Times New Roman" w:cs="Times New Roman"/>
          <w:spacing w:val="-4"/>
        </w:rPr>
      </w:pPr>
      <w:r w:rsidRPr="000B703F">
        <w:rPr>
          <w:rFonts w:ascii="Times New Roman" w:hAnsi="Times New Roman" w:cs="Times New Roman"/>
          <w:spacing w:val="-4"/>
        </w:rPr>
        <w:t xml:space="preserve">10.3.1 a intenção de recorrer deverá ser manifestada imediatamente, contendo contra qual (is) decisão (ões) pretende recorrer e a motivação, </w:t>
      </w:r>
      <w:proofErr w:type="gramStart"/>
      <w:r w:rsidRPr="000B703F">
        <w:rPr>
          <w:rFonts w:ascii="Times New Roman" w:hAnsi="Times New Roman" w:cs="Times New Roman"/>
          <w:spacing w:val="-4"/>
        </w:rPr>
        <w:t>sob pena</w:t>
      </w:r>
      <w:proofErr w:type="gramEnd"/>
      <w:r w:rsidRPr="000B703F">
        <w:rPr>
          <w:rFonts w:ascii="Times New Roman" w:hAnsi="Times New Roman" w:cs="Times New Roman"/>
          <w:spacing w:val="-4"/>
        </w:rPr>
        <w:t xml:space="preserve"> de preclusão;</w:t>
      </w:r>
    </w:p>
    <w:p w:rsidR="000B703F" w:rsidRPr="000B703F" w:rsidRDefault="000B703F" w:rsidP="00054F41">
      <w:pPr>
        <w:pStyle w:val="Nivel3"/>
        <w:numPr>
          <w:ilvl w:val="2"/>
          <w:numId w:val="0"/>
        </w:numPr>
        <w:spacing w:before="0" w:line="240" w:lineRule="auto"/>
        <w:ind w:left="284"/>
        <w:rPr>
          <w:rFonts w:ascii="Times New Roman" w:hAnsi="Times New Roman" w:cs="Times New Roman"/>
          <w:spacing w:val="-4"/>
        </w:rPr>
      </w:pPr>
      <w:bookmarkStart w:id="20" w:name="_Hlk135318381"/>
      <w:bookmarkStart w:id="21" w:name="_Hlk135315794"/>
      <w:r w:rsidRPr="000B703F">
        <w:rPr>
          <w:rFonts w:ascii="Times New Roman" w:hAnsi="Times New Roman" w:cs="Times New Roman"/>
          <w:spacing w:val="-4"/>
        </w:rPr>
        <w:t>10.3.1 o prazo para a manifestação da intenção de recorrer será de 10 (dez) minutos.</w:t>
      </w:r>
      <w:bookmarkEnd w:id="20"/>
    </w:p>
    <w:bookmarkEnd w:id="21"/>
    <w:p w:rsidR="000B703F" w:rsidRPr="000B703F" w:rsidRDefault="00DB0AE8" w:rsidP="00054F41">
      <w:pPr>
        <w:pStyle w:val="Nivel3"/>
        <w:numPr>
          <w:ilvl w:val="2"/>
          <w:numId w:val="0"/>
        </w:numPr>
        <w:spacing w:before="0" w:line="240" w:lineRule="auto"/>
        <w:ind w:left="284"/>
        <w:rPr>
          <w:rFonts w:ascii="Times New Roman" w:hAnsi="Times New Roman" w:cs="Times New Roman"/>
          <w:spacing w:val="-4"/>
        </w:rPr>
      </w:pPr>
      <w:r>
        <w:rPr>
          <w:rFonts w:ascii="Times New Roman" w:hAnsi="Times New Roman" w:cs="Times New Roman"/>
          <w:spacing w:val="-4"/>
        </w:rPr>
        <w:t>10.3.2</w:t>
      </w:r>
      <w:r w:rsidR="000B703F" w:rsidRPr="000B703F">
        <w:rPr>
          <w:rFonts w:ascii="Times New Roman" w:hAnsi="Times New Roman" w:cs="Times New Roman"/>
          <w:spacing w:val="-4"/>
        </w:rPr>
        <w:t xml:space="preserve"> o prazo para apresentação das razões recursais será iniciado na data de intimação ou de lavratura da ata de habilitação ou inabilitação;</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10.4 Os recursos deverão ser encaminhados em campo próprio do sistema.</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10.5 O recurso será dirigido à autoridade que tiver editado o ato ou proferido a decisão recorrida, a qual poderá reconsiderar sua decisão no prazo de </w:t>
      </w:r>
      <w:proofErr w:type="gramStart"/>
      <w:r w:rsidRPr="000B703F">
        <w:rPr>
          <w:rFonts w:ascii="Times New Roman" w:hAnsi="Times New Roman"/>
          <w:spacing w:val="-4"/>
        </w:rPr>
        <w:t>3</w:t>
      </w:r>
      <w:proofErr w:type="gramEnd"/>
      <w:r w:rsidRPr="000B703F">
        <w:rPr>
          <w:rFonts w:ascii="Times New Roman" w:hAnsi="Times New Roman"/>
          <w:spacing w:val="-4"/>
        </w:rPr>
        <w:t xml:space="preserve"> (três) dias úteis, ou, nesse mesmo prazo, encaminhar recurso para a autoridade superior, a qual deverá proferir sua decisão no prazo de 10 (dez) dias úteis, contado do recebimento dos autos.</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10.6 Os recursos interpostos fora do prazo não serão conhecidos. </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10.7 O prazo para apresentação de contrarrazões ao recurso pelos demais licitantes será de </w:t>
      </w:r>
      <w:proofErr w:type="gramStart"/>
      <w:r w:rsidRPr="000B703F">
        <w:rPr>
          <w:rFonts w:ascii="Times New Roman" w:hAnsi="Times New Roman"/>
          <w:spacing w:val="-4"/>
        </w:rPr>
        <w:t>3</w:t>
      </w:r>
      <w:proofErr w:type="gramEnd"/>
      <w:r w:rsidRPr="000B703F">
        <w:rPr>
          <w:rFonts w:ascii="Times New Roman" w:hAnsi="Times New Roman"/>
          <w:spacing w:val="-4"/>
        </w:rPr>
        <w:t xml:space="preserve"> (três) dias úteis, contados da data da intimação pessoal ou da divulgação da interposição do recurso, assegurada a vista imediata dos elementos indispensáveis à defesa de seus interesses.</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10.8 O recurso e o pedido de reconsideração terão efeito suspensivo do ato ou da decisão recorrida até que sobrevenha decisão final da autoridade competente. </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10.9 O acolhimento do recurso invalida tão somente os atos insuscetíveis de aproveitamento. </w:t>
      </w:r>
    </w:p>
    <w:p w:rsidR="000B703F" w:rsidRPr="000B703F" w:rsidRDefault="000B703F" w:rsidP="00054F41">
      <w:pPr>
        <w:pStyle w:val="PargrafodaLista"/>
        <w:tabs>
          <w:tab w:val="left" w:pos="928"/>
          <w:tab w:val="left" w:pos="10206"/>
        </w:tabs>
        <w:spacing w:after="120" w:line="240" w:lineRule="auto"/>
        <w:ind w:left="0"/>
        <w:jc w:val="both"/>
        <w:rPr>
          <w:rFonts w:ascii="Times New Roman" w:hAnsi="Times New Roman"/>
          <w:color w:val="000000"/>
          <w:spacing w:val="-4"/>
          <w:sz w:val="20"/>
        </w:rPr>
      </w:pPr>
      <w:r w:rsidRPr="000B703F">
        <w:rPr>
          <w:rFonts w:ascii="Times New Roman" w:hAnsi="Times New Roman"/>
          <w:color w:val="000000"/>
          <w:spacing w:val="-4"/>
          <w:sz w:val="20"/>
        </w:rPr>
        <w:t>10.10 Os autos do processo permanecerão com vista franqueada aos interessados no sítio eletrônico.</w:t>
      </w:r>
    </w:p>
    <w:p w:rsidR="00770143" w:rsidRPr="00190C47" w:rsidRDefault="00770143" w:rsidP="00054F41">
      <w:pPr>
        <w:pStyle w:val="Ttulo11"/>
        <w:shd w:val="clear" w:color="auto" w:fill="D9D9D9" w:themeFill="background1" w:themeFillShade="D9"/>
        <w:tabs>
          <w:tab w:val="left" w:pos="851"/>
          <w:tab w:val="left" w:pos="9356"/>
        </w:tabs>
        <w:spacing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1</w:t>
      </w:r>
      <w:r w:rsidRPr="000B703F">
        <w:rPr>
          <w:rFonts w:ascii="Times New Roman" w:hAnsi="Times New Roman" w:cs="Times New Roman"/>
          <w:sz w:val="20"/>
          <w:szCs w:val="20"/>
          <w:shd w:val="clear" w:color="auto" w:fill="D9D9D9" w:themeFill="background1" w:themeFillShade="D9"/>
        </w:rPr>
        <w:t>. DA REABERTURA DA SESSÃO PÚBLICA</w:t>
      </w:r>
      <w:r w:rsidRPr="000B703F">
        <w:rPr>
          <w:rFonts w:ascii="Times New Roman" w:hAnsi="Times New Roman" w:cs="Times New Roman"/>
          <w:sz w:val="20"/>
          <w:szCs w:val="20"/>
          <w:shd w:val="clear" w:color="auto" w:fill="D9D9D9" w:themeFill="background1" w:themeFillShade="D9"/>
        </w:rPr>
        <w:tab/>
      </w:r>
    </w:p>
    <w:p w:rsidR="000B703F" w:rsidRPr="000B703F" w:rsidRDefault="00331400"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11.1.</w:t>
      </w:r>
      <w:r w:rsidR="000B703F" w:rsidRPr="000B703F">
        <w:rPr>
          <w:rFonts w:ascii="Times New Roman" w:hAnsi="Times New Roman"/>
          <w:spacing w:val="-4"/>
        </w:rPr>
        <w:t xml:space="preserve"> A sessão pública poderá ser reaberta a critério do</w:t>
      </w:r>
      <w:r>
        <w:rPr>
          <w:rFonts w:ascii="Times New Roman" w:hAnsi="Times New Roman"/>
          <w:spacing w:val="-4"/>
        </w:rPr>
        <w:t xml:space="preserve"> </w:t>
      </w:r>
      <w:r w:rsidR="000B703F" w:rsidRPr="000B703F">
        <w:rPr>
          <w:rFonts w:ascii="Times New Roman" w:hAnsi="Times New Roman"/>
          <w:spacing w:val="-4"/>
        </w:rPr>
        <w:t>(a) Pregoeiro</w:t>
      </w:r>
      <w:r>
        <w:rPr>
          <w:rFonts w:ascii="Times New Roman" w:hAnsi="Times New Roman"/>
          <w:spacing w:val="-4"/>
        </w:rPr>
        <w:t xml:space="preserve"> </w:t>
      </w:r>
      <w:r w:rsidR="000B703F" w:rsidRPr="000B703F">
        <w:rPr>
          <w:rFonts w:ascii="Times New Roman" w:hAnsi="Times New Roman"/>
          <w:spacing w:val="-4"/>
        </w:rPr>
        <w:t>(a), devidamente justificada, nas seguintes hipóteses:</w:t>
      </w:r>
    </w:p>
    <w:p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t>11.1.1</w:t>
      </w:r>
      <w:r w:rsidR="00DB0AE8">
        <w:rPr>
          <w:rFonts w:ascii="Times New Roman" w:hAnsi="Times New Roman"/>
          <w:spacing w:val="-4"/>
        </w:rPr>
        <w:t>.</w:t>
      </w:r>
      <w:r w:rsidRPr="000B703F">
        <w:rPr>
          <w:rFonts w:ascii="Times New Roman" w:hAnsi="Times New Roman"/>
          <w:spacing w:val="-4"/>
        </w:rPr>
        <w:t xml:space="preserve"> Quando do provimento de recurso que leve à ANULAÇÃO de atos à realização da sessão pública precedente ou em que seja anulada a própria sessão pública.</w:t>
      </w:r>
    </w:p>
    <w:p w:rsidR="000B703F" w:rsidRPr="000B703F" w:rsidRDefault="000B703F" w:rsidP="00054F41">
      <w:pPr>
        <w:pStyle w:val="Nivel2"/>
        <w:numPr>
          <w:ilvl w:val="1"/>
          <w:numId w:val="0"/>
        </w:numPr>
        <w:spacing w:before="0" w:line="240" w:lineRule="auto"/>
        <w:ind w:firstLine="284"/>
        <w:rPr>
          <w:rFonts w:ascii="Times New Roman" w:hAnsi="Times New Roman"/>
          <w:spacing w:val="-4"/>
        </w:rPr>
      </w:pPr>
      <w:r w:rsidRPr="000B703F">
        <w:rPr>
          <w:rFonts w:ascii="Times New Roman" w:hAnsi="Times New Roman"/>
          <w:spacing w:val="-4"/>
        </w:rPr>
        <w:t>11.1.2</w:t>
      </w:r>
      <w:r w:rsidR="00DB0AE8">
        <w:rPr>
          <w:rFonts w:ascii="Times New Roman" w:hAnsi="Times New Roman"/>
          <w:spacing w:val="-4"/>
        </w:rPr>
        <w:t>.</w:t>
      </w:r>
      <w:r w:rsidRPr="000B703F">
        <w:rPr>
          <w:rFonts w:ascii="Times New Roman" w:hAnsi="Times New Roman"/>
          <w:spacing w:val="-4"/>
        </w:rPr>
        <w:t xml:space="preserve"> Quando HOUVER ERRO NA ACEITAÇÃO DO PREÇO melhor classificado.</w:t>
      </w:r>
    </w:p>
    <w:p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t>11.1.3</w:t>
      </w:r>
      <w:r w:rsidR="00DB0AE8">
        <w:rPr>
          <w:rFonts w:ascii="Times New Roman" w:hAnsi="Times New Roman"/>
          <w:spacing w:val="-4"/>
        </w:rPr>
        <w:t>.</w:t>
      </w:r>
      <w:r w:rsidRPr="000B703F">
        <w:rPr>
          <w:rFonts w:ascii="Times New Roman" w:hAnsi="Times New Roman"/>
          <w:spacing w:val="-4"/>
        </w:rPr>
        <w:t xml:space="preserve"> Quando o licitante declarado vencedor NÃO ASSINAR O CONTRATO, NÃO ASSINAR A ATA DE REGISTRO DE PREÇOS E NÃO HOUVER CADASTRO RESERVA E NÃO RETIRAR O INSTRUMENTO EQUIVALENTE, oportunizando a convocação dos remanescentes.</w:t>
      </w:r>
    </w:p>
    <w:p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t>11.1.4</w:t>
      </w:r>
      <w:r w:rsidR="00DB0AE8">
        <w:rPr>
          <w:rFonts w:ascii="Times New Roman" w:hAnsi="Times New Roman"/>
          <w:spacing w:val="-4"/>
        </w:rPr>
        <w:t>.</w:t>
      </w:r>
      <w:r w:rsidRPr="000B703F">
        <w:rPr>
          <w:rFonts w:ascii="Times New Roman" w:hAnsi="Times New Roman"/>
          <w:spacing w:val="-4"/>
        </w:rPr>
        <w:t xml:space="preserve"> Quanto o licitante não comprovar a REGULARIZAÇÃO FISCAL E TRABALHISTA, nos termos do art. 43, §1° da LC 123/2006. </w:t>
      </w:r>
    </w:p>
    <w:p w:rsidR="000B703F" w:rsidRPr="000B703F" w:rsidRDefault="00C07917"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 xml:space="preserve">11.2. </w:t>
      </w:r>
      <w:r w:rsidR="000B703F" w:rsidRPr="000B703F">
        <w:rPr>
          <w:rFonts w:ascii="Times New Roman" w:hAnsi="Times New Roman"/>
          <w:spacing w:val="-4"/>
        </w:rPr>
        <w:t>Nessas hipóteses serão adotados os procedimentos imediatamente posteriores ao encerramento da etapa de lances.</w:t>
      </w:r>
    </w:p>
    <w:p w:rsidR="000B703F" w:rsidRPr="000B703F" w:rsidRDefault="00C07917"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 xml:space="preserve">11.3. </w:t>
      </w:r>
      <w:r w:rsidR="000B703F" w:rsidRPr="000B703F">
        <w:rPr>
          <w:rFonts w:ascii="Times New Roman" w:hAnsi="Times New Roman"/>
          <w:spacing w:val="-4"/>
        </w:rPr>
        <w:t>Todos os licitantes remanescentes serão convocados, de acordo com a fase do procedimento licitatório a ser reaberta, mediante aviso prévio no sistema com, no mínimo, 24 (vinte e quatro) horas de antecedência, e a ocorrência será registrada em ata complementar. </w:t>
      </w:r>
    </w:p>
    <w:p w:rsidR="00C07917" w:rsidRPr="00054F41" w:rsidRDefault="00770143"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2</w:t>
      </w:r>
      <w:r w:rsidRPr="000B703F">
        <w:rPr>
          <w:rFonts w:ascii="Times New Roman" w:hAnsi="Times New Roman" w:cs="Times New Roman"/>
          <w:sz w:val="20"/>
          <w:szCs w:val="20"/>
          <w:shd w:val="clear" w:color="auto" w:fill="D9D9D9" w:themeFill="background1" w:themeFillShade="D9"/>
        </w:rPr>
        <w:t>. DA ADJUDICAÇÃO E HOMOLOGAÇÃO</w:t>
      </w:r>
      <w:r w:rsidRPr="000B703F">
        <w:rPr>
          <w:rFonts w:ascii="Times New Roman" w:hAnsi="Times New Roman" w:cs="Times New Roman"/>
          <w:sz w:val="20"/>
          <w:szCs w:val="20"/>
        </w:rPr>
        <w:tab/>
      </w:r>
    </w:p>
    <w:p w:rsidR="00652974" w:rsidRPr="000B703F" w:rsidRDefault="00C07917" w:rsidP="00054F41">
      <w:pPr>
        <w:pStyle w:val="Ttulo11"/>
        <w:tabs>
          <w:tab w:val="left" w:pos="851"/>
          <w:tab w:val="left" w:pos="9356"/>
        </w:tabs>
        <w:spacing w:before="120" w:after="120"/>
        <w:ind w:left="0" w:firstLine="0"/>
        <w:rPr>
          <w:rFonts w:ascii="Times New Roman" w:hAnsi="Times New Roman" w:cs="Times New Roman"/>
          <w:b w:val="0"/>
          <w:bCs w:val="0"/>
          <w:color w:val="000000"/>
          <w:sz w:val="20"/>
          <w:szCs w:val="20"/>
        </w:rPr>
      </w:pPr>
      <w:r>
        <w:rPr>
          <w:rFonts w:ascii="Times New Roman" w:hAnsi="Times New Roman" w:cs="Times New Roman"/>
          <w:b w:val="0"/>
          <w:bCs w:val="0"/>
          <w:color w:val="000000"/>
          <w:sz w:val="20"/>
          <w:szCs w:val="20"/>
        </w:rPr>
        <w:lastRenderedPageBreak/>
        <w:t xml:space="preserve">12.1. </w:t>
      </w:r>
      <w:r w:rsidR="000B703F" w:rsidRPr="000B703F">
        <w:rPr>
          <w:rFonts w:ascii="Times New Roman" w:hAnsi="Times New Roman" w:cs="Times New Roman"/>
          <w:b w:val="0"/>
          <w:bCs w:val="0"/>
          <w:color w:val="000000"/>
          <w:sz w:val="20"/>
          <w:szCs w:val="20"/>
        </w:rPr>
        <w:t>A adjudicação e homologação do presente certame são de responsabilidade da autoridade superior, em consonância ao art. 71 da Lei 14.133/2021.</w:t>
      </w:r>
    </w:p>
    <w:p w:rsidR="00652974" w:rsidRPr="000B703F" w:rsidRDefault="00C07917" w:rsidP="00054F41">
      <w:pPr>
        <w:pStyle w:val="Ttulo11"/>
        <w:tabs>
          <w:tab w:val="left" w:pos="851"/>
          <w:tab w:val="left" w:pos="9356"/>
        </w:tabs>
        <w:spacing w:before="120" w:after="120"/>
        <w:ind w:left="0" w:firstLine="0"/>
        <w:rPr>
          <w:rFonts w:ascii="Times New Roman" w:hAnsi="Times New Roman" w:cs="Times New Roman"/>
          <w:b w:val="0"/>
          <w:bCs w:val="0"/>
          <w:color w:val="000000"/>
          <w:sz w:val="20"/>
          <w:szCs w:val="20"/>
        </w:rPr>
      </w:pPr>
      <w:r>
        <w:rPr>
          <w:rFonts w:ascii="Times New Roman" w:hAnsi="Times New Roman" w:cs="Times New Roman"/>
          <w:b w:val="0"/>
          <w:bCs w:val="0"/>
          <w:color w:val="000000"/>
          <w:sz w:val="20"/>
          <w:szCs w:val="20"/>
        </w:rPr>
        <w:t>12.2.</w:t>
      </w:r>
      <w:r w:rsidR="000B703F" w:rsidRPr="000B703F">
        <w:rPr>
          <w:rFonts w:ascii="Times New Roman" w:hAnsi="Times New Roman" w:cs="Times New Roman"/>
          <w:b w:val="0"/>
          <w:bCs w:val="0"/>
          <w:color w:val="000000"/>
          <w:sz w:val="20"/>
          <w:szCs w:val="20"/>
        </w:rPr>
        <w:t xml:space="preserve"> O ato de adjudicar e homologar o certame enseja não apenas atribuir-lhe eficácia e aprovação, mas também, reconhecer a legalidade dos procedimentos ali realizados, ratificando-os em todo o processo, desde a autorização para licitar.</w:t>
      </w:r>
    </w:p>
    <w:p w:rsidR="000B703F" w:rsidRPr="000B703F" w:rsidRDefault="000B703F"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color w:val="000000"/>
          <w:sz w:val="20"/>
          <w:szCs w:val="20"/>
        </w:rPr>
      </w:pPr>
      <w:r w:rsidRPr="000B703F">
        <w:rPr>
          <w:rFonts w:ascii="Times New Roman" w:hAnsi="Times New Roman" w:cs="Times New Roman"/>
          <w:color w:val="000000"/>
          <w:sz w:val="20"/>
          <w:szCs w:val="20"/>
          <w:shd w:val="clear" w:color="auto" w:fill="D9D9D9" w:themeFill="background1" w:themeFillShade="D9"/>
        </w:rPr>
        <w:t>13. DA SUBCONTRATAÇÃO</w:t>
      </w:r>
      <w:r w:rsidRPr="000B703F">
        <w:rPr>
          <w:rFonts w:ascii="Times New Roman" w:hAnsi="Times New Roman" w:cs="Times New Roman"/>
          <w:color w:val="000000"/>
          <w:sz w:val="20"/>
          <w:szCs w:val="20"/>
          <w:shd w:val="clear" w:color="auto" w:fill="D9D9D9" w:themeFill="background1" w:themeFillShade="D9"/>
        </w:rPr>
        <w:tab/>
      </w:r>
    </w:p>
    <w:p w:rsidR="00652974"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13.1. Não será admitida a subcontratação total ou parcial do objeto desta contratação, salvo se estiver expresso no Termo de Referência e no quadro de informações disposto neste edital.</w:t>
      </w:r>
    </w:p>
    <w:p w:rsidR="00652974"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13.2. Quando previsto no termo de referência, a subcontratação depende de autorização prévia do contratante, a quem incumbe avaliar se o subcontratado cumpre os requisitos de habilitação e qualificação exigidas na licitação, cabendo ao contratado apresentar à Administração a documentação que comprove a capacidade técnica do subcontratado.</w:t>
      </w:r>
    </w:p>
    <w:p w:rsidR="00C07917"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13.3.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rsidR="00331400"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13.4.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rsidR="004F287E" w:rsidRPr="000B703F" w:rsidRDefault="004F287E"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sz w:val="20"/>
          <w:szCs w:val="20"/>
        </w:rPr>
      </w:pPr>
      <w:r w:rsidRPr="00EC335E">
        <w:rPr>
          <w:rFonts w:ascii="Times New Roman" w:hAnsi="Times New Roman" w:cs="Times New Roman"/>
          <w:sz w:val="20"/>
          <w:szCs w:val="20"/>
          <w:shd w:val="clear" w:color="auto" w:fill="D9D9D9" w:themeFill="background1" w:themeFillShade="D9"/>
        </w:rPr>
        <w:t xml:space="preserve">14. </w:t>
      </w:r>
      <w:r w:rsidR="000B703F" w:rsidRPr="00EC335E">
        <w:rPr>
          <w:rFonts w:ascii="Times New Roman" w:hAnsi="Times New Roman" w:cs="Times New Roman"/>
          <w:color w:val="000000"/>
          <w:sz w:val="20"/>
          <w:szCs w:val="20"/>
          <w:shd w:val="clear" w:color="auto" w:fill="D9D9D9" w:themeFill="background1" w:themeFillShade="D9"/>
        </w:rPr>
        <w:t>DO TERMO DE CONTRATO OU INSTRUMENTO EQUIVALENTE</w:t>
      </w:r>
      <w:r w:rsidRPr="000B703F">
        <w:rPr>
          <w:rFonts w:ascii="Times New Roman" w:hAnsi="Times New Roman" w:cs="Times New Roman"/>
          <w:sz w:val="20"/>
          <w:szCs w:val="20"/>
          <w:shd w:val="clear" w:color="auto" w:fill="D9D9D9" w:themeFill="background1" w:themeFillShade="D9"/>
        </w:rPr>
        <w:tab/>
      </w:r>
    </w:p>
    <w:p w:rsidR="000B703F" w:rsidRPr="000B703F"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z w:val="20"/>
        </w:rPr>
      </w:pPr>
      <w:r w:rsidRPr="000B703F">
        <w:rPr>
          <w:rFonts w:ascii="Times New Roman" w:hAnsi="Times New Roman"/>
          <w:color w:val="000000"/>
          <w:spacing w:val="-3"/>
          <w:sz w:val="20"/>
        </w:rPr>
        <w:t xml:space="preserve">14.1. Após a homologação da licitação, em sendo realizada a contratação, </w:t>
      </w:r>
      <w:r w:rsidRPr="000B703F">
        <w:rPr>
          <w:rFonts w:ascii="Times New Roman" w:hAnsi="Times New Roman"/>
          <w:color w:val="000000"/>
          <w:spacing w:val="-2"/>
          <w:sz w:val="20"/>
        </w:rPr>
        <w:t xml:space="preserve">será </w:t>
      </w:r>
      <w:proofErr w:type="gramStart"/>
      <w:r w:rsidRPr="000B703F">
        <w:rPr>
          <w:rFonts w:ascii="Times New Roman" w:hAnsi="Times New Roman"/>
          <w:color w:val="000000"/>
          <w:spacing w:val="-2"/>
          <w:sz w:val="20"/>
        </w:rPr>
        <w:t>firmado</w:t>
      </w:r>
      <w:proofErr w:type="gramEnd"/>
      <w:r w:rsidRPr="000B703F">
        <w:rPr>
          <w:rFonts w:ascii="Times New Roman" w:hAnsi="Times New Roman"/>
          <w:color w:val="000000"/>
          <w:spacing w:val="-2"/>
          <w:sz w:val="20"/>
        </w:rPr>
        <w:t xml:space="preserve"> Termo de </w:t>
      </w:r>
      <w:r w:rsidRPr="000B703F">
        <w:rPr>
          <w:rFonts w:ascii="Times New Roman" w:hAnsi="Times New Roman"/>
          <w:color w:val="000000"/>
          <w:sz w:val="20"/>
        </w:rPr>
        <w:t>Contrato ou emitido instrumento equivalente.</w:t>
      </w:r>
    </w:p>
    <w:p w:rsidR="000B703F" w:rsidRPr="000B703F" w:rsidRDefault="000B703F" w:rsidP="00122A8C">
      <w:pPr>
        <w:pStyle w:val="PargrafodaLista"/>
        <w:widowControl w:val="0"/>
        <w:numPr>
          <w:ilvl w:val="2"/>
          <w:numId w:val="8"/>
        </w:numPr>
        <w:tabs>
          <w:tab w:val="left" w:pos="1220"/>
          <w:tab w:val="left" w:pos="10206"/>
        </w:tabs>
        <w:suppressAutoHyphens/>
        <w:spacing w:before="120" w:after="120"/>
        <w:jc w:val="both"/>
        <w:rPr>
          <w:rFonts w:ascii="Times New Roman" w:hAnsi="Times New Roman"/>
          <w:color w:val="000000"/>
          <w:sz w:val="20"/>
        </w:rPr>
      </w:pPr>
      <w:r w:rsidRPr="000B703F">
        <w:rPr>
          <w:rFonts w:ascii="Times New Roman" w:hAnsi="Times New Roman"/>
          <w:color w:val="000000"/>
          <w:sz w:val="20"/>
        </w:rPr>
        <w:t xml:space="preserve">14.2. </w:t>
      </w:r>
      <w:r w:rsidRPr="000B703F">
        <w:rPr>
          <w:rFonts w:ascii="Times New Roman" w:hAnsi="Times New Roman"/>
          <w:color w:val="000000"/>
          <w:sz w:val="20"/>
          <w:shd w:val="clear" w:color="auto" w:fill="FFFFFF"/>
        </w:rPr>
        <w:t xml:space="preserve">O adjudicatário terá o prazo de </w:t>
      </w:r>
      <w:proofErr w:type="gramStart"/>
      <w:r w:rsidRPr="000B703F">
        <w:rPr>
          <w:rFonts w:ascii="Times New Roman" w:hAnsi="Times New Roman"/>
          <w:color w:val="000000"/>
          <w:sz w:val="20"/>
          <w:shd w:val="clear" w:color="auto" w:fill="FFFFFF"/>
        </w:rPr>
        <w:t>5</w:t>
      </w:r>
      <w:proofErr w:type="gramEnd"/>
      <w:r w:rsidRPr="000B703F">
        <w:rPr>
          <w:rFonts w:ascii="Times New Roman" w:hAnsi="Times New Roman"/>
          <w:color w:val="000000"/>
          <w:sz w:val="20"/>
          <w:shd w:val="clear" w:color="auto" w:fill="FFFFFF"/>
        </w:rPr>
        <w:t xml:space="preserve"> (cinco) dias úteis, contados a partir da data de sua convocação, para assinar o Termo de Contrato ou aceitar instrumento equivalente, conforme o caso (Carta Contrato/Autorização), sob pena de decair do direito à contratação, sem prejuízo das sanções previstas neste Edital;</w:t>
      </w:r>
    </w:p>
    <w:p w:rsidR="000B703F" w:rsidRPr="000B703F" w:rsidRDefault="000B703F" w:rsidP="00122A8C">
      <w:pPr>
        <w:pStyle w:val="PargrafodaLista"/>
        <w:widowControl w:val="0"/>
        <w:numPr>
          <w:ilvl w:val="2"/>
          <w:numId w:val="8"/>
        </w:numPr>
        <w:tabs>
          <w:tab w:val="clear" w:pos="0"/>
          <w:tab w:val="left" w:pos="1134"/>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 xml:space="preserve">14.2.1. Alternativamente à convocação para comparecer perante o órgão ou entidade para o aceite/retirada da Nota de Empenho, a Administração poderá encaminhá-lo para assinatura ou </w:t>
      </w:r>
      <w:r w:rsidRPr="000B703F">
        <w:rPr>
          <w:rFonts w:ascii="Times New Roman" w:hAnsi="Times New Roman"/>
          <w:color w:val="000000"/>
          <w:spacing w:val="-3"/>
          <w:sz w:val="20"/>
        </w:rPr>
        <w:t xml:space="preserve">aceite da Adjudicatária, mediante correspondência postal com aviso de recebimento (AR) ou meio eletrônico, para que seja assinado </w:t>
      </w:r>
      <w:r w:rsidRPr="000B703F">
        <w:rPr>
          <w:rFonts w:ascii="Times New Roman" w:hAnsi="Times New Roman"/>
          <w:color w:val="000000"/>
          <w:spacing w:val="-2"/>
          <w:sz w:val="20"/>
        </w:rPr>
        <w:t>no prazo de 10</w:t>
      </w:r>
      <w:r w:rsidR="00EC335E">
        <w:rPr>
          <w:rFonts w:ascii="Times New Roman" w:hAnsi="Times New Roman"/>
          <w:color w:val="000000"/>
          <w:spacing w:val="-2"/>
          <w:sz w:val="20"/>
        </w:rPr>
        <w:t xml:space="preserve"> </w:t>
      </w:r>
      <w:r w:rsidRPr="000B703F">
        <w:rPr>
          <w:rFonts w:ascii="Times New Roman" w:hAnsi="Times New Roman"/>
          <w:color w:val="000000"/>
          <w:spacing w:val="-2"/>
          <w:sz w:val="20"/>
        </w:rPr>
        <w:t>(dez) dias, a contar da data de seu recebimento.</w:t>
      </w:r>
    </w:p>
    <w:p w:rsidR="000B703F" w:rsidRPr="000B703F" w:rsidRDefault="000B703F" w:rsidP="00122A8C">
      <w:pPr>
        <w:pStyle w:val="PargrafodaLista"/>
        <w:widowControl w:val="0"/>
        <w:numPr>
          <w:ilvl w:val="1"/>
          <w:numId w:val="8"/>
        </w:numPr>
        <w:tabs>
          <w:tab w:val="clear" w:pos="0"/>
          <w:tab w:val="left" w:pos="928"/>
          <w:tab w:val="left" w:pos="1134"/>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14.2.2. O prazo previsto no subitem anterior poderá ser prorrogado, por igual período, por solicitação justificada do fornecedor, e aceita pela Administração.</w:t>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 xml:space="preserve">14.3 </w:t>
      </w:r>
      <w:proofErr w:type="gramStart"/>
      <w:r w:rsidRPr="000B703F">
        <w:rPr>
          <w:rFonts w:ascii="Times New Roman" w:hAnsi="Times New Roman"/>
          <w:spacing w:val="-4"/>
        </w:rPr>
        <w:t>Será</w:t>
      </w:r>
      <w:proofErr w:type="gramEnd"/>
      <w:r w:rsidRPr="000B703F">
        <w:rPr>
          <w:rFonts w:ascii="Times New Roman" w:hAnsi="Times New Roman"/>
          <w:spacing w:val="-4"/>
        </w:rPr>
        <w:t xml:space="preserve">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 xml:space="preserve">14.4 Na hipótese de nenhum dos licitantes </w:t>
      </w:r>
      <w:proofErr w:type="gramStart"/>
      <w:r w:rsidRPr="000B703F">
        <w:rPr>
          <w:rFonts w:ascii="Times New Roman" w:hAnsi="Times New Roman"/>
          <w:spacing w:val="-4"/>
        </w:rPr>
        <w:t>aceitar</w:t>
      </w:r>
      <w:proofErr w:type="gramEnd"/>
      <w:r w:rsidRPr="000B703F">
        <w:rPr>
          <w:rFonts w:ascii="Times New Roman" w:hAnsi="Times New Roman"/>
          <w:spacing w:val="-4"/>
        </w:rPr>
        <w:t xml:space="preserve"> a contratação nas condições propostas pelo licitante vencedor, a Administração, observados o valor estimado e sua eventual atualização nos termos do edital, poderá:</w:t>
      </w:r>
    </w:p>
    <w:p w:rsidR="000B703F" w:rsidRPr="000B703F" w:rsidRDefault="00331400" w:rsidP="00EC335E">
      <w:pPr>
        <w:pStyle w:val="Nivel2"/>
        <w:numPr>
          <w:ilvl w:val="1"/>
          <w:numId w:val="0"/>
        </w:numPr>
        <w:ind w:left="284"/>
        <w:rPr>
          <w:rFonts w:ascii="Times New Roman" w:hAnsi="Times New Roman"/>
          <w:spacing w:val="-4"/>
        </w:rPr>
      </w:pPr>
      <w:r>
        <w:rPr>
          <w:rFonts w:ascii="Times New Roman" w:hAnsi="Times New Roman"/>
          <w:spacing w:val="-4"/>
        </w:rPr>
        <w:t>14.4.1 C</w:t>
      </w:r>
      <w:r w:rsidR="000B703F" w:rsidRPr="000B703F">
        <w:rPr>
          <w:rFonts w:ascii="Times New Roman" w:hAnsi="Times New Roman"/>
          <w:spacing w:val="-4"/>
        </w:rPr>
        <w:t>onvocar os licitantes remanescentes para negociação, na ordem de classificação, com vistas à obtenção de preço melhor, mesmo que acima do preço do adjudicatário;</w:t>
      </w:r>
    </w:p>
    <w:p w:rsidR="000B703F" w:rsidRPr="000B703F" w:rsidRDefault="00331400" w:rsidP="00EC335E">
      <w:pPr>
        <w:pStyle w:val="Nivel2"/>
        <w:numPr>
          <w:ilvl w:val="1"/>
          <w:numId w:val="0"/>
        </w:numPr>
        <w:ind w:left="284"/>
        <w:rPr>
          <w:rFonts w:ascii="Times New Roman" w:hAnsi="Times New Roman"/>
          <w:spacing w:val="-4"/>
        </w:rPr>
      </w:pPr>
      <w:r>
        <w:rPr>
          <w:rFonts w:ascii="Times New Roman" w:hAnsi="Times New Roman"/>
          <w:spacing w:val="-4"/>
        </w:rPr>
        <w:t>14.4.2 A</w:t>
      </w:r>
      <w:r w:rsidR="000B703F" w:rsidRPr="000B703F">
        <w:rPr>
          <w:rFonts w:ascii="Times New Roman" w:hAnsi="Times New Roman"/>
          <w:spacing w:val="-4"/>
        </w:rPr>
        <w:t>djudicar e celebrar o contrato nas condições ofertadas pelos licitantes remanescentes, atendida a ordem classificatória, quando frustrada a negociação de melhor condição.</w:t>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14.5 A rescisão administrativa do contrato de fornecimento por ato unilateral da CONTRATANTE obedecerá a disposto no artigo 139 da Lei 14.133/2021.</w:t>
      </w:r>
    </w:p>
    <w:p w:rsidR="000B703F" w:rsidRPr="000B703F" w:rsidRDefault="000B703F" w:rsidP="00EC335E">
      <w:pPr>
        <w:pStyle w:val="PargrafodaLista"/>
        <w:tabs>
          <w:tab w:val="left" w:pos="928"/>
          <w:tab w:val="left" w:pos="10206"/>
        </w:tabs>
        <w:spacing w:before="120" w:after="120"/>
        <w:ind w:left="0"/>
        <w:jc w:val="both"/>
        <w:rPr>
          <w:rFonts w:ascii="Times New Roman" w:hAnsi="Times New Roman"/>
          <w:color w:val="000000"/>
          <w:sz w:val="20"/>
        </w:rPr>
      </w:pPr>
      <w:r w:rsidRPr="000B703F">
        <w:rPr>
          <w:rFonts w:ascii="Times New Roman" w:hAnsi="Times New Roman"/>
          <w:color w:val="000000"/>
          <w:spacing w:val="-4"/>
          <w:sz w:val="20"/>
        </w:rPr>
        <w:lastRenderedPageBreak/>
        <w:t xml:space="preserve">14.6. O Aceite da Nota de Empenho ou do instrumento equivalente, emitida à empresa adjudicada, </w:t>
      </w:r>
      <w:r w:rsidRPr="000B703F">
        <w:rPr>
          <w:rFonts w:ascii="Times New Roman" w:hAnsi="Times New Roman"/>
          <w:color w:val="000000"/>
          <w:sz w:val="20"/>
        </w:rPr>
        <w:t>implica no reconhecimento de que:</w:t>
      </w:r>
    </w:p>
    <w:p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 xml:space="preserve">14.6.1. Referida Nota de Empenho está substituindo o contrato, aplicando-se à relação de </w:t>
      </w:r>
      <w:r w:rsidRPr="000B703F">
        <w:rPr>
          <w:rFonts w:ascii="Times New Roman" w:hAnsi="Times New Roman"/>
          <w:color w:val="000000"/>
          <w:spacing w:val="-2"/>
          <w:sz w:val="20"/>
        </w:rPr>
        <w:t>negócios ali estabelecida as disposições da Lei nº 14.133 de 2021</w:t>
      </w:r>
      <w:r w:rsidRPr="000B703F">
        <w:rPr>
          <w:rFonts w:ascii="Times New Roman" w:hAnsi="Times New Roman"/>
          <w:color w:val="000000"/>
          <w:spacing w:val="-1"/>
          <w:sz w:val="20"/>
        </w:rPr>
        <w:t>;</w:t>
      </w:r>
    </w:p>
    <w:p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14.6.2. A contratada se vincula à sua proposta e às previsões contidas no edital e seus anexos.</w:t>
      </w:r>
    </w:p>
    <w:p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pacing w:val="-3"/>
          <w:sz w:val="20"/>
        </w:rPr>
        <w:t xml:space="preserve">14.6.3. A contratada reconhece que as hipóteses de extinção do contrato são aquelas </w:t>
      </w:r>
      <w:r w:rsidRPr="000B703F">
        <w:rPr>
          <w:rFonts w:ascii="Times New Roman" w:hAnsi="Times New Roman"/>
          <w:color w:val="000000"/>
          <w:spacing w:val="-2"/>
          <w:sz w:val="20"/>
        </w:rPr>
        <w:t>previstas nos artigos 137 e 138</w:t>
      </w:r>
      <w:r w:rsidRPr="000B703F">
        <w:rPr>
          <w:rFonts w:ascii="Times New Roman" w:hAnsi="Times New Roman"/>
          <w:color w:val="000000"/>
          <w:spacing w:val="-3"/>
          <w:sz w:val="20"/>
        </w:rPr>
        <w:t xml:space="preserve"> da Lei nº 14.133/2021 e reconhece as consequências</w:t>
      </w:r>
      <w:r w:rsidRPr="000B703F">
        <w:rPr>
          <w:rFonts w:ascii="Times New Roman" w:hAnsi="Times New Roman"/>
          <w:color w:val="000000"/>
          <w:spacing w:val="-2"/>
          <w:sz w:val="20"/>
        </w:rPr>
        <w:t xml:space="preserve"> previstas no artigo 139 da </w:t>
      </w:r>
      <w:r w:rsidRPr="000B703F">
        <w:rPr>
          <w:rFonts w:ascii="Times New Roman" w:hAnsi="Times New Roman"/>
          <w:color w:val="000000"/>
          <w:sz w:val="20"/>
        </w:rPr>
        <w:t>mesma Lei.</w:t>
      </w:r>
    </w:p>
    <w:p w:rsidR="000B703F" w:rsidRPr="000B703F" w:rsidRDefault="000B703F" w:rsidP="00122A8C">
      <w:pPr>
        <w:pStyle w:val="PargrafodaLista"/>
        <w:widowControl w:val="0"/>
        <w:numPr>
          <w:ilvl w:val="1"/>
          <w:numId w:val="8"/>
        </w:numPr>
        <w:tabs>
          <w:tab w:val="left" w:pos="928"/>
          <w:tab w:val="left" w:pos="10206"/>
        </w:tabs>
        <w:suppressAutoHyphens/>
        <w:spacing w:after="120"/>
        <w:jc w:val="both"/>
        <w:rPr>
          <w:rFonts w:ascii="Times New Roman" w:hAnsi="Times New Roman"/>
          <w:color w:val="000000"/>
          <w:sz w:val="20"/>
        </w:rPr>
      </w:pPr>
      <w:r w:rsidRPr="000B703F">
        <w:rPr>
          <w:rFonts w:ascii="Times New Roman" w:hAnsi="Times New Roman"/>
          <w:color w:val="000000"/>
          <w:sz w:val="20"/>
        </w:rPr>
        <w:t>14.7. Na assinatura do contrato, será exigida a comprovação das condições de habilitação consignadas no edital, que deverão ser mantidas pelo licitante durante a vigência do contrato.</w:t>
      </w:r>
    </w:p>
    <w:p w:rsidR="000B703F" w:rsidRPr="00190C47" w:rsidRDefault="000B703F" w:rsidP="00331400">
      <w:pPr>
        <w:tabs>
          <w:tab w:val="left" w:pos="3410"/>
        </w:tabs>
        <w:spacing w:after="120" w:line="276" w:lineRule="auto"/>
        <w:jc w:val="both"/>
      </w:pPr>
      <w:r w:rsidRPr="000B703F">
        <w:rPr>
          <w:color w:val="000000"/>
          <w:spacing w:val="-4"/>
        </w:rPr>
        <w:t>14.8 Decorrido o prazo de validade da proposta, indicado no edital, sem convocação</w:t>
      </w:r>
      <w:r w:rsidR="00742882" w:rsidRPr="007558D8">
        <w:rPr>
          <w:color w:val="000000"/>
          <w:spacing w:val="-4"/>
        </w:rPr>
        <w:t xml:space="preserve"> para a</w:t>
      </w:r>
      <w:r w:rsidR="00742882" w:rsidRPr="007558D8">
        <w:rPr>
          <w:color w:val="000000"/>
        </w:rPr>
        <w:t xml:space="preserve"> c</w:t>
      </w:r>
      <w:r w:rsidR="00742882" w:rsidRPr="007558D8">
        <w:rPr>
          <w:color w:val="000000"/>
          <w:spacing w:val="-4"/>
        </w:rPr>
        <w:t>ontratação, ficarão os licitantes liberados dos compromissos assumidos</w:t>
      </w:r>
      <w:proofErr w:type="gramStart"/>
      <w:r w:rsidR="00742882" w:rsidRPr="007558D8">
        <w:rPr>
          <w:color w:val="000000"/>
          <w:spacing w:val="-4"/>
        </w:rPr>
        <w:t>.</w:t>
      </w:r>
      <w:r w:rsidRPr="000B703F">
        <w:rPr>
          <w:color w:val="000000"/>
          <w:spacing w:val="-4"/>
        </w:rPr>
        <w:t>.</w:t>
      </w:r>
      <w:proofErr w:type="gramEnd"/>
      <w:r w:rsidR="00C21F10" w:rsidRPr="00190C47">
        <w:tab/>
      </w:r>
    </w:p>
    <w:p w:rsidR="000B703F" w:rsidRPr="000B703F" w:rsidRDefault="000B703F" w:rsidP="00331400">
      <w:pPr>
        <w:pStyle w:val="Ttulo11"/>
        <w:tabs>
          <w:tab w:val="left" w:pos="851"/>
          <w:tab w:val="left" w:pos="9214"/>
        </w:tabs>
        <w:spacing w:after="120" w:line="276" w:lineRule="auto"/>
        <w:ind w:left="0" w:right="454" w:firstLine="0"/>
        <w:rPr>
          <w:rFonts w:ascii="Times New Roman" w:hAnsi="Times New Roman" w:cs="Times New Roman"/>
          <w:color w:val="000000"/>
          <w:sz w:val="20"/>
          <w:szCs w:val="20"/>
        </w:rPr>
      </w:pPr>
      <w:r w:rsidRPr="000B703F">
        <w:rPr>
          <w:rFonts w:ascii="Times New Roman" w:hAnsi="Times New Roman" w:cs="Times New Roman"/>
          <w:color w:val="000000"/>
          <w:sz w:val="20"/>
          <w:szCs w:val="20"/>
          <w:shd w:val="clear" w:color="auto" w:fill="D9D9D9" w:themeFill="background1" w:themeFillShade="D9"/>
        </w:rPr>
        <w:t>15. DO PRAZO DE VIGÊNCIA</w:t>
      </w:r>
      <w:r w:rsidRPr="000B703F">
        <w:rPr>
          <w:rFonts w:ascii="Times New Roman" w:hAnsi="Times New Roman" w:cs="Times New Roman"/>
          <w:color w:val="000000"/>
          <w:sz w:val="20"/>
          <w:szCs w:val="20"/>
          <w:shd w:val="clear" w:color="auto" w:fill="D9D9D9" w:themeFill="background1" w:themeFillShade="D9"/>
        </w:rPr>
        <w:tab/>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15.1</w:t>
      </w:r>
      <w:r w:rsidR="00C07917">
        <w:rPr>
          <w:rFonts w:ascii="Times New Roman" w:hAnsi="Times New Roman"/>
          <w:spacing w:val="-4"/>
        </w:rPr>
        <w:t>.</w:t>
      </w:r>
      <w:r w:rsidRPr="000B703F">
        <w:rPr>
          <w:rFonts w:ascii="Times New Roman" w:hAnsi="Times New Roman"/>
          <w:spacing w:val="-4"/>
        </w:rPr>
        <w:t xml:space="preserve"> O prazo de vigência da contratação será definido no Termo de Referência, de acordo com a natureza do objeto licitado.</w:t>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15.2</w:t>
      </w:r>
      <w:r w:rsidR="00C07917">
        <w:rPr>
          <w:rFonts w:ascii="Times New Roman" w:hAnsi="Times New Roman"/>
          <w:spacing w:val="-4"/>
        </w:rPr>
        <w:t>.</w:t>
      </w:r>
      <w:r w:rsidRPr="000B703F">
        <w:rPr>
          <w:rFonts w:ascii="Times New Roman" w:hAnsi="Times New Roman"/>
          <w:spacing w:val="-4"/>
        </w:rPr>
        <w:t xml:space="preserve"> O órgão contratante, no momento da contratação e a cada exercício financeiro, deve observar a disponibilidade de créditos orçamentários, bem como a previsão no plano plurianual, quando ultrapassar </w:t>
      </w:r>
      <w:proofErr w:type="gramStart"/>
      <w:r w:rsidRPr="000B703F">
        <w:rPr>
          <w:rFonts w:ascii="Times New Roman" w:hAnsi="Times New Roman"/>
          <w:spacing w:val="-4"/>
        </w:rPr>
        <w:t>1</w:t>
      </w:r>
      <w:proofErr w:type="gramEnd"/>
      <w:r w:rsidRPr="000B703F">
        <w:rPr>
          <w:rFonts w:ascii="Times New Roman" w:hAnsi="Times New Roman"/>
          <w:spacing w:val="-4"/>
        </w:rPr>
        <w:t xml:space="preserve"> (um) exercício financeiro.</w:t>
      </w:r>
    </w:p>
    <w:p w:rsidR="000B703F" w:rsidRPr="000B703F" w:rsidRDefault="00FE623D" w:rsidP="00EC335E">
      <w:pPr>
        <w:pStyle w:val="Nivel2"/>
        <w:numPr>
          <w:ilvl w:val="1"/>
          <w:numId w:val="0"/>
        </w:numPr>
        <w:rPr>
          <w:rFonts w:ascii="Times New Roman" w:hAnsi="Times New Roman"/>
          <w:spacing w:val="-4"/>
        </w:rPr>
      </w:pPr>
      <w:r>
        <w:rPr>
          <w:rFonts w:ascii="Times New Roman" w:hAnsi="Times New Roman"/>
          <w:spacing w:val="-4"/>
        </w:rPr>
        <w:t>15.3</w:t>
      </w:r>
      <w:r w:rsidR="00C07917">
        <w:rPr>
          <w:rFonts w:ascii="Times New Roman" w:hAnsi="Times New Roman"/>
          <w:spacing w:val="-4"/>
        </w:rPr>
        <w:t>.</w:t>
      </w:r>
      <w:r w:rsidR="000B703F" w:rsidRPr="000B703F">
        <w:rPr>
          <w:rFonts w:ascii="Times New Roman" w:hAnsi="Times New Roman"/>
          <w:spacing w:val="-4"/>
        </w:rPr>
        <w:t xml:space="preserve"> As publicações resumidas do contrato que vier a ser firmado deverão ser realizadas na forma do estabelecido no Art. 94 da Lei nº 14.133/2021.</w:t>
      </w:r>
    </w:p>
    <w:p w:rsidR="000B703F" w:rsidRPr="000B703F" w:rsidRDefault="00FE623D"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15.4</w:t>
      </w:r>
      <w:r w:rsidR="00C07917">
        <w:rPr>
          <w:rFonts w:ascii="Times New Roman" w:hAnsi="Times New Roman"/>
          <w:spacing w:val="-4"/>
        </w:rPr>
        <w:t>.</w:t>
      </w:r>
      <w:r w:rsidR="000B703F" w:rsidRPr="000B703F">
        <w:rPr>
          <w:rFonts w:ascii="Times New Roman" w:hAnsi="Times New Roman"/>
          <w:spacing w:val="-4"/>
        </w:rPr>
        <w:t xml:space="preserve">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rsidR="00F7724E" w:rsidRPr="000B703F" w:rsidRDefault="00770143" w:rsidP="00054F41">
      <w:pPr>
        <w:pStyle w:val="Ttulo11"/>
        <w:tabs>
          <w:tab w:val="left" w:pos="851"/>
          <w:tab w:val="left" w:pos="9356"/>
        </w:tabs>
        <w:spacing w:after="120"/>
        <w:ind w:left="0" w:right="454" w:firstLine="0"/>
        <w:rPr>
          <w:rFonts w:ascii="Times New Roman" w:hAnsi="Times New Roman" w:cs="Times New Roman"/>
          <w:sz w:val="20"/>
          <w:szCs w:val="20"/>
          <w:shd w:val="clear" w:color="auto" w:fill="E5E5E5"/>
        </w:rPr>
      </w:pPr>
      <w:r w:rsidRPr="000B703F">
        <w:rPr>
          <w:rFonts w:ascii="Times New Roman" w:hAnsi="Times New Roman" w:cs="Times New Roman"/>
          <w:sz w:val="20"/>
          <w:szCs w:val="20"/>
          <w:shd w:val="clear" w:color="auto" w:fill="D9D9D9" w:themeFill="background1" w:themeFillShade="D9"/>
        </w:rPr>
        <w:t>1</w:t>
      </w:r>
      <w:r w:rsidR="00BF6496" w:rsidRPr="000B703F">
        <w:rPr>
          <w:rFonts w:ascii="Times New Roman" w:hAnsi="Times New Roman" w:cs="Times New Roman"/>
          <w:sz w:val="20"/>
          <w:szCs w:val="20"/>
          <w:shd w:val="clear" w:color="auto" w:fill="D9D9D9" w:themeFill="background1" w:themeFillShade="D9"/>
        </w:rPr>
        <w:t>6</w:t>
      </w:r>
      <w:r w:rsidRPr="000B703F">
        <w:rPr>
          <w:rFonts w:ascii="Times New Roman" w:hAnsi="Times New Roman" w:cs="Times New Roman"/>
          <w:sz w:val="20"/>
          <w:szCs w:val="20"/>
          <w:shd w:val="clear" w:color="auto" w:fill="D9D9D9" w:themeFill="background1" w:themeFillShade="D9"/>
        </w:rPr>
        <w:t xml:space="preserve">. </w:t>
      </w:r>
      <w:r w:rsidR="000B703F" w:rsidRPr="000B703F">
        <w:rPr>
          <w:rFonts w:ascii="Times New Roman" w:hAnsi="Times New Roman" w:cs="Times New Roman"/>
          <w:sz w:val="20"/>
          <w:szCs w:val="20"/>
          <w:shd w:val="clear" w:color="auto" w:fill="D9D9D9" w:themeFill="background1" w:themeFillShade="D9"/>
        </w:rPr>
        <w:t>DA ENTREGA E DO RECEBIMENTO DO OBJETO</w:t>
      </w:r>
      <w:r w:rsidRPr="000B703F">
        <w:rPr>
          <w:rFonts w:ascii="Times New Roman" w:hAnsi="Times New Roman" w:cs="Times New Roman"/>
          <w:sz w:val="20"/>
          <w:szCs w:val="20"/>
          <w:shd w:val="clear" w:color="auto" w:fill="D9D9D9" w:themeFill="background1" w:themeFillShade="D9"/>
        </w:rPr>
        <w:tab/>
      </w:r>
    </w:p>
    <w:p w:rsidR="000B703F" w:rsidRPr="00C07917" w:rsidRDefault="00C07917" w:rsidP="00122A8C">
      <w:pPr>
        <w:pStyle w:val="PargrafodaLista"/>
        <w:numPr>
          <w:ilvl w:val="1"/>
          <w:numId w:val="27"/>
        </w:numPr>
        <w:tabs>
          <w:tab w:val="left" w:pos="142"/>
        </w:tabs>
        <w:spacing w:after="120" w:line="240" w:lineRule="auto"/>
        <w:ind w:left="0" w:firstLine="0"/>
        <w:jc w:val="both"/>
        <w:rPr>
          <w:rFonts w:ascii="Times New Roman" w:hAnsi="Times New Roman"/>
          <w:sz w:val="20"/>
        </w:rPr>
      </w:pPr>
      <w:r w:rsidRPr="00C07917">
        <w:rPr>
          <w:rFonts w:ascii="Times New Roman" w:hAnsi="Times New Roman"/>
          <w:sz w:val="20"/>
        </w:rPr>
        <w:t xml:space="preserve"> </w:t>
      </w:r>
      <w:r w:rsidR="000B703F" w:rsidRPr="00C07917">
        <w:rPr>
          <w:rFonts w:ascii="Times New Roman" w:hAnsi="Times New Roman"/>
          <w:sz w:val="20"/>
        </w:rPr>
        <w:t xml:space="preserve">Os materiais serão solicitados mediante </w:t>
      </w:r>
      <w:r w:rsidR="009022CE" w:rsidRPr="00C07917">
        <w:rPr>
          <w:rFonts w:ascii="Times New Roman" w:hAnsi="Times New Roman"/>
          <w:sz w:val="20"/>
        </w:rPr>
        <w:t>correspondência</w:t>
      </w:r>
      <w:r w:rsidR="000B703F" w:rsidRPr="00C07917">
        <w:rPr>
          <w:rFonts w:ascii="Times New Roman" w:hAnsi="Times New Roman"/>
          <w:sz w:val="20"/>
        </w:rPr>
        <w:t xml:space="preserve"> eletrônica (</w:t>
      </w:r>
      <w:r w:rsidR="000B703F" w:rsidRPr="00C07917">
        <w:rPr>
          <w:rFonts w:ascii="Times New Roman" w:hAnsi="Times New Roman"/>
          <w:i/>
          <w:iCs/>
          <w:sz w:val="20"/>
        </w:rPr>
        <w:t>e-mail</w:t>
      </w:r>
      <w:r w:rsidR="000B703F" w:rsidRPr="00C07917">
        <w:rPr>
          <w:rFonts w:ascii="Times New Roman" w:hAnsi="Times New Roman"/>
          <w:sz w:val="20"/>
        </w:rPr>
        <w:t>), sendo obrigatória a confirmação do recebimento pela empresa.</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 xml:space="preserve">O prazo de entrega dos bens é de </w:t>
      </w:r>
      <w:r w:rsidR="00111784" w:rsidRPr="00111784">
        <w:rPr>
          <w:rFonts w:ascii="Times New Roman" w:hAnsi="Times New Roman"/>
          <w:color w:val="000000"/>
          <w:sz w:val="20"/>
        </w:rPr>
        <w:t>10 (Dez</w:t>
      </w:r>
      <w:r w:rsidR="000B703F" w:rsidRPr="00111784">
        <w:rPr>
          <w:rFonts w:ascii="Times New Roman" w:hAnsi="Times New Roman"/>
          <w:color w:val="000000"/>
          <w:sz w:val="20"/>
        </w:rPr>
        <w:t>)</w:t>
      </w:r>
      <w:r w:rsidR="000B703F" w:rsidRPr="000B703F">
        <w:rPr>
          <w:rFonts w:ascii="Times New Roman" w:hAnsi="Times New Roman"/>
          <w:color w:val="000000"/>
          <w:sz w:val="20"/>
        </w:rPr>
        <w:t xml:space="preserve"> dias contados da confirmação do recebimento da Nota de Empenho pelo fornecedor, sendo que o fornecimento ocorrerá em parcela única, durante o horário de expediente, das 08h00min às 12h00min</w:t>
      </w:r>
      <w:r w:rsidR="001C2F0E">
        <w:rPr>
          <w:rFonts w:ascii="Times New Roman" w:hAnsi="Times New Roman"/>
          <w:color w:val="000000"/>
          <w:sz w:val="20"/>
        </w:rPr>
        <w:t xml:space="preserve"> e das 14h00min às 18h00min, na Escola Estadual Darcy Ribeiro</w:t>
      </w:r>
      <w:r w:rsidR="000B703F" w:rsidRPr="000B703F">
        <w:rPr>
          <w:rFonts w:ascii="Times New Roman" w:hAnsi="Times New Roman"/>
          <w:color w:val="000000"/>
          <w:sz w:val="20"/>
        </w:rPr>
        <w:t xml:space="preserve">: Localizado na </w:t>
      </w:r>
      <w:r w:rsidR="001C2F0E">
        <w:rPr>
          <w:rFonts w:ascii="Times New Roman" w:hAnsi="Times New Roman"/>
          <w:color w:val="000000"/>
          <w:sz w:val="20"/>
        </w:rPr>
        <w:t>Avenida Paraná</w:t>
      </w:r>
      <w:proofErr w:type="gramStart"/>
      <w:r w:rsidR="000B703F" w:rsidRPr="000B703F">
        <w:rPr>
          <w:rFonts w:ascii="Times New Roman" w:hAnsi="Times New Roman"/>
          <w:color w:val="000000"/>
          <w:sz w:val="20"/>
        </w:rPr>
        <w:t xml:space="preserve"> </w:t>
      </w:r>
      <w:r w:rsidR="001C2F0E">
        <w:rPr>
          <w:rFonts w:ascii="Times New Roman" w:hAnsi="Times New Roman"/>
          <w:color w:val="000000"/>
          <w:sz w:val="20"/>
        </w:rPr>
        <w:t xml:space="preserve"> </w:t>
      </w:r>
      <w:proofErr w:type="gramEnd"/>
      <w:r w:rsidR="000B703F" w:rsidRPr="000B703F">
        <w:rPr>
          <w:rFonts w:ascii="Times New Roman" w:hAnsi="Times New Roman"/>
          <w:color w:val="000000"/>
          <w:sz w:val="20"/>
        </w:rPr>
        <w:t xml:space="preserve">-  CEP: </w:t>
      </w:r>
      <w:r w:rsidR="001C2F0E">
        <w:rPr>
          <w:rFonts w:ascii="Times New Roman" w:hAnsi="Times New Roman"/>
          <w:color w:val="000000"/>
          <w:sz w:val="20"/>
        </w:rPr>
        <w:t>77603-000</w:t>
      </w:r>
      <w:r w:rsidR="000B703F" w:rsidRPr="000B703F">
        <w:rPr>
          <w:rFonts w:ascii="Times New Roman" w:hAnsi="Times New Roman"/>
          <w:color w:val="000000"/>
          <w:sz w:val="20"/>
        </w:rPr>
        <w:t xml:space="preserve"> - </w:t>
      </w:r>
      <w:r w:rsidR="001C2F0E">
        <w:rPr>
          <w:rFonts w:ascii="Times New Roman" w:hAnsi="Times New Roman"/>
          <w:color w:val="000000"/>
          <w:sz w:val="20"/>
        </w:rPr>
        <w:t>Pugmil</w:t>
      </w:r>
      <w:r w:rsidR="000B703F" w:rsidRPr="000B703F">
        <w:rPr>
          <w:rFonts w:ascii="Times New Roman" w:hAnsi="Times New Roman"/>
          <w:color w:val="000000"/>
          <w:sz w:val="20"/>
        </w:rPr>
        <w:t>/TO.</w:t>
      </w:r>
    </w:p>
    <w:p w:rsidR="000B703F" w:rsidRPr="00C07917"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highlight w:val="yellow"/>
        </w:rPr>
      </w:pPr>
      <w:r w:rsidRPr="000B703F">
        <w:rPr>
          <w:rFonts w:ascii="Times New Roman" w:hAnsi="Times New Roman"/>
          <w:color w:val="000000"/>
          <w:sz w:val="20"/>
        </w:rPr>
        <w:t>A carga e descarga serão por conta do forne</w:t>
      </w:r>
      <w:r w:rsidR="009022CE">
        <w:rPr>
          <w:rFonts w:ascii="Times New Roman" w:hAnsi="Times New Roman"/>
          <w:color w:val="000000"/>
          <w:sz w:val="20"/>
        </w:rPr>
        <w:t xml:space="preserve">cedor, sem ônus de frete para </w:t>
      </w:r>
      <w:r w:rsidR="001C2F0E">
        <w:rPr>
          <w:rFonts w:ascii="Times New Roman" w:hAnsi="Times New Roman"/>
          <w:color w:val="000000"/>
          <w:sz w:val="20"/>
        </w:rPr>
        <w:t>a Associação de Apoio à Escola Estadual Darcy Ribeiro</w:t>
      </w:r>
      <w:r w:rsidR="00261458">
        <w:rPr>
          <w:rFonts w:ascii="Times New Roman" w:hAnsi="Times New Roman"/>
          <w:color w:val="000000"/>
          <w:sz w:val="20"/>
        </w:rPr>
        <w:t>.</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produtos/materiais deverão ser entregues bem acondicionados de forma a permitir completa segurança durante o transporte.</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 xml:space="preserve">Não serão recebidos os materiais que não estejam de acordo com as especificações do Termo de Referência. </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 xml:space="preserve">Os bens serão recebidos provisoriamente no prazo de </w:t>
      </w:r>
      <w:proofErr w:type="gramStart"/>
      <w:r w:rsidR="000B703F" w:rsidRPr="000B703F">
        <w:rPr>
          <w:rFonts w:ascii="Times New Roman" w:hAnsi="Times New Roman"/>
          <w:color w:val="000000"/>
          <w:sz w:val="20"/>
        </w:rPr>
        <w:t>5</w:t>
      </w:r>
      <w:proofErr w:type="gramEnd"/>
      <w:r w:rsidR="000B703F" w:rsidRPr="000B703F">
        <w:rPr>
          <w:rFonts w:ascii="Times New Roman" w:hAnsi="Times New Roman"/>
          <w:color w:val="000000"/>
          <w:sz w:val="20"/>
        </w:rPr>
        <w:t xml:space="preserve"> (cinco) dias, pelo(a) responsável pelo acompanhamento e fiscalização do contrato, para efeito de posterior verificação de sua conformidade com as especificações constantes no Termo de Referência e na proposta.</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bens poderão ser rejeitados, no todo ou em parte, quando em desacordo com as especificações constantes no Termo de Referência e na proposta, devendo ser substituídos no prazo de 15 (quinze) dias, a contar da notificação da contratada, às suas custas, sem prejuízo da aplicação das penalidades.</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bens serão recebidos definitivamente no prazo de 10 (dez) dias, contados do recebimento provisório, após a verificação da qualidade e quantidade do material e consequente aceitação mediante termo circunstanciado</w:t>
      </w:r>
      <w:r w:rsidR="00170EDF">
        <w:rPr>
          <w:rFonts w:ascii="Times New Roman" w:hAnsi="Times New Roman"/>
          <w:color w:val="000000"/>
          <w:sz w:val="20"/>
        </w:rPr>
        <w:t>.</w:t>
      </w:r>
    </w:p>
    <w:p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lastRenderedPageBreak/>
        <w:t>Na hipótese de a verificação a que se refere o subitem anterior não ser procedida dentro do prazo fixado, reputar-se-á como realizada, consumando-se o recebimento definitivo no dia do esgotamento do prazo.</w:t>
      </w:r>
    </w:p>
    <w:p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provisório ou definitivo do objeto não exclui a responsabilidade da contratada pelos prejuízos resultantes da incorreta execução do contrato.</w:t>
      </w:r>
    </w:p>
    <w:p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será confiado a Comissão designada, oportunamente, pelo Secretário;</w:t>
      </w:r>
    </w:p>
    <w:p w:rsidR="0045370D" w:rsidRPr="00170ED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provisório ou definitivo não exclui a responsabilidade civil pela garantia da qualidade dos produtos, nem ético-profissional pela perfeita execução do contrato, dentro dos limites estabelecidos pela lei ou pelo contrato, bem como responsabilidade administrativa cabível, nos termos do art. 140 §2° da Lei nº. 14.133 de 2021.</w:t>
      </w:r>
    </w:p>
    <w:p w:rsidR="00770143" w:rsidRPr="00190C47" w:rsidRDefault="00770143" w:rsidP="00EC335E">
      <w:pPr>
        <w:pStyle w:val="Ttulo11"/>
        <w:tabs>
          <w:tab w:val="left" w:pos="0"/>
          <w:tab w:val="left" w:pos="9356"/>
        </w:tabs>
        <w:spacing w:line="276" w:lineRule="auto"/>
        <w:ind w:left="0" w:firstLine="0"/>
        <w:rPr>
          <w:rFonts w:ascii="Times New Roman" w:hAnsi="Times New Roman" w:cs="Times New Roman"/>
          <w:sz w:val="20"/>
          <w:szCs w:val="20"/>
        </w:rPr>
      </w:pPr>
      <w:r w:rsidRPr="00170EDF">
        <w:rPr>
          <w:rFonts w:ascii="Times New Roman" w:hAnsi="Times New Roman" w:cs="Times New Roman"/>
          <w:sz w:val="20"/>
          <w:szCs w:val="20"/>
          <w:shd w:val="clear" w:color="auto" w:fill="D9D9D9" w:themeFill="background1" w:themeFillShade="D9"/>
        </w:rPr>
        <w:t>1</w:t>
      </w:r>
      <w:r w:rsidR="002B6A8C" w:rsidRPr="00170EDF">
        <w:rPr>
          <w:rFonts w:ascii="Times New Roman" w:hAnsi="Times New Roman" w:cs="Times New Roman"/>
          <w:sz w:val="20"/>
          <w:szCs w:val="20"/>
          <w:shd w:val="clear" w:color="auto" w:fill="D9D9D9" w:themeFill="background1" w:themeFillShade="D9"/>
        </w:rPr>
        <w:t>7</w:t>
      </w:r>
      <w:r w:rsidRPr="00170EDF">
        <w:rPr>
          <w:rFonts w:ascii="Times New Roman" w:hAnsi="Times New Roman" w:cs="Times New Roman"/>
          <w:sz w:val="20"/>
          <w:szCs w:val="20"/>
          <w:shd w:val="clear" w:color="auto" w:fill="D9D9D9" w:themeFill="background1" w:themeFillShade="D9"/>
        </w:rPr>
        <w:t xml:space="preserve">. </w:t>
      </w:r>
      <w:r w:rsidR="00742882">
        <w:rPr>
          <w:rFonts w:ascii="Times New Roman" w:hAnsi="Times New Roman" w:cs="Times New Roman"/>
          <w:sz w:val="20"/>
          <w:szCs w:val="20"/>
          <w:shd w:val="clear" w:color="auto" w:fill="D9D9D9" w:themeFill="background1" w:themeFillShade="D9"/>
        </w:rPr>
        <w:t xml:space="preserve">DA </w:t>
      </w:r>
      <w:r w:rsidR="00170EDF" w:rsidRPr="00170EDF">
        <w:rPr>
          <w:rFonts w:ascii="Times New Roman" w:hAnsi="Times New Roman" w:cs="Times New Roman"/>
          <w:sz w:val="20"/>
          <w:szCs w:val="20"/>
          <w:shd w:val="clear" w:color="auto" w:fill="D9D9D9" w:themeFill="background1" w:themeFillShade="D9"/>
        </w:rPr>
        <w:t>FISCALIZAÇÃO</w:t>
      </w:r>
      <w:r w:rsidRPr="00170EDF">
        <w:rPr>
          <w:rFonts w:ascii="Times New Roman" w:hAnsi="Times New Roman" w:cs="Times New Roman"/>
          <w:sz w:val="20"/>
          <w:szCs w:val="20"/>
          <w:shd w:val="clear" w:color="auto" w:fill="D9D9D9" w:themeFill="background1" w:themeFillShade="D9"/>
        </w:rPr>
        <w:tab/>
      </w:r>
    </w:p>
    <w:p w:rsidR="00170EDF" w:rsidRPr="00170EDF" w:rsidRDefault="00170EDF" w:rsidP="00122A8C">
      <w:pPr>
        <w:pStyle w:val="PargrafodaLista"/>
        <w:numPr>
          <w:ilvl w:val="1"/>
          <w:numId w:val="8"/>
        </w:numPr>
        <w:tabs>
          <w:tab w:val="left" w:pos="284"/>
        </w:tabs>
        <w:spacing w:before="120" w:after="120"/>
        <w:jc w:val="both"/>
        <w:rPr>
          <w:rFonts w:ascii="Times New Roman" w:hAnsi="Times New Roman"/>
          <w:color w:val="000000"/>
          <w:sz w:val="20"/>
        </w:rPr>
      </w:pPr>
      <w:r w:rsidRPr="00170EDF">
        <w:rPr>
          <w:rFonts w:ascii="Times New Roman" w:hAnsi="Times New Roman"/>
          <w:color w:val="000000"/>
          <w:sz w:val="20"/>
        </w:rPr>
        <w:t>17.1. Nos termos do art. 117 da Lei nº 14.133 de 2021, será designado representante para acompanhar e fiscalizar a entrega dos bens, anotando em registro próprio todas as ocorrências relacionadas com a execução e determinando o que for necessário à regularização de falhas ou defeitos observados.</w:t>
      </w:r>
    </w:p>
    <w:p w:rsidR="00170EDF" w:rsidRPr="00170EDF" w:rsidRDefault="00170EDF" w:rsidP="00122A8C">
      <w:pPr>
        <w:pStyle w:val="PargrafodaLista"/>
        <w:numPr>
          <w:ilvl w:val="1"/>
          <w:numId w:val="8"/>
        </w:numPr>
        <w:tabs>
          <w:tab w:val="left" w:pos="426"/>
        </w:tabs>
        <w:spacing w:after="120"/>
        <w:jc w:val="both"/>
        <w:rPr>
          <w:rFonts w:ascii="Times New Roman" w:hAnsi="Times New Roman"/>
          <w:color w:val="000000"/>
          <w:sz w:val="20"/>
        </w:rPr>
      </w:pPr>
      <w:r w:rsidRPr="00170EDF">
        <w:rPr>
          <w:rFonts w:ascii="Times New Roman" w:hAnsi="Times New Roman"/>
          <w:color w:val="000000"/>
          <w:sz w:val="20"/>
        </w:rPr>
        <w:t>17.2.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 de 2021.</w:t>
      </w:r>
    </w:p>
    <w:p w:rsidR="00170EDF" w:rsidRPr="00170EDF" w:rsidRDefault="00170EDF" w:rsidP="00122A8C">
      <w:pPr>
        <w:pStyle w:val="PargrafodaLista"/>
        <w:numPr>
          <w:ilvl w:val="1"/>
          <w:numId w:val="8"/>
        </w:numPr>
        <w:tabs>
          <w:tab w:val="left" w:pos="426"/>
        </w:tabs>
        <w:spacing w:after="240"/>
        <w:jc w:val="both"/>
        <w:rPr>
          <w:rFonts w:ascii="Times New Roman" w:hAnsi="Times New Roman"/>
          <w:color w:val="000000"/>
          <w:sz w:val="20"/>
        </w:rPr>
      </w:pPr>
      <w:r w:rsidRPr="00170EDF">
        <w:rPr>
          <w:rFonts w:ascii="Times New Roman" w:hAnsi="Times New Roman"/>
          <w:color w:val="000000"/>
          <w:sz w:val="20"/>
        </w:rPr>
        <w:t>17.3.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770143" w:rsidRPr="00190C47" w:rsidRDefault="00742882" w:rsidP="00C77915">
      <w:pPr>
        <w:pStyle w:val="Ttulo11"/>
        <w:tabs>
          <w:tab w:val="left" w:pos="851"/>
          <w:tab w:val="left" w:pos="9356"/>
        </w:tabs>
        <w:spacing w:before="120" w:after="120"/>
        <w:ind w:left="0" w:right="-2"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t>18</w:t>
      </w:r>
      <w:r w:rsidR="00770143" w:rsidRPr="00C77915">
        <w:rPr>
          <w:rFonts w:ascii="Times New Roman" w:hAnsi="Times New Roman" w:cs="Times New Roman"/>
          <w:sz w:val="20"/>
          <w:szCs w:val="20"/>
          <w:shd w:val="clear" w:color="auto" w:fill="D9D9D9" w:themeFill="background1" w:themeFillShade="D9"/>
        </w:rPr>
        <w:t xml:space="preserve">. </w:t>
      </w:r>
      <w:r w:rsidR="00C77915" w:rsidRPr="00C77915">
        <w:rPr>
          <w:rFonts w:ascii="Times New Roman" w:hAnsi="Times New Roman" w:cs="Times New Roman"/>
          <w:sz w:val="20"/>
          <w:szCs w:val="20"/>
          <w:shd w:val="clear" w:color="auto" w:fill="D9D9D9" w:themeFill="background1" w:themeFillShade="D9"/>
        </w:rPr>
        <w:t>DO PAGAMENTO</w:t>
      </w:r>
      <w:r w:rsidR="00770143" w:rsidRPr="00C77915">
        <w:rPr>
          <w:rFonts w:ascii="Times New Roman" w:hAnsi="Times New Roman" w:cs="Times New Roman"/>
          <w:sz w:val="20"/>
          <w:szCs w:val="20"/>
          <w:shd w:val="clear" w:color="auto" w:fill="D9D9D9" w:themeFill="background1" w:themeFillShade="D9"/>
        </w:rPr>
        <w:tab/>
      </w:r>
    </w:p>
    <w:p w:rsidR="00CA1BD5" w:rsidRPr="007558D8" w:rsidRDefault="00742882" w:rsidP="00CA1BD5">
      <w:pPr>
        <w:spacing w:before="120" w:after="120"/>
        <w:jc w:val="both"/>
      </w:pPr>
      <w:r>
        <w:t>18</w:t>
      </w:r>
      <w:r w:rsidR="00CA1BD5" w:rsidRPr="007558D8">
        <w:t xml:space="preserve">.1. O pagamento será realizado no prazo estipulado no Termo de Referência, por meio de ordem bancária para crédito em conta corrente da </w:t>
      </w:r>
      <w:r w:rsidR="00CA1BD5" w:rsidRPr="007558D8">
        <w:rPr>
          <w:b/>
        </w:rPr>
        <w:t>CONTRATADA,</w:t>
      </w:r>
      <w:r w:rsidR="00CA1BD5" w:rsidRPr="007558D8">
        <w:t xml:space="preserve"> à vista, mediante termo de recebimento definitivo dos bens acompanhado dos documentos de comprovação da regularidade fiscal e trabalhista e da apresentação da fatura e da nota fiscal ou documento de cobrança equivalente, devidamente atestados pelo fiscal do </w:t>
      </w:r>
      <w:r w:rsidR="00CA1BD5" w:rsidRPr="007558D8">
        <w:rPr>
          <w:b/>
        </w:rPr>
        <w:t>CONTRATO;</w:t>
      </w:r>
    </w:p>
    <w:p w:rsidR="00CA1BD5" w:rsidRPr="007558D8" w:rsidRDefault="00742882" w:rsidP="00CA1BD5">
      <w:pPr>
        <w:spacing w:after="120"/>
        <w:ind w:left="284"/>
        <w:jc w:val="both"/>
      </w:pPr>
      <w:r>
        <w:t>18</w:t>
      </w:r>
      <w:r w:rsidR="00CA1BD5" w:rsidRPr="007558D8">
        <w:t>.1.1. O contratado deverá emitir as notas fiscais, as faturas ou os recibos em estrita observância às regras de retenção dispostas na Instrução Normativa RFB nº 1.234, de 11 de janeiro de 2012 e alterações, para fins de liquidação de despesa;</w:t>
      </w:r>
    </w:p>
    <w:p w:rsidR="00CA1BD5" w:rsidRPr="007558D8" w:rsidRDefault="00742882" w:rsidP="00CA1BD5">
      <w:pPr>
        <w:spacing w:after="120"/>
        <w:jc w:val="both"/>
      </w:pPr>
      <w:r>
        <w:t>18</w:t>
      </w:r>
      <w:r w:rsidR="00CA1BD5" w:rsidRPr="007558D8">
        <w:t>.2.  No ato do pagamento será comprovada a manutenção das condições iniciais de habilitação quanto à situação de regularidade da empresa;</w:t>
      </w:r>
    </w:p>
    <w:p w:rsidR="00CA1BD5" w:rsidRPr="007558D8" w:rsidRDefault="00742882" w:rsidP="00ED104B">
      <w:pPr>
        <w:spacing w:after="120"/>
        <w:jc w:val="both"/>
      </w:pPr>
      <w:r>
        <w:t>18</w:t>
      </w:r>
      <w:r w:rsidR="00CA1BD5" w:rsidRPr="007558D8">
        <w:t>.3. No caso de incorreção nos documentos apresentados, inclusive na Nota Fiscal/Fatura, serão os mesmos restituídos à adjudicatária para as correções necessárias, não respondendo a requisitante por quaisquer encargos resultantes de atrasos na liquidação dos pagamentos correspondentes;</w:t>
      </w:r>
    </w:p>
    <w:p w:rsidR="00CA1BD5" w:rsidRPr="007558D8" w:rsidRDefault="00742882" w:rsidP="00ED104B">
      <w:pPr>
        <w:spacing w:after="120"/>
        <w:jc w:val="both"/>
      </w:pPr>
      <w:r>
        <w:t>18</w:t>
      </w:r>
      <w:r w:rsidR="00CA1BD5" w:rsidRPr="007558D8">
        <w:t>.4. Os demais critérios de pagamento do objeto estão previstos no Termo de Referência e no Contrato.</w:t>
      </w:r>
    </w:p>
    <w:p w:rsidR="00770143" w:rsidRPr="00190C47" w:rsidRDefault="00742882" w:rsidP="00ED104B">
      <w:pPr>
        <w:pStyle w:val="Ttulo11"/>
        <w:tabs>
          <w:tab w:val="left" w:pos="851"/>
          <w:tab w:val="left" w:pos="9356"/>
        </w:tabs>
        <w:spacing w:after="120"/>
        <w:ind w:left="0"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t>19</w:t>
      </w:r>
      <w:r w:rsidR="00770143" w:rsidRPr="00C77915">
        <w:rPr>
          <w:rFonts w:ascii="Times New Roman" w:hAnsi="Times New Roman" w:cs="Times New Roman"/>
          <w:sz w:val="20"/>
          <w:szCs w:val="20"/>
          <w:shd w:val="clear" w:color="auto" w:fill="D9D9D9" w:themeFill="background1" w:themeFillShade="D9"/>
        </w:rPr>
        <w:t>. DAS SANÇÕES</w:t>
      </w:r>
      <w:r w:rsidR="00770143" w:rsidRPr="00190C47">
        <w:rPr>
          <w:rFonts w:ascii="Times New Roman" w:hAnsi="Times New Roman" w:cs="Times New Roman"/>
          <w:sz w:val="20"/>
          <w:szCs w:val="20"/>
          <w:shd w:val="clear" w:color="auto" w:fill="E5E5E5"/>
        </w:rPr>
        <w:t xml:space="preserve"> </w:t>
      </w:r>
      <w:r w:rsidR="00770143" w:rsidRPr="00C77915">
        <w:rPr>
          <w:rFonts w:ascii="Times New Roman" w:hAnsi="Times New Roman" w:cs="Times New Roman"/>
          <w:sz w:val="20"/>
          <w:szCs w:val="20"/>
          <w:shd w:val="clear" w:color="auto" w:fill="D9D9D9" w:themeFill="background1" w:themeFillShade="D9"/>
        </w:rPr>
        <w:t>ADMINISTRATIVAS</w:t>
      </w:r>
      <w:r w:rsidR="00770143" w:rsidRPr="00C77915">
        <w:rPr>
          <w:rFonts w:ascii="Times New Roman" w:hAnsi="Times New Roman" w:cs="Times New Roman"/>
          <w:sz w:val="20"/>
          <w:szCs w:val="20"/>
          <w:shd w:val="clear" w:color="auto" w:fill="D9D9D9" w:themeFill="background1" w:themeFillShade="D9"/>
        </w:rPr>
        <w:tab/>
      </w:r>
    </w:p>
    <w:p w:rsidR="001B1147" w:rsidRPr="001B1147" w:rsidRDefault="00742882" w:rsidP="00054F41">
      <w:pPr>
        <w:widowControl w:val="0"/>
        <w:tabs>
          <w:tab w:val="left" w:pos="426"/>
          <w:tab w:val="left" w:pos="567"/>
          <w:tab w:val="left" w:pos="709"/>
        </w:tabs>
        <w:suppressAutoHyphens/>
        <w:spacing w:after="120"/>
        <w:jc w:val="both"/>
        <w:rPr>
          <w:color w:val="000000"/>
        </w:rPr>
      </w:pPr>
      <w:r>
        <w:rPr>
          <w:color w:val="000000"/>
        </w:rPr>
        <w:t>19</w:t>
      </w:r>
      <w:r w:rsidR="001B1147" w:rsidRPr="001B1147">
        <w:rPr>
          <w:color w:val="000000"/>
        </w:rPr>
        <w:t xml:space="preserve">.1 Comete infração administrativa, nos termos da lei, o licitante que, com dolo ou culpa: </w:t>
      </w:r>
    </w:p>
    <w:p w:rsidR="001B1147" w:rsidRPr="001B1147" w:rsidRDefault="00742882" w:rsidP="00054F41">
      <w:pPr>
        <w:pStyle w:val="PargrafodaLista"/>
        <w:tabs>
          <w:tab w:val="left" w:pos="709"/>
        </w:tabs>
        <w:spacing w:after="120" w:line="240" w:lineRule="auto"/>
        <w:ind w:left="284"/>
        <w:jc w:val="both"/>
        <w:rPr>
          <w:rFonts w:ascii="Times New Roman" w:hAnsi="Times New Roman"/>
          <w:color w:val="000000"/>
          <w:sz w:val="20"/>
        </w:rPr>
      </w:pPr>
      <w:bookmarkStart w:id="22" w:name="_Ref114668085"/>
      <w:bookmarkStart w:id="23" w:name="_Hlk114652595"/>
      <w:r>
        <w:rPr>
          <w:rFonts w:ascii="Times New Roman" w:hAnsi="Times New Roman"/>
          <w:color w:val="000000"/>
          <w:sz w:val="20"/>
        </w:rPr>
        <w:t>19</w:t>
      </w:r>
      <w:r w:rsidR="001B1147" w:rsidRPr="001B1147">
        <w:rPr>
          <w:rFonts w:ascii="Times New Roman" w:hAnsi="Times New Roman"/>
          <w:color w:val="000000"/>
          <w:sz w:val="20"/>
        </w:rPr>
        <w:t>.1.1</w:t>
      </w:r>
      <w:r w:rsidR="00AE0C27">
        <w:rPr>
          <w:rFonts w:ascii="Times New Roman" w:hAnsi="Times New Roman"/>
          <w:color w:val="000000"/>
          <w:sz w:val="20"/>
        </w:rPr>
        <w:t>. D</w:t>
      </w:r>
      <w:r w:rsidR="001B1147" w:rsidRPr="001B1147">
        <w:rPr>
          <w:rFonts w:ascii="Times New Roman" w:hAnsi="Times New Roman"/>
          <w:color w:val="000000"/>
          <w:sz w:val="20"/>
        </w:rPr>
        <w:t>eixar de entregar a documentação exigida para o certame ou não entregar qualquer documento que tenha sido solicitado pelo/a pregoeiro/a durante o certame;</w:t>
      </w:r>
      <w:bookmarkStart w:id="24" w:name="_Ref114668108"/>
      <w:bookmarkEnd w:id="22"/>
    </w:p>
    <w:p w:rsidR="001B1147" w:rsidRPr="00AE0C27" w:rsidRDefault="00742882" w:rsidP="00054F41">
      <w:pPr>
        <w:widowControl w:val="0"/>
        <w:tabs>
          <w:tab w:val="left" w:pos="0"/>
          <w:tab w:val="left" w:pos="142"/>
          <w:tab w:val="left" w:pos="709"/>
        </w:tabs>
        <w:suppressAutoHyphens/>
        <w:spacing w:after="120"/>
        <w:ind w:left="284"/>
        <w:jc w:val="both"/>
        <w:rPr>
          <w:color w:val="000000"/>
        </w:rPr>
      </w:pPr>
      <w:r>
        <w:rPr>
          <w:color w:val="000000"/>
        </w:rPr>
        <w:t>19</w:t>
      </w:r>
      <w:r w:rsidR="00AE0C27">
        <w:rPr>
          <w:color w:val="000000"/>
        </w:rPr>
        <w:t xml:space="preserve">.1.2. </w:t>
      </w:r>
      <w:r w:rsidR="001B1147" w:rsidRPr="00AE0C27">
        <w:rPr>
          <w:color w:val="000000"/>
        </w:rPr>
        <w:t>Quando não mantiver a proposta;</w:t>
      </w:r>
      <w:bookmarkEnd w:id="24"/>
      <w:r w:rsidR="001B1147" w:rsidRPr="00AE0C27">
        <w:rPr>
          <w:color w:val="000000"/>
        </w:rPr>
        <w:t xml:space="preserve"> não enviar a proposta adequada ao último lance ofertado após a negociação; recusar-se a enviar o detalhamento da proposta quando exigível; pedir para ser desclassificado quando encerrada a etapa competitiva; deixar de apresentar amostra; apresentar proposta ou amostra em desacordo com as especificações do edital, salvo em decorrência de fato superveniente devidamente justificado.</w:t>
      </w:r>
    </w:p>
    <w:p w:rsidR="001B1147" w:rsidRPr="001B1147" w:rsidRDefault="00742882" w:rsidP="00054F41">
      <w:pPr>
        <w:pStyle w:val="PargrafodaLista"/>
        <w:widowControl w:val="0"/>
        <w:tabs>
          <w:tab w:val="left" w:pos="709"/>
        </w:tabs>
        <w:suppressAutoHyphens/>
        <w:spacing w:after="120" w:line="240" w:lineRule="auto"/>
        <w:ind w:left="284"/>
        <w:jc w:val="both"/>
        <w:rPr>
          <w:rFonts w:ascii="Times New Roman" w:hAnsi="Times New Roman"/>
          <w:color w:val="000000"/>
          <w:sz w:val="20"/>
        </w:rPr>
      </w:pPr>
      <w:r>
        <w:rPr>
          <w:rFonts w:ascii="Times New Roman" w:hAnsi="Times New Roman"/>
          <w:color w:val="000000"/>
          <w:sz w:val="20"/>
        </w:rPr>
        <w:t>19</w:t>
      </w:r>
      <w:r w:rsidR="00CA1BD5">
        <w:rPr>
          <w:rFonts w:ascii="Times New Roman" w:hAnsi="Times New Roman"/>
          <w:color w:val="000000"/>
          <w:sz w:val="20"/>
        </w:rPr>
        <w:t xml:space="preserve">.1.3 </w:t>
      </w:r>
      <w:r w:rsidR="001B1147" w:rsidRPr="001B1147">
        <w:rPr>
          <w:rFonts w:ascii="Times New Roman" w:hAnsi="Times New Roman"/>
          <w:color w:val="000000"/>
          <w:sz w:val="20"/>
        </w:rPr>
        <w:t xml:space="preserve">Não celebrar contrato ou não entregar a documentação exigida para a contratação, quando </w:t>
      </w:r>
      <w:r w:rsidR="001B1147" w:rsidRPr="001B1147">
        <w:rPr>
          <w:rFonts w:ascii="Times New Roman" w:hAnsi="Times New Roman"/>
          <w:color w:val="000000"/>
          <w:sz w:val="20"/>
        </w:rPr>
        <w:lastRenderedPageBreak/>
        <w:t>convocado dentro do prazo de validade de sua proposta; ou recusar-se, sem justificativa, a assinar o contrato ou a ata de registro de preço, ou a aceitar ou retirar o instrumento equivalente do prazo estabelecido pela Administração;</w:t>
      </w:r>
    </w:p>
    <w:p w:rsidR="001B1147" w:rsidRPr="00742882" w:rsidRDefault="00742882" w:rsidP="00054F41">
      <w:pPr>
        <w:widowControl w:val="0"/>
        <w:tabs>
          <w:tab w:val="left" w:pos="709"/>
        </w:tabs>
        <w:suppressAutoHyphens/>
        <w:spacing w:after="120"/>
        <w:ind w:left="284"/>
        <w:jc w:val="both"/>
        <w:rPr>
          <w:color w:val="000000"/>
        </w:rPr>
      </w:pPr>
      <w:r>
        <w:rPr>
          <w:color w:val="000000"/>
        </w:rPr>
        <w:t xml:space="preserve">19.1.4. </w:t>
      </w:r>
      <w:r w:rsidR="001B1147" w:rsidRPr="00742882">
        <w:rPr>
          <w:color w:val="000000"/>
        </w:rPr>
        <w:t>Apresentar declaração ou documentação falsa exigida para o certame ou presta declaração falsa durante a licitação;</w:t>
      </w:r>
    </w:p>
    <w:p w:rsidR="001B1147" w:rsidRPr="00742882" w:rsidRDefault="00742882" w:rsidP="00054F41">
      <w:pPr>
        <w:widowControl w:val="0"/>
        <w:tabs>
          <w:tab w:val="left" w:pos="709"/>
        </w:tabs>
        <w:suppressAutoHyphens/>
        <w:spacing w:after="120"/>
        <w:ind w:left="284"/>
        <w:jc w:val="both"/>
        <w:rPr>
          <w:color w:val="000000"/>
        </w:rPr>
      </w:pPr>
      <w:r>
        <w:rPr>
          <w:color w:val="000000"/>
        </w:rPr>
        <w:t xml:space="preserve">19.1.5. </w:t>
      </w:r>
      <w:r w:rsidR="001B1147" w:rsidRPr="00742882">
        <w:rPr>
          <w:color w:val="000000"/>
        </w:rPr>
        <w:t>Fraudar a licitação;</w:t>
      </w:r>
    </w:p>
    <w:p w:rsidR="001B1147" w:rsidRPr="00742882" w:rsidRDefault="00742882" w:rsidP="00054F41">
      <w:pPr>
        <w:widowControl w:val="0"/>
        <w:tabs>
          <w:tab w:val="left" w:pos="-1701"/>
          <w:tab w:val="left" w:pos="993"/>
        </w:tabs>
        <w:suppressAutoHyphens/>
        <w:spacing w:after="120"/>
        <w:ind w:left="284"/>
        <w:jc w:val="both"/>
        <w:rPr>
          <w:color w:val="000000"/>
        </w:rPr>
      </w:pPr>
      <w:r>
        <w:rPr>
          <w:color w:val="000000"/>
        </w:rPr>
        <w:t xml:space="preserve">19.1.6. </w:t>
      </w:r>
      <w:r w:rsidR="001B1147" w:rsidRPr="00742882">
        <w:rPr>
          <w:color w:val="000000"/>
        </w:rPr>
        <w:t>Comportar-se de modo inidôneo ou cometer fraude de qualquer natureza, em especial quando: agir em conluio ou em desconformidade com a lei; induzir deliberadamente a erro no julgamento; apresentar amostra falsificada ou deteriorada;</w:t>
      </w:r>
    </w:p>
    <w:p w:rsidR="001B1147" w:rsidRPr="00742882" w:rsidRDefault="00742882" w:rsidP="00054F41">
      <w:pPr>
        <w:widowControl w:val="0"/>
        <w:tabs>
          <w:tab w:val="left" w:pos="567"/>
          <w:tab w:val="left" w:pos="709"/>
          <w:tab w:val="left" w:pos="1134"/>
          <w:tab w:val="left" w:pos="1843"/>
        </w:tabs>
        <w:suppressAutoHyphens/>
        <w:spacing w:after="120"/>
        <w:ind w:left="284"/>
        <w:jc w:val="both"/>
        <w:rPr>
          <w:color w:val="000000"/>
        </w:rPr>
      </w:pPr>
      <w:r>
        <w:rPr>
          <w:color w:val="000000"/>
        </w:rPr>
        <w:t xml:space="preserve">19.1.7. </w:t>
      </w:r>
      <w:r w:rsidR="001B1147" w:rsidRPr="00742882">
        <w:rPr>
          <w:color w:val="000000"/>
        </w:rPr>
        <w:t xml:space="preserve">Praticar atos ilícitos com vistas </w:t>
      </w:r>
      <w:proofErr w:type="gramStart"/>
      <w:r w:rsidR="001B1147" w:rsidRPr="00742882">
        <w:rPr>
          <w:color w:val="000000"/>
        </w:rPr>
        <w:t>a</w:t>
      </w:r>
      <w:proofErr w:type="gramEnd"/>
      <w:r w:rsidR="001B1147" w:rsidRPr="00742882">
        <w:rPr>
          <w:color w:val="000000"/>
        </w:rPr>
        <w:t xml:space="preserve"> frutrar os objetivos da licitação;</w:t>
      </w:r>
    </w:p>
    <w:p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19.1.8. </w:t>
      </w:r>
      <w:r w:rsidR="001B1147" w:rsidRPr="00742882">
        <w:rPr>
          <w:color w:val="000000"/>
        </w:rPr>
        <w:t>Praticar ato lesivo previsto no art. 5º da Lei nº 12.846 de 2013.</w:t>
      </w:r>
      <w:bookmarkEnd w:id="23"/>
    </w:p>
    <w:p w:rsidR="001B1147" w:rsidRPr="00742882" w:rsidRDefault="00742882" w:rsidP="00054F41">
      <w:pPr>
        <w:widowControl w:val="0"/>
        <w:tabs>
          <w:tab w:val="left" w:pos="709"/>
          <w:tab w:val="left" w:pos="1134"/>
        </w:tabs>
        <w:suppressAutoHyphens/>
        <w:spacing w:after="120"/>
        <w:jc w:val="both"/>
        <w:rPr>
          <w:color w:val="000000"/>
        </w:rPr>
      </w:pPr>
      <w:r>
        <w:rPr>
          <w:color w:val="000000"/>
        </w:rPr>
        <w:t xml:space="preserve">19.2. </w:t>
      </w:r>
      <w:r w:rsidR="001B1147" w:rsidRPr="00742882">
        <w:rPr>
          <w:color w:val="000000"/>
        </w:rPr>
        <w:t xml:space="preserve">Com fulcro na </w:t>
      </w:r>
      <w:hyperlink r:id="rId34" w:history="1">
        <w:r w:rsidR="001B1147" w:rsidRPr="00742882">
          <w:rPr>
            <w:color w:val="000000"/>
          </w:rPr>
          <w:t>Lei nº 14.133, de 2021</w:t>
        </w:r>
      </w:hyperlink>
      <w:r w:rsidR="001B1147" w:rsidRPr="00742882">
        <w:rPr>
          <w:color w:val="000000"/>
        </w:rPr>
        <w:t>, a Administração poderá, garantida a prévia defesa, aplicar aos licitantes e/ou adjudicatários as seguintes sanções, sem prejuízo das responsabilidades civil e criminal:</w:t>
      </w:r>
    </w:p>
    <w:p w:rsidR="001B1147" w:rsidRPr="00742882" w:rsidRDefault="00742882" w:rsidP="00054F41">
      <w:pPr>
        <w:widowControl w:val="0"/>
        <w:tabs>
          <w:tab w:val="left" w:pos="709"/>
          <w:tab w:val="left" w:pos="851"/>
          <w:tab w:val="left" w:pos="1134"/>
        </w:tabs>
        <w:suppressAutoHyphens/>
        <w:spacing w:after="120"/>
        <w:ind w:left="284"/>
        <w:jc w:val="both"/>
        <w:rPr>
          <w:color w:val="000000"/>
        </w:rPr>
      </w:pPr>
      <w:r>
        <w:rPr>
          <w:color w:val="000000"/>
        </w:rPr>
        <w:t xml:space="preserve">19.2.1. </w:t>
      </w:r>
      <w:r w:rsidR="001B1147" w:rsidRPr="00742882">
        <w:rPr>
          <w:color w:val="000000"/>
        </w:rPr>
        <w:t xml:space="preserve">Advertência; </w:t>
      </w:r>
    </w:p>
    <w:p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19.2.2. </w:t>
      </w:r>
      <w:r w:rsidR="001B1147" w:rsidRPr="00742882">
        <w:rPr>
          <w:color w:val="000000"/>
        </w:rPr>
        <w:t>Multa;</w:t>
      </w:r>
    </w:p>
    <w:p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19.2.3. </w:t>
      </w:r>
      <w:r w:rsidR="001B1147" w:rsidRPr="00742882">
        <w:rPr>
          <w:color w:val="000000"/>
        </w:rPr>
        <w:t>Impedimento de licitar e contratar e</w:t>
      </w:r>
    </w:p>
    <w:p w:rsidR="001B1147" w:rsidRPr="00742882" w:rsidRDefault="00742882" w:rsidP="00054F41">
      <w:pPr>
        <w:widowControl w:val="0"/>
        <w:tabs>
          <w:tab w:val="left" w:pos="709"/>
          <w:tab w:val="left" w:pos="1134"/>
          <w:tab w:val="left" w:pos="1276"/>
        </w:tabs>
        <w:suppressAutoHyphens/>
        <w:spacing w:after="120"/>
        <w:ind w:left="284"/>
        <w:jc w:val="both"/>
        <w:rPr>
          <w:color w:val="000000"/>
        </w:rPr>
      </w:pPr>
      <w:r>
        <w:rPr>
          <w:color w:val="000000"/>
        </w:rPr>
        <w:t xml:space="preserve">19.2.4. </w:t>
      </w:r>
      <w:r w:rsidR="001B1147" w:rsidRPr="00742882">
        <w:rPr>
          <w:color w:val="000000"/>
        </w:rPr>
        <w:t>Declaração de inidoneidade para licitar ou contratar, enquanto perdurarem os motivos determinantes da punição ou até que seja promovida sua reabilitação perante a própria autoridade que aplicou a penalidade.</w:t>
      </w:r>
    </w:p>
    <w:p w:rsidR="001B1147" w:rsidRPr="00742882" w:rsidRDefault="00742882" w:rsidP="00054F41">
      <w:pPr>
        <w:widowControl w:val="0"/>
        <w:tabs>
          <w:tab w:val="left" w:pos="709"/>
          <w:tab w:val="left" w:pos="1134"/>
        </w:tabs>
        <w:suppressAutoHyphens/>
        <w:spacing w:after="120"/>
        <w:jc w:val="both"/>
        <w:rPr>
          <w:color w:val="000000"/>
        </w:rPr>
      </w:pPr>
      <w:r>
        <w:rPr>
          <w:color w:val="000000"/>
        </w:rPr>
        <w:t xml:space="preserve">19.3. </w:t>
      </w:r>
      <w:r w:rsidR="001B1147" w:rsidRPr="00742882">
        <w:rPr>
          <w:color w:val="000000"/>
        </w:rPr>
        <w:t>Na aplicação das sanções serão considerados:</w:t>
      </w:r>
    </w:p>
    <w:p w:rsidR="001B1147"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 natureza e a gravidade da infração cometida;</w:t>
      </w:r>
    </w:p>
    <w:p w:rsidR="001B1147"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As peculiaridades do caso concreto;</w:t>
      </w:r>
    </w:p>
    <w:p w:rsidR="00AD2F40"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As circunstâncias agravantes ou atenuantes;</w:t>
      </w:r>
    </w:p>
    <w:p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Danos que dela provierem para a Administração Pública;</w:t>
      </w:r>
    </w:p>
    <w:p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 implantação ou aperfeiçoamento de programa de integridade, conforme normas e orientações dos órgãos de controle.</w:t>
      </w:r>
    </w:p>
    <w:p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 xml:space="preserve">A multa será recolhida em percentual de 0,5% a 30% incidente sobre o valor do contrato licitado, recolhida no prazo máximo de 15 (qinze) dias úteis, a contar da comunicação oficial. </w:t>
      </w:r>
      <w:bookmarkStart w:id="25" w:name="_Hlk113876035"/>
    </w:p>
    <w:p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 xml:space="preserve"> Para as infrações previstas nos três primeiros subitens do item 19.1, a multa será de 0,5% a 15% do valor do contrato licitado.</w:t>
      </w:r>
      <w:bookmarkEnd w:id="25"/>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Para as infrações previstas nos subitens seguintes item 19.1, a multa será de 15% a 30% do valor do contrato licitado.</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As sanções de advertência, impedimento de licitar e contratar e declaração de inidoneidade para licitar ou contratar poderão ser aplicadas, cumulativamente ou não, à penalidade de multa.</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proofErr w:type="gramStart"/>
      <w:r w:rsidRPr="00AD2F40">
        <w:rPr>
          <w:rFonts w:ascii="Times New Roman" w:hAnsi="Times New Roman"/>
          <w:color w:val="000000"/>
          <w:sz w:val="20"/>
        </w:rPr>
        <w:t>A sanção de impedimento de licitar e contratar será</w:t>
      </w:r>
      <w:proofErr w:type="gramEnd"/>
      <w:r w:rsidRPr="00AD2F40">
        <w:rPr>
          <w:rFonts w:ascii="Times New Roman" w:hAnsi="Times New Roman"/>
          <w:color w:val="000000"/>
          <w:sz w:val="20"/>
        </w:rPr>
        <w:t xml:space="preserve"> aplicada ao responsável em decorrência das infrações administrativas relacionadas nos itens três primeiros itens do item 22.1, quando não se justificar a imposição de penalidade mais grave, e impedirá o responsável de licitar e contratar no âmbito da Entidade licitante, pelo prazo máximo de 3 (três) anos.</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 xml:space="preserve">Poderá ser aplicada ao responsável a sanção de declaração de inidoneidade para licitar ou contratar, em decorrência da prática das infrações dispostas nos itens d, e, f, g e h do item 19.1, bem como pelas infrações administrativas previstas nos itens a, b e c do mesmo item que justifiquem a imposição de penalidade mais grave que a sanção de impedimento de licitar e contratar, cuja duração observará o prazo previsto no </w:t>
      </w:r>
      <w:hyperlink r:id="rId35" w:anchor="art156§5" w:history="1">
        <w:r w:rsidRPr="00AD2F40">
          <w:rPr>
            <w:rFonts w:ascii="Times New Roman" w:hAnsi="Times New Roman"/>
            <w:color w:val="000000"/>
            <w:sz w:val="20"/>
          </w:rPr>
          <w:t>art. 156, §5º, da Lei n.º 14.133/2021</w:t>
        </w:r>
      </w:hyperlink>
      <w:r w:rsidRPr="00AD2F40">
        <w:rPr>
          <w:rFonts w:ascii="Times New Roman" w:hAnsi="Times New Roman"/>
          <w:color w:val="000000"/>
          <w:sz w:val="20"/>
        </w:rPr>
        <w:t>.</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lastRenderedPageBreak/>
        <w:t>O procedimento para aplicação das sanções pelos seguintes motivos: não assinar a ata de registro de preços; não mantiver a proposta; não enviar a proposta adequada ao último lance ofertado após a negociação; recusar-se a enviar o detalhamen</w:t>
      </w:r>
      <w:r w:rsidR="00AD2F40">
        <w:rPr>
          <w:rFonts w:ascii="Times New Roman" w:hAnsi="Times New Roman"/>
          <w:color w:val="000000"/>
          <w:sz w:val="20"/>
        </w:rPr>
        <w:t>to da proposta quando exigível;</w:t>
      </w:r>
      <w:r w:rsidRPr="00AD2F40">
        <w:rPr>
          <w:rFonts w:ascii="Times New Roman" w:hAnsi="Times New Roman"/>
          <w:color w:val="000000"/>
          <w:sz w:val="20"/>
        </w:rPr>
        <w:t xml:space="preserve"> pedir para ser desclassificado quando encerrada a etapa competitiva; deixar de apresentar amostra; apresentar proposta ou amostra em desacordo com as especificações do edital; apresentar declaração ou documentação falsa exigida para o certame ou prestar declaração falsa durante a licitação, comportar-se de modo inidôneo ou cometer fraude de qualquer natureza, em especial quando: agir em conluio ou em desconformidade com a lei; induzir deliberadamente a erro no julgamento; apresentar amostra falsificada ou deteriorada</w:t>
      </w:r>
      <w:proofErr w:type="gramStart"/>
      <w:r w:rsidRPr="00AD2F40">
        <w:rPr>
          <w:rFonts w:ascii="Times New Roman" w:hAnsi="Times New Roman"/>
          <w:color w:val="000000"/>
          <w:sz w:val="20"/>
        </w:rPr>
        <w:t xml:space="preserve">  </w:t>
      </w:r>
      <w:proofErr w:type="gramEnd"/>
      <w:r w:rsidRPr="00AD2F40">
        <w:rPr>
          <w:rFonts w:ascii="Times New Roman" w:hAnsi="Times New Roman"/>
          <w:color w:val="000000"/>
          <w:sz w:val="20"/>
        </w:rPr>
        <w:t>serão de responsabilidade da Entidade promotora da licitação, conforme regulamento próprio.</w:t>
      </w:r>
    </w:p>
    <w:p w:rsidR="001B1147"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proofErr w:type="gramStart"/>
      <w:r w:rsidRPr="00AD2F40">
        <w:rPr>
          <w:rFonts w:ascii="Times New Roman" w:hAnsi="Times New Roman"/>
          <w:color w:val="000000"/>
          <w:sz w:val="20"/>
        </w:rPr>
        <w:t>O procedimento para aplicação das demais sanções serão</w:t>
      </w:r>
      <w:proofErr w:type="gramEnd"/>
      <w:r w:rsidRPr="00AD2F40">
        <w:rPr>
          <w:rFonts w:ascii="Times New Roman" w:hAnsi="Times New Roman"/>
          <w:color w:val="000000"/>
          <w:sz w:val="20"/>
        </w:rPr>
        <w:t xml:space="preserve"> de responsabilidade do órgão requisitante do objeto.</w:t>
      </w:r>
    </w:p>
    <w:p w:rsidR="00AD2F40" w:rsidRPr="00AD2F40" w:rsidRDefault="00ED104B" w:rsidP="00054F41">
      <w:pPr>
        <w:widowControl w:val="0"/>
        <w:shd w:val="clear" w:color="auto" w:fill="D9D9D9" w:themeFill="background1" w:themeFillShade="D9"/>
        <w:tabs>
          <w:tab w:val="left" w:pos="426"/>
          <w:tab w:val="left" w:pos="567"/>
          <w:tab w:val="left" w:pos="709"/>
        </w:tabs>
        <w:suppressAutoHyphens/>
        <w:spacing w:after="120"/>
        <w:jc w:val="both"/>
        <w:rPr>
          <w:b/>
          <w:color w:val="000000"/>
        </w:rPr>
      </w:pPr>
      <w:r>
        <w:rPr>
          <w:b/>
          <w:color w:val="000000"/>
        </w:rPr>
        <w:t>20</w:t>
      </w:r>
      <w:r w:rsidR="00AD2F40" w:rsidRPr="00AD2F40">
        <w:rPr>
          <w:b/>
          <w:color w:val="000000"/>
        </w:rPr>
        <w:t xml:space="preserve">. DO </w:t>
      </w:r>
      <w:r w:rsidR="004A45FA">
        <w:rPr>
          <w:b/>
          <w:color w:val="000000"/>
        </w:rPr>
        <w:t xml:space="preserve">SISTEMA DE </w:t>
      </w:r>
      <w:r w:rsidR="00AD2F40" w:rsidRPr="00AD2F40">
        <w:rPr>
          <w:b/>
          <w:color w:val="000000"/>
        </w:rPr>
        <w:t xml:space="preserve">REGISTRO DE PREÇOS </w:t>
      </w:r>
    </w:p>
    <w:p w:rsidR="00AD2F40" w:rsidRPr="00AD2F40" w:rsidRDefault="00ED104B" w:rsidP="00AD2F40">
      <w:pPr>
        <w:pStyle w:val="Nivel2"/>
        <w:numPr>
          <w:ilvl w:val="1"/>
          <w:numId w:val="0"/>
        </w:numPr>
        <w:rPr>
          <w:rFonts w:ascii="Times New Roman" w:hAnsi="Times New Roman"/>
        </w:rPr>
      </w:pPr>
      <w:r>
        <w:rPr>
          <w:rFonts w:ascii="Times New Roman" w:hAnsi="Times New Roman"/>
        </w:rPr>
        <w:t>20</w:t>
      </w:r>
      <w:r w:rsidR="00AD2F40" w:rsidRPr="00AD2F40">
        <w:rPr>
          <w:rFonts w:ascii="Times New Roman" w:hAnsi="Times New Roman"/>
        </w:rPr>
        <w:t xml:space="preserve">.1. As regras referentes aos órgãos </w:t>
      </w:r>
      <w:proofErr w:type="gramStart"/>
      <w:r w:rsidR="00AD2F40" w:rsidRPr="00AD2F40">
        <w:rPr>
          <w:rFonts w:ascii="Times New Roman" w:hAnsi="Times New Roman"/>
        </w:rPr>
        <w:t>gerenciador e participantes</w:t>
      </w:r>
      <w:proofErr w:type="gramEnd"/>
      <w:r w:rsidR="00AD2F40" w:rsidRPr="00AD2F40">
        <w:rPr>
          <w:rFonts w:ascii="Times New Roman" w:hAnsi="Times New Roman"/>
        </w:rPr>
        <w:t>, bem como a eventuais adesões são as que constam da minuta de Ata de Registro de Preços.</w:t>
      </w:r>
    </w:p>
    <w:p w:rsidR="00AD2F40" w:rsidRPr="00AD2F40" w:rsidRDefault="00ED104B" w:rsidP="00AD2F40">
      <w:pPr>
        <w:pStyle w:val="Ttulo11"/>
        <w:shd w:val="clear" w:color="auto" w:fill="D9D9D9" w:themeFill="background1" w:themeFillShade="D9"/>
        <w:tabs>
          <w:tab w:val="left" w:pos="851"/>
          <w:tab w:val="left" w:pos="9214"/>
        </w:tabs>
        <w:spacing w:after="120"/>
        <w:ind w:left="0" w:firstLine="0"/>
        <w:rPr>
          <w:rFonts w:ascii="Times New Roman" w:hAnsi="Times New Roman" w:cs="Times New Roman"/>
          <w:color w:val="000000"/>
          <w:sz w:val="20"/>
          <w:szCs w:val="20"/>
          <w:shd w:val="clear" w:color="auto" w:fill="E5E5E5"/>
        </w:rPr>
      </w:pPr>
      <w:r>
        <w:rPr>
          <w:rFonts w:ascii="Times New Roman" w:hAnsi="Times New Roman" w:cs="Times New Roman"/>
          <w:color w:val="000000"/>
          <w:sz w:val="20"/>
          <w:szCs w:val="20"/>
          <w:shd w:val="clear" w:color="auto" w:fill="D9D9D9" w:themeFill="background1" w:themeFillShade="D9"/>
        </w:rPr>
        <w:t>21</w:t>
      </w:r>
      <w:r w:rsidR="00AD2F40" w:rsidRPr="00AD2F40">
        <w:rPr>
          <w:rFonts w:ascii="Times New Roman" w:hAnsi="Times New Roman" w:cs="Times New Roman"/>
          <w:color w:val="000000"/>
          <w:sz w:val="20"/>
          <w:szCs w:val="20"/>
          <w:shd w:val="clear" w:color="auto" w:fill="D9D9D9" w:themeFill="background1" w:themeFillShade="D9"/>
        </w:rPr>
        <w:t xml:space="preserve">. </w:t>
      </w:r>
      <w:bookmarkStart w:id="26" w:name="_Toc135469231"/>
      <w:r w:rsidR="00AD2F40" w:rsidRPr="00AD2F40">
        <w:rPr>
          <w:rFonts w:ascii="Times New Roman" w:hAnsi="Times New Roman" w:cs="Times New Roman"/>
          <w:color w:val="000000"/>
          <w:sz w:val="20"/>
          <w:szCs w:val="20"/>
          <w:shd w:val="clear" w:color="auto" w:fill="D9D9D9" w:themeFill="background1" w:themeFillShade="D9"/>
        </w:rPr>
        <w:t>DA ATA DE REGISTRO DE PREÇOS</w:t>
      </w:r>
      <w:bookmarkEnd w:id="26"/>
    </w:p>
    <w:p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.1. Homologado o resultado da licitação, o licitante mais bem classifi</w:t>
      </w:r>
      <w:r w:rsidR="00652974">
        <w:rPr>
          <w:rFonts w:ascii="Times New Roman" w:hAnsi="Times New Roman"/>
          <w:color w:val="000000"/>
          <w:sz w:val="20"/>
        </w:rPr>
        <w:t xml:space="preserve">cado terá o prazo de </w:t>
      </w:r>
      <w:r w:rsidR="00652974" w:rsidRPr="00652974">
        <w:rPr>
          <w:rFonts w:ascii="Times New Roman" w:hAnsi="Times New Roman"/>
          <w:b/>
          <w:color w:val="548DD4" w:themeColor="text2" w:themeTint="99"/>
          <w:sz w:val="20"/>
        </w:rPr>
        <w:t>05</w:t>
      </w:r>
      <w:r w:rsidR="00AD2F40" w:rsidRPr="00652974">
        <w:rPr>
          <w:rFonts w:ascii="Times New Roman" w:hAnsi="Times New Roman"/>
          <w:b/>
          <w:color w:val="548DD4" w:themeColor="text2" w:themeTint="99"/>
          <w:sz w:val="20"/>
        </w:rPr>
        <w:t xml:space="preserve"> (</w:t>
      </w:r>
      <w:r w:rsidR="00652974" w:rsidRPr="00652974">
        <w:rPr>
          <w:rFonts w:ascii="Times New Roman" w:hAnsi="Times New Roman"/>
          <w:b/>
          <w:color w:val="548DD4" w:themeColor="text2" w:themeTint="99"/>
          <w:sz w:val="20"/>
        </w:rPr>
        <w:t>cinco</w:t>
      </w:r>
      <w:r w:rsidR="00AD2F40" w:rsidRPr="00652974">
        <w:rPr>
          <w:rFonts w:ascii="Times New Roman" w:hAnsi="Times New Roman"/>
          <w:b/>
          <w:color w:val="548DD4" w:themeColor="text2" w:themeTint="99"/>
          <w:sz w:val="20"/>
        </w:rPr>
        <w:t>) dias</w:t>
      </w:r>
      <w:r w:rsidR="00AD2F40" w:rsidRPr="00AD2F40">
        <w:rPr>
          <w:rFonts w:ascii="Times New Roman" w:hAnsi="Times New Roman"/>
          <w:color w:val="000000"/>
          <w:sz w:val="20"/>
        </w:rPr>
        <w:t xml:space="preserve">, contados a partir da data de sua convocação, para assinar a Ata de Registro de Preços, cujo prazo de validade encontra-se nela fixado, </w:t>
      </w:r>
      <w:proofErr w:type="gramStart"/>
      <w:r w:rsidR="00AD2F40" w:rsidRPr="00AD2F40">
        <w:rPr>
          <w:rFonts w:ascii="Times New Roman" w:hAnsi="Times New Roman"/>
          <w:color w:val="000000"/>
          <w:sz w:val="20"/>
        </w:rPr>
        <w:t>sob pena</w:t>
      </w:r>
      <w:proofErr w:type="gramEnd"/>
      <w:r w:rsidR="00AD2F40" w:rsidRPr="00AD2F40">
        <w:rPr>
          <w:rFonts w:ascii="Times New Roman" w:hAnsi="Times New Roman"/>
          <w:color w:val="000000"/>
          <w:sz w:val="20"/>
        </w:rPr>
        <w:t xml:space="preserve"> de decadência do direito à contratação, sem prejuízo das sanções previstas na Lei nº 14.133, de 2021. </w:t>
      </w:r>
    </w:p>
    <w:p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.2. O prazo de convocação poderá ser prorrogado uma vez, por igual período, mediante solicitação do licitante mais bem classificado ou do fornecedor convocado, desde que:</w:t>
      </w:r>
    </w:p>
    <w:p w:rsidR="00AD2F40" w:rsidRPr="00AD2F40" w:rsidRDefault="00AD2F40" w:rsidP="004A45FA">
      <w:pPr>
        <w:pStyle w:val="PargrafodaLista"/>
        <w:tabs>
          <w:tab w:val="left" w:pos="426"/>
          <w:tab w:val="left" w:pos="567"/>
          <w:tab w:val="left" w:pos="709"/>
        </w:tabs>
        <w:spacing w:after="120" w:line="240" w:lineRule="auto"/>
        <w:ind w:left="426"/>
        <w:jc w:val="both"/>
        <w:rPr>
          <w:rFonts w:ascii="Times New Roman" w:hAnsi="Times New Roman"/>
          <w:color w:val="000000"/>
          <w:sz w:val="20"/>
        </w:rPr>
      </w:pPr>
      <w:r w:rsidRPr="00AD2F40">
        <w:rPr>
          <w:rFonts w:ascii="Times New Roman" w:hAnsi="Times New Roman"/>
          <w:color w:val="000000"/>
          <w:sz w:val="20"/>
        </w:rPr>
        <w:t xml:space="preserve">(a) a solicitação seja devidamente justificada e apresentada dentro do prazo; </w:t>
      </w:r>
      <w:proofErr w:type="gramStart"/>
      <w:r w:rsidRPr="00AD2F40">
        <w:rPr>
          <w:rFonts w:ascii="Times New Roman" w:hAnsi="Times New Roman"/>
          <w:color w:val="000000"/>
          <w:sz w:val="20"/>
        </w:rPr>
        <w:t>e</w:t>
      </w:r>
      <w:proofErr w:type="gramEnd"/>
    </w:p>
    <w:p w:rsidR="00AD2F40" w:rsidRPr="00AD2F40" w:rsidRDefault="00AD2F40" w:rsidP="004A45FA">
      <w:pPr>
        <w:pStyle w:val="PargrafodaLista"/>
        <w:tabs>
          <w:tab w:val="left" w:pos="426"/>
          <w:tab w:val="left" w:pos="567"/>
          <w:tab w:val="left" w:pos="709"/>
        </w:tabs>
        <w:spacing w:after="120" w:line="240" w:lineRule="auto"/>
        <w:ind w:left="426"/>
        <w:jc w:val="both"/>
        <w:rPr>
          <w:rFonts w:ascii="Times New Roman" w:hAnsi="Times New Roman"/>
          <w:color w:val="000000"/>
          <w:sz w:val="20"/>
        </w:rPr>
      </w:pPr>
      <w:r w:rsidRPr="00AD2F40">
        <w:rPr>
          <w:rFonts w:ascii="Times New Roman" w:hAnsi="Times New Roman"/>
          <w:color w:val="000000"/>
          <w:sz w:val="20"/>
        </w:rPr>
        <w:t>(b) a justificativa apresentada seja aceita pela Administração.</w:t>
      </w:r>
    </w:p>
    <w:p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 xml:space="preserve">.3. Serão formalizadas tantas Atas de Registro de Preços quantas forem necessárias para o registro de todos os itens constantes no Termo de Referência, com a indicação do licitante vencedor, a descrição do(s) </w:t>
      </w:r>
      <w:proofErr w:type="gramStart"/>
      <w:r w:rsidR="00AD2F40" w:rsidRPr="00AD2F40">
        <w:rPr>
          <w:rFonts w:ascii="Times New Roman" w:hAnsi="Times New Roman"/>
          <w:color w:val="000000"/>
          <w:sz w:val="20"/>
        </w:rPr>
        <w:t>item(</w:t>
      </w:r>
      <w:proofErr w:type="gramEnd"/>
      <w:r w:rsidR="00AD2F40" w:rsidRPr="00AD2F40">
        <w:rPr>
          <w:rFonts w:ascii="Times New Roman" w:hAnsi="Times New Roman"/>
          <w:color w:val="000000"/>
          <w:sz w:val="20"/>
        </w:rPr>
        <w:t>ns), as respectivas quantidades, preços registrados e demais condições.</w:t>
      </w:r>
    </w:p>
    <w:p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.4.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4A45FA" w:rsidRDefault="00AD2F40"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sidRPr="00AD2F40">
        <w:rPr>
          <w:rFonts w:ascii="Times New Roman" w:hAnsi="Times New Roman"/>
          <w:color w:val="000000"/>
          <w:sz w:val="20"/>
        </w:rPr>
        <w:t>2</w:t>
      </w:r>
      <w:r w:rsidR="00ED104B">
        <w:rPr>
          <w:rFonts w:ascii="Times New Roman" w:hAnsi="Times New Roman"/>
          <w:color w:val="000000"/>
          <w:sz w:val="20"/>
        </w:rPr>
        <w:t>1</w:t>
      </w:r>
      <w:r w:rsidRPr="00AD2F40">
        <w:rPr>
          <w:rFonts w:ascii="Times New Roman" w:hAnsi="Times New Roman"/>
          <w:color w:val="000000"/>
          <w:sz w:val="20"/>
        </w:rPr>
        <w:t>.5.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4A45FA" w:rsidRPr="007558D8" w:rsidRDefault="00ED104B" w:rsidP="004A45FA">
      <w:pPr>
        <w:spacing w:after="120"/>
      </w:pPr>
      <w:r>
        <w:t>21</w:t>
      </w:r>
      <w:r w:rsidR="004A45FA" w:rsidRPr="007558D8">
        <w:t>.6. Ao assinar a Ata de Registro de Preços e o contrato a empresa adjudicatária obriga-se a executar o objeto a ela adjudicado, conforme especificações e condições contidas neste edital e seus anexos e, também, na proposta apresentada, prevalecendo, no caso de divergência, as especificações e condições do edital;</w:t>
      </w:r>
    </w:p>
    <w:p w:rsidR="004A45FA" w:rsidRDefault="00ED104B" w:rsidP="004A45FA">
      <w:pPr>
        <w:spacing w:after="240"/>
      </w:pPr>
      <w:r>
        <w:t>21</w:t>
      </w:r>
      <w:r w:rsidR="004A45FA" w:rsidRPr="007558D8">
        <w:t>.7. O prazo de vigência da ata de registro de preços será de 12 (doze) meses, contados da publicação, e poderá ser prorrogado, por igual período, desde que comprovado o preço vantajoso, conforme disposto no Art. 84 da Lei Federal 14.133/2021</w:t>
      </w:r>
      <w:r w:rsidR="004A45FA">
        <w:t>.</w:t>
      </w:r>
    </w:p>
    <w:p w:rsidR="004A45FA" w:rsidRPr="007558D8" w:rsidRDefault="004A45FA" w:rsidP="004A45FA">
      <w:pPr>
        <w:shd w:val="clear" w:color="auto" w:fill="BFBFBF"/>
        <w:jc w:val="both"/>
      </w:pPr>
      <w:r w:rsidRPr="007558D8">
        <w:rPr>
          <w:b/>
          <w:bCs/>
        </w:rPr>
        <w:t>2</w:t>
      </w:r>
      <w:r w:rsidR="00ED104B">
        <w:rPr>
          <w:b/>
          <w:bCs/>
        </w:rPr>
        <w:t>2</w:t>
      </w:r>
      <w:r w:rsidRPr="007558D8">
        <w:t xml:space="preserve">. </w:t>
      </w:r>
      <w:r w:rsidRPr="007558D8">
        <w:rPr>
          <w:b/>
          <w:bCs/>
        </w:rPr>
        <w:t>DA PUBLICAÇÃO DA ATA DE REGISTRO DE PREÇOS</w:t>
      </w:r>
    </w:p>
    <w:p w:rsidR="004A45FA" w:rsidRPr="007558D8" w:rsidRDefault="00ED104B" w:rsidP="004A45FA">
      <w:pPr>
        <w:spacing w:before="120" w:after="120"/>
        <w:jc w:val="both"/>
      </w:pPr>
      <w:r>
        <w:t>22</w:t>
      </w:r>
      <w:r w:rsidR="004A45FA" w:rsidRPr="007558D8">
        <w:t>.1. Os preços classificados em primeiro lugar, por item serão registrados em ata própria e serão publicados na imprensa oficial;</w:t>
      </w:r>
    </w:p>
    <w:p w:rsidR="004A45FA" w:rsidRPr="007558D8" w:rsidRDefault="00ED104B" w:rsidP="004A45FA">
      <w:pPr>
        <w:spacing w:after="120"/>
        <w:jc w:val="both"/>
      </w:pPr>
      <w:r>
        <w:t>22</w:t>
      </w:r>
      <w:r w:rsidR="004A45FA" w:rsidRPr="007558D8">
        <w:t>.2. Os valores constantes da Ata de Registro de Preços serão fixados em moeda corrente no país;</w:t>
      </w:r>
    </w:p>
    <w:p w:rsidR="004A45FA" w:rsidRPr="004A45FA" w:rsidRDefault="00ED104B" w:rsidP="00054F41">
      <w:pPr>
        <w:spacing w:after="120"/>
        <w:jc w:val="both"/>
      </w:pPr>
      <w:r>
        <w:t>22</w:t>
      </w:r>
      <w:r w:rsidR="004A45FA" w:rsidRPr="007558D8">
        <w:t>.3. A Ata de Registro de Preços implicará compromisso de fornecimento, pelo licitante vencedor, nas condições estabelecidas, depois de cumpridos os requisitos de publicidade.</w:t>
      </w:r>
    </w:p>
    <w:p w:rsidR="00770143" w:rsidRPr="00AD2F40" w:rsidRDefault="00770143" w:rsidP="00054F41">
      <w:pPr>
        <w:pStyle w:val="Ttulo11"/>
        <w:tabs>
          <w:tab w:val="left" w:pos="851"/>
          <w:tab w:val="left" w:pos="9356"/>
        </w:tabs>
        <w:spacing w:after="120" w:line="360" w:lineRule="auto"/>
        <w:ind w:left="0" w:right="-2" w:firstLine="0"/>
        <w:rPr>
          <w:rFonts w:ascii="Times New Roman" w:hAnsi="Times New Roman" w:cs="Times New Roman"/>
          <w:sz w:val="20"/>
          <w:szCs w:val="20"/>
        </w:rPr>
      </w:pPr>
      <w:r w:rsidRPr="00AD2F40">
        <w:rPr>
          <w:rFonts w:ascii="Times New Roman" w:hAnsi="Times New Roman" w:cs="Times New Roman"/>
          <w:sz w:val="20"/>
          <w:szCs w:val="20"/>
          <w:shd w:val="clear" w:color="auto" w:fill="D9D9D9" w:themeFill="background1" w:themeFillShade="D9"/>
        </w:rPr>
        <w:t>2</w:t>
      </w:r>
      <w:r w:rsidR="00ED104B">
        <w:rPr>
          <w:rFonts w:ascii="Times New Roman" w:hAnsi="Times New Roman" w:cs="Times New Roman"/>
          <w:sz w:val="20"/>
          <w:szCs w:val="20"/>
          <w:shd w:val="clear" w:color="auto" w:fill="D9D9D9" w:themeFill="background1" w:themeFillShade="D9"/>
        </w:rPr>
        <w:t>3</w:t>
      </w:r>
      <w:r w:rsidRPr="00AD2F40">
        <w:rPr>
          <w:rFonts w:ascii="Times New Roman" w:hAnsi="Times New Roman" w:cs="Times New Roman"/>
          <w:sz w:val="20"/>
          <w:szCs w:val="20"/>
          <w:shd w:val="clear" w:color="auto" w:fill="D9D9D9" w:themeFill="background1" w:themeFillShade="D9"/>
        </w:rPr>
        <w:t xml:space="preserve">. DA </w:t>
      </w:r>
      <w:r w:rsidR="00AD2F40">
        <w:rPr>
          <w:rFonts w:ascii="Times New Roman" w:hAnsi="Times New Roman" w:cs="Times New Roman"/>
          <w:sz w:val="20"/>
          <w:szCs w:val="20"/>
          <w:shd w:val="clear" w:color="auto" w:fill="D9D9D9" w:themeFill="background1" w:themeFillShade="D9"/>
        </w:rPr>
        <w:t>FORMAÇÃO DO CADASTRO RESERVA</w:t>
      </w:r>
      <w:r w:rsidRPr="00AD2F40">
        <w:rPr>
          <w:rFonts w:ascii="Times New Roman" w:hAnsi="Times New Roman" w:cs="Times New Roman"/>
          <w:sz w:val="20"/>
          <w:szCs w:val="20"/>
          <w:shd w:val="clear" w:color="auto" w:fill="D9D9D9" w:themeFill="background1" w:themeFillShade="D9"/>
        </w:rPr>
        <w:tab/>
      </w:r>
    </w:p>
    <w:p w:rsidR="00AD2F40" w:rsidRPr="00AD2F40" w:rsidRDefault="00ED104B" w:rsidP="00054F41">
      <w:pPr>
        <w:pStyle w:val="Nivel2"/>
        <w:numPr>
          <w:ilvl w:val="1"/>
          <w:numId w:val="0"/>
        </w:numPr>
        <w:spacing w:before="0" w:line="240" w:lineRule="auto"/>
        <w:rPr>
          <w:rFonts w:ascii="Times New Roman" w:hAnsi="Times New Roman"/>
        </w:rPr>
      </w:pPr>
      <w:r>
        <w:rPr>
          <w:rFonts w:ascii="Times New Roman" w:hAnsi="Times New Roman"/>
          <w:lang w:val="pt-PT"/>
        </w:rPr>
        <w:t>23</w:t>
      </w:r>
      <w:r w:rsidR="00AD2F40" w:rsidRPr="00AD2F40">
        <w:rPr>
          <w:rFonts w:ascii="Times New Roman" w:hAnsi="Times New Roman"/>
          <w:lang w:val="pt-PT"/>
        </w:rPr>
        <w:t xml:space="preserve">.1. </w:t>
      </w:r>
      <w:r w:rsidR="00AD2F40" w:rsidRPr="00AD2F40">
        <w:rPr>
          <w:rFonts w:ascii="Times New Roman" w:hAnsi="Times New Roman"/>
        </w:rPr>
        <w:t>Após a homologação da licitação, será incluído na ata, na forma de anexo, o registro:</w:t>
      </w:r>
    </w:p>
    <w:p w:rsidR="00AD2F40" w:rsidRPr="00AD2F40" w:rsidRDefault="00ED104B" w:rsidP="004A45FA">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lastRenderedPageBreak/>
        <w:t>23</w:t>
      </w:r>
      <w:r w:rsidR="004A45FA">
        <w:rPr>
          <w:rFonts w:ascii="Times New Roman" w:hAnsi="Times New Roman"/>
          <w:color w:val="000000"/>
          <w:sz w:val="20"/>
        </w:rPr>
        <w:t>.1.1. D</w:t>
      </w:r>
      <w:r w:rsidR="00AD2F40" w:rsidRPr="00AD2F40">
        <w:rPr>
          <w:rFonts w:ascii="Times New Roman" w:hAnsi="Times New Roman"/>
          <w:color w:val="000000"/>
          <w:sz w:val="20"/>
        </w:rPr>
        <w:t xml:space="preserve">os licitantes </w:t>
      </w:r>
      <w:bookmarkStart w:id="27" w:name="_Hlk132991372"/>
      <w:r w:rsidR="00AD2F40" w:rsidRPr="00AD2F40">
        <w:rPr>
          <w:rFonts w:ascii="Times New Roman" w:hAnsi="Times New Roman"/>
          <w:color w:val="000000"/>
          <w:sz w:val="20"/>
        </w:rPr>
        <w:t xml:space="preserve">que </w:t>
      </w:r>
      <w:bookmarkStart w:id="28" w:name="_Hlk132989696"/>
      <w:r w:rsidR="00AD2F40" w:rsidRPr="00AD2F40">
        <w:rPr>
          <w:rFonts w:ascii="Times New Roman" w:hAnsi="Times New Roman"/>
          <w:color w:val="000000"/>
          <w:sz w:val="20"/>
        </w:rPr>
        <w:t>aceitarem cotar o objeto com preço igual ao do adjudicatári</w:t>
      </w:r>
      <w:bookmarkEnd w:id="27"/>
      <w:r w:rsidR="00AD2F40" w:rsidRPr="00AD2F40">
        <w:rPr>
          <w:rFonts w:ascii="Times New Roman" w:hAnsi="Times New Roman"/>
          <w:color w:val="000000"/>
          <w:sz w:val="20"/>
        </w:rPr>
        <w:t>o</w:t>
      </w:r>
      <w:bookmarkEnd w:id="28"/>
      <w:r w:rsidR="00AD2F40" w:rsidRPr="00AD2F40">
        <w:rPr>
          <w:rFonts w:ascii="Times New Roman" w:hAnsi="Times New Roman"/>
          <w:color w:val="000000"/>
          <w:sz w:val="20"/>
        </w:rPr>
        <w:t xml:space="preserve">, observada a classificação na licitação; </w:t>
      </w:r>
      <w:proofErr w:type="gramStart"/>
      <w:r w:rsidR="00AD2F40" w:rsidRPr="00AD2F40">
        <w:rPr>
          <w:rFonts w:ascii="Times New Roman" w:hAnsi="Times New Roman"/>
          <w:color w:val="000000"/>
          <w:sz w:val="20"/>
        </w:rPr>
        <w:t>e</w:t>
      </w:r>
      <w:proofErr w:type="gramEnd"/>
      <w:r w:rsidR="00AD2F40" w:rsidRPr="00AD2F40">
        <w:rPr>
          <w:rFonts w:ascii="Times New Roman" w:hAnsi="Times New Roman"/>
          <w:color w:val="000000"/>
          <w:sz w:val="20"/>
        </w:rPr>
        <w:t xml:space="preserve"> </w:t>
      </w:r>
    </w:p>
    <w:p w:rsidR="00AD2F40" w:rsidRPr="00AD2F40" w:rsidRDefault="00ED104B" w:rsidP="004A45FA">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.1.2. D</w:t>
      </w:r>
      <w:r w:rsidR="00AD2F40" w:rsidRPr="00AD2F40">
        <w:rPr>
          <w:rFonts w:ascii="Times New Roman" w:hAnsi="Times New Roman"/>
          <w:color w:val="000000"/>
          <w:sz w:val="20"/>
        </w:rPr>
        <w:t>os licitantes que mantiverem sua proposta original.</w:t>
      </w:r>
    </w:p>
    <w:p w:rsidR="00AD2F40" w:rsidRPr="00AD2F40" w:rsidRDefault="00ED104B" w:rsidP="004A45FA">
      <w:pPr>
        <w:pStyle w:val="Nivel2"/>
        <w:numPr>
          <w:ilvl w:val="1"/>
          <w:numId w:val="0"/>
        </w:numPr>
        <w:spacing w:before="0" w:line="240" w:lineRule="auto"/>
        <w:rPr>
          <w:rFonts w:ascii="Times New Roman" w:eastAsia="MS Mincho" w:hAnsi="Times New Roman"/>
          <w:i/>
          <w:iCs/>
        </w:rPr>
      </w:pPr>
      <w:r>
        <w:rPr>
          <w:rFonts w:ascii="Times New Roman" w:hAnsi="Times New Roman"/>
        </w:rPr>
        <w:t>23</w:t>
      </w:r>
      <w:r w:rsidR="00AD2F40" w:rsidRPr="00AD2F40">
        <w:rPr>
          <w:rFonts w:ascii="Times New Roman" w:hAnsi="Times New Roman"/>
        </w:rPr>
        <w:t>.2. Será respeitada, nas contratações, a ordem de classificação dos licitantes ou fornecedores registrados na ata.</w:t>
      </w:r>
    </w:p>
    <w:p w:rsidR="00AD2F40" w:rsidRPr="00AD2F40" w:rsidRDefault="00ED104B" w:rsidP="004A45FA">
      <w:pPr>
        <w:pStyle w:val="PargrafodaLista"/>
        <w:tabs>
          <w:tab w:val="left" w:pos="-1418"/>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AD2F40" w:rsidRPr="00AD2F40">
        <w:rPr>
          <w:rFonts w:ascii="Times New Roman" w:hAnsi="Times New Roman"/>
          <w:color w:val="000000"/>
          <w:sz w:val="20"/>
        </w:rPr>
        <w:t>.2.1. A apresentação de novas propostas na forma deste item não prejudicará o resultado do certame em relação ao licitante mais bem classificado.</w:t>
      </w:r>
    </w:p>
    <w:p w:rsidR="00AD2F40" w:rsidRPr="00AD2F40" w:rsidRDefault="00ED104B" w:rsidP="004A45FA">
      <w:pPr>
        <w:pStyle w:val="PargrafodaLista"/>
        <w:tabs>
          <w:tab w:val="left" w:pos="-1418"/>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AD2F40" w:rsidRPr="00AD2F40">
        <w:rPr>
          <w:rFonts w:ascii="Times New Roman" w:hAnsi="Times New Roman"/>
          <w:color w:val="000000"/>
          <w:sz w:val="20"/>
        </w:rPr>
        <w:t>.2.2. Para fins da ordem de classificação, os licitantes ou fornecedores que aceitarem cotar o objeto com preço igual ao do adjudicatário antecederão aqueles que mantiverem sua proposta original.</w:t>
      </w:r>
    </w:p>
    <w:p w:rsidR="00AD2F40" w:rsidRPr="00381AE2" w:rsidRDefault="00ED104B" w:rsidP="004A45FA">
      <w:pPr>
        <w:pStyle w:val="Nivel2"/>
        <w:numPr>
          <w:ilvl w:val="1"/>
          <w:numId w:val="0"/>
        </w:numPr>
        <w:spacing w:before="0" w:line="240" w:lineRule="auto"/>
        <w:rPr>
          <w:rFonts w:ascii="Times New Roman" w:hAnsi="Times New Roman"/>
          <w:color w:val="FF0000"/>
        </w:rPr>
      </w:pPr>
      <w:r>
        <w:rPr>
          <w:rFonts w:ascii="Times New Roman" w:hAnsi="Times New Roman"/>
        </w:rPr>
        <w:t>23</w:t>
      </w:r>
      <w:r w:rsidR="00AD2F40" w:rsidRPr="00AD2F40">
        <w:rPr>
          <w:rFonts w:ascii="Times New Roman" w:hAnsi="Times New Roman"/>
        </w:rPr>
        <w:t xml:space="preserve">.3. A habilitação dos licitantes que comporão o cadastro de reserva será efetuada quando houver necessidade de </w:t>
      </w:r>
      <w:r w:rsidR="00AD2F40" w:rsidRPr="00381AE2">
        <w:rPr>
          <w:rFonts w:ascii="Times New Roman" w:hAnsi="Times New Roman"/>
        </w:rPr>
        <w:t>contratação dos licitantes remanescentes, nas seguintes hipóteses:</w:t>
      </w:r>
    </w:p>
    <w:p w:rsidR="00AD2F40" w:rsidRPr="00381AE2" w:rsidRDefault="00ED104B" w:rsidP="004A45FA">
      <w:pPr>
        <w:pStyle w:val="PargrafodaLista"/>
        <w:tabs>
          <w:tab w:val="left" w:pos="-1843"/>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.3.1.  Q</w:t>
      </w:r>
      <w:r w:rsidR="00AD2F40" w:rsidRPr="00381AE2">
        <w:rPr>
          <w:rFonts w:ascii="Times New Roman" w:hAnsi="Times New Roman"/>
          <w:color w:val="000000"/>
          <w:sz w:val="20"/>
        </w:rPr>
        <w:t xml:space="preserve">uando o licitante vencedor não assinar a ata de registro de preços no prazo e nas condições estabelecidos no edital; </w:t>
      </w:r>
      <w:proofErr w:type="gramStart"/>
      <w:r w:rsidR="00AD2F40" w:rsidRPr="00381AE2">
        <w:rPr>
          <w:rFonts w:ascii="Times New Roman" w:hAnsi="Times New Roman"/>
          <w:color w:val="000000"/>
          <w:sz w:val="20"/>
        </w:rPr>
        <w:t>ou</w:t>
      </w:r>
      <w:proofErr w:type="gramEnd"/>
    </w:p>
    <w:p w:rsidR="00AD2F40" w:rsidRPr="00381AE2" w:rsidRDefault="00ED104B" w:rsidP="004A45FA">
      <w:pPr>
        <w:pStyle w:val="PargrafodaLista"/>
        <w:tabs>
          <w:tab w:val="left" w:pos="-1843"/>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.3.2. Q</w:t>
      </w:r>
      <w:r w:rsidR="00AD2F40" w:rsidRPr="00381AE2">
        <w:rPr>
          <w:rFonts w:ascii="Times New Roman" w:hAnsi="Times New Roman"/>
          <w:color w:val="000000"/>
          <w:sz w:val="20"/>
        </w:rPr>
        <w:t>uando houver o cancelamento do registro do fornecedor ou do registro de preços, nas hipóteses previstas nos art. 28 e art. 29 do Decreto nº 11.462/23.</w:t>
      </w:r>
    </w:p>
    <w:p w:rsidR="00AD2F40" w:rsidRPr="00381AE2" w:rsidRDefault="00381AE2" w:rsidP="004A45FA">
      <w:pPr>
        <w:pStyle w:val="Nivel2"/>
        <w:numPr>
          <w:ilvl w:val="1"/>
          <w:numId w:val="0"/>
        </w:numPr>
        <w:spacing w:before="0" w:line="240" w:lineRule="auto"/>
        <w:rPr>
          <w:rFonts w:ascii="Times New Roman" w:hAnsi="Times New Roman"/>
        </w:rPr>
      </w:pPr>
      <w:r w:rsidRPr="00381AE2">
        <w:rPr>
          <w:rFonts w:ascii="Times New Roman" w:hAnsi="Times New Roman"/>
        </w:rPr>
        <w:t>2</w:t>
      </w:r>
      <w:r w:rsidR="00ED104B">
        <w:rPr>
          <w:rFonts w:ascii="Times New Roman" w:hAnsi="Times New Roman"/>
        </w:rPr>
        <w:t>3</w:t>
      </w:r>
      <w:r w:rsidR="00AD2F40" w:rsidRPr="00381AE2">
        <w:rPr>
          <w:rFonts w:ascii="Times New Roman" w:hAnsi="Times New Roman"/>
        </w:rPr>
        <w:t>.4.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AD2F40" w:rsidRPr="00381AE2" w:rsidRDefault="00ED104B" w:rsidP="004A45FA">
      <w:pPr>
        <w:pStyle w:val="PargrafodaLista"/>
        <w:tabs>
          <w:tab w:val="left" w:pos="-1134"/>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.4.1.  C</w:t>
      </w:r>
      <w:r w:rsidR="00AD2F40" w:rsidRPr="00381AE2">
        <w:rPr>
          <w:rFonts w:ascii="Times New Roman" w:hAnsi="Times New Roman"/>
          <w:color w:val="000000"/>
          <w:sz w:val="20"/>
        </w:rPr>
        <w:t xml:space="preserve">onvocar os licitantes que mantiveram sua proposta original para negociação, na ordem de classificação, com vistas à obtenção de preço melhor, mesmo que acima do preço do adjudicatário; </w:t>
      </w:r>
      <w:proofErr w:type="gramStart"/>
      <w:r w:rsidR="00AD2F40" w:rsidRPr="00381AE2">
        <w:rPr>
          <w:rFonts w:ascii="Times New Roman" w:hAnsi="Times New Roman"/>
          <w:color w:val="000000"/>
          <w:sz w:val="20"/>
        </w:rPr>
        <w:t>ou</w:t>
      </w:r>
      <w:proofErr w:type="gramEnd"/>
    </w:p>
    <w:p w:rsidR="00AD2F40" w:rsidRPr="00381AE2" w:rsidRDefault="00ED104B" w:rsidP="004A45FA">
      <w:pPr>
        <w:pStyle w:val="PargrafodaLista"/>
        <w:tabs>
          <w:tab w:val="left" w:pos="-1134"/>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.4.2.  A</w:t>
      </w:r>
      <w:r w:rsidR="00AD2F40" w:rsidRPr="00381AE2">
        <w:rPr>
          <w:rFonts w:ascii="Times New Roman" w:hAnsi="Times New Roman"/>
          <w:color w:val="000000"/>
          <w:sz w:val="20"/>
        </w:rPr>
        <w:t>djudicar e firmar o contrato nas condições ofertadas pelos licitantes remanescentes, observada a ordem de classificação</w:t>
      </w:r>
      <w:r w:rsidR="00AD2F40" w:rsidRPr="00381AE2">
        <w:rPr>
          <w:rFonts w:ascii="Times New Roman" w:hAnsi="Times New Roman"/>
          <w:sz w:val="20"/>
          <w:shd w:val="clear" w:color="auto" w:fill="E5E5E5"/>
        </w:rPr>
        <w:t xml:space="preserve"> </w:t>
      </w:r>
      <w:r w:rsidR="00AD2F40" w:rsidRPr="00381AE2">
        <w:rPr>
          <w:rFonts w:ascii="Times New Roman" w:hAnsi="Times New Roman"/>
          <w:color w:val="000000"/>
          <w:sz w:val="20"/>
        </w:rPr>
        <w:t>quando frustrada a negociação de melhor condição.</w:t>
      </w:r>
    </w:p>
    <w:p w:rsidR="00AD2F40" w:rsidRDefault="00ED104B" w:rsidP="009E4D9D">
      <w:pPr>
        <w:pStyle w:val="Ttulo11"/>
        <w:shd w:val="clear" w:color="auto" w:fill="D9D9D9" w:themeFill="background1" w:themeFillShade="D9"/>
        <w:tabs>
          <w:tab w:val="left" w:pos="927"/>
          <w:tab w:val="left" w:pos="928"/>
          <w:tab w:val="left" w:pos="9214"/>
          <w:tab w:val="left" w:pos="9356"/>
        </w:tabs>
        <w:spacing w:after="120"/>
        <w:ind w:left="0" w:right="-2" w:firstLine="0"/>
        <w:rPr>
          <w:rFonts w:ascii="Times New Roman" w:hAnsi="Times New Roman" w:cs="Times New Roman"/>
          <w:sz w:val="20"/>
          <w:szCs w:val="20"/>
          <w:shd w:val="clear" w:color="auto" w:fill="E5E5E5"/>
        </w:rPr>
      </w:pPr>
      <w:r>
        <w:rPr>
          <w:rFonts w:ascii="Times New Roman" w:hAnsi="Times New Roman" w:cs="Times New Roman"/>
          <w:sz w:val="20"/>
          <w:szCs w:val="20"/>
          <w:shd w:val="clear" w:color="auto" w:fill="D9D9D9" w:themeFill="background1" w:themeFillShade="D9"/>
        </w:rPr>
        <w:t>24</w:t>
      </w:r>
      <w:r w:rsidR="004A45FA">
        <w:rPr>
          <w:rFonts w:ascii="Times New Roman" w:hAnsi="Times New Roman" w:cs="Times New Roman"/>
          <w:sz w:val="20"/>
          <w:szCs w:val="20"/>
          <w:shd w:val="clear" w:color="auto" w:fill="D9D9D9" w:themeFill="background1" w:themeFillShade="D9"/>
        </w:rPr>
        <w:t>.</w:t>
      </w:r>
      <w:r w:rsidR="00381AE2" w:rsidRPr="00381AE2">
        <w:rPr>
          <w:rFonts w:ascii="Times New Roman" w:hAnsi="Times New Roman" w:cs="Times New Roman"/>
          <w:sz w:val="20"/>
          <w:szCs w:val="20"/>
          <w:shd w:val="clear" w:color="auto" w:fill="D9D9D9" w:themeFill="background1" w:themeFillShade="D9"/>
        </w:rPr>
        <w:t xml:space="preserve"> DA IMPUGNAÇÃO AO EDITAL E DO PEDIDO DE ESCLARECIMENTO</w:t>
      </w:r>
    </w:p>
    <w:p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lang w:val="pt-PT"/>
        </w:rPr>
        <w:t>24</w:t>
      </w:r>
      <w:r w:rsidR="00381AE2" w:rsidRPr="00381AE2">
        <w:rPr>
          <w:rFonts w:ascii="Times New Roman" w:hAnsi="Times New Roman"/>
          <w:color w:val="000000"/>
          <w:sz w:val="20"/>
          <w:lang w:val="pt-PT"/>
        </w:rPr>
        <w:t xml:space="preserve">.1. </w:t>
      </w:r>
      <w:r w:rsidR="00381AE2" w:rsidRPr="00381AE2">
        <w:rPr>
          <w:rFonts w:ascii="Times New Roman" w:hAnsi="Times New Roman"/>
          <w:color w:val="000000"/>
          <w:sz w:val="20"/>
        </w:rPr>
        <w:t>Qualquer pessoa é parte legítima para impugnar os termos do edital do pregão ou solicitar esclarecimento, por meio eletrônico, na forma prevista no quadro de informação deste edital, devendo encaminhar o pedido até 03 (três) dias úteis anteriores à data fixada para abertura da sessão pública.</w:t>
      </w:r>
    </w:p>
    <w:p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.2 O</w:t>
      </w:r>
      <w:r w:rsidR="00381AE2">
        <w:rPr>
          <w:rFonts w:ascii="Times New Roman" w:hAnsi="Times New Roman"/>
          <w:color w:val="000000"/>
          <w:sz w:val="20"/>
        </w:rPr>
        <w:t xml:space="preserve"> </w:t>
      </w:r>
      <w:r w:rsidR="00381AE2" w:rsidRPr="00381AE2">
        <w:rPr>
          <w:rFonts w:ascii="Times New Roman" w:hAnsi="Times New Roman"/>
          <w:color w:val="000000"/>
          <w:sz w:val="20"/>
        </w:rPr>
        <w:t xml:space="preserve">(a) </w:t>
      </w:r>
      <w:proofErr w:type="gramStart"/>
      <w:r w:rsidR="00381AE2" w:rsidRPr="00381AE2">
        <w:rPr>
          <w:rFonts w:ascii="Times New Roman" w:hAnsi="Times New Roman"/>
          <w:color w:val="000000"/>
          <w:sz w:val="20"/>
        </w:rPr>
        <w:t>pregoeiro(</w:t>
      </w:r>
      <w:proofErr w:type="gramEnd"/>
      <w:r w:rsidR="00381AE2" w:rsidRPr="00381AE2">
        <w:rPr>
          <w:rFonts w:ascii="Times New Roman" w:hAnsi="Times New Roman"/>
          <w:color w:val="000000"/>
          <w:sz w:val="20"/>
        </w:rPr>
        <w:t xml:space="preserve">a), responderá aos pedidos de esclarecimentos e/ou impugnação no prazo de até 03 (três) dias úteis contado da data de recebimento do pedido e limitado ao último dia útil anterior à data da abertura do certame, podendo requisitar subsídios formais aos responsáveis pela elaboração do edital de licitação, do Termo de Referência e dos demais anexos. </w:t>
      </w:r>
    </w:p>
    <w:p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 xml:space="preserve">.3 A impugnação não possui efeito suspensivo, sendo a sua concessão medida excepcional que deverá ser motivada pelo pregoeiro nos autos do processo de licitação. </w:t>
      </w:r>
    </w:p>
    <w:p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 xml:space="preserve">.4 A peça de impugnação deverá conter, </w:t>
      </w:r>
      <w:proofErr w:type="gramStart"/>
      <w:r w:rsidR="00381AE2" w:rsidRPr="00381AE2">
        <w:rPr>
          <w:rFonts w:ascii="Times New Roman" w:hAnsi="Times New Roman"/>
          <w:color w:val="000000"/>
          <w:sz w:val="20"/>
        </w:rPr>
        <w:t>sob pena</w:t>
      </w:r>
      <w:proofErr w:type="gramEnd"/>
      <w:r w:rsidR="00381AE2" w:rsidRPr="00381AE2">
        <w:rPr>
          <w:rFonts w:ascii="Times New Roman" w:hAnsi="Times New Roman"/>
          <w:color w:val="000000"/>
          <w:sz w:val="20"/>
        </w:rPr>
        <w:t xml:space="preserve"> de rejeição, a exposição sucinta e clara do assunto, os fundamentos de Lei que alicerçam o pedido, como também, no mínimo, as seguintes informações de contato: telefone e e-mail.</w:t>
      </w:r>
    </w:p>
    <w:p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 xml:space="preserve">.5 Acolhida </w:t>
      </w:r>
      <w:proofErr w:type="gramStart"/>
      <w:r w:rsidR="00381AE2" w:rsidRPr="00381AE2">
        <w:rPr>
          <w:rFonts w:ascii="Times New Roman" w:hAnsi="Times New Roman"/>
          <w:color w:val="000000"/>
          <w:sz w:val="20"/>
        </w:rPr>
        <w:t>a</w:t>
      </w:r>
      <w:proofErr w:type="gramEnd"/>
      <w:r w:rsidR="00381AE2" w:rsidRPr="00381AE2">
        <w:rPr>
          <w:rFonts w:ascii="Times New Roman" w:hAnsi="Times New Roman"/>
          <w:color w:val="000000"/>
          <w:sz w:val="20"/>
        </w:rPr>
        <w:t xml:space="preserve"> impugnação contra o edital de licitação, será definida e publicada nova data para a realização do certame, nos mesmos meios, exceto quando, em nada, altere a formulação das propostas, observados os prazos legais de </w:t>
      </w:r>
      <w:r w:rsidR="00381AE2" w:rsidRPr="00EC335E">
        <w:rPr>
          <w:rFonts w:ascii="Times New Roman" w:hAnsi="Times New Roman"/>
          <w:color w:val="000000"/>
          <w:sz w:val="20"/>
        </w:rPr>
        <w:t>publicação.</w:t>
      </w:r>
    </w:p>
    <w:p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EC335E">
        <w:rPr>
          <w:rFonts w:ascii="Times New Roman" w:hAnsi="Times New Roman"/>
          <w:color w:val="000000"/>
          <w:sz w:val="20"/>
        </w:rPr>
        <w:t xml:space="preserve">.6 As respostas aos pedidos de esclarecimentos e impugnações serão divulgadas no site </w:t>
      </w:r>
      <w:hyperlink r:id="rId36" w:history="1">
        <w:r w:rsidR="00EC335E" w:rsidRPr="008B3C81">
          <w:rPr>
            <w:rStyle w:val="Hyperlink"/>
            <w:rFonts w:ascii="Times New Roman" w:hAnsi="Times New Roman"/>
            <w:color w:val="auto"/>
            <w:sz w:val="20"/>
          </w:rPr>
          <w:t>http://www.comprasnet.gov.br/seguro/loginPortal.asp</w:t>
        </w:r>
      </w:hyperlink>
      <w:proofErr w:type="gramStart"/>
      <w:r w:rsidR="00EC335E" w:rsidRPr="00EC335E">
        <w:rPr>
          <w:rFonts w:ascii="Times New Roman" w:hAnsi="Times New Roman"/>
        </w:rPr>
        <w:t xml:space="preserve"> </w:t>
      </w:r>
      <w:r w:rsidR="00381AE2" w:rsidRPr="00EC335E">
        <w:rPr>
          <w:rFonts w:ascii="Times New Roman" w:hAnsi="Times New Roman"/>
          <w:color w:val="000000"/>
          <w:sz w:val="20"/>
        </w:rPr>
        <w:t xml:space="preserve"> </w:t>
      </w:r>
      <w:proofErr w:type="gramEnd"/>
      <w:r w:rsidR="00381AE2" w:rsidRPr="00EC335E">
        <w:rPr>
          <w:rFonts w:ascii="Times New Roman" w:hAnsi="Times New Roman"/>
          <w:color w:val="000000"/>
          <w:sz w:val="20"/>
        </w:rPr>
        <w:t>e no sistema no qual ocorrerá o procedimento, dentro do prazo estabelecido no item 4.2, e vincularão os participantes e a Administração, ficando os licitantes cientes da obrigatoriedade de acessá-lo para obtenção das informações prestadas.</w:t>
      </w:r>
    </w:p>
    <w:p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EC335E">
        <w:rPr>
          <w:rFonts w:ascii="Times New Roman" w:hAnsi="Times New Roman"/>
          <w:color w:val="000000"/>
          <w:sz w:val="20"/>
        </w:rPr>
        <w:t xml:space="preserve">.7 Os pedidos de esclarecimentos, questionamentos e impugnações ou quaisquer outras informações complementares deverão ser encaminhados no e-mail </w:t>
      </w:r>
      <w:proofErr w:type="gramStart"/>
      <w:r w:rsidR="00381AE2" w:rsidRPr="00EC335E">
        <w:rPr>
          <w:rFonts w:ascii="Times New Roman" w:hAnsi="Times New Roman"/>
          <w:color w:val="000000"/>
          <w:sz w:val="20"/>
        </w:rPr>
        <w:t>do(</w:t>
      </w:r>
      <w:proofErr w:type="gramEnd"/>
      <w:r w:rsidR="00381AE2" w:rsidRPr="00EC335E">
        <w:rPr>
          <w:rFonts w:ascii="Times New Roman" w:hAnsi="Times New Roman"/>
          <w:color w:val="000000"/>
          <w:sz w:val="20"/>
        </w:rPr>
        <w:t>a) Pregoeiro(a) disponível no quadro de informações.</w:t>
      </w:r>
    </w:p>
    <w:p w:rsidR="00770143" w:rsidRPr="00EC335E" w:rsidRDefault="00ED104B" w:rsidP="004A45FA">
      <w:pPr>
        <w:pStyle w:val="Ttulo11"/>
        <w:tabs>
          <w:tab w:val="left" w:pos="927"/>
          <w:tab w:val="left" w:pos="928"/>
          <w:tab w:val="left" w:pos="9214"/>
          <w:tab w:val="left" w:pos="9356"/>
        </w:tabs>
        <w:spacing w:after="120"/>
        <w:ind w:left="0" w:right="-2"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t>25</w:t>
      </w:r>
      <w:r w:rsidR="004A45FA">
        <w:rPr>
          <w:rFonts w:ascii="Times New Roman" w:hAnsi="Times New Roman" w:cs="Times New Roman"/>
          <w:sz w:val="20"/>
          <w:szCs w:val="20"/>
          <w:shd w:val="clear" w:color="auto" w:fill="D9D9D9" w:themeFill="background1" w:themeFillShade="D9"/>
        </w:rPr>
        <w:t>.</w:t>
      </w:r>
      <w:r w:rsidR="00381AE2" w:rsidRPr="00EC335E">
        <w:rPr>
          <w:rFonts w:ascii="Times New Roman" w:hAnsi="Times New Roman" w:cs="Times New Roman"/>
          <w:sz w:val="20"/>
          <w:szCs w:val="20"/>
          <w:shd w:val="clear" w:color="auto" w:fill="D9D9D9" w:themeFill="background1" w:themeFillShade="D9"/>
        </w:rPr>
        <w:t xml:space="preserve"> </w:t>
      </w:r>
      <w:r w:rsidR="00770143" w:rsidRPr="00EC335E">
        <w:rPr>
          <w:rFonts w:ascii="Times New Roman" w:hAnsi="Times New Roman" w:cs="Times New Roman"/>
          <w:sz w:val="20"/>
          <w:szCs w:val="20"/>
          <w:shd w:val="clear" w:color="auto" w:fill="D9D9D9" w:themeFill="background1" w:themeFillShade="D9"/>
        </w:rPr>
        <w:t>DAS DISPOSIÇÕES GERAIS</w:t>
      </w:r>
      <w:r w:rsidR="00770143" w:rsidRPr="00EC335E">
        <w:rPr>
          <w:rFonts w:ascii="Times New Roman" w:hAnsi="Times New Roman" w:cs="Times New Roman"/>
          <w:sz w:val="20"/>
          <w:szCs w:val="20"/>
          <w:shd w:val="clear" w:color="auto" w:fill="D9D9D9" w:themeFill="background1" w:themeFillShade="D9"/>
        </w:rPr>
        <w:tab/>
      </w:r>
    </w:p>
    <w:p w:rsidR="00381AE2" w:rsidRPr="00EC335E" w:rsidRDefault="00381AE2"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sidRPr="00EC335E">
        <w:rPr>
          <w:rFonts w:ascii="Times New Roman" w:hAnsi="Times New Roman"/>
          <w:color w:val="000000"/>
          <w:sz w:val="20"/>
        </w:rPr>
        <w:lastRenderedPageBreak/>
        <w:t>2</w:t>
      </w:r>
      <w:r w:rsidR="00ED104B">
        <w:rPr>
          <w:rFonts w:ascii="Times New Roman" w:hAnsi="Times New Roman"/>
          <w:color w:val="000000"/>
          <w:sz w:val="20"/>
        </w:rPr>
        <w:t>5</w:t>
      </w:r>
      <w:r w:rsidRPr="00EC335E">
        <w:rPr>
          <w:rFonts w:ascii="Times New Roman" w:hAnsi="Times New Roman"/>
          <w:color w:val="000000"/>
          <w:sz w:val="20"/>
        </w:rPr>
        <w:t>.1</w:t>
      </w:r>
      <w:r w:rsidR="004A45FA">
        <w:rPr>
          <w:rFonts w:ascii="Times New Roman" w:hAnsi="Times New Roman"/>
          <w:color w:val="000000"/>
          <w:sz w:val="20"/>
        </w:rPr>
        <w:t>.</w:t>
      </w:r>
      <w:r w:rsidRPr="00EC335E">
        <w:rPr>
          <w:rFonts w:ascii="Times New Roman" w:hAnsi="Times New Roman"/>
          <w:color w:val="000000"/>
          <w:sz w:val="20"/>
        </w:rPr>
        <w:t xml:space="preserve"> A autoridade superior poderá revogar os procedimentos licitatórios por motivo de conveniência e oportunidade, e deverá anulá-los motivado por ilegalidade insanável, de ofício ou por provocação de terceiros, assegurada a prévia manifestação dos interessados.</w:t>
      </w:r>
    </w:p>
    <w:p w:rsidR="00381AE2" w:rsidRPr="00EC335E" w:rsidRDefault="00381AE2" w:rsidP="00ED104B">
      <w:pPr>
        <w:pStyle w:val="PargrafodaLista"/>
        <w:tabs>
          <w:tab w:val="left" w:pos="709"/>
        </w:tabs>
        <w:spacing w:after="120" w:line="240" w:lineRule="auto"/>
        <w:ind w:left="284"/>
        <w:jc w:val="both"/>
        <w:rPr>
          <w:rFonts w:ascii="Times New Roman" w:hAnsi="Times New Roman"/>
          <w:color w:val="000000"/>
          <w:sz w:val="20"/>
        </w:rPr>
      </w:pPr>
      <w:r w:rsidRPr="00EC335E">
        <w:rPr>
          <w:rFonts w:ascii="Times New Roman" w:hAnsi="Times New Roman"/>
          <w:color w:val="000000"/>
          <w:sz w:val="20"/>
        </w:rPr>
        <w:t>2</w:t>
      </w:r>
      <w:r w:rsidR="00ED104B">
        <w:rPr>
          <w:rFonts w:ascii="Times New Roman" w:hAnsi="Times New Roman"/>
          <w:color w:val="000000"/>
          <w:sz w:val="20"/>
        </w:rPr>
        <w:t>5</w:t>
      </w:r>
      <w:r w:rsidRPr="00EC335E">
        <w:rPr>
          <w:rFonts w:ascii="Times New Roman" w:hAnsi="Times New Roman"/>
          <w:color w:val="000000"/>
          <w:sz w:val="20"/>
        </w:rPr>
        <w:t>.1.1</w:t>
      </w:r>
      <w:r w:rsidR="004A45FA">
        <w:rPr>
          <w:rFonts w:ascii="Times New Roman" w:hAnsi="Times New Roman"/>
          <w:color w:val="000000"/>
          <w:sz w:val="20"/>
        </w:rPr>
        <w:t>.</w:t>
      </w:r>
      <w:r w:rsidRPr="00EC335E">
        <w:rPr>
          <w:rFonts w:ascii="Times New Roman" w:hAnsi="Times New Roman"/>
          <w:color w:val="000000"/>
          <w:sz w:val="20"/>
        </w:rPr>
        <w:t xml:space="preserve"> O motivo determinante para a revogação do processo licitatório deverá ser resultante de fato superveniente devidamente comprovado.</w:t>
      </w:r>
    </w:p>
    <w:p w:rsidR="00381AE2" w:rsidRPr="00EC335E" w:rsidRDefault="00ED104B" w:rsidP="00ED104B">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.1.2</w:t>
      </w:r>
      <w:r w:rsidR="004A45FA">
        <w:rPr>
          <w:rFonts w:ascii="Times New Roman" w:hAnsi="Times New Roman"/>
          <w:color w:val="000000"/>
          <w:sz w:val="20"/>
        </w:rPr>
        <w:t>.</w:t>
      </w:r>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 Ao pronunciar a nulidade, a autoridade indicará expressamente os atos com vícios insanáveis, tornando sem efeito todos os subsequentes que deles dependam, e dará ensejo à apuração de responsabilidade de quem lhes tenha dado causa.</w:t>
      </w:r>
    </w:p>
    <w:p w:rsidR="00381AE2" w:rsidRPr="00EC335E" w:rsidRDefault="00ED104B" w:rsidP="00ED104B">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25</w:t>
      </w:r>
      <w:r w:rsidR="00381AE2" w:rsidRPr="00EC335E">
        <w:rPr>
          <w:rFonts w:ascii="Times New Roman" w:hAnsi="Times New Roman"/>
          <w:color w:val="000000"/>
          <w:sz w:val="20"/>
        </w:rPr>
        <w:t>.1.3</w:t>
      </w:r>
      <w:r w:rsidR="004A45FA">
        <w:rPr>
          <w:rFonts w:ascii="Times New Roman" w:hAnsi="Times New Roman"/>
          <w:color w:val="000000"/>
          <w:sz w:val="20"/>
        </w:rPr>
        <w:t>.</w:t>
      </w:r>
      <w:r w:rsidR="00381AE2" w:rsidRPr="00EC335E">
        <w:rPr>
          <w:rFonts w:ascii="Times New Roman" w:hAnsi="Times New Roman"/>
          <w:color w:val="000000"/>
          <w:sz w:val="20"/>
        </w:rPr>
        <w:t xml:space="preserve"> Os licitantes não terão direito à indenização em decorrência da anulação do procedimento licitatório, ressalvado o direito do contratado de boa-fé ao ressarcimento dos encargos que tiver suportado no cumprimento do contrato. </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.2</w:t>
      </w:r>
      <w:r>
        <w:rPr>
          <w:rFonts w:ascii="Times New Roman" w:hAnsi="Times New Roman"/>
          <w:color w:val="000000"/>
          <w:sz w:val="20"/>
        </w:rPr>
        <w:t>.</w:t>
      </w:r>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 Qualquer modificação no presente Edital será divulgada pela mesma forma que se divulgou o texto original, reabrindo-se o prazo inicialmente estabelecido, exceto quando, inquestionavelmente, a alteração não afetar a formulação da proposta de preços.</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381AE2" w:rsidRPr="00EC335E">
        <w:rPr>
          <w:rFonts w:ascii="Times New Roman" w:hAnsi="Times New Roman"/>
          <w:color w:val="000000"/>
          <w:sz w:val="20"/>
        </w:rPr>
        <w:t>.3</w:t>
      </w:r>
      <w:proofErr w:type="gramStart"/>
      <w:r w:rsidR="00381AE2" w:rsidRPr="00EC335E">
        <w:rPr>
          <w:rFonts w:ascii="Times New Roman" w:hAnsi="Times New Roman"/>
          <w:color w:val="000000"/>
          <w:sz w:val="20"/>
        </w:rPr>
        <w:t xml:space="preserve">  </w:t>
      </w:r>
      <w:proofErr w:type="gramEnd"/>
      <w:r w:rsidR="00381AE2" w:rsidRPr="00EC335E">
        <w:rPr>
          <w:rFonts w:ascii="Times New Roman" w:hAnsi="Times New Roman"/>
          <w:color w:val="000000"/>
          <w:sz w:val="20"/>
        </w:rPr>
        <w:t>As Licitantes são responsáveis pela fidelidade e legitimidade das informações e dos documentos apresentados em qualquer fase da licitação.</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.4</w:t>
      </w:r>
      <w:proofErr w:type="gramStart"/>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 </w:t>
      </w:r>
      <w:proofErr w:type="gramEnd"/>
      <w:r w:rsidR="00381AE2" w:rsidRPr="00EC335E">
        <w:rPr>
          <w:rFonts w:ascii="Times New Roman" w:hAnsi="Times New Roman"/>
          <w:color w:val="000000"/>
          <w:sz w:val="20"/>
        </w:rPr>
        <w:t>Após apresentação da proposta de preços não caberá desistência, salvo por motivo justo decorrente de fato superveniente e aceito pelo(a) Pregoeiro(a).</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.5 </w:t>
      </w:r>
      <w:r w:rsidR="00381AE2" w:rsidRPr="00EC335E">
        <w:rPr>
          <w:rFonts w:ascii="Times New Roman" w:hAnsi="Times New Roman"/>
          <w:color w:val="000000"/>
          <w:sz w:val="20"/>
        </w:rPr>
        <w:t>A homologação do resultado desta licitação não implicará direito à contratação do objeto pelo órgão requisitante.</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.6</w:t>
      </w:r>
      <w:proofErr w:type="gramStart"/>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 </w:t>
      </w:r>
      <w:proofErr w:type="gramEnd"/>
      <w:r w:rsidR="00381AE2" w:rsidRPr="00EC335E">
        <w:rPr>
          <w:rFonts w:ascii="Times New Roman" w:hAnsi="Times New Roman"/>
          <w:color w:val="000000"/>
          <w:sz w:val="20"/>
        </w:rPr>
        <w:t>Na contagem dos prazos estabelecidos neste Edital e seus Anexos, excluir-se-á o dia do início e incluir-se-á o do vencimento, iniciando e vencendo os prazos somente em dias de expediente normal.</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.7 </w:t>
      </w:r>
      <w:r w:rsidR="00381AE2" w:rsidRPr="00EC335E">
        <w:rPr>
          <w:rFonts w:ascii="Times New Roman" w:hAnsi="Times New Roman"/>
          <w:color w:val="000000"/>
          <w:sz w:val="20"/>
        </w:rPr>
        <w:t>As normas que disciplinam este Pregão Eletrônico serão sempre interpretadas, em favor da ampliação da disputa entre os interessados, sem comprometimento do interesse do órgão requisitante, a finalidade e a segurança da contratação.</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.8 </w:t>
      </w:r>
      <w:r w:rsidR="00381AE2" w:rsidRPr="00EC335E">
        <w:rPr>
          <w:rFonts w:ascii="Times New Roman" w:hAnsi="Times New Roman"/>
          <w:color w:val="000000"/>
          <w:sz w:val="20"/>
        </w:rPr>
        <w:t>As Licitantes deverão observar os mais altos padrões éticos durante o processo licitatório e a execução do contrato, estando sujeitas às sanções previstas na legislação brasileira.</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.9 </w:t>
      </w:r>
      <w:r w:rsidR="00381AE2" w:rsidRPr="00EC335E">
        <w:rPr>
          <w:rFonts w:ascii="Times New Roman" w:hAnsi="Times New Roman"/>
          <w:color w:val="000000"/>
          <w:sz w:val="20"/>
        </w:rPr>
        <w:t>Os horários estabelecidos no edital de licitação, no aviso e durante a sessão pública observarão o horário de Brasília, no Distrito Federal, inclusive para contagem de tempo e registro no sistema eletrônico e na documentação relativa ao certame.</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.10 </w:t>
      </w:r>
      <w:proofErr w:type="gramStart"/>
      <w:r w:rsidR="00381AE2" w:rsidRPr="00EC335E">
        <w:rPr>
          <w:rFonts w:ascii="Times New Roman" w:hAnsi="Times New Roman"/>
          <w:color w:val="000000"/>
          <w:sz w:val="20"/>
        </w:rPr>
        <w:t>Ao(</w:t>
      </w:r>
      <w:proofErr w:type="gramEnd"/>
      <w:r w:rsidR="00381AE2" w:rsidRPr="00EC335E">
        <w:rPr>
          <w:rFonts w:ascii="Times New Roman" w:hAnsi="Times New Roman"/>
          <w:color w:val="000000"/>
          <w:sz w:val="20"/>
        </w:rPr>
        <w:t>à) Pregoeiro(a) ou à Autoridade Competente é facultada, em qualquer fase da licitação, a promoção de diligência, destinada a esclarecer ou complementar a instrução do processo, vedada a inclusão posterior de documentos ou informações que deveriam constar dos autos, desde a realização da sessão pública.</w:t>
      </w:r>
    </w:p>
    <w:p w:rsidR="00381AE2" w:rsidRPr="00EC335E" w:rsidRDefault="00ED104B" w:rsidP="00122A8C">
      <w:pPr>
        <w:pStyle w:val="PargrafodaLista"/>
        <w:widowControl w:val="0"/>
        <w:numPr>
          <w:ilvl w:val="1"/>
          <w:numId w:val="8"/>
        </w:numPr>
        <w:tabs>
          <w:tab w:val="left" w:pos="1456"/>
          <w:tab w:val="left" w:pos="9214"/>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.11</w:t>
      </w:r>
      <w:proofErr w:type="gramStart"/>
      <w:r w:rsidR="001078F9">
        <w:rPr>
          <w:rFonts w:ascii="Times New Roman" w:hAnsi="Times New Roman"/>
          <w:color w:val="000000"/>
          <w:sz w:val="20"/>
        </w:rPr>
        <w:t xml:space="preserve">  </w:t>
      </w:r>
      <w:proofErr w:type="gramEnd"/>
      <w:r w:rsidR="001078F9">
        <w:rPr>
          <w:rFonts w:ascii="Times New Roman" w:hAnsi="Times New Roman"/>
          <w:color w:val="000000"/>
          <w:sz w:val="20"/>
        </w:rPr>
        <w:t xml:space="preserve">O </w:t>
      </w:r>
      <w:r w:rsidR="00381AE2" w:rsidRPr="00EC335E">
        <w:rPr>
          <w:rFonts w:ascii="Times New Roman" w:hAnsi="Times New Roman"/>
          <w:color w:val="000000"/>
          <w:sz w:val="20"/>
        </w:rPr>
        <w:t xml:space="preserve">Edital     está     disponibilizado,     na     íntegra,     no     endereço eletrônico </w:t>
      </w:r>
      <w:hyperlink r:id="rId37" w:history="1">
        <w:r w:rsidR="00EC335E" w:rsidRPr="009E4D9D">
          <w:rPr>
            <w:rStyle w:val="Hyperlink"/>
            <w:rFonts w:ascii="Times New Roman" w:hAnsi="Times New Roman"/>
            <w:color w:val="auto"/>
            <w:sz w:val="20"/>
          </w:rPr>
          <w:t>http://www.comprasnet.gov.br/seguro/loginPortal.asp</w:t>
        </w:r>
      </w:hyperlink>
      <w:r w:rsidR="00EC335E" w:rsidRPr="00EC335E">
        <w:rPr>
          <w:rFonts w:ascii="Times New Roman" w:hAnsi="Times New Roman"/>
        </w:rPr>
        <w:t xml:space="preserve"> </w:t>
      </w:r>
      <w:r w:rsidR="00381AE2" w:rsidRPr="00EC335E">
        <w:rPr>
          <w:rFonts w:ascii="Times New Roman" w:hAnsi="Times New Roman"/>
          <w:color w:val="000000"/>
          <w:sz w:val="20"/>
        </w:rPr>
        <w:t xml:space="preserve"> e também poderão ser lidos e/ou obtidos no endereço constante no preâmbulo deste Edital, nos dias úteis, no horário das 08h às 12 h e das14h às 18h, mesmo endereço e período no qual os autos do processo administrativo permanecerão com vista franqueada aos interessados.</w:t>
      </w:r>
    </w:p>
    <w:p w:rsidR="005D2493" w:rsidRPr="00EC335E" w:rsidRDefault="005D2493" w:rsidP="00ED104B">
      <w:pPr>
        <w:widowControl w:val="0"/>
        <w:tabs>
          <w:tab w:val="left" w:pos="1456"/>
          <w:tab w:val="left" w:pos="9214"/>
        </w:tabs>
        <w:suppressAutoHyphens/>
        <w:spacing w:after="120"/>
        <w:ind w:right="-2"/>
      </w:pPr>
    </w:p>
    <w:p w:rsidR="00FE2A81" w:rsidRDefault="00FE2A81" w:rsidP="00FE2A81">
      <w:pPr>
        <w:pStyle w:val="PargrafodaLista"/>
        <w:widowControl w:val="0"/>
        <w:tabs>
          <w:tab w:val="left" w:pos="1456"/>
          <w:tab w:val="left" w:pos="9214"/>
        </w:tabs>
        <w:suppressAutoHyphens/>
        <w:spacing w:after="120"/>
        <w:ind w:left="1440" w:right="-2"/>
        <w:jc w:val="right"/>
        <w:rPr>
          <w:rFonts w:ascii="Times New Roman" w:hAnsi="Times New Roman"/>
          <w:sz w:val="20"/>
        </w:rPr>
      </w:pPr>
    </w:p>
    <w:p w:rsidR="007C7737" w:rsidRPr="00190C47" w:rsidRDefault="00856D2A" w:rsidP="00FE2A81">
      <w:pPr>
        <w:pStyle w:val="PargrafodaLista"/>
        <w:widowControl w:val="0"/>
        <w:tabs>
          <w:tab w:val="left" w:pos="1456"/>
          <w:tab w:val="left" w:pos="9214"/>
        </w:tabs>
        <w:suppressAutoHyphens/>
        <w:spacing w:after="120"/>
        <w:ind w:left="1440" w:right="-2"/>
        <w:jc w:val="right"/>
        <w:rPr>
          <w:rFonts w:ascii="Times New Roman" w:hAnsi="Times New Roman"/>
          <w:sz w:val="20"/>
        </w:rPr>
      </w:pPr>
      <w:proofErr w:type="gramStart"/>
      <w:r w:rsidRPr="00190C47">
        <w:rPr>
          <w:rFonts w:ascii="Times New Roman" w:hAnsi="Times New Roman"/>
          <w:sz w:val="20"/>
        </w:rPr>
        <w:t>cidade</w:t>
      </w:r>
      <w:proofErr w:type="gramEnd"/>
      <w:r w:rsidR="00770143" w:rsidRPr="00261458">
        <w:rPr>
          <w:rFonts w:ascii="Times New Roman" w:hAnsi="Times New Roman"/>
          <w:sz w:val="20"/>
        </w:rPr>
        <w:t>,</w:t>
      </w:r>
      <w:r w:rsidR="00D821A7">
        <w:rPr>
          <w:rFonts w:ascii="Times New Roman" w:hAnsi="Times New Roman"/>
          <w:spacing w:val="-8"/>
          <w:sz w:val="20"/>
        </w:rPr>
        <w:t xml:space="preserve"> </w:t>
      </w:r>
      <w:r w:rsidR="00770143" w:rsidRPr="00261458">
        <w:rPr>
          <w:rFonts w:ascii="Times New Roman" w:hAnsi="Times New Roman"/>
          <w:sz w:val="20"/>
        </w:rPr>
        <w:t>de</w:t>
      </w:r>
      <w:r w:rsidR="00770143" w:rsidRPr="00261458">
        <w:rPr>
          <w:rFonts w:ascii="Times New Roman" w:hAnsi="Times New Roman"/>
          <w:spacing w:val="-10"/>
          <w:sz w:val="20"/>
        </w:rPr>
        <w:t xml:space="preserve"> </w:t>
      </w:r>
      <w:r w:rsidR="00261458" w:rsidRPr="00261458">
        <w:rPr>
          <w:rFonts w:ascii="Times New Roman" w:hAnsi="Times New Roman"/>
          <w:spacing w:val="-10"/>
          <w:sz w:val="20"/>
        </w:rPr>
        <w:t>Pugmil-TO</w:t>
      </w:r>
      <w:r w:rsidR="00770143" w:rsidRPr="00261458">
        <w:rPr>
          <w:rFonts w:ascii="Times New Roman" w:hAnsi="Times New Roman"/>
          <w:spacing w:val="-10"/>
          <w:sz w:val="20"/>
        </w:rPr>
        <w:t xml:space="preserve"> </w:t>
      </w:r>
      <w:r w:rsidR="00770143" w:rsidRPr="00261458">
        <w:rPr>
          <w:rFonts w:ascii="Times New Roman" w:hAnsi="Times New Roman"/>
          <w:sz w:val="20"/>
        </w:rPr>
        <w:t>de 202</w:t>
      </w:r>
      <w:r w:rsidR="00261458">
        <w:rPr>
          <w:rFonts w:ascii="Times New Roman" w:hAnsi="Times New Roman"/>
          <w:sz w:val="20"/>
        </w:rPr>
        <w:t>4</w:t>
      </w:r>
      <w:r w:rsidR="00770143" w:rsidRPr="00190C47">
        <w:rPr>
          <w:rFonts w:ascii="Times New Roman" w:hAnsi="Times New Roman"/>
          <w:sz w:val="20"/>
        </w:rPr>
        <w:t>.</w:t>
      </w:r>
    </w:p>
    <w:p w:rsidR="002E5E1D" w:rsidRDefault="002E5E1D" w:rsidP="00FE2A81">
      <w:pPr>
        <w:widowControl w:val="0"/>
        <w:tabs>
          <w:tab w:val="left" w:pos="1456"/>
          <w:tab w:val="left" w:pos="9214"/>
        </w:tabs>
        <w:suppressAutoHyphens/>
        <w:spacing w:after="120"/>
        <w:ind w:left="1080" w:right="-2"/>
      </w:pPr>
    </w:p>
    <w:p w:rsidR="00FE2A81" w:rsidRDefault="00FE2A81" w:rsidP="00FE2A81">
      <w:pPr>
        <w:widowControl w:val="0"/>
        <w:tabs>
          <w:tab w:val="left" w:pos="1456"/>
          <w:tab w:val="left" w:pos="9214"/>
        </w:tabs>
        <w:suppressAutoHyphens/>
        <w:spacing w:after="120"/>
        <w:ind w:left="1080" w:right="-2"/>
      </w:pPr>
    </w:p>
    <w:p w:rsidR="00FE2A81" w:rsidRDefault="00FE2A81" w:rsidP="00FE2A81">
      <w:pPr>
        <w:widowControl w:val="0"/>
        <w:tabs>
          <w:tab w:val="left" w:pos="1456"/>
          <w:tab w:val="left" w:pos="9214"/>
        </w:tabs>
        <w:suppressAutoHyphens/>
        <w:spacing w:after="120"/>
        <w:ind w:left="1080" w:right="-2"/>
      </w:pPr>
    </w:p>
    <w:p w:rsidR="00FE2A81" w:rsidRPr="00FE2A81" w:rsidRDefault="00FE2A81" w:rsidP="00FE2A81">
      <w:pPr>
        <w:widowControl w:val="0"/>
        <w:tabs>
          <w:tab w:val="left" w:pos="1456"/>
          <w:tab w:val="left" w:pos="9214"/>
        </w:tabs>
        <w:suppressAutoHyphens/>
        <w:spacing w:after="120"/>
        <w:ind w:left="1080" w:right="-2"/>
      </w:pPr>
    </w:p>
    <w:p w:rsidR="00770143" w:rsidRPr="00AB0EE1" w:rsidRDefault="00AB0EE1" w:rsidP="00770143">
      <w:pPr>
        <w:spacing w:line="276" w:lineRule="auto"/>
        <w:jc w:val="center"/>
        <w:rPr>
          <w:u w:val="single"/>
        </w:rPr>
      </w:pPr>
      <w:r>
        <w:rPr>
          <w:u w:val="single"/>
        </w:rPr>
        <w:t>Rose Meire Alves do Nascimento</w:t>
      </w:r>
    </w:p>
    <w:p w:rsidR="00770143" w:rsidRPr="00190C47" w:rsidRDefault="00AB0EE1" w:rsidP="00770143">
      <w:pPr>
        <w:jc w:val="center"/>
        <w:rPr>
          <w:b/>
        </w:rPr>
      </w:pPr>
      <w:r>
        <w:rPr>
          <w:b/>
        </w:rPr>
        <w:t>(</w:t>
      </w:r>
      <w:r w:rsidR="002E5E1D" w:rsidRPr="00190C47">
        <w:rPr>
          <w:b/>
        </w:rPr>
        <w:t xml:space="preserve">Presidente da Associação) </w:t>
      </w:r>
    </w:p>
    <w:p w:rsidR="00BF7E3A" w:rsidRPr="00190C47" w:rsidRDefault="00BF7E3A" w:rsidP="00770143">
      <w:pPr>
        <w:jc w:val="center"/>
        <w:rPr>
          <w:b/>
        </w:rPr>
      </w:pPr>
    </w:p>
    <w:p w:rsidR="00770143" w:rsidRPr="00190C47" w:rsidRDefault="00770143" w:rsidP="00770143">
      <w:pPr>
        <w:jc w:val="center"/>
        <w:rPr>
          <w:b/>
          <w:u w:val="single"/>
        </w:rPr>
      </w:pPr>
      <w:r w:rsidRPr="00190C47">
        <w:rPr>
          <w:b/>
          <w:u w:val="single"/>
        </w:rPr>
        <w:lastRenderedPageBreak/>
        <w:t xml:space="preserve">ANEXO I </w:t>
      </w:r>
    </w:p>
    <w:p w:rsidR="00770143" w:rsidRPr="00190C47" w:rsidRDefault="00770143" w:rsidP="00770143">
      <w:pPr>
        <w:rPr>
          <w:b/>
          <w:u w:val="single"/>
        </w:rPr>
      </w:pPr>
    </w:p>
    <w:p w:rsidR="00770143" w:rsidRPr="00190C47" w:rsidRDefault="00054F41" w:rsidP="00770143">
      <w:pPr>
        <w:keepNext/>
        <w:jc w:val="center"/>
        <w:rPr>
          <w:b/>
          <w:u w:val="single"/>
        </w:rPr>
      </w:pPr>
      <w:r>
        <w:rPr>
          <w:b/>
          <w:u w:val="single"/>
        </w:rPr>
        <w:t>TABELA DE ESPECIFICAÇÕES</w:t>
      </w:r>
      <w:r w:rsidR="00770143" w:rsidRPr="00190C47">
        <w:rPr>
          <w:b/>
          <w:u w:val="single"/>
        </w:rPr>
        <w:t xml:space="preserve"> </w:t>
      </w:r>
    </w:p>
    <w:p w:rsidR="00770143" w:rsidRPr="00190C47" w:rsidRDefault="00770143" w:rsidP="00770143">
      <w:pPr>
        <w:pStyle w:val="Corpodetexto"/>
        <w:jc w:val="left"/>
        <w:rPr>
          <w:sz w:val="20"/>
        </w:rPr>
      </w:pPr>
    </w:p>
    <w:p w:rsidR="00770143" w:rsidRPr="00190C47" w:rsidRDefault="00770143" w:rsidP="00770143">
      <w:pPr>
        <w:pStyle w:val="Corpodetexto"/>
        <w:jc w:val="left"/>
        <w:rPr>
          <w:sz w:val="20"/>
        </w:rPr>
      </w:pPr>
    </w:p>
    <w:p w:rsidR="00770143" w:rsidRPr="00190C47" w:rsidRDefault="00770143" w:rsidP="00770143">
      <w:pPr>
        <w:pStyle w:val="Corpodetexto"/>
        <w:jc w:val="left"/>
        <w:rPr>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31"/>
        <w:gridCol w:w="926"/>
        <w:gridCol w:w="925"/>
        <w:gridCol w:w="4386"/>
        <w:gridCol w:w="1729"/>
      </w:tblGrid>
      <w:tr w:rsidR="002B52BB" w:rsidRPr="00190C47" w:rsidTr="009B10B3">
        <w:trPr>
          <w:trHeight w:val="827"/>
        </w:trPr>
        <w:tc>
          <w:tcPr>
            <w:tcW w:w="472" w:type="pct"/>
            <w:shd w:val="clear" w:color="auto" w:fill="F1F1F1"/>
          </w:tcPr>
          <w:p w:rsidR="002B52BB" w:rsidRPr="00190C47" w:rsidRDefault="002B52BB" w:rsidP="00770143">
            <w:pPr>
              <w:pStyle w:val="TableParagraph"/>
              <w:spacing w:before="10"/>
              <w:jc w:val="center"/>
              <w:rPr>
                <w:sz w:val="20"/>
                <w:szCs w:val="20"/>
              </w:rPr>
            </w:pPr>
          </w:p>
          <w:p w:rsidR="002B52BB" w:rsidRPr="00190C47" w:rsidRDefault="002B52BB" w:rsidP="00770143">
            <w:pPr>
              <w:pStyle w:val="TableParagraph"/>
              <w:ind w:left="147" w:right="138"/>
              <w:jc w:val="center"/>
              <w:rPr>
                <w:b/>
                <w:sz w:val="20"/>
                <w:szCs w:val="20"/>
              </w:rPr>
            </w:pPr>
            <w:r w:rsidRPr="00190C47">
              <w:rPr>
                <w:b/>
                <w:sz w:val="20"/>
                <w:szCs w:val="20"/>
              </w:rPr>
              <w:t>ITEM</w:t>
            </w:r>
          </w:p>
        </w:tc>
        <w:tc>
          <w:tcPr>
            <w:tcW w:w="526" w:type="pct"/>
            <w:shd w:val="clear" w:color="auto" w:fill="F1F1F1"/>
          </w:tcPr>
          <w:p w:rsidR="002B52BB" w:rsidRPr="00190C47" w:rsidRDefault="002B52BB" w:rsidP="00770143">
            <w:pPr>
              <w:pStyle w:val="TableParagraph"/>
              <w:spacing w:before="10"/>
              <w:jc w:val="center"/>
              <w:rPr>
                <w:sz w:val="20"/>
                <w:szCs w:val="20"/>
              </w:rPr>
            </w:pPr>
          </w:p>
          <w:p w:rsidR="002B52BB" w:rsidRPr="00190C47" w:rsidRDefault="002B52BB" w:rsidP="00770143">
            <w:pPr>
              <w:pStyle w:val="TableParagraph"/>
              <w:ind w:left="138" w:right="131"/>
              <w:jc w:val="center"/>
              <w:rPr>
                <w:b/>
                <w:sz w:val="20"/>
                <w:szCs w:val="20"/>
              </w:rPr>
            </w:pPr>
            <w:r w:rsidRPr="00190C47">
              <w:rPr>
                <w:b/>
                <w:sz w:val="20"/>
                <w:szCs w:val="20"/>
              </w:rPr>
              <w:t>QTN</w:t>
            </w:r>
          </w:p>
        </w:tc>
        <w:tc>
          <w:tcPr>
            <w:tcW w:w="526" w:type="pct"/>
            <w:shd w:val="clear" w:color="auto" w:fill="F1F1F1"/>
          </w:tcPr>
          <w:p w:rsidR="002B52BB" w:rsidRPr="00190C47" w:rsidRDefault="002B52BB" w:rsidP="00770143">
            <w:pPr>
              <w:pStyle w:val="TableParagraph"/>
              <w:spacing w:before="10"/>
              <w:jc w:val="center"/>
              <w:rPr>
                <w:sz w:val="20"/>
                <w:szCs w:val="20"/>
              </w:rPr>
            </w:pPr>
          </w:p>
          <w:p w:rsidR="002B52BB" w:rsidRPr="00190C47" w:rsidRDefault="002B52BB" w:rsidP="00770143">
            <w:pPr>
              <w:pStyle w:val="TableParagraph"/>
              <w:ind w:left="104" w:right="94"/>
              <w:jc w:val="center"/>
              <w:rPr>
                <w:b/>
                <w:sz w:val="20"/>
                <w:szCs w:val="20"/>
              </w:rPr>
            </w:pPr>
            <w:r w:rsidRPr="00190C47">
              <w:rPr>
                <w:b/>
                <w:sz w:val="20"/>
                <w:szCs w:val="20"/>
              </w:rPr>
              <w:t>UNID</w:t>
            </w:r>
          </w:p>
        </w:tc>
        <w:tc>
          <w:tcPr>
            <w:tcW w:w="2493" w:type="pct"/>
            <w:shd w:val="clear" w:color="auto" w:fill="F1F1F1"/>
          </w:tcPr>
          <w:p w:rsidR="002B52BB" w:rsidRPr="00190C47" w:rsidRDefault="002B52BB" w:rsidP="00770143">
            <w:pPr>
              <w:pStyle w:val="TableParagraph"/>
              <w:spacing w:before="10"/>
              <w:jc w:val="center"/>
              <w:rPr>
                <w:sz w:val="20"/>
                <w:szCs w:val="20"/>
              </w:rPr>
            </w:pPr>
          </w:p>
          <w:p w:rsidR="002B52BB" w:rsidRPr="00190C47" w:rsidRDefault="002B52BB" w:rsidP="00770143">
            <w:pPr>
              <w:pStyle w:val="TableParagraph"/>
              <w:jc w:val="center"/>
              <w:rPr>
                <w:b/>
                <w:sz w:val="20"/>
                <w:szCs w:val="20"/>
              </w:rPr>
            </w:pPr>
            <w:r w:rsidRPr="00190C47">
              <w:rPr>
                <w:b/>
                <w:sz w:val="20"/>
                <w:szCs w:val="20"/>
              </w:rPr>
              <w:t>OBJETOS</w:t>
            </w:r>
          </w:p>
        </w:tc>
        <w:tc>
          <w:tcPr>
            <w:tcW w:w="983" w:type="pct"/>
            <w:shd w:val="clear" w:color="auto" w:fill="F1F1F1"/>
          </w:tcPr>
          <w:p w:rsidR="002B52BB" w:rsidRPr="00190C47" w:rsidRDefault="002B52BB" w:rsidP="00770143">
            <w:pPr>
              <w:pStyle w:val="TableParagraph"/>
              <w:ind w:left="118" w:right="111" w:firstLine="2"/>
              <w:jc w:val="center"/>
              <w:rPr>
                <w:b/>
                <w:sz w:val="20"/>
                <w:szCs w:val="20"/>
              </w:rPr>
            </w:pPr>
          </w:p>
          <w:p w:rsidR="002B52BB" w:rsidRPr="00190C47" w:rsidRDefault="002B52BB" w:rsidP="00770143">
            <w:pPr>
              <w:pStyle w:val="TableParagraph"/>
              <w:ind w:left="118" w:right="111"/>
              <w:jc w:val="center"/>
              <w:rPr>
                <w:b/>
                <w:sz w:val="20"/>
                <w:szCs w:val="20"/>
              </w:rPr>
            </w:pPr>
            <w:r w:rsidRPr="003B6540">
              <w:rPr>
                <w:b/>
                <w:sz w:val="20"/>
                <w:szCs w:val="20"/>
              </w:rPr>
              <w:t>VALOR</w:t>
            </w:r>
            <w:r w:rsidRPr="003B6540">
              <w:rPr>
                <w:b/>
                <w:spacing w:val="1"/>
                <w:sz w:val="20"/>
                <w:szCs w:val="20"/>
              </w:rPr>
              <w:t xml:space="preserve"> </w:t>
            </w:r>
            <w:r w:rsidRPr="003B6540">
              <w:rPr>
                <w:b/>
                <w:sz w:val="20"/>
                <w:szCs w:val="20"/>
              </w:rPr>
              <w:t>MINÍMO</w:t>
            </w:r>
            <w:r w:rsidRPr="003B6540">
              <w:rPr>
                <w:b/>
                <w:spacing w:val="-42"/>
                <w:sz w:val="20"/>
                <w:szCs w:val="20"/>
              </w:rPr>
              <w:t xml:space="preserve"> </w:t>
            </w:r>
            <w:r w:rsidRPr="003B6540">
              <w:rPr>
                <w:b/>
                <w:sz w:val="20"/>
                <w:szCs w:val="20"/>
              </w:rPr>
              <w:t>DE LANCE</w:t>
            </w:r>
          </w:p>
        </w:tc>
      </w:tr>
      <w:tr w:rsidR="0076660E" w:rsidRPr="00190C47" w:rsidTr="009B10B3">
        <w:trPr>
          <w:trHeight w:val="524"/>
        </w:trPr>
        <w:tc>
          <w:tcPr>
            <w:tcW w:w="472" w:type="pct"/>
            <w:shd w:val="clear" w:color="auto" w:fill="auto"/>
            <w:vAlign w:val="center"/>
          </w:tcPr>
          <w:p w:rsidR="0076660E" w:rsidRPr="00190C47" w:rsidRDefault="0076660E" w:rsidP="00770143">
            <w:pPr>
              <w:jc w:val="center"/>
            </w:pPr>
            <w:proofErr w:type="gramStart"/>
            <w:r w:rsidRPr="00190C47">
              <w:t>1</w:t>
            </w:r>
            <w:proofErr w:type="gramEnd"/>
          </w:p>
        </w:tc>
        <w:tc>
          <w:tcPr>
            <w:tcW w:w="526" w:type="pct"/>
            <w:shd w:val="clear" w:color="auto" w:fill="auto"/>
            <w:vAlign w:val="center"/>
          </w:tcPr>
          <w:p w:rsidR="0076660E" w:rsidRPr="00190C47" w:rsidRDefault="0076660E" w:rsidP="00770143">
            <w:pPr>
              <w:jc w:val="center"/>
            </w:pPr>
            <w:r>
              <w:t>12</w:t>
            </w:r>
          </w:p>
        </w:tc>
        <w:tc>
          <w:tcPr>
            <w:tcW w:w="526" w:type="pct"/>
            <w:shd w:val="clear" w:color="auto" w:fill="auto"/>
            <w:vAlign w:val="center"/>
          </w:tcPr>
          <w:p w:rsidR="0076660E" w:rsidRPr="00190C47" w:rsidRDefault="0076660E" w:rsidP="00770143">
            <w:pPr>
              <w:jc w:val="center"/>
            </w:pPr>
            <w:r>
              <w:t>FD</w:t>
            </w:r>
          </w:p>
        </w:tc>
        <w:tc>
          <w:tcPr>
            <w:tcW w:w="2493" w:type="pct"/>
            <w:shd w:val="clear" w:color="auto" w:fill="auto"/>
            <w:vAlign w:val="center"/>
          </w:tcPr>
          <w:p w:rsidR="0076660E" w:rsidRPr="0076660E" w:rsidRDefault="0076660E" w:rsidP="005D2AE8">
            <w:pPr>
              <w:pStyle w:val="TableParagraph"/>
              <w:spacing w:line="202" w:lineRule="exact"/>
              <w:ind w:left="119"/>
              <w:rPr>
                <w:sz w:val="18"/>
              </w:rPr>
            </w:pPr>
            <w:r w:rsidRPr="0076660E">
              <w:rPr>
                <w:color w:val="0E0E0E"/>
                <w:sz w:val="18"/>
              </w:rPr>
              <w:t xml:space="preserve">Papel </w:t>
            </w:r>
            <w:r w:rsidRPr="0076660E">
              <w:rPr>
                <w:color w:val="0A0A0A"/>
                <w:sz w:val="18"/>
              </w:rPr>
              <w:t>higiênico</w:t>
            </w:r>
            <w:r w:rsidRPr="0076660E">
              <w:rPr>
                <w:color w:val="0A0A0A"/>
                <w:spacing w:val="11"/>
                <w:sz w:val="18"/>
              </w:rPr>
              <w:t xml:space="preserve"> </w:t>
            </w:r>
            <w:r w:rsidRPr="0076660E">
              <w:rPr>
                <w:color w:val="131313"/>
                <w:sz w:val="18"/>
              </w:rPr>
              <w:t>folha</w:t>
            </w:r>
            <w:r w:rsidRPr="0076660E">
              <w:rPr>
                <w:color w:val="131313"/>
                <w:spacing w:val="5"/>
                <w:sz w:val="18"/>
              </w:rPr>
              <w:t xml:space="preserve"> </w:t>
            </w:r>
            <w:r w:rsidRPr="0076660E">
              <w:rPr>
                <w:sz w:val="18"/>
              </w:rPr>
              <w:t>dimples,</w:t>
            </w:r>
            <w:r w:rsidRPr="0076660E">
              <w:rPr>
                <w:spacing w:val="13"/>
                <w:sz w:val="18"/>
              </w:rPr>
              <w:t xml:space="preserve"> </w:t>
            </w:r>
            <w:r w:rsidRPr="0076660E">
              <w:rPr>
                <w:color w:val="1A1A1A"/>
                <w:sz w:val="18"/>
              </w:rPr>
              <w:t>pacote</w:t>
            </w:r>
            <w:r w:rsidRPr="0076660E">
              <w:rPr>
                <w:color w:val="1A1A1A"/>
                <w:spacing w:val="-7"/>
                <w:sz w:val="18"/>
              </w:rPr>
              <w:t xml:space="preserve"> </w:t>
            </w:r>
            <w:r w:rsidRPr="0076660E">
              <w:rPr>
                <w:color w:val="0F0F0F"/>
                <w:sz w:val="18"/>
              </w:rPr>
              <w:t xml:space="preserve">4x1 </w:t>
            </w:r>
            <w:r w:rsidRPr="0076660E">
              <w:rPr>
                <w:sz w:val="18"/>
              </w:rPr>
              <w:t>Papel</w:t>
            </w:r>
            <w:r w:rsidRPr="0076660E">
              <w:rPr>
                <w:spacing w:val="1"/>
                <w:sz w:val="18"/>
              </w:rPr>
              <w:t xml:space="preserve"> </w:t>
            </w:r>
            <w:r w:rsidRPr="0076660E">
              <w:rPr>
                <w:sz w:val="18"/>
              </w:rPr>
              <w:t>higiênico</w:t>
            </w:r>
          </w:p>
          <w:p w:rsidR="0076660E" w:rsidRPr="0076660E" w:rsidRDefault="0076660E" w:rsidP="005D2AE8">
            <w:pPr>
              <w:pStyle w:val="TableParagraph"/>
              <w:spacing w:before="3" w:line="244" w:lineRule="auto"/>
              <w:ind w:left="121" w:right="72" w:firstLine="3"/>
              <w:rPr>
                <w:sz w:val="18"/>
              </w:rPr>
            </w:pPr>
            <w:r w:rsidRPr="0076660E">
              <w:rPr>
                <w:sz w:val="18"/>
              </w:rPr>
              <w:t>folha</w:t>
            </w:r>
            <w:r w:rsidRPr="0076660E">
              <w:rPr>
                <w:spacing w:val="5"/>
                <w:sz w:val="18"/>
              </w:rPr>
              <w:t xml:space="preserve"> </w:t>
            </w:r>
            <w:r w:rsidRPr="0076660E">
              <w:rPr>
                <w:sz w:val="18"/>
              </w:rPr>
              <w:t>dimples,</w:t>
            </w:r>
            <w:r w:rsidRPr="0076660E">
              <w:rPr>
                <w:spacing w:val="7"/>
                <w:sz w:val="18"/>
              </w:rPr>
              <w:t xml:space="preserve"> </w:t>
            </w:r>
            <w:r w:rsidRPr="0076660E">
              <w:rPr>
                <w:color w:val="313131"/>
                <w:sz w:val="18"/>
              </w:rPr>
              <w:t>de</w:t>
            </w:r>
            <w:r w:rsidRPr="0076660E">
              <w:rPr>
                <w:color w:val="313131"/>
                <w:spacing w:val="6"/>
                <w:sz w:val="18"/>
              </w:rPr>
              <w:t xml:space="preserve"> </w:t>
            </w:r>
            <w:r w:rsidRPr="0076660E">
              <w:rPr>
                <w:color w:val="0E0E0E"/>
                <w:sz w:val="18"/>
              </w:rPr>
              <w:t>alta</w:t>
            </w:r>
            <w:r w:rsidRPr="0076660E">
              <w:rPr>
                <w:color w:val="0E0E0E"/>
                <w:spacing w:val="2"/>
                <w:sz w:val="18"/>
              </w:rPr>
              <w:t xml:space="preserve"> </w:t>
            </w:r>
            <w:r w:rsidRPr="0076660E">
              <w:rPr>
                <w:color w:val="0A0A0A"/>
                <w:sz w:val="18"/>
              </w:rPr>
              <w:t>qualidade,</w:t>
            </w:r>
            <w:r w:rsidRPr="0076660E">
              <w:rPr>
                <w:color w:val="0A0A0A"/>
                <w:spacing w:val="10"/>
                <w:sz w:val="18"/>
              </w:rPr>
              <w:t xml:space="preserve"> </w:t>
            </w:r>
            <w:r w:rsidRPr="0076660E">
              <w:rPr>
                <w:color w:val="111111"/>
                <w:sz w:val="18"/>
              </w:rPr>
              <w:t>näo</w:t>
            </w:r>
            <w:r w:rsidRPr="0076660E">
              <w:rPr>
                <w:color w:val="111111"/>
                <w:spacing w:val="3"/>
                <w:sz w:val="18"/>
              </w:rPr>
              <w:t xml:space="preserve"> </w:t>
            </w:r>
            <w:r w:rsidRPr="0076660E">
              <w:rPr>
                <w:sz w:val="18"/>
              </w:rPr>
              <w:t>reciclado,</w:t>
            </w:r>
            <w:r w:rsidRPr="0076660E">
              <w:rPr>
                <w:spacing w:val="7"/>
                <w:sz w:val="18"/>
              </w:rPr>
              <w:t xml:space="preserve"> </w:t>
            </w:r>
            <w:r w:rsidRPr="0076660E">
              <w:rPr>
                <w:sz w:val="18"/>
              </w:rPr>
              <w:t>100%</w:t>
            </w:r>
            <w:r w:rsidRPr="0076660E">
              <w:rPr>
                <w:spacing w:val="17"/>
                <w:sz w:val="18"/>
              </w:rPr>
              <w:t xml:space="preserve"> </w:t>
            </w:r>
            <w:r w:rsidRPr="0076660E">
              <w:rPr>
                <w:color w:val="0F0F0F"/>
                <w:sz w:val="18"/>
              </w:rPr>
              <w:t>fibras</w:t>
            </w:r>
            <w:r w:rsidRPr="0076660E">
              <w:rPr>
                <w:color w:val="0F0F0F"/>
                <w:spacing w:val="1"/>
                <w:sz w:val="18"/>
              </w:rPr>
              <w:t xml:space="preserve"> </w:t>
            </w:r>
            <w:r w:rsidRPr="0076660E">
              <w:rPr>
                <w:sz w:val="18"/>
              </w:rPr>
              <w:t>naturais,</w:t>
            </w:r>
            <w:r w:rsidRPr="0076660E">
              <w:rPr>
                <w:spacing w:val="10"/>
                <w:sz w:val="18"/>
              </w:rPr>
              <w:t xml:space="preserve"> </w:t>
            </w:r>
            <w:r w:rsidRPr="0076660E">
              <w:rPr>
                <w:sz w:val="18"/>
              </w:rPr>
              <w:t>picotado,</w:t>
            </w:r>
            <w:r w:rsidRPr="0076660E">
              <w:rPr>
                <w:spacing w:val="13"/>
                <w:sz w:val="18"/>
              </w:rPr>
              <w:t xml:space="preserve"> </w:t>
            </w:r>
            <w:r w:rsidRPr="0076660E">
              <w:rPr>
                <w:color w:val="161616"/>
                <w:sz w:val="18"/>
              </w:rPr>
              <w:t xml:space="preserve">pacote </w:t>
            </w:r>
            <w:r w:rsidRPr="0076660E">
              <w:rPr>
                <w:color w:val="131313"/>
                <w:sz w:val="18"/>
              </w:rPr>
              <w:t>com</w:t>
            </w:r>
            <w:r w:rsidRPr="0076660E">
              <w:rPr>
                <w:color w:val="131313"/>
                <w:spacing w:val="5"/>
                <w:sz w:val="18"/>
              </w:rPr>
              <w:t xml:space="preserve"> </w:t>
            </w:r>
            <w:r w:rsidRPr="0076660E">
              <w:rPr>
                <w:color w:val="262626"/>
                <w:sz w:val="18"/>
              </w:rPr>
              <w:t xml:space="preserve">4 </w:t>
            </w:r>
            <w:r w:rsidRPr="0076660E">
              <w:rPr>
                <w:color w:val="242424"/>
                <w:sz w:val="18"/>
              </w:rPr>
              <w:t>rolos</w:t>
            </w:r>
            <w:r w:rsidRPr="0076660E">
              <w:rPr>
                <w:color w:val="242424"/>
                <w:spacing w:val="8"/>
                <w:sz w:val="18"/>
              </w:rPr>
              <w:t xml:space="preserve"> </w:t>
            </w:r>
            <w:r w:rsidRPr="0076660E">
              <w:rPr>
                <w:color w:val="262626"/>
                <w:sz w:val="18"/>
              </w:rPr>
              <w:t>de</w:t>
            </w:r>
            <w:r w:rsidRPr="0076660E">
              <w:rPr>
                <w:color w:val="262626"/>
                <w:spacing w:val="3"/>
                <w:sz w:val="18"/>
              </w:rPr>
              <w:t xml:space="preserve"> </w:t>
            </w:r>
            <w:r w:rsidRPr="0076660E">
              <w:rPr>
                <w:sz w:val="18"/>
              </w:rPr>
              <w:t>30mx10cm,</w:t>
            </w:r>
            <w:r w:rsidRPr="0076660E">
              <w:rPr>
                <w:spacing w:val="10"/>
                <w:sz w:val="18"/>
              </w:rPr>
              <w:t xml:space="preserve"> </w:t>
            </w:r>
            <w:r w:rsidRPr="0076660E">
              <w:rPr>
                <w:color w:val="282828"/>
                <w:sz w:val="18"/>
              </w:rPr>
              <w:t>na</w:t>
            </w:r>
            <w:r w:rsidRPr="0076660E">
              <w:rPr>
                <w:color w:val="282828"/>
                <w:spacing w:val="5"/>
                <w:sz w:val="18"/>
              </w:rPr>
              <w:t xml:space="preserve"> </w:t>
            </w:r>
            <w:r w:rsidRPr="0076660E">
              <w:rPr>
                <w:color w:val="1F1F1F"/>
                <w:sz w:val="18"/>
              </w:rPr>
              <w:t>cor</w:t>
            </w:r>
            <w:r w:rsidRPr="0076660E">
              <w:rPr>
                <w:color w:val="1F1F1F"/>
                <w:spacing w:val="1"/>
                <w:sz w:val="18"/>
              </w:rPr>
              <w:t xml:space="preserve"> </w:t>
            </w:r>
            <w:r w:rsidRPr="0076660E">
              <w:rPr>
                <w:sz w:val="18"/>
              </w:rPr>
              <w:t>banco</w:t>
            </w:r>
            <w:r w:rsidRPr="0076660E">
              <w:rPr>
                <w:spacing w:val="11"/>
                <w:sz w:val="18"/>
              </w:rPr>
              <w:t xml:space="preserve"> </w:t>
            </w:r>
            <w:r w:rsidRPr="0076660E">
              <w:rPr>
                <w:sz w:val="18"/>
              </w:rPr>
              <w:t>neve,</w:t>
            </w:r>
            <w:r w:rsidRPr="0076660E">
              <w:rPr>
                <w:spacing w:val="7"/>
                <w:sz w:val="18"/>
              </w:rPr>
              <w:t xml:space="preserve"> </w:t>
            </w:r>
            <w:r w:rsidRPr="0076660E">
              <w:rPr>
                <w:sz w:val="18"/>
              </w:rPr>
              <w:t>neutro,</w:t>
            </w:r>
            <w:r w:rsidRPr="0076660E">
              <w:rPr>
                <w:spacing w:val="9"/>
                <w:sz w:val="18"/>
              </w:rPr>
              <w:t xml:space="preserve"> </w:t>
            </w:r>
            <w:r w:rsidRPr="0076660E">
              <w:rPr>
                <w:color w:val="282828"/>
                <w:sz w:val="18"/>
              </w:rPr>
              <w:t>com</w:t>
            </w:r>
            <w:r w:rsidRPr="0076660E">
              <w:rPr>
                <w:color w:val="282828"/>
                <w:spacing w:val="5"/>
                <w:sz w:val="18"/>
              </w:rPr>
              <w:t xml:space="preserve"> </w:t>
            </w:r>
            <w:r w:rsidRPr="0076660E">
              <w:rPr>
                <w:sz w:val="18"/>
              </w:rPr>
              <w:t>relevo,</w:t>
            </w:r>
            <w:r w:rsidRPr="0076660E">
              <w:rPr>
                <w:spacing w:val="14"/>
                <w:sz w:val="18"/>
              </w:rPr>
              <w:t xml:space="preserve"> </w:t>
            </w:r>
            <w:r w:rsidRPr="0076660E">
              <w:rPr>
                <w:color w:val="131313"/>
                <w:sz w:val="18"/>
              </w:rPr>
              <w:t>tuba</w:t>
            </w:r>
            <w:r w:rsidRPr="0076660E">
              <w:rPr>
                <w:color w:val="131313"/>
                <w:spacing w:val="6"/>
                <w:sz w:val="18"/>
              </w:rPr>
              <w:t xml:space="preserve"> </w:t>
            </w:r>
            <w:r w:rsidRPr="0076660E">
              <w:rPr>
                <w:sz w:val="18"/>
              </w:rPr>
              <w:t>interno</w:t>
            </w:r>
            <w:r w:rsidRPr="0076660E">
              <w:rPr>
                <w:spacing w:val="6"/>
                <w:sz w:val="18"/>
              </w:rPr>
              <w:t xml:space="preserve"> </w:t>
            </w:r>
            <w:r w:rsidRPr="0076660E">
              <w:rPr>
                <w:color w:val="0C0C0C"/>
                <w:sz w:val="18"/>
              </w:rPr>
              <w:t>medindo</w:t>
            </w:r>
            <w:r w:rsidRPr="0076660E">
              <w:rPr>
                <w:color w:val="0C0C0C"/>
                <w:spacing w:val="9"/>
                <w:sz w:val="18"/>
              </w:rPr>
              <w:t xml:space="preserve"> </w:t>
            </w:r>
            <w:r w:rsidRPr="0076660E">
              <w:rPr>
                <w:color w:val="111111"/>
                <w:sz w:val="18"/>
              </w:rPr>
              <w:t>4cm</w:t>
            </w:r>
            <w:r w:rsidRPr="0076660E">
              <w:rPr>
                <w:color w:val="111111"/>
                <w:spacing w:val="1"/>
                <w:sz w:val="18"/>
              </w:rPr>
              <w:t xml:space="preserve"> </w:t>
            </w:r>
            <w:r w:rsidRPr="0076660E">
              <w:rPr>
                <w:sz w:val="18"/>
              </w:rPr>
              <w:t>de</w:t>
            </w:r>
            <w:r w:rsidRPr="0076660E">
              <w:rPr>
                <w:spacing w:val="-4"/>
                <w:sz w:val="18"/>
              </w:rPr>
              <w:t xml:space="preserve"> </w:t>
            </w:r>
            <w:r w:rsidRPr="0076660E">
              <w:rPr>
                <w:color w:val="111111"/>
                <w:sz w:val="18"/>
              </w:rPr>
              <w:t>diâmetro,</w:t>
            </w:r>
            <w:r w:rsidRPr="0076660E">
              <w:rPr>
                <w:color w:val="111111"/>
                <w:spacing w:val="19"/>
                <w:sz w:val="18"/>
              </w:rPr>
              <w:t xml:space="preserve"> </w:t>
            </w:r>
            <w:r w:rsidRPr="0076660E">
              <w:rPr>
                <w:sz w:val="18"/>
              </w:rPr>
              <w:t>embalagem</w:t>
            </w:r>
            <w:r w:rsidRPr="0076660E">
              <w:rPr>
                <w:spacing w:val="14"/>
                <w:sz w:val="18"/>
              </w:rPr>
              <w:t xml:space="preserve"> </w:t>
            </w:r>
            <w:r w:rsidRPr="0076660E">
              <w:rPr>
                <w:color w:val="0E0E0E"/>
                <w:sz w:val="18"/>
              </w:rPr>
              <w:t>com</w:t>
            </w:r>
            <w:r w:rsidRPr="0076660E">
              <w:rPr>
                <w:color w:val="0E0E0E"/>
                <w:spacing w:val="-3"/>
                <w:sz w:val="18"/>
              </w:rPr>
              <w:t xml:space="preserve"> </w:t>
            </w:r>
            <w:r w:rsidRPr="0076660E">
              <w:rPr>
                <w:color w:val="131313"/>
                <w:sz w:val="18"/>
              </w:rPr>
              <w:t>boa</w:t>
            </w:r>
            <w:r w:rsidRPr="0076660E">
              <w:rPr>
                <w:color w:val="131313"/>
                <w:spacing w:val="12"/>
                <w:sz w:val="18"/>
              </w:rPr>
              <w:t xml:space="preserve"> </w:t>
            </w:r>
            <w:r w:rsidRPr="0076660E">
              <w:rPr>
                <w:sz w:val="18"/>
              </w:rPr>
              <w:t>visibilidade</w:t>
            </w:r>
            <w:r w:rsidRPr="0076660E">
              <w:rPr>
                <w:spacing w:val="17"/>
                <w:sz w:val="18"/>
              </w:rPr>
              <w:t xml:space="preserve"> </w:t>
            </w:r>
            <w:r w:rsidRPr="0076660E">
              <w:rPr>
                <w:color w:val="181818"/>
                <w:sz w:val="18"/>
              </w:rPr>
              <w:t>do</w:t>
            </w:r>
            <w:r w:rsidRPr="0076660E">
              <w:rPr>
                <w:color w:val="181818"/>
                <w:spacing w:val="5"/>
                <w:sz w:val="18"/>
              </w:rPr>
              <w:t xml:space="preserve"> </w:t>
            </w:r>
            <w:r w:rsidRPr="0076660E">
              <w:rPr>
                <w:sz w:val="18"/>
              </w:rPr>
              <w:t>produto.</w:t>
            </w:r>
            <w:r w:rsidRPr="0076660E">
              <w:rPr>
                <w:spacing w:val="8"/>
                <w:sz w:val="18"/>
              </w:rPr>
              <w:t xml:space="preserve"> </w:t>
            </w:r>
            <w:r w:rsidRPr="0076660E">
              <w:rPr>
                <w:color w:val="4B4B4B"/>
                <w:sz w:val="18"/>
              </w:rPr>
              <w:t>Fd</w:t>
            </w:r>
          </w:p>
          <w:p w:rsidR="0076660E" w:rsidRPr="0076660E" w:rsidRDefault="0076660E" w:rsidP="005D2AE8">
            <w:pPr>
              <w:pStyle w:val="Default"/>
              <w:jc w:val="both"/>
              <w:rPr>
                <w:rFonts w:ascii="Times New Roman" w:hAnsi="Times New Roman"/>
                <w:color w:val="auto"/>
                <w:sz w:val="20"/>
              </w:rPr>
            </w:pPr>
            <w:r w:rsidRPr="0076660E">
              <w:rPr>
                <w:rFonts w:ascii="Times New Roman" w:hAnsi="Times New Roman"/>
                <w:sz w:val="18"/>
              </w:rPr>
              <w:t>16x4</w:t>
            </w:r>
          </w:p>
        </w:tc>
        <w:tc>
          <w:tcPr>
            <w:tcW w:w="983" w:type="pct"/>
            <w:shd w:val="clear" w:color="auto" w:fill="auto"/>
            <w:vAlign w:val="center"/>
          </w:tcPr>
          <w:p w:rsidR="0076660E" w:rsidRPr="00190C47" w:rsidRDefault="0076660E" w:rsidP="00770143">
            <w:pPr>
              <w:jc w:val="center"/>
            </w:pPr>
            <w:proofErr w:type="gramStart"/>
            <w:r>
              <w:t>R$:</w:t>
            </w:r>
            <w:proofErr w:type="gramEnd"/>
            <w:r>
              <w:t>0,10</w:t>
            </w:r>
          </w:p>
        </w:tc>
      </w:tr>
      <w:tr w:rsidR="0076660E" w:rsidRPr="00190C47" w:rsidTr="00633976">
        <w:trPr>
          <w:trHeight w:val="343"/>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proofErr w:type="gramStart"/>
            <w:r w:rsidRPr="00190C47">
              <w:t>2</w:t>
            </w:r>
            <w:proofErr w:type="gramEnd"/>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FD</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5" w:lineRule="exact"/>
              <w:ind w:left="121"/>
              <w:rPr>
                <w:sz w:val="18"/>
              </w:rPr>
            </w:pPr>
            <w:r w:rsidRPr="0076660E">
              <w:rPr>
                <w:sz w:val="18"/>
              </w:rPr>
              <w:t>Sabão</w:t>
            </w:r>
            <w:r w:rsidRPr="0076660E">
              <w:rPr>
                <w:spacing w:val="9"/>
                <w:sz w:val="18"/>
              </w:rPr>
              <w:t xml:space="preserve"> </w:t>
            </w:r>
            <w:r w:rsidRPr="0076660E">
              <w:rPr>
                <w:color w:val="0F0F0F"/>
                <w:sz w:val="18"/>
              </w:rPr>
              <w:t>em</w:t>
            </w:r>
            <w:r w:rsidRPr="0076660E">
              <w:rPr>
                <w:color w:val="0F0F0F"/>
                <w:spacing w:val="-5"/>
                <w:sz w:val="18"/>
              </w:rPr>
              <w:t xml:space="preserve"> </w:t>
            </w:r>
            <w:r w:rsidRPr="0076660E">
              <w:rPr>
                <w:color w:val="0C0C0C"/>
                <w:sz w:val="18"/>
              </w:rPr>
              <w:t>pó,</w:t>
            </w:r>
            <w:r w:rsidRPr="0076660E">
              <w:rPr>
                <w:color w:val="0C0C0C"/>
                <w:spacing w:val="15"/>
                <w:sz w:val="18"/>
              </w:rPr>
              <w:t xml:space="preserve"> </w:t>
            </w:r>
            <w:r w:rsidRPr="0076660E">
              <w:rPr>
                <w:sz w:val="18"/>
              </w:rPr>
              <w:t>embalagem</w:t>
            </w:r>
            <w:r w:rsidRPr="0076660E">
              <w:rPr>
                <w:spacing w:val="14"/>
                <w:sz w:val="18"/>
              </w:rPr>
              <w:t xml:space="preserve"> </w:t>
            </w:r>
            <w:r w:rsidRPr="0076660E">
              <w:rPr>
                <w:sz w:val="18"/>
              </w:rPr>
              <w:t>de</w:t>
            </w:r>
            <w:r w:rsidRPr="0076660E">
              <w:rPr>
                <w:spacing w:val="6"/>
                <w:sz w:val="18"/>
              </w:rPr>
              <w:t xml:space="preserve"> </w:t>
            </w:r>
            <w:r w:rsidRPr="0076660E">
              <w:rPr>
                <w:color w:val="1A1A1A"/>
                <w:sz w:val="18"/>
              </w:rPr>
              <w:t xml:space="preserve">800 </w:t>
            </w:r>
            <w:r w:rsidRPr="0076660E">
              <w:rPr>
                <w:sz w:val="18"/>
              </w:rPr>
              <w:t>gr.</w:t>
            </w:r>
            <w:r w:rsidRPr="0076660E">
              <w:rPr>
                <w:spacing w:val="-2"/>
                <w:sz w:val="18"/>
              </w:rPr>
              <w:t xml:space="preserve"> </w:t>
            </w:r>
            <w:r w:rsidRPr="0076660E">
              <w:rPr>
                <w:sz w:val="18"/>
              </w:rPr>
              <w:t>Composiçăo:</w:t>
            </w:r>
            <w:r w:rsidRPr="0076660E">
              <w:rPr>
                <w:spacing w:val="16"/>
                <w:sz w:val="18"/>
              </w:rPr>
              <w:t xml:space="preserve"> </w:t>
            </w:r>
            <w:r w:rsidRPr="0076660E">
              <w:rPr>
                <w:sz w:val="18"/>
              </w:rPr>
              <w:t>tensoativo</w:t>
            </w:r>
          </w:p>
          <w:p w:rsidR="0076660E" w:rsidRPr="0076660E" w:rsidRDefault="0076660E" w:rsidP="005D2AE8">
            <w:pPr>
              <w:pStyle w:val="TableParagraph"/>
              <w:spacing w:before="2" w:line="232" w:lineRule="auto"/>
              <w:ind w:left="124" w:right="459" w:hanging="5"/>
              <w:rPr>
                <w:b/>
                <w:sz w:val="18"/>
              </w:rPr>
            </w:pPr>
            <w:proofErr w:type="gramStart"/>
            <w:r w:rsidRPr="0076660E">
              <w:rPr>
                <w:sz w:val="18"/>
              </w:rPr>
              <w:t>aniônico</w:t>
            </w:r>
            <w:proofErr w:type="gramEnd"/>
            <w:r w:rsidRPr="0076660E">
              <w:rPr>
                <w:sz w:val="18"/>
              </w:rPr>
              <w:t>,</w:t>
            </w:r>
            <w:r w:rsidRPr="0076660E">
              <w:rPr>
                <w:spacing w:val="1"/>
                <w:sz w:val="18"/>
              </w:rPr>
              <w:t xml:space="preserve"> </w:t>
            </w:r>
            <w:r w:rsidRPr="0076660E">
              <w:rPr>
                <w:sz w:val="18"/>
              </w:rPr>
              <w:t>coad</w:t>
            </w:r>
            <w:r w:rsidRPr="0076660E">
              <w:rPr>
                <w:position w:val="-2"/>
                <w:sz w:val="18"/>
              </w:rPr>
              <w:t>i</w:t>
            </w:r>
            <w:r w:rsidRPr="0076660E">
              <w:rPr>
                <w:sz w:val="18"/>
              </w:rPr>
              <w:t>uvantes, branqueador</w:t>
            </w:r>
            <w:r w:rsidRPr="0076660E">
              <w:rPr>
                <w:spacing w:val="1"/>
                <w:sz w:val="18"/>
              </w:rPr>
              <w:t xml:space="preserve"> </w:t>
            </w:r>
            <w:r w:rsidRPr="0076660E">
              <w:rPr>
                <w:sz w:val="18"/>
              </w:rPr>
              <w:t>óptico,</w:t>
            </w:r>
            <w:r w:rsidRPr="0076660E">
              <w:rPr>
                <w:spacing w:val="1"/>
                <w:sz w:val="18"/>
              </w:rPr>
              <w:t xml:space="preserve"> </w:t>
            </w:r>
            <w:r w:rsidRPr="0076660E">
              <w:rPr>
                <w:sz w:val="18"/>
              </w:rPr>
              <w:t>corantes,</w:t>
            </w:r>
            <w:r w:rsidRPr="0076660E">
              <w:rPr>
                <w:spacing w:val="1"/>
                <w:sz w:val="18"/>
              </w:rPr>
              <w:t xml:space="preserve"> </w:t>
            </w:r>
            <w:r w:rsidRPr="0076660E">
              <w:rPr>
                <w:sz w:val="18"/>
              </w:rPr>
              <w:t xml:space="preserve">fragrância, </w:t>
            </w:r>
            <w:r w:rsidRPr="0076660E">
              <w:rPr>
                <w:color w:val="0E0E0E"/>
                <w:sz w:val="18"/>
              </w:rPr>
              <w:t xml:space="preserve">carga </w:t>
            </w:r>
            <w:r w:rsidRPr="0076660E">
              <w:rPr>
                <w:color w:val="2F2F2F"/>
                <w:sz w:val="18"/>
              </w:rPr>
              <w:t xml:space="preserve">e </w:t>
            </w:r>
            <w:r w:rsidRPr="0076660E">
              <w:rPr>
                <w:sz w:val="18"/>
              </w:rPr>
              <w:t xml:space="preserve">ăgua. </w:t>
            </w:r>
            <w:r w:rsidRPr="0076660E">
              <w:rPr>
                <w:color w:val="111111"/>
                <w:sz w:val="18"/>
              </w:rPr>
              <w:t xml:space="preserve">Na </w:t>
            </w:r>
            <w:r w:rsidRPr="0076660E">
              <w:rPr>
                <w:sz w:val="18"/>
              </w:rPr>
              <w:t>embalagem</w:t>
            </w:r>
            <w:r w:rsidRPr="0076660E">
              <w:rPr>
                <w:spacing w:val="1"/>
                <w:sz w:val="18"/>
              </w:rPr>
              <w:t xml:space="preserve"> </w:t>
            </w:r>
            <w:r w:rsidRPr="0076660E">
              <w:rPr>
                <w:color w:val="131313"/>
                <w:sz w:val="18"/>
              </w:rPr>
              <w:t xml:space="preserve">deverá </w:t>
            </w:r>
            <w:r w:rsidRPr="0076660E">
              <w:rPr>
                <w:sz w:val="18"/>
              </w:rPr>
              <w:t>conter</w:t>
            </w:r>
            <w:r w:rsidRPr="0076660E">
              <w:rPr>
                <w:spacing w:val="40"/>
                <w:sz w:val="18"/>
              </w:rPr>
              <w:t xml:space="preserve"> </w:t>
            </w:r>
            <w:r w:rsidRPr="0076660E">
              <w:rPr>
                <w:color w:val="2A2A2A"/>
                <w:sz w:val="18"/>
              </w:rPr>
              <w:t>o</w:t>
            </w:r>
            <w:r w:rsidRPr="0076660E">
              <w:rPr>
                <w:color w:val="2A2A2A"/>
                <w:spacing w:val="-38"/>
                <w:sz w:val="18"/>
              </w:rPr>
              <w:t xml:space="preserve"> </w:t>
            </w:r>
            <w:r w:rsidRPr="0076660E">
              <w:rPr>
                <w:color w:val="4F4F4F"/>
                <w:spacing w:val="-1"/>
                <w:w w:val="90"/>
                <w:sz w:val="18"/>
              </w:rPr>
              <w:t>n</w:t>
            </w:r>
            <w:r w:rsidRPr="0076660E">
              <w:rPr>
                <w:color w:val="4F4F4F"/>
                <w:spacing w:val="-12"/>
                <w:w w:val="90"/>
                <w:sz w:val="18"/>
              </w:rPr>
              <w:t xml:space="preserve"> </w:t>
            </w:r>
            <w:r w:rsidRPr="0076660E">
              <w:rPr>
                <w:color w:val="0C0C0C"/>
                <w:spacing w:val="-1"/>
                <w:w w:val="90"/>
                <w:sz w:val="18"/>
              </w:rPr>
              <w:t>úmero</w:t>
            </w:r>
            <w:r w:rsidRPr="0076660E">
              <w:rPr>
                <w:color w:val="0C0C0C"/>
                <w:spacing w:val="13"/>
                <w:w w:val="90"/>
                <w:sz w:val="18"/>
              </w:rPr>
              <w:t xml:space="preserve"> </w:t>
            </w:r>
            <w:r w:rsidRPr="0076660E">
              <w:rPr>
                <w:color w:val="0A0A0A"/>
                <w:w w:val="90"/>
                <w:sz w:val="18"/>
              </w:rPr>
              <w:t>de</w:t>
            </w:r>
            <w:r w:rsidRPr="0076660E">
              <w:rPr>
                <w:color w:val="0A0A0A"/>
                <w:spacing w:val="10"/>
                <w:w w:val="90"/>
                <w:sz w:val="18"/>
              </w:rPr>
              <w:t xml:space="preserve"> </w:t>
            </w:r>
            <w:r w:rsidRPr="0076660E">
              <w:rPr>
                <w:w w:val="90"/>
                <w:sz w:val="18"/>
              </w:rPr>
              <w:t>Registro</w:t>
            </w:r>
            <w:r w:rsidRPr="0076660E">
              <w:rPr>
                <w:spacing w:val="28"/>
                <w:w w:val="90"/>
                <w:sz w:val="18"/>
              </w:rPr>
              <w:t xml:space="preserve"> </w:t>
            </w:r>
            <w:r w:rsidRPr="0076660E">
              <w:rPr>
                <w:color w:val="232323"/>
                <w:w w:val="90"/>
                <w:sz w:val="18"/>
              </w:rPr>
              <w:t>ju</w:t>
            </w:r>
            <w:r w:rsidRPr="0076660E">
              <w:rPr>
                <w:color w:val="232323"/>
                <w:spacing w:val="-12"/>
                <w:w w:val="90"/>
                <w:sz w:val="18"/>
              </w:rPr>
              <w:t xml:space="preserve"> </w:t>
            </w:r>
            <w:r w:rsidRPr="0076660E">
              <w:rPr>
                <w:color w:val="1A1A1A"/>
                <w:w w:val="90"/>
                <w:sz w:val="18"/>
              </w:rPr>
              <w:t>nto</w:t>
            </w:r>
            <w:r w:rsidRPr="0076660E">
              <w:rPr>
                <w:color w:val="1A1A1A"/>
                <w:spacing w:val="16"/>
                <w:w w:val="90"/>
                <w:sz w:val="18"/>
              </w:rPr>
              <w:t xml:space="preserve"> </w:t>
            </w:r>
            <w:r w:rsidRPr="0076660E">
              <w:rPr>
                <w:color w:val="0F0F0F"/>
                <w:w w:val="90"/>
                <w:sz w:val="18"/>
              </w:rPr>
              <w:t>à</w:t>
            </w:r>
            <w:r w:rsidRPr="0076660E">
              <w:rPr>
                <w:color w:val="0F0F0F"/>
                <w:spacing w:val="25"/>
                <w:w w:val="90"/>
                <w:sz w:val="18"/>
              </w:rPr>
              <w:t xml:space="preserve"> </w:t>
            </w:r>
            <w:r w:rsidRPr="0076660E">
              <w:rPr>
                <w:color w:val="161616"/>
                <w:w w:val="90"/>
                <w:sz w:val="18"/>
              </w:rPr>
              <w:t>ANU</w:t>
            </w:r>
            <w:r w:rsidRPr="0076660E">
              <w:rPr>
                <w:color w:val="161616"/>
                <w:spacing w:val="-18"/>
                <w:w w:val="90"/>
                <w:sz w:val="18"/>
              </w:rPr>
              <w:t xml:space="preserve"> </w:t>
            </w:r>
            <w:r w:rsidRPr="0076660E">
              <w:rPr>
                <w:color w:val="111111"/>
                <w:w w:val="90"/>
                <w:sz w:val="18"/>
              </w:rPr>
              <w:t>ISA.</w:t>
            </w:r>
            <w:r w:rsidRPr="0076660E">
              <w:rPr>
                <w:color w:val="111111"/>
                <w:spacing w:val="19"/>
                <w:w w:val="90"/>
                <w:sz w:val="18"/>
              </w:rPr>
              <w:t xml:space="preserve"> </w:t>
            </w:r>
            <w:r w:rsidRPr="0076660E">
              <w:rPr>
                <w:b/>
                <w:w w:val="90"/>
                <w:sz w:val="18"/>
              </w:rPr>
              <w:t>20x80Og</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20"/>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proofErr w:type="gramStart"/>
            <w:r w:rsidRPr="00190C47">
              <w:t>3</w:t>
            </w:r>
            <w:proofErr w:type="gramEnd"/>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CX</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9" w:lineRule="exact"/>
              <w:ind w:left="126"/>
              <w:rPr>
                <w:sz w:val="18"/>
              </w:rPr>
            </w:pPr>
            <w:r w:rsidRPr="0076660E">
              <w:rPr>
                <w:sz w:val="18"/>
              </w:rPr>
              <w:t>Detergente</w:t>
            </w:r>
            <w:r w:rsidRPr="0076660E">
              <w:rPr>
                <w:spacing w:val="5"/>
                <w:sz w:val="18"/>
              </w:rPr>
              <w:t xml:space="preserve"> </w:t>
            </w:r>
            <w:r w:rsidRPr="0076660E">
              <w:rPr>
                <w:sz w:val="18"/>
              </w:rPr>
              <w:t>liquido</w:t>
            </w:r>
            <w:r w:rsidRPr="0076660E">
              <w:rPr>
                <w:spacing w:val="12"/>
                <w:sz w:val="18"/>
              </w:rPr>
              <w:t xml:space="preserve"> </w:t>
            </w:r>
            <w:r w:rsidRPr="0076660E">
              <w:rPr>
                <w:sz w:val="18"/>
              </w:rPr>
              <w:t>neutro,</w:t>
            </w:r>
            <w:r w:rsidRPr="0076660E">
              <w:rPr>
                <w:spacing w:val="13"/>
                <w:sz w:val="18"/>
              </w:rPr>
              <w:t xml:space="preserve"> </w:t>
            </w:r>
            <w:r w:rsidRPr="0076660E">
              <w:rPr>
                <w:sz w:val="18"/>
              </w:rPr>
              <w:t>lava</w:t>
            </w:r>
            <w:r w:rsidRPr="0076660E">
              <w:rPr>
                <w:spacing w:val="1"/>
                <w:sz w:val="18"/>
              </w:rPr>
              <w:t xml:space="preserve"> </w:t>
            </w:r>
            <w:r w:rsidRPr="0076660E">
              <w:rPr>
                <w:sz w:val="18"/>
              </w:rPr>
              <w:t>louça</w:t>
            </w:r>
            <w:r w:rsidRPr="0076660E">
              <w:rPr>
                <w:spacing w:val="10"/>
                <w:sz w:val="18"/>
              </w:rPr>
              <w:t xml:space="preserve"> </w:t>
            </w:r>
            <w:r w:rsidRPr="0076660E">
              <w:rPr>
                <w:sz w:val="18"/>
              </w:rPr>
              <w:t>com</w:t>
            </w:r>
            <w:r w:rsidRPr="0076660E">
              <w:rPr>
                <w:spacing w:val="3"/>
                <w:sz w:val="18"/>
              </w:rPr>
              <w:t xml:space="preserve"> </w:t>
            </w:r>
            <w:r w:rsidRPr="0076660E">
              <w:rPr>
                <w:sz w:val="18"/>
              </w:rPr>
              <w:t>glicerina,</w:t>
            </w:r>
            <w:r w:rsidRPr="0076660E">
              <w:rPr>
                <w:spacing w:val="12"/>
                <w:sz w:val="18"/>
              </w:rPr>
              <w:t xml:space="preserve"> </w:t>
            </w:r>
            <w:r w:rsidRPr="0076660E">
              <w:rPr>
                <w:color w:val="0E0E0E"/>
                <w:sz w:val="18"/>
              </w:rPr>
              <w:t>anti-</w:t>
            </w:r>
          </w:p>
          <w:p w:rsidR="0076660E" w:rsidRPr="0076660E" w:rsidRDefault="0076660E" w:rsidP="005D2AE8">
            <w:pPr>
              <w:pStyle w:val="TableParagraph"/>
              <w:spacing w:before="7" w:line="235" w:lineRule="auto"/>
              <w:ind w:left="128" w:right="72" w:hanging="9"/>
              <w:rPr>
                <w:sz w:val="18"/>
              </w:rPr>
            </w:pPr>
            <w:proofErr w:type="gramStart"/>
            <w:r w:rsidRPr="0076660E">
              <w:rPr>
                <w:sz w:val="18"/>
              </w:rPr>
              <w:t>odor</w:t>
            </w:r>
            <w:proofErr w:type="gramEnd"/>
            <w:r w:rsidRPr="0076660E">
              <w:rPr>
                <w:sz w:val="18"/>
              </w:rPr>
              <w:t>, testado</w:t>
            </w:r>
            <w:r w:rsidRPr="0076660E">
              <w:rPr>
                <w:spacing w:val="1"/>
                <w:sz w:val="18"/>
              </w:rPr>
              <w:t xml:space="preserve"> </w:t>
            </w:r>
            <w:r w:rsidRPr="0076660E">
              <w:rPr>
                <w:sz w:val="18"/>
              </w:rPr>
              <w:t>dermatologicamente, biodegradável, com</w:t>
            </w:r>
            <w:r w:rsidRPr="0076660E">
              <w:rPr>
                <w:spacing w:val="1"/>
                <w:sz w:val="18"/>
              </w:rPr>
              <w:t xml:space="preserve"> </w:t>
            </w:r>
            <w:r w:rsidRPr="0076660E">
              <w:rPr>
                <w:sz w:val="18"/>
              </w:rPr>
              <w:t>registro</w:t>
            </w:r>
            <w:r w:rsidRPr="0076660E">
              <w:rPr>
                <w:spacing w:val="1"/>
                <w:sz w:val="18"/>
              </w:rPr>
              <w:t xml:space="preserve"> </w:t>
            </w:r>
            <w:r w:rsidRPr="0076660E">
              <w:rPr>
                <w:color w:val="131313"/>
                <w:sz w:val="18"/>
              </w:rPr>
              <w:t>na</w:t>
            </w:r>
            <w:r w:rsidRPr="0076660E">
              <w:rPr>
                <w:color w:val="131313"/>
                <w:spacing w:val="-1"/>
                <w:sz w:val="18"/>
              </w:rPr>
              <w:t xml:space="preserve"> </w:t>
            </w:r>
            <w:r w:rsidRPr="0076660E">
              <w:rPr>
                <w:color w:val="1C1C1C"/>
                <w:sz w:val="18"/>
              </w:rPr>
              <w:t>ANVISA/</w:t>
            </w:r>
            <w:r w:rsidRPr="0076660E">
              <w:rPr>
                <w:color w:val="1C1C1C"/>
                <w:spacing w:val="16"/>
                <w:sz w:val="18"/>
              </w:rPr>
              <w:t xml:space="preserve"> </w:t>
            </w:r>
            <w:r w:rsidRPr="0076660E">
              <w:rPr>
                <w:sz w:val="18"/>
              </w:rPr>
              <w:t>Ministério</w:t>
            </w:r>
            <w:r w:rsidRPr="0076660E">
              <w:rPr>
                <w:spacing w:val="11"/>
                <w:sz w:val="18"/>
              </w:rPr>
              <w:t xml:space="preserve"> </w:t>
            </w:r>
            <w:r w:rsidRPr="0076660E">
              <w:rPr>
                <w:color w:val="0C0C0C"/>
                <w:sz w:val="18"/>
              </w:rPr>
              <w:t>da</w:t>
            </w:r>
            <w:r w:rsidRPr="0076660E">
              <w:rPr>
                <w:color w:val="0C0C0C"/>
                <w:spacing w:val="-3"/>
                <w:sz w:val="18"/>
              </w:rPr>
              <w:t xml:space="preserve"> </w:t>
            </w:r>
            <w:r w:rsidRPr="0076660E">
              <w:rPr>
                <w:sz w:val="18"/>
              </w:rPr>
              <w:t>Saúde,</w:t>
            </w:r>
            <w:r w:rsidRPr="0076660E">
              <w:rPr>
                <w:spacing w:val="12"/>
                <w:sz w:val="18"/>
              </w:rPr>
              <w:t xml:space="preserve"> </w:t>
            </w:r>
            <w:r w:rsidRPr="0076660E">
              <w:rPr>
                <w:sz w:val="18"/>
              </w:rPr>
              <w:t>frasco</w:t>
            </w:r>
            <w:r w:rsidRPr="0076660E">
              <w:rPr>
                <w:spacing w:val="9"/>
                <w:sz w:val="18"/>
              </w:rPr>
              <w:t xml:space="preserve"> </w:t>
            </w:r>
            <w:r w:rsidRPr="0076660E">
              <w:rPr>
                <w:color w:val="111111"/>
                <w:sz w:val="18"/>
              </w:rPr>
              <w:t>500mI.</w:t>
            </w:r>
            <w:r w:rsidRPr="0076660E">
              <w:rPr>
                <w:color w:val="111111"/>
                <w:spacing w:val="7"/>
                <w:sz w:val="18"/>
              </w:rPr>
              <w:t xml:space="preserve"> </w:t>
            </w:r>
            <w:r w:rsidRPr="0076660E">
              <w:rPr>
                <w:color w:val="232323"/>
                <w:sz w:val="18"/>
              </w:rPr>
              <w:t>Cx</w:t>
            </w:r>
          </w:p>
          <w:p w:rsidR="0076660E" w:rsidRPr="0076660E" w:rsidRDefault="0076660E" w:rsidP="005D2AE8">
            <w:pPr>
              <w:pStyle w:val="TableParagraph"/>
              <w:spacing w:before="4" w:line="216" w:lineRule="exact"/>
              <w:ind w:left="124"/>
              <w:rPr>
                <w:sz w:val="18"/>
              </w:rPr>
            </w:pPr>
            <w:r w:rsidRPr="0076660E">
              <w:rPr>
                <w:color w:val="0F0F0F"/>
                <w:w w:val="95"/>
                <w:sz w:val="18"/>
              </w:rPr>
              <w:t>24</w:t>
            </w:r>
            <w:r w:rsidRPr="0076660E">
              <w:rPr>
                <w:color w:val="0F0F0F"/>
                <w:spacing w:val="-21"/>
                <w:w w:val="95"/>
                <w:sz w:val="18"/>
              </w:rPr>
              <w:t xml:space="preserve"> </w:t>
            </w:r>
            <w:r w:rsidRPr="0076660E">
              <w:rPr>
                <w:w w:val="95"/>
                <w:sz w:val="18"/>
              </w:rPr>
              <w:t>X500m]</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24"/>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proofErr w:type="gramStart"/>
            <w:r w:rsidRPr="00190C47">
              <w:t>4</w:t>
            </w:r>
            <w:proofErr w:type="gramEnd"/>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08</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CX</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9" w:lineRule="exact"/>
              <w:ind w:left="126"/>
              <w:rPr>
                <w:sz w:val="18"/>
              </w:rPr>
            </w:pPr>
            <w:r w:rsidRPr="0076660E">
              <w:rPr>
                <w:sz w:val="18"/>
              </w:rPr>
              <w:t>LIMPADOR</w:t>
            </w:r>
            <w:r w:rsidRPr="0076660E">
              <w:rPr>
                <w:spacing w:val="7"/>
                <w:sz w:val="18"/>
              </w:rPr>
              <w:t xml:space="preserve"> </w:t>
            </w:r>
            <w:r w:rsidRPr="0076660E">
              <w:rPr>
                <w:color w:val="0E0E0E"/>
                <w:sz w:val="18"/>
              </w:rPr>
              <w:t xml:space="preserve">MULTI </w:t>
            </w:r>
            <w:r w:rsidRPr="0076660E">
              <w:rPr>
                <w:color w:val="1A1A1A"/>
                <w:sz w:val="18"/>
              </w:rPr>
              <w:t>USO</w:t>
            </w:r>
            <w:r w:rsidRPr="0076660E">
              <w:rPr>
                <w:color w:val="1A1A1A"/>
                <w:spacing w:val="9"/>
                <w:sz w:val="18"/>
              </w:rPr>
              <w:t xml:space="preserve"> </w:t>
            </w:r>
            <w:r w:rsidRPr="0076660E">
              <w:rPr>
                <w:sz w:val="18"/>
              </w:rPr>
              <w:t>instantàneo,</w:t>
            </w:r>
            <w:r w:rsidRPr="0076660E">
              <w:rPr>
                <w:spacing w:val="22"/>
                <w:sz w:val="18"/>
              </w:rPr>
              <w:t xml:space="preserve"> </w:t>
            </w:r>
            <w:r w:rsidRPr="0076660E">
              <w:rPr>
                <w:sz w:val="18"/>
              </w:rPr>
              <w:t>frasco</w:t>
            </w:r>
            <w:r w:rsidRPr="0076660E">
              <w:rPr>
                <w:spacing w:val="10"/>
                <w:sz w:val="18"/>
              </w:rPr>
              <w:t xml:space="preserve"> </w:t>
            </w:r>
            <w:r w:rsidRPr="0076660E">
              <w:rPr>
                <w:color w:val="1D1D1D"/>
                <w:sz w:val="18"/>
              </w:rPr>
              <w:t>c/</w:t>
            </w:r>
            <w:r w:rsidRPr="0076660E">
              <w:rPr>
                <w:color w:val="1D1D1D"/>
                <w:spacing w:val="1"/>
                <w:sz w:val="18"/>
              </w:rPr>
              <w:t xml:space="preserve"> </w:t>
            </w:r>
            <w:r w:rsidRPr="0076660E">
              <w:rPr>
                <w:color w:val="111111"/>
                <w:sz w:val="18"/>
              </w:rPr>
              <w:t>500</w:t>
            </w:r>
            <w:r w:rsidRPr="0076660E">
              <w:rPr>
                <w:color w:val="111111"/>
                <w:spacing w:val="1"/>
                <w:sz w:val="18"/>
              </w:rPr>
              <w:t xml:space="preserve"> </w:t>
            </w:r>
            <w:r w:rsidRPr="0076660E">
              <w:rPr>
                <w:sz w:val="18"/>
              </w:rPr>
              <w:t>ml.</w:t>
            </w:r>
            <w:r w:rsidRPr="0076660E">
              <w:rPr>
                <w:spacing w:val="5"/>
                <w:sz w:val="18"/>
              </w:rPr>
              <w:t xml:space="preserve"> </w:t>
            </w:r>
            <w:r w:rsidRPr="0076660E">
              <w:rPr>
                <w:color w:val="1A1A1A"/>
                <w:sz w:val="18"/>
              </w:rPr>
              <w:t>CX</w:t>
            </w:r>
          </w:p>
          <w:p w:rsidR="0076660E" w:rsidRPr="0076660E" w:rsidRDefault="0076660E" w:rsidP="005D2AE8">
            <w:pPr>
              <w:pStyle w:val="TableParagraph"/>
              <w:spacing w:before="10" w:line="216" w:lineRule="exact"/>
              <w:ind w:left="126"/>
              <w:rPr>
                <w:sz w:val="18"/>
              </w:rPr>
            </w:pPr>
            <w:r w:rsidRPr="0076660E">
              <w:rPr>
                <w:sz w:val="18"/>
              </w:rPr>
              <w:t>12x500mI</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1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proofErr w:type="gramStart"/>
            <w:r w:rsidRPr="00190C47">
              <w:t>5</w:t>
            </w:r>
            <w:proofErr w:type="gramEnd"/>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22</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CX</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2" w:lineRule="exact"/>
              <w:ind w:left="126"/>
              <w:rPr>
                <w:sz w:val="18"/>
              </w:rPr>
            </w:pPr>
            <w:r w:rsidRPr="0076660E">
              <w:rPr>
                <w:color w:val="111111"/>
                <w:sz w:val="18"/>
              </w:rPr>
              <w:t>Cera</w:t>
            </w:r>
            <w:r w:rsidRPr="0076660E">
              <w:rPr>
                <w:color w:val="111111"/>
                <w:spacing w:val="-5"/>
                <w:sz w:val="18"/>
              </w:rPr>
              <w:t xml:space="preserve"> </w:t>
            </w:r>
            <w:r w:rsidRPr="0076660E">
              <w:rPr>
                <w:color w:val="131313"/>
                <w:sz w:val="18"/>
              </w:rPr>
              <w:t>liquida</w:t>
            </w:r>
            <w:r w:rsidRPr="0076660E">
              <w:rPr>
                <w:color w:val="131313"/>
                <w:spacing w:val="6"/>
                <w:sz w:val="18"/>
              </w:rPr>
              <w:t xml:space="preserve"> </w:t>
            </w:r>
            <w:r w:rsidRPr="0076660E">
              <w:rPr>
                <w:sz w:val="18"/>
              </w:rPr>
              <w:t>auto</w:t>
            </w:r>
            <w:r w:rsidRPr="0076660E">
              <w:rPr>
                <w:spacing w:val="2"/>
                <w:sz w:val="18"/>
              </w:rPr>
              <w:t xml:space="preserve"> </w:t>
            </w:r>
            <w:r w:rsidRPr="0076660E">
              <w:rPr>
                <w:sz w:val="18"/>
              </w:rPr>
              <w:t>brìlho,</w:t>
            </w:r>
            <w:r w:rsidRPr="0076660E">
              <w:rPr>
                <w:spacing w:val="3"/>
                <w:sz w:val="18"/>
              </w:rPr>
              <w:t xml:space="preserve"> </w:t>
            </w:r>
            <w:r w:rsidRPr="0076660E">
              <w:rPr>
                <w:sz w:val="18"/>
              </w:rPr>
              <w:t>incolor</w:t>
            </w:r>
            <w:r w:rsidRPr="0076660E">
              <w:rPr>
                <w:spacing w:val="13"/>
                <w:sz w:val="18"/>
              </w:rPr>
              <w:t xml:space="preserve"> </w:t>
            </w:r>
            <w:r w:rsidRPr="0076660E">
              <w:rPr>
                <w:sz w:val="18"/>
              </w:rPr>
              <w:t>para</w:t>
            </w:r>
            <w:r w:rsidRPr="0076660E">
              <w:rPr>
                <w:spacing w:val="9"/>
                <w:sz w:val="18"/>
              </w:rPr>
              <w:t xml:space="preserve"> </w:t>
            </w:r>
            <w:r w:rsidRPr="0076660E">
              <w:rPr>
                <w:sz w:val="18"/>
              </w:rPr>
              <w:t>assoaiho.</w:t>
            </w:r>
            <w:r w:rsidRPr="0076660E">
              <w:rPr>
                <w:spacing w:val="12"/>
                <w:sz w:val="18"/>
              </w:rPr>
              <w:t xml:space="preserve"> </w:t>
            </w:r>
            <w:r w:rsidRPr="0076660E">
              <w:rPr>
                <w:sz w:val="18"/>
              </w:rPr>
              <w:t>Embalagem</w:t>
            </w:r>
          </w:p>
          <w:p w:rsidR="0076660E" w:rsidRPr="0076660E" w:rsidRDefault="0076660E" w:rsidP="005D2AE8">
            <w:pPr>
              <w:pStyle w:val="TableParagraph"/>
              <w:tabs>
                <w:tab w:val="left" w:pos="3279"/>
              </w:tabs>
              <w:spacing w:before="3"/>
              <w:ind w:left="128"/>
              <w:rPr>
                <w:sz w:val="18"/>
              </w:rPr>
            </w:pPr>
            <w:r w:rsidRPr="0076660E">
              <w:rPr>
                <w:sz w:val="18"/>
              </w:rPr>
              <w:t>plástica</w:t>
            </w:r>
            <w:r w:rsidRPr="0076660E">
              <w:rPr>
                <w:spacing w:val="7"/>
                <w:sz w:val="18"/>
              </w:rPr>
              <w:t xml:space="preserve"> </w:t>
            </w:r>
            <w:r w:rsidRPr="0076660E">
              <w:rPr>
                <w:sz w:val="18"/>
              </w:rPr>
              <w:t>resistente</w:t>
            </w:r>
            <w:r w:rsidRPr="0076660E">
              <w:rPr>
                <w:spacing w:val="13"/>
                <w:sz w:val="18"/>
              </w:rPr>
              <w:t xml:space="preserve"> </w:t>
            </w:r>
            <w:r w:rsidRPr="0076660E">
              <w:rPr>
                <w:color w:val="0F0F0F"/>
                <w:sz w:val="18"/>
              </w:rPr>
              <w:t>com</w:t>
            </w:r>
            <w:r w:rsidRPr="0076660E">
              <w:rPr>
                <w:color w:val="0F0F0F"/>
                <w:spacing w:val="7"/>
                <w:sz w:val="18"/>
              </w:rPr>
              <w:t xml:space="preserve"> </w:t>
            </w:r>
            <w:r w:rsidRPr="0076660E">
              <w:rPr>
                <w:sz w:val="18"/>
              </w:rPr>
              <w:t>750</w:t>
            </w:r>
            <w:r w:rsidRPr="0076660E">
              <w:rPr>
                <w:spacing w:val="1"/>
                <w:sz w:val="18"/>
              </w:rPr>
              <w:t xml:space="preserve"> </w:t>
            </w:r>
            <w:r w:rsidRPr="0076660E">
              <w:rPr>
                <w:sz w:val="18"/>
              </w:rPr>
              <w:t>ml.</w:t>
            </w:r>
            <w:r w:rsidRPr="0076660E">
              <w:rPr>
                <w:sz w:val="18"/>
              </w:rPr>
              <w:tab/>
            </w:r>
            <w:r w:rsidRPr="0076660E">
              <w:rPr>
                <w:color w:val="161616"/>
                <w:sz w:val="18"/>
              </w:rPr>
              <w:t>Cx</w:t>
            </w:r>
            <w:r w:rsidRPr="0076660E">
              <w:rPr>
                <w:color w:val="161616"/>
                <w:spacing w:val="1"/>
                <w:sz w:val="18"/>
              </w:rPr>
              <w:t xml:space="preserve"> </w:t>
            </w:r>
            <w:r w:rsidRPr="0076660E">
              <w:rPr>
                <w:sz w:val="18"/>
              </w:rPr>
              <w:t>12x750mI</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08"/>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proofErr w:type="gramStart"/>
            <w:r w:rsidRPr="00190C47">
              <w:t>6</w:t>
            </w:r>
            <w:proofErr w:type="gramEnd"/>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08</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CX</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0" w:lineRule="exact"/>
              <w:ind w:left="119"/>
              <w:rPr>
                <w:sz w:val="18"/>
              </w:rPr>
            </w:pPr>
            <w:r w:rsidRPr="0076660E">
              <w:rPr>
                <w:color w:val="080808"/>
                <w:sz w:val="18"/>
              </w:rPr>
              <w:t>LIMP</w:t>
            </w:r>
            <w:r w:rsidRPr="0076660E">
              <w:rPr>
                <w:color w:val="111111"/>
                <w:sz w:val="18"/>
              </w:rPr>
              <w:t>A</w:t>
            </w:r>
            <w:r w:rsidRPr="0076660E">
              <w:rPr>
                <w:color w:val="111111"/>
                <w:spacing w:val="7"/>
                <w:sz w:val="18"/>
              </w:rPr>
              <w:t xml:space="preserve"> </w:t>
            </w:r>
            <w:r w:rsidRPr="0076660E">
              <w:rPr>
                <w:sz w:val="18"/>
              </w:rPr>
              <w:t>vIDROS,</w:t>
            </w:r>
            <w:r w:rsidRPr="0076660E">
              <w:rPr>
                <w:spacing w:val="12"/>
                <w:sz w:val="18"/>
              </w:rPr>
              <w:t xml:space="preserve"> </w:t>
            </w:r>
            <w:r w:rsidRPr="0076660E">
              <w:rPr>
                <w:sz w:val="18"/>
              </w:rPr>
              <w:t>tradicional,</w:t>
            </w:r>
            <w:r w:rsidRPr="0076660E">
              <w:rPr>
                <w:spacing w:val="27"/>
                <w:sz w:val="18"/>
              </w:rPr>
              <w:t xml:space="preserve"> </w:t>
            </w:r>
            <w:r w:rsidRPr="0076660E">
              <w:rPr>
                <w:color w:val="131313"/>
                <w:sz w:val="18"/>
              </w:rPr>
              <w:t>embalagem</w:t>
            </w:r>
            <w:r w:rsidRPr="0076660E">
              <w:rPr>
                <w:color w:val="131313"/>
                <w:spacing w:val="17"/>
                <w:sz w:val="18"/>
              </w:rPr>
              <w:t xml:space="preserve"> </w:t>
            </w:r>
            <w:r w:rsidRPr="0076660E">
              <w:rPr>
                <w:sz w:val="18"/>
              </w:rPr>
              <w:t>com</w:t>
            </w:r>
            <w:r w:rsidRPr="0076660E">
              <w:rPr>
                <w:spacing w:val="3"/>
                <w:sz w:val="18"/>
              </w:rPr>
              <w:t xml:space="preserve"> </w:t>
            </w:r>
            <w:r w:rsidRPr="0076660E">
              <w:rPr>
                <w:sz w:val="18"/>
              </w:rPr>
              <w:t>capacidade</w:t>
            </w:r>
            <w:r w:rsidRPr="0076660E">
              <w:rPr>
                <w:spacing w:val="14"/>
                <w:sz w:val="18"/>
              </w:rPr>
              <w:t xml:space="preserve"> </w:t>
            </w:r>
            <w:r w:rsidRPr="0076660E">
              <w:rPr>
                <w:color w:val="282828"/>
                <w:sz w:val="18"/>
              </w:rPr>
              <w:t>de</w:t>
            </w:r>
          </w:p>
          <w:p w:rsidR="0076660E" w:rsidRPr="0076660E" w:rsidRDefault="0076660E" w:rsidP="005D2AE8">
            <w:pPr>
              <w:pStyle w:val="TableParagraph"/>
              <w:spacing w:before="3"/>
              <w:ind w:left="133"/>
              <w:rPr>
                <w:sz w:val="18"/>
              </w:rPr>
            </w:pPr>
            <w:r w:rsidRPr="0076660E">
              <w:rPr>
                <w:color w:val="1C1C1C"/>
                <w:w w:val="105"/>
                <w:sz w:val="18"/>
              </w:rPr>
              <w:t xml:space="preserve">500mI. </w:t>
            </w:r>
            <w:r w:rsidRPr="0076660E">
              <w:rPr>
                <w:color w:val="2A2A2A"/>
                <w:w w:val="105"/>
                <w:sz w:val="18"/>
              </w:rPr>
              <w:t>Cx</w:t>
            </w:r>
            <w:r w:rsidRPr="0076660E">
              <w:rPr>
                <w:color w:val="2A2A2A"/>
                <w:spacing w:val="-7"/>
                <w:w w:val="105"/>
                <w:sz w:val="18"/>
              </w:rPr>
              <w:t xml:space="preserve"> </w:t>
            </w:r>
            <w:r w:rsidRPr="0076660E">
              <w:rPr>
                <w:w w:val="105"/>
                <w:sz w:val="18"/>
              </w:rPr>
              <w:t>l2x500ml</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15"/>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proofErr w:type="gramStart"/>
            <w:r w:rsidRPr="00190C47">
              <w:t>7</w:t>
            </w:r>
            <w:proofErr w:type="gramEnd"/>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CX</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0" w:lineRule="exact"/>
              <w:ind w:left="131"/>
              <w:rPr>
                <w:sz w:val="18"/>
              </w:rPr>
            </w:pPr>
            <w:r w:rsidRPr="0076660E">
              <w:rPr>
                <w:color w:val="0C0C0C"/>
                <w:sz w:val="18"/>
              </w:rPr>
              <w:t>Agua</w:t>
            </w:r>
            <w:r w:rsidRPr="0076660E">
              <w:rPr>
                <w:color w:val="0C0C0C"/>
                <w:spacing w:val="7"/>
                <w:sz w:val="18"/>
              </w:rPr>
              <w:t xml:space="preserve"> </w:t>
            </w:r>
            <w:r w:rsidRPr="0076660E">
              <w:rPr>
                <w:color w:val="0C0C0C"/>
                <w:sz w:val="18"/>
              </w:rPr>
              <w:t>Sanitária,</w:t>
            </w:r>
            <w:r w:rsidRPr="0076660E">
              <w:rPr>
                <w:color w:val="0C0C0C"/>
                <w:spacing w:val="17"/>
                <w:sz w:val="18"/>
              </w:rPr>
              <w:t xml:space="preserve"> </w:t>
            </w:r>
            <w:r w:rsidRPr="0076660E">
              <w:rPr>
                <w:sz w:val="18"/>
              </w:rPr>
              <w:t>solução</w:t>
            </w:r>
            <w:r w:rsidRPr="0076660E">
              <w:rPr>
                <w:spacing w:val="10"/>
                <w:sz w:val="18"/>
              </w:rPr>
              <w:t xml:space="preserve"> </w:t>
            </w:r>
            <w:r w:rsidRPr="0076660E">
              <w:rPr>
                <w:color w:val="0F0F0F"/>
                <w:sz w:val="18"/>
              </w:rPr>
              <w:t>aquosa</w:t>
            </w:r>
            <w:r w:rsidRPr="0076660E">
              <w:rPr>
                <w:color w:val="0F0F0F"/>
                <w:spacing w:val="9"/>
                <w:sz w:val="18"/>
              </w:rPr>
              <w:t xml:space="preserve"> </w:t>
            </w:r>
            <w:r w:rsidRPr="0076660E">
              <w:rPr>
                <w:color w:val="151515"/>
                <w:sz w:val="18"/>
              </w:rPr>
              <w:t>a</w:t>
            </w:r>
            <w:r w:rsidRPr="0076660E">
              <w:rPr>
                <w:color w:val="151515"/>
                <w:spacing w:val="-6"/>
                <w:sz w:val="18"/>
              </w:rPr>
              <w:t xml:space="preserve"> </w:t>
            </w:r>
            <w:r w:rsidRPr="0076660E">
              <w:rPr>
                <w:color w:val="212121"/>
                <w:sz w:val="18"/>
              </w:rPr>
              <w:t>base</w:t>
            </w:r>
            <w:r w:rsidRPr="0076660E">
              <w:rPr>
                <w:color w:val="212121"/>
                <w:spacing w:val="-4"/>
                <w:sz w:val="18"/>
              </w:rPr>
              <w:t xml:space="preserve"> </w:t>
            </w:r>
            <w:r w:rsidRPr="0076660E">
              <w:rPr>
                <w:color w:val="0A0A0A"/>
                <w:sz w:val="18"/>
              </w:rPr>
              <w:t>de</w:t>
            </w:r>
            <w:r w:rsidRPr="0076660E">
              <w:rPr>
                <w:color w:val="0A0A0A"/>
                <w:spacing w:val="3"/>
                <w:sz w:val="18"/>
              </w:rPr>
              <w:t xml:space="preserve"> </w:t>
            </w:r>
            <w:r w:rsidRPr="0076660E">
              <w:rPr>
                <w:sz w:val="18"/>
              </w:rPr>
              <w:t>hipoclorito</w:t>
            </w:r>
            <w:r w:rsidRPr="0076660E">
              <w:rPr>
                <w:spacing w:val="14"/>
                <w:sz w:val="18"/>
              </w:rPr>
              <w:t xml:space="preserve"> </w:t>
            </w:r>
            <w:r w:rsidRPr="0076660E">
              <w:rPr>
                <w:sz w:val="18"/>
              </w:rPr>
              <w:t>sódio</w:t>
            </w:r>
            <w:r w:rsidRPr="0076660E">
              <w:rPr>
                <w:spacing w:val="5"/>
                <w:sz w:val="18"/>
              </w:rPr>
              <w:t xml:space="preserve"> </w:t>
            </w:r>
            <w:r w:rsidRPr="0076660E">
              <w:rPr>
                <w:color w:val="313131"/>
                <w:sz w:val="18"/>
              </w:rPr>
              <w:t>ou</w:t>
            </w:r>
          </w:p>
          <w:p w:rsidR="0076660E" w:rsidRPr="0076660E" w:rsidRDefault="0076660E" w:rsidP="005D2AE8">
            <w:pPr>
              <w:pStyle w:val="TableParagraph"/>
              <w:tabs>
                <w:tab w:val="left" w:pos="3819"/>
              </w:tabs>
              <w:spacing w:before="3"/>
              <w:ind w:left="119"/>
              <w:rPr>
                <w:sz w:val="18"/>
              </w:rPr>
            </w:pPr>
            <w:proofErr w:type="gramStart"/>
            <w:r w:rsidRPr="0076660E">
              <w:rPr>
                <w:color w:val="0F0F0F"/>
                <w:sz w:val="18"/>
              </w:rPr>
              <w:t>cálcio</w:t>
            </w:r>
            <w:proofErr w:type="gramEnd"/>
            <w:r w:rsidRPr="0076660E">
              <w:rPr>
                <w:color w:val="0F0F0F"/>
                <w:sz w:val="18"/>
              </w:rPr>
              <w:t>.</w:t>
            </w:r>
            <w:r w:rsidRPr="0076660E">
              <w:rPr>
                <w:color w:val="0F0F0F"/>
                <w:spacing w:val="10"/>
                <w:sz w:val="18"/>
              </w:rPr>
              <w:t xml:space="preserve"> </w:t>
            </w:r>
            <w:r w:rsidRPr="0076660E">
              <w:rPr>
                <w:color w:val="0A0A0A"/>
                <w:sz w:val="18"/>
              </w:rPr>
              <w:t>Irasco</w:t>
            </w:r>
            <w:r w:rsidRPr="0076660E">
              <w:rPr>
                <w:color w:val="0A0A0A"/>
                <w:spacing w:val="2"/>
                <w:sz w:val="18"/>
              </w:rPr>
              <w:t xml:space="preserve"> </w:t>
            </w:r>
            <w:r w:rsidRPr="0076660E">
              <w:rPr>
                <w:sz w:val="18"/>
              </w:rPr>
              <w:t>plástico,</w:t>
            </w:r>
            <w:r w:rsidRPr="0076660E">
              <w:rPr>
                <w:spacing w:val="14"/>
                <w:sz w:val="18"/>
              </w:rPr>
              <w:t xml:space="preserve"> </w:t>
            </w:r>
            <w:r w:rsidRPr="0076660E">
              <w:rPr>
                <w:color w:val="131313"/>
                <w:sz w:val="18"/>
              </w:rPr>
              <w:t>frasco</w:t>
            </w:r>
            <w:r w:rsidRPr="0076660E">
              <w:rPr>
                <w:color w:val="131313"/>
                <w:spacing w:val="7"/>
                <w:sz w:val="18"/>
              </w:rPr>
              <w:t xml:space="preserve"> </w:t>
            </w:r>
            <w:r w:rsidRPr="0076660E">
              <w:rPr>
                <w:color w:val="363636"/>
                <w:sz w:val="18"/>
              </w:rPr>
              <w:t>de</w:t>
            </w:r>
            <w:r w:rsidRPr="0076660E">
              <w:rPr>
                <w:color w:val="363636"/>
                <w:spacing w:val="1"/>
                <w:sz w:val="18"/>
              </w:rPr>
              <w:t xml:space="preserve"> </w:t>
            </w:r>
            <w:r w:rsidRPr="0076660E">
              <w:rPr>
                <w:color w:val="1A1A1A"/>
                <w:sz w:val="18"/>
              </w:rPr>
              <w:t>1</w:t>
            </w:r>
            <w:r w:rsidRPr="0076660E">
              <w:rPr>
                <w:color w:val="1A1A1A"/>
                <w:spacing w:val="19"/>
                <w:sz w:val="18"/>
              </w:rPr>
              <w:t xml:space="preserve"> </w:t>
            </w:r>
            <w:r w:rsidRPr="0076660E">
              <w:rPr>
                <w:color w:val="212121"/>
                <w:sz w:val="18"/>
              </w:rPr>
              <w:t>Ìt.</w:t>
            </w:r>
            <w:r w:rsidRPr="0076660E">
              <w:rPr>
                <w:color w:val="212121"/>
                <w:sz w:val="18"/>
              </w:rPr>
              <w:tab/>
            </w:r>
            <w:r w:rsidRPr="0076660E">
              <w:rPr>
                <w:color w:val="111111"/>
                <w:sz w:val="18"/>
              </w:rPr>
              <w:t>Cx</w:t>
            </w:r>
            <w:r w:rsidRPr="0076660E">
              <w:rPr>
                <w:color w:val="111111"/>
                <w:spacing w:val="3"/>
                <w:sz w:val="18"/>
              </w:rPr>
              <w:t xml:space="preserve"> </w:t>
            </w:r>
            <w:r w:rsidRPr="0076660E">
              <w:rPr>
                <w:color w:val="0F0F0F"/>
                <w:sz w:val="18"/>
              </w:rPr>
              <w:t>12x1lt</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20"/>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proofErr w:type="gramStart"/>
            <w:r w:rsidRPr="00190C47">
              <w:t>8</w:t>
            </w:r>
            <w:proofErr w:type="gramEnd"/>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CX</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244" w:lineRule="auto"/>
              <w:ind w:left="119" w:right="72" w:firstLine="2"/>
              <w:rPr>
                <w:sz w:val="18"/>
              </w:rPr>
            </w:pPr>
            <w:r w:rsidRPr="0076660E">
              <w:rPr>
                <w:sz w:val="18"/>
              </w:rPr>
              <w:t xml:space="preserve">Sabão </w:t>
            </w:r>
            <w:r w:rsidRPr="0076660E">
              <w:rPr>
                <w:color w:val="1C1C1C"/>
                <w:sz w:val="18"/>
              </w:rPr>
              <w:t xml:space="preserve">em </w:t>
            </w:r>
            <w:r w:rsidRPr="0076660E">
              <w:rPr>
                <w:sz w:val="18"/>
              </w:rPr>
              <w:t>barra,</w:t>
            </w:r>
            <w:r w:rsidRPr="0076660E">
              <w:rPr>
                <w:spacing w:val="40"/>
                <w:sz w:val="18"/>
              </w:rPr>
              <w:t xml:space="preserve"> </w:t>
            </w:r>
            <w:r w:rsidRPr="0076660E">
              <w:rPr>
                <w:color w:val="131313"/>
                <w:sz w:val="18"/>
              </w:rPr>
              <w:t xml:space="preserve">neutro, </w:t>
            </w:r>
            <w:r w:rsidRPr="0076660E">
              <w:rPr>
                <w:color w:val="080808"/>
                <w:sz w:val="18"/>
              </w:rPr>
              <w:t>testado</w:t>
            </w:r>
            <w:r w:rsidRPr="0076660E">
              <w:rPr>
                <w:color w:val="080808"/>
                <w:spacing w:val="41"/>
                <w:sz w:val="18"/>
              </w:rPr>
              <w:t xml:space="preserve"> </w:t>
            </w:r>
            <w:r w:rsidRPr="0076660E">
              <w:rPr>
                <w:sz w:val="18"/>
              </w:rPr>
              <w:t>dermatologicamente,</w:t>
            </w:r>
            <w:r w:rsidRPr="0076660E">
              <w:rPr>
                <w:spacing w:val="1"/>
                <w:sz w:val="18"/>
              </w:rPr>
              <w:t xml:space="preserve"> </w:t>
            </w:r>
            <w:r w:rsidRPr="0076660E">
              <w:rPr>
                <w:sz w:val="18"/>
              </w:rPr>
              <w:t xml:space="preserve">aspecto </w:t>
            </w:r>
            <w:r w:rsidRPr="0076660E">
              <w:rPr>
                <w:color w:val="151515"/>
                <w:sz w:val="18"/>
              </w:rPr>
              <w:t xml:space="preserve">ffsico </w:t>
            </w:r>
            <w:r w:rsidRPr="0076660E">
              <w:rPr>
                <w:color w:val="131313"/>
                <w:sz w:val="18"/>
              </w:rPr>
              <w:t xml:space="preserve">sólido, </w:t>
            </w:r>
            <w:r w:rsidRPr="0076660E">
              <w:rPr>
                <w:sz w:val="18"/>
              </w:rPr>
              <w:t>composto</w:t>
            </w:r>
            <w:r w:rsidRPr="0076660E">
              <w:rPr>
                <w:spacing w:val="1"/>
                <w:sz w:val="18"/>
              </w:rPr>
              <w:t xml:space="preserve"> </w:t>
            </w:r>
            <w:r w:rsidRPr="0076660E">
              <w:rPr>
                <w:color w:val="1A1A1A"/>
                <w:sz w:val="18"/>
              </w:rPr>
              <w:t xml:space="preserve">a </w:t>
            </w:r>
            <w:r w:rsidRPr="0076660E">
              <w:rPr>
                <w:color w:val="1F1F1F"/>
                <w:sz w:val="18"/>
              </w:rPr>
              <w:t xml:space="preserve">partir </w:t>
            </w:r>
            <w:r w:rsidRPr="0076660E">
              <w:rPr>
                <w:color w:val="080808"/>
                <w:sz w:val="18"/>
              </w:rPr>
              <w:t xml:space="preserve">de </w:t>
            </w:r>
            <w:r w:rsidRPr="0076660E">
              <w:rPr>
                <w:sz w:val="18"/>
              </w:rPr>
              <w:t>ácidos</w:t>
            </w:r>
            <w:r w:rsidRPr="0076660E">
              <w:rPr>
                <w:spacing w:val="1"/>
                <w:sz w:val="18"/>
              </w:rPr>
              <w:t xml:space="preserve"> </w:t>
            </w:r>
            <w:r w:rsidRPr="0076660E">
              <w:rPr>
                <w:sz w:val="18"/>
              </w:rPr>
              <w:t xml:space="preserve">graxos </w:t>
            </w:r>
            <w:r w:rsidRPr="0076660E">
              <w:rPr>
                <w:color w:val="0E0E0E"/>
                <w:sz w:val="18"/>
              </w:rPr>
              <w:t>de</w:t>
            </w:r>
            <w:r w:rsidRPr="0076660E">
              <w:rPr>
                <w:color w:val="0E0E0E"/>
                <w:spacing w:val="1"/>
                <w:sz w:val="18"/>
              </w:rPr>
              <w:t xml:space="preserve"> </w:t>
            </w:r>
            <w:r w:rsidRPr="0076660E">
              <w:rPr>
                <w:w w:val="95"/>
                <w:sz w:val="18"/>
              </w:rPr>
              <w:t>sebo</w:t>
            </w:r>
            <w:r w:rsidRPr="0076660E">
              <w:rPr>
                <w:spacing w:val="12"/>
                <w:w w:val="95"/>
                <w:sz w:val="18"/>
              </w:rPr>
              <w:t xml:space="preserve"> </w:t>
            </w:r>
            <w:r w:rsidRPr="0076660E">
              <w:rPr>
                <w:color w:val="1A1A1A"/>
                <w:w w:val="95"/>
                <w:sz w:val="18"/>
              </w:rPr>
              <w:t>e/ou</w:t>
            </w:r>
            <w:r w:rsidRPr="0076660E">
              <w:rPr>
                <w:color w:val="1A1A1A"/>
                <w:spacing w:val="20"/>
                <w:w w:val="95"/>
                <w:sz w:val="18"/>
              </w:rPr>
              <w:t xml:space="preserve"> </w:t>
            </w:r>
            <w:proofErr w:type="gramStart"/>
            <w:r w:rsidRPr="0076660E">
              <w:rPr>
                <w:color w:val="161616"/>
                <w:w w:val="95"/>
                <w:sz w:val="18"/>
              </w:rPr>
              <w:t xml:space="preserve">ácidos  </w:t>
            </w:r>
            <w:r w:rsidRPr="0076660E">
              <w:rPr>
                <w:w w:val="95"/>
                <w:sz w:val="18"/>
              </w:rPr>
              <w:t>graxos</w:t>
            </w:r>
            <w:proofErr w:type="gramEnd"/>
            <w:r w:rsidRPr="0076660E">
              <w:rPr>
                <w:w w:val="95"/>
                <w:sz w:val="18"/>
              </w:rPr>
              <w:t>,</w:t>
            </w:r>
            <w:r w:rsidRPr="0076660E">
              <w:rPr>
                <w:spacing w:val="30"/>
                <w:w w:val="95"/>
                <w:sz w:val="18"/>
              </w:rPr>
              <w:t xml:space="preserve"> </w:t>
            </w:r>
            <w:r w:rsidRPr="0076660E">
              <w:rPr>
                <w:color w:val="0C0C0C"/>
                <w:w w:val="95"/>
                <w:sz w:val="18"/>
              </w:rPr>
              <w:t>ăgua</w:t>
            </w:r>
            <w:r w:rsidRPr="0076660E">
              <w:rPr>
                <w:color w:val="0C0C0C"/>
                <w:spacing w:val="24"/>
                <w:w w:val="95"/>
                <w:sz w:val="18"/>
              </w:rPr>
              <w:t xml:space="preserve"> </w:t>
            </w:r>
            <w:r w:rsidRPr="0076660E">
              <w:rPr>
                <w:color w:val="4B4B4B"/>
                <w:w w:val="95"/>
                <w:sz w:val="18"/>
              </w:rPr>
              <w:t>e</w:t>
            </w:r>
            <w:r w:rsidRPr="0076660E">
              <w:rPr>
                <w:color w:val="4B4B4B"/>
                <w:spacing w:val="18"/>
                <w:w w:val="95"/>
                <w:sz w:val="18"/>
              </w:rPr>
              <w:t xml:space="preserve"> </w:t>
            </w:r>
            <w:r w:rsidRPr="0076660E">
              <w:rPr>
                <w:color w:val="232323"/>
                <w:w w:val="95"/>
                <w:sz w:val="18"/>
              </w:rPr>
              <w:t>glicer</w:t>
            </w:r>
            <w:r w:rsidRPr="0076660E">
              <w:rPr>
                <w:color w:val="232323"/>
                <w:spacing w:val="-20"/>
                <w:w w:val="95"/>
                <w:sz w:val="18"/>
              </w:rPr>
              <w:t xml:space="preserve"> </w:t>
            </w:r>
            <w:r w:rsidRPr="0076660E">
              <w:rPr>
                <w:color w:val="1A1A1A"/>
                <w:w w:val="95"/>
                <w:sz w:val="18"/>
              </w:rPr>
              <w:t>ina.</w:t>
            </w:r>
            <w:r w:rsidRPr="0076660E">
              <w:rPr>
                <w:color w:val="1A1A1A"/>
                <w:spacing w:val="22"/>
                <w:w w:val="95"/>
                <w:sz w:val="18"/>
              </w:rPr>
              <w:t xml:space="preserve"> </w:t>
            </w:r>
            <w:r w:rsidRPr="0076660E">
              <w:rPr>
                <w:color w:val="232323"/>
                <w:w w:val="95"/>
                <w:sz w:val="18"/>
              </w:rPr>
              <w:t>E</w:t>
            </w:r>
            <w:r w:rsidRPr="0076660E">
              <w:rPr>
                <w:w w:val="95"/>
                <w:sz w:val="18"/>
              </w:rPr>
              <w:t>mbalagem</w:t>
            </w:r>
            <w:r w:rsidRPr="0076660E">
              <w:rPr>
                <w:spacing w:val="21"/>
                <w:w w:val="95"/>
                <w:sz w:val="18"/>
              </w:rPr>
              <w:t xml:space="preserve"> </w:t>
            </w:r>
            <w:r w:rsidRPr="0076660E">
              <w:rPr>
                <w:w w:val="95"/>
                <w:sz w:val="18"/>
              </w:rPr>
              <w:t>cmm</w:t>
            </w:r>
            <w:r w:rsidRPr="0076660E">
              <w:rPr>
                <w:spacing w:val="30"/>
                <w:w w:val="95"/>
                <w:sz w:val="18"/>
              </w:rPr>
              <w:t xml:space="preserve"> </w:t>
            </w:r>
            <w:r w:rsidRPr="0076660E">
              <w:rPr>
                <w:color w:val="2A2A2A"/>
                <w:w w:val="95"/>
                <w:sz w:val="18"/>
              </w:rPr>
              <w:t>05</w:t>
            </w:r>
            <w:r w:rsidRPr="0076660E">
              <w:rPr>
                <w:color w:val="2A2A2A"/>
                <w:spacing w:val="1"/>
                <w:w w:val="95"/>
                <w:sz w:val="18"/>
              </w:rPr>
              <w:t xml:space="preserve"> </w:t>
            </w:r>
            <w:r w:rsidRPr="0076660E">
              <w:rPr>
                <w:color w:val="111111"/>
                <w:sz w:val="18"/>
              </w:rPr>
              <w:t>barras</w:t>
            </w:r>
            <w:r w:rsidRPr="0076660E">
              <w:rPr>
                <w:color w:val="111111"/>
                <w:spacing w:val="4"/>
                <w:sz w:val="18"/>
              </w:rPr>
              <w:t xml:space="preserve"> </w:t>
            </w:r>
            <w:r w:rsidRPr="0076660E">
              <w:rPr>
                <w:color w:val="111111"/>
                <w:sz w:val="18"/>
              </w:rPr>
              <w:t>de</w:t>
            </w:r>
            <w:r w:rsidRPr="0076660E">
              <w:rPr>
                <w:color w:val="111111"/>
                <w:spacing w:val="10"/>
                <w:sz w:val="18"/>
              </w:rPr>
              <w:t xml:space="preserve"> </w:t>
            </w:r>
            <w:r w:rsidRPr="0076660E">
              <w:rPr>
                <w:sz w:val="18"/>
              </w:rPr>
              <w:t>200</w:t>
            </w:r>
            <w:r w:rsidRPr="0076660E">
              <w:rPr>
                <w:spacing w:val="4"/>
                <w:sz w:val="18"/>
              </w:rPr>
              <w:t xml:space="preserve"> </w:t>
            </w:r>
            <w:r w:rsidRPr="0076660E">
              <w:rPr>
                <w:color w:val="3D3D3D"/>
                <w:sz w:val="18"/>
              </w:rPr>
              <w:t>g</w:t>
            </w:r>
            <w:r w:rsidRPr="0076660E">
              <w:rPr>
                <w:color w:val="3D3D3D"/>
                <w:spacing w:val="-2"/>
                <w:sz w:val="18"/>
              </w:rPr>
              <w:t xml:space="preserve"> </w:t>
            </w:r>
            <w:r w:rsidRPr="0076660E">
              <w:rPr>
                <w:color w:val="151515"/>
                <w:sz w:val="18"/>
              </w:rPr>
              <w:t>cada.</w:t>
            </w:r>
            <w:r w:rsidRPr="0076660E">
              <w:rPr>
                <w:color w:val="151515"/>
                <w:spacing w:val="-4"/>
                <w:sz w:val="18"/>
              </w:rPr>
              <w:t xml:space="preserve"> </w:t>
            </w:r>
            <w:r w:rsidRPr="0076660E">
              <w:rPr>
                <w:sz w:val="18"/>
              </w:rPr>
              <w:t>Na</w:t>
            </w:r>
            <w:r w:rsidRPr="0076660E">
              <w:rPr>
                <w:spacing w:val="-3"/>
                <w:sz w:val="18"/>
              </w:rPr>
              <w:t xml:space="preserve"> </w:t>
            </w:r>
            <w:r w:rsidRPr="0076660E">
              <w:rPr>
                <w:color w:val="0C0C0C"/>
                <w:sz w:val="18"/>
              </w:rPr>
              <w:t>embalagem</w:t>
            </w:r>
            <w:r w:rsidRPr="0076660E">
              <w:rPr>
                <w:color w:val="0C0C0C"/>
                <w:spacing w:val="23"/>
                <w:sz w:val="18"/>
              </w:rPr>
              <w:t xml:space="preserve"> </w:t>
            </w:r>
            <w:r w:rsidRPr="0076660E">
              <w:rPr>
                <w:sz w:val="18"/>
              </w:rPr>
              <w:t>deveră</w:t>
            </w:r>
            <w:r w:rsidRPr="0076660E">
              <w:rPr>
                <w:spacing w:val="12"/>
                <w:sz w:val="18"/>
              </w:rPr>
              <w:t xml:space="preserve"> </w:t>
            </w:r>
            <w:r w:rsidRPr="0076660E">
              <w:rPr>
                <w:color w:val="131313"/>
                <w:sz w:val="18"/>
              </w:rPr>
              <w:t>conter</w:t>
            </w:r>
            <w:r w:rsidRPr="0076660E">
              <w:rPr>
                <w:color w:val="131313"/>
                <w:spacing w:val="10"/>
                <w:sz w:val="18"/>
              </w:rPr>
              <w:t xml:space="preserve"> </w:t>
            </w:r>
            <w:r w:rsidRPr="0076660E">
              <w:rPr>
                <w:color w:val="4D4D4D"/>
                <w:sz w:val="18"/>
              </w:rPr>
              <w:t>o</w:t>
            </w:r>
            <w:r w:rsidRPr="0076660E">
              <w:rPr>
                <w:color w:val="4D4D4D"/>
                <w:spacing w:val="5"/>
                <w:sz w:val="18"/>
              </w:rPr>
              <w:t xml:space="preserve"> </w:t>
            </w:r>
            <w:r w:rsidRPr="0076660E">
              <w:rPr>
                <w:sz w:val="18"/>
              </w:rPr>
              <w:t>número</w:t>
            </w:r>
            <w:r w:rsidRPr="0076660E">
              <w:rPr>
                <w:spacing w:val="1"/>
                <w:sz w:val="18"/>
              </w:rPr>
              <w:t xml:space="preserve"> </w:t>
            </w:r>
            <w:r w:rsidRPr="0076660E">
              <w:rPr>
                <w:color w:val="111111"/>
                <w:sz w:val="18"/>
              </w:rPr>
              <w:t>de</w:t>
            </w:r>
            <w:r w:rsidRPr="0076660E">
              <w:rPr>
                <w:color w:val="111111"/>
                <w:spacing w:val="-3"/>
                <w:sz w:val="18"/>
              </w:rPr>
              <w:t xml:space="preserve"> </w:t>
            </w:r>
            <w:r w:rsidRPr="0076660E">
              <w:rPr>
                <w:sz w:val="18"/>
              </w:rPr>
              <w:t>registro</w:t>
            </w:r>
            <w:r w:rsidRPr="0076660E">
              <w:rPr>
                <w:spacing w:val="16"/>
                <w:sz w:val="18"/>
              </w:rPr>
              <w:t xml:space="preserve"> </w:t>
            </w:r>
            <w:r w:rsidRPr="0076660E">
              <w:rPr>
                <w:sz w:val="18"/>
              </w:rPr>
              <w:t>junto</w:t>
            </w:r>
            <w:r w:rsidRPr="0076660E">
              <w:rPr>
                <w:spacing w:val="6"/>
                <w:sz w:val="18"/>
              </w:rPr>
              <w:t xml:space="preserve"> </w:t>
            </w:r>
            <w:r w:rsidRPr="0076660E">
              <w:rPr>
                <w:sz w:val="18"/>
              </w:rPr>
              <w:t>à</w:t>
            </w:r>
            <w:r w:rsidRPr="0076660E">
              <w:rPr>
                <w:spacing w:val="-1"/>
                <w:sz w:val="18"/>
              </w:rPr>
              <w:t xml:space="preserve"> </w:t>
            </w:r>
            <w:r w:rsidRPr="0076660E">
              <w:rPr>
                <w:color w:val="181818"/>
                <w:sz w:val="18"/>
              </w:rPr>
              <w:t>ANV]SA</w:t>
            </w:r>
            <w:r w:rsidRPr="0076660E">
              <w:rPr>
                <w:color w:val="181818"/>
                <w:spacing w:val="18"/>
                <w:sz w:val="18"/>
              </w:rPr>
              <w:t xml:space="preserve"> </w:t>
            </w:r>
            <w:r w:rsidRPr="0076660E">
              <w:rPr>
                <w:color w:val="0C0C0C"/>
                <w:sz w:val="18"/>
              </w:rPr>
              <w:t>Cx</w:t>
            </w:r>
            <w:r w:rsidRPr="0076660E">
              <w:rPr>
                <w:color w:val="0C0C0C"/>
                <w:spacing w:val="19"/>
                <w:sz w:val="18"/>
              </w:rPr>
              <w:t xml:space="preserve"> </w:t>
            </w:r>
            <w:r w:rsidRPr="0076660E">
              <w:rPr>
                <w:color w:val="232323"/>
                <w:sz w:val="18"/>
              </w:rPr>
              <w:t>t0x5</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12"/>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proofErr w:type="gramStart"/>
            <w:r w:rsidRPr="00190C47">
              <w:t>9</w:t>
            </w:r>
            <w:proofErr w:type="gramEnd"/>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PCT</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0" w:lineRule="exact"/>
              <w:ind w:left="121"/>
              <w:rPr>
                <w:sz w:val="18"/>
              </w:rPr>
            </w:pPr>
            <w:r w:rsidRPr="0076660E">
              <w:rPr>
                <w:color w:val="1D1D1D"/>
                <w:sz w:val="18"/>
              </w:rPr>
              <w:t xml:space="preserve">Saco </w:t>
            </w:r>
            <w:r w:rsidRPr="0076660E">
              <w:rPr>
                <w:sz w:val="18"/>
              </w:rPr>
              <w:t>reforçado</w:t>
            </w:r>
            <w:r w:rsidRPr="0076660E">
              <w:rPr>
                <w:spacing w:val="5"/>
                <w:sz w:val="18"/>
              </w:rPr>
              <w:t xml:space="preserve"> </w:t>
            </w:r>
            <w:r w:rsidRPr="0076660E">
              <w:rPr>
                <w:sz w:val="18"/>
              </w:rPr>
              <w:t>para</w:t>
            </w:r>
            <w:r w:rsidRPr="0076660E">
              <w:rPr>
                <w:spacing w:val="1"/>
                <w:sz w:val="18"/>
              </w:rPr>
              <w:t xml:space="preserve"> </w:t>
            </w:r>
            <w:r w:rsidRPr="0076660E">
              <w:rPr>
                <w:color w:val="232323"/>
                <w:sz w:val="18"/>
              </w:rPr>
              <w:t>lixo,</w:t>
            </w:r>
            <w:r w:rsidRPr="0076660E">
              <w:rPr>
                <w:color w:val="232323"/>
                <w:spacing w:val="4"/>
                <w:sz w:val="18"/>
              </w:rPr>
              <w:t xml:space="preserve"> </w:t>
            </w:r>
            <w:r w:rsidRPr="0076660E">
              <w:rPr>
                <w:sz w:val="18"/>
              </w:rPr>
              <w:t>polietileno,</w:t>
            </w:r>
            <w:r w:rsidRPr="0076660E">
              <w:rPr>
                <w:spacing w:val="20"/>
                <w:sz w:val="18"/>
              </w:rPr>
              <w:t xml:space="preserve"> </w:t>
            </w:r>
            <w:r w:rsidRPr="0076660E">
              <w:rPr>
                <w:sz w:val="18"/>
              </w:rPr>
              <w:t>capacidade:</w:t>
            </w:r>
            <w:r w:rsidRPr="0076660E">
              <w:rPr>
                <w:spacing w:val="13"/>
                <w:sz w:val="18"/>
              </w:rPr>
              <w:t xml:space="preserve"> </w:t>
            </w:r>
            <w:r w:rsidRPr="0076660E">
              <w:rPr>
                <w:color w:val="181818"/>
                <w:sz w:val="18"/>
              </w:rPr>
              <w:t>15</w:t>
            </w:r>
            <w:r w:rsidRPr="0076660E">
              <w:rPr>
                <w:color w:val="181818"/>
                <w:spacing w:val="-4"/>
                <w:sz w:val="18"/>
              </w:rPr>
              <w:t xml:space="preserve"> </w:t>
            </w:r>
            <w:r w:rsidRPr="0076660E">
              <w:rPr>
                <w:sz w:val="18"/>
              </w:rPr>
              <w:t>litros.</w:t>
            </w:r>
          </w:p>
          <w:p w:rsidR="0076660E" w:rsidRPr="0076660E" w:rsidRDefault="0076660E" w:rsidP="005D2AE8">
            <w:pPr>
              <w:pStyle w:val="TableParagraph"/>
              <w:spacing w:before="3"/>
              <w:ind w:left="119"/>
              <w:rPr>
                <w:sz w:val="18"/>
              </w:rPr>
            </w:pPr>
            <w:r w:rsidRPr="0076660E">
              <w:rPr>
                <w:spacing w:val="-1"/>
                <w:sz w:val="18"/>
              </w:rPr>
              <w:t>Tipo</w:t>
            </w:r>
            <w:r w:rsidRPr="0076660E">
              <w:rPr>
                <w:spacing w:val="-8"/>
                <w:sz w:val="18"/>
              </w:rPr>
              <w:t xml:space="preserve"> </w:t>
            </w:r>
            <w:r w:rsidRPr="0076660E">
              <w:rPr>
                <w:color w:val="242424"/>
                <w:spacing w:val="-1"/>
                <w:sz w:val="18"/>
              </w:rPr>
              <w:t>E</w:t>
            </w:r>
            <w:r w:rsidRPr="0076660E">
              <w:rPr>
                <w:color w:val="242424"/>
                <w:spacing w:val="-9"/>
                <w:sz w:val="18"/>
              </w:rPr>
              <w:t xml:space="preserve"> </w:t>
            </w:r>
            <w:r w:rsidRPr="0076660E">
              <w:rPr>
                <w:color w:val="0C0C0C"/>
                <w:spacing w:val="-1"/>
                <w:sz w:val="18"/>
              </w:rPr>
              <w:t>classe</w:t>
            </w:r>
            <w:r w:rsidRPr="0076660E">
              <w:rPr>
                <w:color w:val="0C0C0C"/>
                <w:spacing w:val="-8"/>
                <w:sz w:val="18"/>
              </w:rPr>
              <w:t xml:space="preserve"> </w:t>
            </w:r>
            <w:r w:rsidRPr="0076660E">
              <w:rPr>
                <w:color w:val="1C1C1C"/>
                <w:spacing w:val="-1"/>
                <w:sz w:val="18"/>
              </w:rPr>
              <w:t>1.</w:t>
            </w:r>
            <w:r w:rsidRPr="0076660E">
              <w:rPr>
                <w:color w:val="1C1C1C"/>
                <w:spacing w:val="4"/>
                <w:sz w:val="18"/>
              </w:rPr>
              <w:t xml:space="preserve"> </w:t>
            </w:r>
            <w:r w:rsidRPr="0076660E">
              <w:rPr>
                <w:spacing w:val="-1"/>
                <w:sz w:val="18"/>
              </w:rPr>
              <w:t>Pacote</w:t>
            </w:r>
            <w:r w:rsidRPr="0076660E">
              <w:rPr>
                <w:sz w:val="18"/>
              </w:rPr>
              <w:t xml:space="preserve"> </w:t>
            </w:r>
            <w:r w:rsidRPr="0076660E">
              <w:rPr>
                <w:spacing w:val="-1"/>
                <w:sz w:val="18"/>
              </w:rPr>
              <w:t>1O0x15It</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18"/>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PCT</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85" w:lineRule="exact"/>
              <w:ind w:left="115"/>
              <w:rPr>
                <w:sz w:val="18"/>
              </w:rPr>
            </w:pPr>
            <w:r w:rsidRPr="0076660E">
              <w:rPr>
                <w:color w:val="1C1C1C"/>
                <w:spacing w:val="-1"/>
                <w:sz w:val="18"/>
              </w:rPr>
              <w:t>Waco</w:t>
            </w:r>
            <w:r w:rsidRPr="0076660E">
              <w:rPr>
                <w:color w:val="1C1C1C"/>
                <w:spacing w:val="-9"/>
                <w:sz w:val="18"/>
              </w:rPr>
              <w:t xml:space="preserve"> </w:t>
            </w:r>
            <w:r w:rsidRPr="0076660E">
              <w:rPr>
                <w:color w:val="0E0E0E"/>
                <w:spacing w:val="-1"/>
                <w:sz w:val="18"/>
              </w:rPr>
              <w:t>reforçado</w:t>
            </w:r>
            <w:r w:rsidRPr="0076660E">
              <w:rPr>
                <w:color w:val="0E0E0E"/>
                <w:spacing w:val="-6"/>
                <w:sz w:val="18"/>
              </w:rPr>
              <w:t xml:space="preserve"> </w:t>
            </w:r>
            <w:r w:rsidRPr="0076660E">
              <w:rPr>
                <w:spacing w:val="-1"/>
                <w:sz w:val="18"/>
              </w:rPr>
              <w:t xml:space="preserve">para </w:t>
            </w:r>
            <w:r w:rsidRPr="0076660E">
              <w:rPr>
                <w:color w:val="0E0E0E"/>
                <w:spacing w:val="-1"/>
                <w:sz w:val="18"/>
              </w:rPr>
              <w:t xml:space="preserve">łixo, </w:t>
            </w:r>
            <w:r w:rsidRPr="0076660E">
              <w:rPr>
                <w:spacing w:val="-1"/>
                <w:sz w:val="18"/>
              </w:rPr>
              <w:t>polieti!eno,</w:t>
            </w:r>
            <w:r w:rsidRPr="0076660E">
              <w:rPr>
                <w:spacing w:val="6"/>
                <w:sz w:val="18"/>
              </w:rPr>
              <w:t xml:space="preserve"> </w:t>
            </w:r>
            <w:r w:rsidRPr="0076660E">
              <w:rPr>
                <w:sz w:val="18"/>
              </w:rPr>
              <w:t>capacidade:</w:t>
            </w:r>
            <w:r w:rsidRPr="0076660E">
              <w:rPr>
                <w:spacing w:val="6"/>
                <w:sz w:val="18"/>
              </w:rPr>
              <w:t xml:space="preserve"> </w:t>
            </w:r>
            <w:r w:rsidRPr="0076660E">
              <w:rPr>
                <w:color w:val="1F1F1F"/>
                <w:sz w:val="18"/>
              </w:rPr>
              <w:t>30</w:t>
            </w:r>
            <w:r w:rsidRPr="0076660E">
              <w:rPr>
                <w:color w:val="1F1F1F"/>
                <w:spacing w:val="-4"/>
                <w:sz w:val="18"/>
              </w:rPr>
              <w:t xml:space="preserve"> </w:t>
            </w:r>
            <w:r w:rsidRPr="0076660E">
              <w:rPr>
                <w:sz w:val="18"/>
              </w:rPr>
              <w:t>litros,</w:t>
            </w:r>
          </w:p>
          <w:p w:rsidR="0076660E" w:rsidRPr="0076660E" w:rsidRDefault="0076660E" w:rsidP="005D2AE8">
            <w:pPr>
              <w:pStyle w:val="TableParagraph"/>
              <w:spacing w:before="10"/>
              <w:ind w:left="119"/>
              <w:rPr>
                <w:sz w:val="18"/>
              </w:rPr>
            </w:pPr>
            <w:r w:rsidRPr="0076660E">
              <w:rPr>
                <w:w w:val="95"/>
                <w:sz w:val="18"/>
              </w:rPr>
              <w:t>Tipo</w:t>
            </w:r>
            <w:r w:rsidRPr="0076660E">
              <w:rPr>
                <w:spacing w:val="4"/>
                <w:w w:val="95"/>
                <w:sz w:val="18"/>
              </w:rPr>
              <w:t xml:space="preserve"> </w:t>
            </w:r>
            <w:r w:rsidRPr="0076660E">
              <w:rPr>
                <w:color w:val="545454"/>
                <w:w w:val="95"/>
                <w:sz w:val="18"/>
              </w:rPr>
              <w:t>E</w:t>
            </w:r>
            <w:r w:rsidRPr="0076660E">
              <w:rPr>
                <w:color w:val="545454"/>
                <w:spacing w:val="3"/>
                <w:w w:val="95"/>
                <w:sz w:val="18"/>
              </w:rPr>
              <w:t xml:space="preserve"> </w:t>
            </w:r>
            <w:r w:rsidRPr="0076660E">
              <w:rPr>
                <w:w w:val="95"/>
                <w:sz w:val="18"/>
              </w:rPr>
              <w:t>classe</w:t>
            </w:r>
            <w:r w:rsidRPr="0076660E">
              <w:rPr>
                <w:spacing w:val="4"/>
                <w:w w:val="95"/>
                <w:sz w:val="18"/>
              </w:rPr>
              <w:t xml:space="preserve"> </w:t>
            </w:r>
            <w:r w:rsidRPr="0076660E">
              <w:rPr>
                <w:w w:val="95"/>
                <w:sz w:val="18"/>
              </w:rPr>
              <w:t>1.</w:t>
            </w:r>
            <w:r w:rsidRPr="0076660E">
              <w:rPr>
                <w:spacing w:val="15"/>
                <w:w w:val="95"/>
                <w:sz w:val="18"/>
              </w:rPr>
              <w:t xml:space="preserve"> </w:t>
            </w:r>
            <w:r w:rsidRPr="0076660E">
              <w:rPr>
                <w:w w:val="95"/>
                <w:sz w:val="18"/>
              </w:rPr>
              <w:t>pacote</w:t>
            </w:r>
            <w:r w:rsidRPr="0076660E">
              <w:rPr>
                <w:spacing w:val="13"/>
                <w:w w:val="95"/>
                <w:sz w:val="18"/>
              </w:rPr>
              <w:t xml:space="preserve"> </w:t>
            </w:r>
            <w:r w:rsidRPr="0076660E">
              <w:rPr>
                <w:w w:val="95"/>
                <w:sz w:val="18"/>
              </w:rPr>
              <w:t>1O0x3Olt</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25"/>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11</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PCT</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88" w:lineRule="exact"/>
              <w:ind w:left="120"/>
              <w:rPr>
                <w:sz w:val="18"/>
              </w:rPr>
            </w:pPr>
            <w:proofErr w:type="gramStart"/>
            <w:r w:rsidRPr="0076660E">
              <w:rPr>
                <w:color w:val="0A0A0A"/>
                <w:sz w:val="18"/>
              </w:rPr>
              <w:t>saco</w:t>
            </w:r>
            <w:proofErr w:type="gramEnd"/>
            <w:r w:rsidRPr="0076660E">
              <w:rPr>
                <w:color w:val="0A0A0A"/>
                <w:spacing w:val="7"/>
                <w:sz w:val="18"/>
              </w:rPr>
              <w:t xml:space="preserve"> </w:t>
            </w:r>
            <w:r w:rsidRPr="0076660E">
              <w:rPr>
                <w:sz w:val="18"/>
              </w:rPr>
              <w:t>reforçado</w:t>
            </w:r>
            <w:r w:rsidRPr="0076660E">
              <w:rPr>
                <w:spacing w:val="6"/>
                <w:sz w:val="18"/>
              </w:rPr>
              <w:t xml:space="preserve"> </w:t>
            </w:r>
            <w:r w:rsidRPr="0076660E">
              <w:rPr>
                <w:color w:val="080808"/>
                <w:sz w:val="18"/>
              </w:rPr>
              <w:t xml:space="preserve">para </w:t>
            </w:r>
            <w:r w:rsidRPr="0076660E">
              <w:rPr>
                <w:color w:val="131313"/>
                <w:sz w:val="18"/>
              </w:rPr>
              <w:t>lixo,</w:t>
            </w:r>
            <w:r w:rsidRPr="0076660E">
              <w:rPr>
                <w:color w:val="131313"/>
                <w:spacing w:val="5"/>
                <w:sz w:val="18"/>
              </w:rPr>
              <w:t xml:space="preserve"> </w:t>
            </w:r>
            <w:r w:rsidRPr="0076660E">
              <w:rPr>
                <w:sz w:val="18"/>
              </w:rPr>
              <w:t>polietileno,</w:t>
            </w:r>
            <w:r w:rsidRPr="0076660E">
              <w:rPr>
                <w:spacing w:val="15"/>
                <w:sz w:val="18"/>
              </w:rPr>
              <w:t xml:space="preserve"> </w:t>
            </w:r>
            <w:r w:rsidRPr="0076660E">
              <w:rPr>
                <w:sz w:val="18"/>
              </w:rPr>
              <w:t>capacidade:</w:t>
            </w:r>
            <w:r w:rsidRPr="0076660E">
              <w:rPr>
                <w:spacing w:val="22"/>
                <w:sz w:val="18"/>
              </w:rPr>
              <w:t xml:space="preserve"> </w:t>
            </w:r>
            <w:r w:rsidRPr="0076660E">
              <w:rPr>
                <w:sz w:val="18"/>
              </w:rPr>
              <w:t>100</w:t>
            </w:r>
            <w:r w:rsidRPr="0076660E">
              <w:rPr>
                <w:spacing w:val="8"/>
                <w:sz w:val="18"/>
              </w:rPr>
              <w:t xml:space="preserve"> </w:t>
            </w:r>
            <w:r w:rsidRPr="0076660E">
              <w:rPr>
                <w:color w:val="181818"/>
                <w:sz w:val="18"/>
              </w:rPr>
              <w:t>litros.</w:t>
            </w:r>
          </w:p>
          <w:p w:rsidR="0076660E" w:rsidRPr="0076660E" w:rsidRDefault="0076660E" w:rsidP="005D2AE8">
            <w:pPr>
              <w:pStyle w:val="TableParagraph"/>
              <w:spacing w:line="218" w:lineRule="exact"/>
              <w:ind w:left="119"/>
              <w:rPr>
                <w:sz w:val="18"/>
              </w:rPr>
            </w:pPr>
            <w:r w:rsidRPr="0076660E">
              <w:rPr>
                <w:sz w:val="18"/>
              </w:rPr>
              <w:t>Tipo</w:t>
            </w:r>
            <w:r w:rsidRPr="0076660E">
              <w:rPr>
                <w:spacing w:val="-5"/>
                <w:sz w:val="18"/>
              </w:rPr>
              <w:t xml:space="preserve"> </w:t>
            </w:r>
            <w:r w:rsidRPr="0076660E">
              <w:rPr>
                <w:color w:val="2A2A2A"/>
                <w:sz w:val="18"/>
              </w:rPr>
              <w:t>E</w:t>
            </w:r>
            <w:r w:rsidRPr="0076660E">
              <w:rPr>
                <w:color w:val="2A2A2A"/>
                <w:spacing w:val="1"/>
                <w:sz w:val="18"/>
              </w:rPr>
              <w:t xml:space="preserve"> </w:t>
            </w:r>
            <w:r w:rsidRPr="0076660E">
              <w:rPr>
                <w:color w:val="0C0C0C"/>
                <w:sz w:val="18"/>
              </w:rPr>
              <w:t>classe</w:t>
            </w:r>
            <w:r w:rsidRPr="0076660E">
              <w:rPr>
                <w:color w:val="0C0C0C"/>
                <w:spacing w:val="3"/>
                <w:sz w:val="18"/>
              </w:rPr>
              <w:t xml:space="preserve"> </w:t>
            </w:r>
            <w:r w:rsidRPr="0076660E">
              <w:rPr>
                <w:sz w:val="18"/>
              </w:rPr>
              <w:t>l.</w:t>
            </w:r>
            <w:r w:rsidRPr="0076660E">
              <w:rPr>
                <w:spacing w:val="-4"/>
                <w:sz w:val="18"/>
              </w:rPr>
              <w:t xml:space="preserve"> </w:t>
            </w:r>
            <w:r w:rsidRPr="0076660E">
              <w:rPr>
                <w:color w:val="080808"/>
                <w:sz w:val="18"/>
              </w:rPr>
              <w:t>Pacote</w:t>
            </w:r>
            <w:r w:rsidRPr="0076660E">
              <w:rPr>
                <w:color w:val="080808"/>
                <w:spacing w:val="8"/>
                <w:sz w:val="18"/>
              </w:rPr>
              <w:t xml:space="preserve"> </w:t>
            </w:r>
            <w:r w:rsidRPr="0076660E">
              <w:rPr>
                <w:sz w:val="18"/>
              </w:rPr>
              <w:t>100x10OIt</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02"/>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12</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FD</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85" w:lineRule="exact"/>
              <w:ind w:left="162"/>
              <w:rPr>
                <w:sz w:val="18"/>
              </w:rPr>
            </w:pPr>
            <w:r w:rsidRPr="0076660E">
              <w:rPr>
                <w:sz w:val="18"/>
              </w:rPr>
              <w:t>Esponja</w:t>
            </w:r>
            <w:r w:rsidRPr="0076660E">
              <w:rPr>
                <w:spacing w:val="12"/>
                <w:sz w:val="18"/>
              </w:rPr>
              <w:t xml:space="preserve"> </w:t>
            </w:r>
            <w:r w:rsidRPr="0076660E">
              <w:rPr>
                <w:sz w:val="18"/>
              </w:rPr>
              <w:t>de</w:t>
            </w:r>
            <w:r w:rsidRPr="0076660E">
              <w:rPr>
                <w:spacing w:val="3"/>
                <w:sz w:val="18"/>
              </w:rPr>
              <w:t xml:space="preserve"> </w:t>
            </w:r>
            <w:r w:rsidRPr="0076660E">
              <w:rPr>
                <w:color w:val="181818"/>
                <w:sz w:val="18"/>
              </w:rPr>
              <w:t>aço,</w:t>
            </w:r>
            <w:r w:rsidRPr="0076660E">
              <w:rPr>
                <w:color w:val="181818"/>
                <w:spacing w:val="10"/>
                <w:sz w:val="18"/>
              </w:rPr>
              <w:t xml:space="preserve"> </w:t>
            </w:r>
            <w:r w:rsidRPr="0076660E">
              <w:rPr>
                <w:sz w:val="18"/>
              </w:rPr>
              <w:t>material</w:t>
            </w:r>
            <w:r w:rsidRPr="0076660E">
              <w:rPr>
                <w:spacing w:val="4"/>
                <w:sz w:val="18"/>
              </w:rPr>
              <w:t xml:space="preserve"> </w:t>
            </w:r>
            <w:r w:rsidRPr="0076660E">
              <w:rPr>
                <w:color w:val="212121"/>
                <w:sz w:val="18"/>
              </w:rPr>
              <w:t>de</w:t>
            </w:r>
            <w:r w:rsidRPr="0076660E">
              <w:rPr>
                <w:color w:val="212121"/>
                <w:spacing w:val="-7"/>
                <w:sz w:val="18"/>
              </w:rPr>
              <w:t xml:space="preserve"> </w:t>
            </w:r>
            <w:r w:rsidRPr="0076660E">
              <w:rPr>
                <w:color w:val="2F2F2F"/>
                <w:sz w:val="18"/>
              </w:rPr>
              <w:t>aço</w:t>
            </w:r>
            <w:r w:rsidRPr="0076660E">
              <w:rPr>
                <w:color w:val="2F2F2F"/>
                <w:spacing w:val="-4"/>
                <w:sz w:val="18"/>
              </w:rPr>
              <w:t xml:space="preserve"> </w:t>
            </w:r>
            <w:r w:rsidRPr="0076660E">
              <w:rPr>
                <w:sz w:val="18"/>
              </w:rPr>
              <w:t>carbono,</w:t>
            </w:r>
            <w:r w:rsidRPr="0076660E">
              <w:rPr>
                <w:spacing w:val="15"/>
                <w:sz w:val="18"/>
              </w:rPr>
              <w:t xml:space="preserve"> </w:t>
            </w:r>
            <w:r w:rsidRPr="0076660E">
              <w:rPr>
                <w:color w:val="0C0C0C"/>
                <w:sz w:val="18"/>
              </w:rPr>
              <w:t>abrasiv</w:t>
            </w:r>
            <w:proofErr w:type="gramStart"/>
            <w:r w:rsidRPr="0076660E">
              <w:rPr>
                <w:color w:val="0C0C0C"/>
                <w:sz w:val="18"/>
              </w:rPr>
              <w:t>)dade</w:t>
            </w:r>
            <w:proofErr w:type="gramEnd"/>
            <w:r w:rsidRPr="0076660E">
              <w:rPr>
                <w:color w:val="0C0C0C"/>
                <w:spacing w:val="23"/>
                <w:sz w:val="18"/>
              </w:rPr>
              <w:t xml:space="preserve"> </w:t>
            </w:r>
            <w:r w:rsidRPr="0076660E">
              <w:rPr>
                <w:color w:val="0F0F0F"/>
                <w:sz w:val="18"/>
              </w:rPr>
              <w:t>fina.</w:t>
            </w:r>
          </w:p>
          <w:p w:rsidR="0076660E" w:rsidRPr="0076660E" w:rsidRDefault="0076660E" w:rsidP="005D2AE8">
            <w:pPr>
              <w:pStyle w:val="TableParagraph"/>
              <w:spacing w:before="3" w:line="244" w:lineRule="auto"/>
              <w:ind w:left="119"/>
              <w:rPr>
                <w:sz w:val="18"/>
              </w:rPr>
            </w:pPr>
            <w:r w:rsidRPr="0076660E">
              <w:rPr>
                <w:color w:val="181818"/>
                <w:sz w:val="18"/>
              </w:rPr>
              <w:t>Fardo</w:t>
            </w:r>
            <w:r w:rsidRPr="0076660E">
              <w:rPr>
                <w:color w:val="181818"/>
                <w:spacing w:val="6"/>
                <w:sz w:val="18"/>
              </w:rPr>
              <w:t xml:space="preserve"> </w:t>
            </w:r>
            <w:r w:rsidRPr="0076660E">
              <w:rPr>
                <w:color w:val="1D1D1D"/>
                <w:sz w:val="18"/>
              </w:rPr>
              <w:t>com</w:t>
            </w:r>
            <w:r w:rsidRPr="0076660E">
              <w:rPr>
                <w:color w:val="1D1D1D"/>
                <w:spacing w:val="-2"/>
                <w:sz w:val="18"/>
              </w:rPr>
              <w:t xml:space="preserve"> </w:t>
            </w:r>
            <w:r w:rsidRPr="0076660E">
              <w:rPr>
                <w:sz w:val="18"/>
              </w:rPr>
              <w:t>14 pacotes com</w:t>
            </w:r>
            <w:r w:rsidRPr="0076660E">
              <w:rPr>
                <w:spacing w:val="-2"/>
                <w:sz w:val="18"/>
              </w:rPr>
              <w:t xml:space="preserve"> </w:t>
            </w:r>
            <w:r w:rsidRPr="0076660E">
              <w:rPr>
                <w:color w:val="2D2D2D"/>
                <w:sz w:val="18"/>
              </w:rPr>
              <w:t>OB</w:t>
            </w:r>
            <w:r w:rsidRPr="0076660E">
              <w:rPr>
                <w:color w:val="2D2D2D"/>
                <w:spacing w:val="7"/>
                <w:sz w:val="18"/>
              </w:rPr>
              <w:t xml:space="preserve"> </w:t>
            </w:r>
            <w:r w:rsidRPr="0076660E">
              <w:rPr>
                <w:sz w:val="18"/>
              </w:rPr>
              <w:t>unidades</w:t>
            </w:r>
            <w:r w:rsidRPr="0076660E">
              <w:rPr>
                <w:spacing w:val="8"/>
                <w:sz w:val="18"/>
              </w:rPr>
              <w:t xml:space="preserve"> </w:t>
            </w:r>
            <w:r w:rsidRPr="0076660E">
              <w:rPr>
                <w:color w:val="212121"/>
                <w:sz w:val="18"/>
              </w:rPr>
              <w:t xml:space="preserve">de </w:t>
            </w:r>
            <w:r w:rsidRPr="0076660E">
              <w:rPr>
                <w:sz w:val="18"/>
              </w:rPr>
              <w:t>60</w:t>
            </w:r>
            <w:r w:rsidRPr="0076660E">
              <w:rPr>
                <w:spacing w:val="7"/>
                <w:sz w:val="18"/>
              </w:rPr>
              <w:t xml:space="preserve"> </w:t>
            </w:r>
            <w:r w:rsidRPr="0076660E">
              <w:rPr>
                <w:sz w:val="18"/>
              </w:rPr>
              <w:t>gram</w:t>
            </w:r>
            <w:r w:rsidRPr="0076660E">
              <w:rPr>
                <w:color w:val="333333"/>
                <w:sz w:val="18"/>
              </w:rPr>
              <w:t>as</w:t>
            </w:r>
            <w:r w:rsidRPr="0076660E">
              <w:rPr>
                <w:color w:val="333333"/>
                <w:spacing w:val="1"/>
                <w:sz w:val="18"/>
              </w:rPr>
              <w:t xml:space="preserve"> </w:t>
            </w:r>
            <w:r w:rsidRPr="0076660E">
              <w:rPr>
                <w:color w:val="0E0E0E"/>
                <w:sz w:val="18"/>
              </w:rPr>
              <w:t>cada.</w:t>
            </w:r>
            <w:r w:rsidRPr="0076660E">
              <w:rPr>
                <w:color w:val="0E0E0E"/>
                <w:spacing w:val="-37"/>
                <w:sz w:val="18"/>
              </w:rPr>
              <w:t xml:space="preserve"> </w:t>
            </w:r>
            <w:r w:rsidRPr="0076660E">
              <w:rPr>
                <w:color w:val="131313"/>
                <w:sz w:val="18"/>
              </w:rPr>
              <w:t>Fardo</w:t>
            </w:r>
            <w:r w:rsidRPr="0076660E">
              <w:rPr>
                <w:color w:val="131313"/>
                <w:spacing w:val="2"/>
                <w:sz w:val="18"/>
              </w:rPr>
              <w:t xml:space="preserve"> </w:t>
            </w:r>
            <w:r w:rsidRPr="0076660E">
              <w:rPr>
                <w:sz w:val="18"/>
              </w:rPr>
              <w:t>14x8</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22"/>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13</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CX</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7" w:lineRule="exact"/>
              <w:ind w:left="119"/>
              <w:rPr>
                <w:sz w:val="18"/>
              </w:rPr>
            </w:pPr>
            <w:r w:rsidRPr="0076660E">
              <w:rPr>
                <w:sz w:val="18"/>
              </w:rPr>
              <w:t>Disinfectant</w:t>
            </w:r>
            <w:r w:rsidRPr="0076660E">
              <w:rPr>
                <w:spacing w:val="23"/>
                <w:sz w:val="18"/>
              </w:rPr>
              <w:t xml:space="preserve"> </w:t>
            </w:r>
            <w:r w:rsidRPr="0076660E">
              <w:rPr>
                <w:color w:val="282828"/>
                <w:sz w:val="18"/>
              </w:rPr>
              <w:t>de</w:t>
            </w:r>
            <w:r w:rsidRPr="0076660E">
              <w:rPr>
                <w:color w:val="282828"/>
                <w:spacing w:val="-1"/>
                <w:sz w:val="18"/>
              </w:rPr>
              <w:t xml:space="preserve"> </w:t>
            </w:r>
            <w:r w:rsidRPr="0076660E">
              <w:rPr>
                <w:sz w:val="18"/>
              </w:rPr>
              <w:t>uso</w:t>
            </w:r>
            <w:r w:rsidRPr="0076660E">
              <w:rPr>
                <w:spacing w:val="1"/>
                <w:sz w:val="18"/>
              </w:rPr>
              <w:t xml:space="preserve"> </w:t>
            </w:r>
            <w:r w:rsidRPr="0076660E">
              <w:rPr>
                <w:sz w:val="18"/>
              </w:rPr>
              <w:t>geral</w:t>
            </w:r>
            <w:r w:rsidRPr="0076660E">
              <w:rPr>
                <w:spacing w:val="2"/>
                <w:sz w:val="18"/>
              </w:rPr>
              <w:t xml:space="preserve"> </w:t>
            </w:r>
            <w:r w:rsidRPr="0076660E">
              <w:rPr>
                <w:sz w:val="18"/>
              </w:rPr>
              <w:t>antibactérlas,</w:t>
            </w:r>
            <w:r w:rsidRPr="0076660E">
              <w:rPr>
                <w:spacing w:val="-5"/>
                <w:sz w:val="18"/>
              </w:rPr>
              <w:t xml:space="preserve"> </w:t>
            </w:r>
            <w:r w:rsidRPr="0076660E">
              <w:rPr>
                <w:sz w:val="18"/>
              </w:rPr>
              <w:t>germiCida,</w:t>
            </w:r>
            <w:r w:rsidRPr="0076660E">
              <w:rPr>
                <w:spacing w:val="20"/>
                <w:sz w:val="18"/>
              </w:rPr>
              <w:t xml:space="preserve"> </w:t>
            </w:r>
            <w:r w:rsidRPr="0076660E">
              <w:rPr>
                <w:color w:val="080808"/>
                <w:sz w:val="18"/>
              </w:rPr>
              <w:t>Alvejante,</w:t>
            </w:r>
          </w:p>
          <w:p w:rsidR="0076660E" w:rsidRPr="0076660E" w:rsidRDefault="0076660E" w:rsidP="005D2AE8">
            <w:pPr>
              <w:pStyle w:val="TableParagraph"/>
              <w:spacing w:before="3" w:line="219" w:lineRule="exact"/>
              <w:ind w:left="124"/>
              <w:rPr>
                <w:sz w:val="18"/>
              </w:rPr>
            </w:pPr>
            <w:proofErr w:type="gramStart"/>
            <w:r w:rsidRPr="0076660E">
              <w:rPr>
                <w:spacing w:val="-1"/>
                <w:sz w:val="18"/>
              </w:rPr>
              <w:t>tira</w:t>
            </w:r>
            <w:proofErr w:type="gramEnd"/>
            <w:r w:rsidRPr="0076660E">
              <w:rPr>
                <w:spacing w:val="3"/>
                <w:sz w:val="18"/>
              </w:rPr>
              <w:t xml:space="preserve"> </w:t>
            </w:r>
            <w:r w:rsidRPr="0076660E">
              <w:rPr>
                <w:color w:val="151515"/>
                <w:spacing w:val="-1"/>
                <w:sz w:val="18"/>
              </w:rPr>
              <w:t>limo,</w:t>
            </w:r>
            <w:r w:rsidRPr="0076660E">
              <w:rPr>
                <w:color w:val="151515"/>
                <w:spacing w:val="6"/>
                <w:sz w:val="18"/>
              </w:rPr>
              <w:t xml:space="preserve"> </w:t>
            </w:r>
            <w:r w:rsidRPr="0076660E">
              <w:rPr>
                <w:spacing w:val="-1"/>
                <w:sz w:val="18"/>
              </w:rPr>
              <w:t>Anti-odor,</w:t>
            </w:r>
            <w:r w:rsidRPr="0076660E">
              <w:rPr>
                <w:spacing w:val="20"/>
                <w:sz w:val="18"/>
              </w:rPr>
              <w:t xml:space="preserve"> </w:t>
            </w:r>
            <w:r w:rsidRPr="0076660E">
              <w:rPr>
                <w:spacing w:val="-1"/>
                <w:sz w:val="18"/>
              </w:rPr>
              <w:t>diversas</w:t>
            </w:r>
            <w:r w:rsidRPr="0076660E">
              <w:rPr>
                <w:spacing w:val="16"/>
                <w:sz w:val="18"/>
              </w:rPr>
              <w:t xml:space="preserve"> </w:t>
            </w:r>
            <w:r w:rsidRPr="0076660E">
              <w:rPr>
                <w:spacing w:val="-1"/>
                <w:sz w:val="18"/>
              </w:rPr>
              <w:t>fragrâncias,</w:t>
            </w:r>
            <w:r w:rsidRPr="0076660E">
              <w:rPr>
                <w:spacing w:val="11"/>
                <w:sz w:val="18"/>
              </w:rPr>
              <w:t xml:space="preserve"> </w:t>
            </w:r>
            <w:r w:rsidRPr="0076660E">
              <w:rPr>
                <w:color w:val="0C0C0C"/>
                <w:spacing w:val="-1"/>
                <w:sz w:val="18"/>
              </w:rPr>
              <w:t>Iimpez</w:t>
            </w:r>
            <w:r w:rsidRPr="0076660E">
              <w:rPr>
                <w:color w:val="0C0C0C"/>
                <w:spacing w:val="-25"/>
                <w:sz w:val="18"/>
              </w:rPr>
              <w:t xml:space="preserve"> </w:t>
            </w:r>
            <w:r w:rsidRPr="0076660E">
              <w:rPr>
                <w:color w:val="181818"/>
                <w:spacing w:val="-1"/>
                <w:sz w:val="18"/>
              </w:rPr>
              <w:t>a</w:t>
            </w:r>
            <w:r w:rsidRPr="0076660E">
              <w:rPr>
                <w:color w:val="181818"/>
                <w:spacing w:val="7"/>
                <w:sz w:val="18"/>
              </w:rPr>
              <w:t xml:space="preserve"> </w:t>
            </w:r>
            <w:r w:rsidRPr="0076660E">
              <w:rPr>
                <w:sz w:val="18"/>
              </w:rPr>
              <w:t>geral,</w:t>
            </w:r>
            <w:r w:rsidRPr="0076660E">
              <w:rPr>
                <w:spacing w:val="9"/>
                <w:sz w:val="18"/>
              </w:rPr>
              <w:t xml:space="preserve"> </w:t>
            </w:r>
            <w:r w:rsidRPr="0076660E">
              <w:rPr>
                <w:sz w:val="18"/>
              </w:rPr>
              <w:t xml:space="preserve">2 </w:t>
            </w:r>
            <w:r w:rsidRPr="0076660E">
              <w:rPr>
                <w:color w:val="282828"/>
                <w:sz w:val="18"/>
              </w:rPr>
              <w:t>It.</w:t>
            </w:r>
          </w:p>
          <w:p w:rsidR="0076660E" w:rsidRPr="0076660E" w:rsidRDefault="0076660E" w:rsidP="005D2AE8">
            <w:pPr>
              <w:pStyle w:val="TableParagraph"/>
              <w:spacing w:line="207" w:lineRule="exact"/>
              <w:ind w:left="134"/>
              <w:rPr>
                <w:sz w:val="17"/>
              </w:rPr>
            </w:pPr>
            <w:r w:rsidRPr="0076660E">
              <w:rPr>
                <w:color w:val="111111"/>
                <w:w w:val="105"/>
                <w:sz w:val="17"/>
              </w:rPr>
              <w:t>Cx</w:t>
            </w:r>
            <w:r w:rsidRPr="0076660E">
              <w:rPr>
                <w:color w:val="111111"/>
                <w:spacing w:val="6"/>
                <w:w w:val="105"/>
                <w:sz w:val="17"/>
              </w:rPr>
              <w:t xml:space="preserve"> </w:t>
            </w:r>
            <w:r w:rsidRPr="0076660E">
              <w:rPr>
                <w:color w:val="151515"/>
                <w:w w:val="105"/>
                <w:sz w:val="17"/>
              </w:rPr>
              <w:t>6x2Iî</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633976">
        <w:trPr>
          <w:trHeight w:val="400"/>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lastRenderedPageBreak/>
              <w:t>14</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5" w:lineRule="exact"/>
              <w:ind w:left="126"/>
              <w:rPr>
                <w:sz w:val="18"/>
              </w:rPr>
            </w:pPr>
            <w:r w:rsidRPr="0076660E">
              <w:rPr>
                <w:sz w:val="18"/>
              </w:rPr>
              <w:t>Rodo</w:t>
            </w:r>
            <w:r w:rsidRPr="0076660E">
              <w:rPr>
                <w:spacing w:val="4"/>
                <w:sz w:val="18"/>
              </w:rPr>
              <w:t xml:space="preserve"> </w:t>
            </w:r>
            <w:r w:rsidRPr="0076660E">
              <w:rPr>
                <w:sz w:val="18"/>
              </w:rPr>
              <w:t xml:space="preserve">Pequeno-'  </w:t>
            </w:r>
            <w:r w:rsidRPr="0076660E">
              <w:rPr>
                <w:spacing w:val="10"/>
                <w:sz w:val="18"/>
              </w:rPr>
              <w:t xml:space="preserve"> </w:t>
            </w:r>
            <w:r w:rsidRPr="0076660E">
              <w:rPr>
                <w:color w:val="181818"/>
                <w:sz w:val="18"/>
              </w:rPr>
              <w:t>Rodo,</w:t>
            </w:r>
            <w:r w:rsidRPr="0076660E">
              <w:rPr>
                <w:color w:val="181818"/>
                <w:spacing w:val="4"/>
                <w:sz w:val="18"/>
              </w:rPr>
              <w:t xml:space="preserve"> </w:t>
            </w:r>
            <w:r w:rsidRPr="0076660E">
              <w:rPr>
                <w:color w:val="181818"/>
                <w:sz w:val="18"/>
              </w:rPr>
              <w:t>com</w:t>
            </w:r>
            <w:r w:rsidRPr="0076660E">
              <w:rPr>
                <w:color w:val="181818"/>
                <w:spacing w:val="-3"/>
                <w:sz w:val="18"/>
              </w:rPr>
              <w:t xml:space="preserve"> </w:t>
            </w:r>
            <w:r w:rsidRPr="0076660E">
              <w:rPr>
                <w:color w:val="1F1F1F"/>
                <w:sz w:val="18"/>
              </w:rPr>
              <w:t>cabo</w:t>
            </w:r>
            <w:r w:rsidRPr="0076660E">
              <w:rPr>
                <w:color w:val="1F1F1F"/>
                <w:spacing w:val="2"/>
                <w:sz w:val="18"/>
              </w:rPr>
              <w:t xml:space="preserve"> </w:t>
            </w:r>
            <w:r w:rsidRPr="0076660E">
              <w:rPr>
                <w:color w:val="181818"/>
                <w:sz w:val="18"/>
              </w:rPr>
              <w:t>de</w:t>
            </w:r>
            <w:r w:rsidRPr="0076660E">
              <w:rPr>
                <w:color w:val="181818"/>
                <w:spacing w:val="-5"/>
                <w:sz w:val="18"/>
              </w:rPr>
              <w:t xml:space="preserve"> </w:t>
            </w:r>
            <w:r w:rsidRPr="0076660E">
              <w:rPr>
                <w:sz w:val="18"/>
              </w:rPr>
              <w:t>madeira</w:t>
            </w:r>
            <w:r w:rsidRPr="0076660E">
              <w:rPr>
                <w:spacing w:val="5"/>
                <w:sz w:val="18"/>
              </w:rPr>
              <w:t xml:space="preserve"> </w:t>
            </w:r>
            <w:r w:rsidRPr="0076660E">
              <w:rPr>
                <w:sz w:val="18"/>
              </w:rPr>
              <w:t>plastificada</w:t>
            </w:r>
            <w:r w:rsidRPr="0076660E">
              <w:rPr>
                <w:spacing w:val="3"/>
                <w:sz w:val="18"/>
              </w:rPr>
              <w:t xml:space="preserve"> </w:t>
            </w:r>
            <w:r w:rsidRPr="0076660E">
              <w:rPr>
                <w:color w:val="0C0C0C"/>
                <w:sz w:val="18"/>
              </w:rPr>
              <w:t>com</w:t>
            </w:r>
          </w:p>
          <w:p w:rsidR="0076660E" w:rsidRPr="0076660E" w:rsidRDefault="0076660E" w:rsidP="005D2AE8">
            <w:pPr>
              <w:pStyle w:val="TableParagraph"/>
              <w:spacing w:line="209" w:lineRule="exact"/>
              <w:ind w:left="127"/>
              <w:rPr>
                <w:sz w:val="18"/>
              </w:rPr>
            </w:pPr>
            <w:r w:rsidRPr="0076660E">
              <w:rPr>
                <w:sz w:val="18"/>
              </w:rPr>
              <w:t>rosca,</w:t>
            </w:r>
            <w:r w:rsidRPr="0076660E">
              <w:rPr>
                <w:spacing w:val="14"/>
                <w:sz w:val="18"/>
              </w:rPr>
              <w:t xml:space="preserve"> </w:t>
            </w:r>
            <w:r w:rsidRPr="0076660E">
              <w:rPr>
                <w:color w:val="0E0E0E"/>
                <w:sz w:val="18"/>
              </w:rPr>
              <w:t>medindo</w:t>
            </w:r>
            <w:r w:rsidRPr="0076660E">
              <w:rPr>
                <w:color w:val="0E0E0E"/>
                <w:spacing w:val="5"/>
                <w:sz w:val="18"/>
              </w:rPr>
              <w:t xml:space="preserve"> </w:t>
            </w:r>
            <w:r w:rsidRPr="0076660E">
              <w:rPr>
                <w:sz w:val="18"/>
              </w:rPr>
              <w:t>no</w:t>
            </w:r>
            <w:r w:rsidRPr="0076660E">
              <w:rPr>
                <w:spacing w:val="-10"/>
                <w:sz w:val="18"/>
              </w:rPr>
              <w:t xml:space="preserve"> </w:t>
            </w:r>
            <w:r w:rsidRPr="0076660E">
              <w:rPr>
                <w:color w:val="0F0F0F"/>
                <w:sz w:val="18"/>
              </w:rPr>
              <w:t>mínimo</w:t>
            </w:r>
            <w:r w:rsidRPr="0076660E">
              <w:rPr>
                <w:color w:val="0F0F0F"/>
                <w:spacing w:val="20"/>
                <w:sz w:val="18"/>
              </w:rPr>
              <w:t xml:space="preserve"> </w:t>
            </w:r>
            <w:r w:rsidRPr="0076660E">
              <w:rPr>
                <w:sz w:val="18"/>
              </w:rPr>
              <w:t>1,20</w:t>
            </w:r>
            <w:r w:rsidRPr="0076660E">
              <w:rPr>
                <w:spacing w:val="1"/>
                <w:sz w:val="18"/>
              </w:rPr>
              <w:t xml:space="preserve"> </w:t>
            </w:r>
            <w:r w:rsidRPr="0076660E">
              <w:rPr>
                <w:color w:val="0A0A0A"/>
                <w:sz w:val="18"/>
              </w:rPr>
              <w:t>cm</w:t>
            </w:r>
            <w:r w:rsidRPr="0076660E">
              <w:rPr>
                <w:color w:val="0A0A0A"/>
                <w:spacing w:val="6"/>
                <w:sz w:val="18"/>
              </w:rPr>
              <w:t xml:space="preserve"> </w:t>
            </w:r>
            <w:r w:rsidRPr="0076660E">
              <w:rPr>
                <w:sz w:val="18"/>
              </w:rPr>
              <w:t>de</w:t>
            </w:r>
            <w:r w:rsidRPr="0076660E">
              <w:rPr>
                <w:spacing w:val="-2"/>
                <w:sz w:val="18"/>
              </w:rPr>
              <w:t xml:space="preserve"> </w:t>
            </w:r>
            <w:r w:rsidRPr="0076660E">
              <w:rPr>
                <w:sz w:val="18"/>
              </w:rPr>
              <w:t>comprimento,</w:t>
            </w:r>
            <w:r w:rsidRPr="0076660E">
              <w:rPr>
                <w:spacing w:val="26"/>
                <w:sz w:val="18"/>
              </w:rPr>
              <w:t xml:space="preserve"> </w:t>
            </w:r>
            <w:r w:rsidRPr="0076660E">
              <w:rPr>
                <w:color w:val="0F0F0F"/>
                <w:sz w:val="18"/>
              </w:rPr>
              <w:t xml:space="preserve">suporte </w:t>
            </w:r>
            <w:r w:rsidRPr="0076660E">
              <w:rPr>
                <w:sz w:val="18"/>
              </w:rPr>
              <w:t>plástìca</w:t>
            </w:r>
            <w:r w:rsidRPr="0076660E">
              <w:rPr>
                <w:spacing w:val="16"/>
                <w:sz w:val="18"/>
              </w:rPr>
              <w:t xml:space="preserve"> </w:t>
            </w:r>
            <w:r w:rsidRPr="0076660E">
              <w:rPr>
                <w:sz w:val="18"/>
              </w:rPr>
              <w:t>medindo</w:t>
            </w:r>
            <w:r w:rsidRPr="0076660E">
              <w:rPr>
                <w:spacing w:val="13"/>
                <w:sz w:val="18"/>
              </w:rPr>
              <w:t xml:space="preserve"> </w:t>
            </w:r>
            <w:r w:rsidRPr="0076660E">
              <w:rPr>
                <w:sz w:val="18"/>
              </w:rPr>
              <w:t>aproxìmadamente</w:t>
            </w:r>
            <w:r w:rsidRPr="0076660E">
              <w:rPr>
                <w:spacing w:val="11"/>
                <w:sz w:val="18"/>
              </w:rPr>
              <w:t xml:space="preserve"> </w:t>
            </w:r>
            <w:r w:rsidRPr="0076660E">
              <w:rPr>
                <w:sz w:val="18"/>
              </w:rPr>
              <w:t>60</w:t>
            </w:r>
            <w:r w:rsidRPr="0076660E">
              <w:rPr>
                <w:spacing w:val="-1"/>
                <w:sz w:val="18"/>
              </w:rPr>
              <w:t xml:space="preserve"> </w:t>
            </w:r>
            <w:r w:rsidRPr="0076660E">
              <w:rPr>
                <w:sz w:val="18"/>
              </w:rPr>
              <w:t>cm,</w:t>
            </w:r>
            <w:r w:rsidRPr="0076660E">
              <w:rPr>
                <w:spacing w:val="1"/>
                <w:sz w:val="18"/>
              </w:rPr>
              <w:t xml:space="preserve"> </w:t>
            </w:r>
            <w:r w:rsidRPr="0076660E">
              <w:rPr>
                <w:sz w:val="18"/>
              </w:rPr>
              <w:t>com</w:t>
            </w:r>
            <w:r w:rsidRPr="0076660E">
              <w:rPr>
                <w:spacing w:val="-2"/>
                <w:sz w:val="18"/>
              </w:rPr>
              <w:t xml:space="preserve"> </w:t>
            </w:r>
            <w:r w:rsidRPr="0076660E">
              <w:rPr>
                <w:sz w:val="18"/>
              </w:rPr>
              <w:t>borracha</w:t>
            </w:r>
          </w:p>
          <w:p w:rsidR="0076660E" w:rsidRPr="0076660E" w:rsidRDefault="0076660E" w:rsidP="005D2AE8">
            <w:pPr>
              <w:pStyle w:val="TableParagraph"/>
              <w:spacing w:line="218" w:lineRule="exact"/>
              <w:ind w:left="128"/>
              <w:rPr>
                <w:sz w:val="18"/>
              </w:rPr>
            </w:pPr>
            <w:proofErr w:type="gramStart"/>
            <w:r w:rsidRPr="0076660E">
              <w:rPr>
                <w:color w:val="131313"/>
                <w:sz w:val="18"/>
              </w:rPr>
              <w:t>dupla</w:t>
            </w:r>
            <w:proofErr w:type="gramEnd"/>
            <w:r w:rsidRPr="0076660E">
              <w:rPr>
                <w:color w:val="131313"/>
                <w:sz w:val="18"/>
              </w:rPr>
              <w:t>.</w:t>
            </w:r>
            <w:r w:rsidRPr="0076660E">
              <w:rPr>
                <w:color w:val="131313"/>
                <w:spacing w:val="14"/>
                <w:sz w:val="18"/>
              </w:rPr>
              <w:t xml:space="preserve"> </w:t>
            </w:r>
            <w:r w:rsidRPr="0076660E">
              <w:rPr>
                <w:sz w:val="18"/>
              </w:rPr>
              <w:t>Utilização:</w:t>
            </w:r>
            <w:r w:rsidRPr="0076660E">
              <w:rPr>
                <w:spacing w:val="15"/>
                <w:sz w:val="18"/>
              </w:rPr>
              <w:t xml:space="preserve"> </w:t>
            </w:r>
            <w:r w:rsidRPr="0076660E">
              <w:rPr>
                <w:sz w:val="18"/>
              </w:rPr>
              <w:t>Piso</w:t>
            </w:r>
            <w:r w:rsidRPr="0076660E">
              <w:rPr>
                <w:spacing w:val="3"/>
                <w:sz w:val="18"/>
              </w:rPr>
              <w:t xml:space="preserve"> </w:t>
            </w:r>
            <w:r w:rsidRPr="0076660E">
              <w:rPr>
                <w:color w:val="131313"/>
                <w:sz w:val="18"/>
              </w:rPr>
              <w:t>ou</w:t>
            </w:r>
            <w:r w:rsidRPr="0076660E">
              <w:rPr>
                <w:color w:val="131313"/>
                <w:spacing w:val="-5"/>
                <w:sz w:val="18"/>
              </w:rPr>
              <w:t xml:space="preserve"> </w:t>
            </w:r>
            <w:r w:rsidRPr="0076660E">
              <w:rPr>
                <w:sz w:val="18"/>
              </w:rPr>
              <w:t>qualquer</w:t>
            </w:r>
            <w:r w:rsidRPr="0076660E">
              <w:rPr>
                <w:spacing w:val="7"/>
                <w:sz w:val="18"/>
              </w:rPr>
              <w:t xml:space="preserve"> </w:t>
            </w:r>
            <w:r w:rsidRPr="0076660E">
              <w:rPr>
                <w:sz w:val="18"/>
              </w:rPr>
              <w:t>superfície</w:t>
            </w:r>
            <w:r w:rsidRPr="0076660E">
              <w:rPr>
                <w:spacing w:val="6"/>
                <w:sz w:val="18"/>
              </w:rPr>
              <w:t xml:space="preserve"> </w:t>
            </w:r>
            <w:r w:rsidRPr="0076660E">
              <w:rPr>
                <w:sz w:val="18"/>
              </w:rPr>
              <w:t>lisa.</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35"/>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15</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05</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9" w:lineRule="exact"/>
              <w:ind w:left="119"/>
              <w:rPr>
                <w:sz w:val="18"/>
              </w:rPr>
            </w:pPr>
            <w:r w:rsidRPr="0076660E">
              <w:rPr>
                <w:sz w:val="18"/>
              </w:rPr>
              <w:t>Rodo</w:t>
            </w:r>
            <w:r w:rsidRPr="0076660E">
              <w:rPr>
                <w:spacing w:val="8"/>
                <w:sz w:val="18"/>
              </w:rPr>
              <w:t xml:space="preserve"> </w:t>
            </w:r>
            <w:r w:rsidRPr="0076660E">
              <w:rPr>
                <w:sz w:val="18"/>
              </w:rPr>
              <w:t>Grande:</w:t>
            </w:r>
            <w:r w:rsidRPr="0076660E">
              <w:rPr>
                <w:spacing w:val="51"/>
                <w:sz w:val="18"/>
              </w:rPr>
              <w:t xml:space="preserve"> </w:t>
            </w:r>
            <w:r w:rsidRPr="0076660E">
              <w:rPr>
                <w:sz w:val="18"/>
              </w:rPr>
              <w:t>Rodo,</w:t>
            </w:r>
            <w:r w:rsidRPr="0076660E">
              <w:rPr>
                <w:spacing w:val="2"/>
                <w:sz w:val="18"/>
              </w:rPr>
              <w:t xml:space="preserve"> </w:t>
            </w:r>
            <w:r w:rsidRPr="0076660E">
              <w:rPr>
                <w:sz w:val="18"/>
              </w:rPr>
              <w:t>com</w:t>
            </w:r>
            <w:r w:rsidRPr="0076660E">
              <w:rPr>
                <w:spacing w:val="2"/>
                <w:sz w:val="18"/>
              </w:rPr>
              <w:t xml:space="preserve"> </w:t>
            </w:r>
            <w:r w:rsidRPr="0076660E">
              <w:rPr>
                <w:sz w:val="18"/>
              </w:rPr>
              <w:t>cabo</w:t>
            </w:r>
            <w:r w:rsidRPr="0076660E">
              <w:rPr>
                <w:spacing w:val="7"/>
                <w:sz w:val="18"/>
              </w:rPr>
              <w:t xml:space="preserve"> </w:t>
            </w:r>
            <w:r w:rsidRPr="0076660E">
              <w:rPr>
                <w:color w:val="080808"/>
                <w:sz w:val="18"/>
              </w:rPr>
              <w:t>de</w:t>
            </w:r>
            <w:r w:rsidRPr="0076660E">
              <w:rPr>
                <w:color w:val="080808"/>
                <w:spacing w:val="6"/>
                <w:sz w:val="18"/>
              </w:rPr>
              <w:t xml:space="preserve"> </w:t>
            </w:r>
            <w:r w:rsidRPr="0076660E">
              <w:rPr>
                <w:sz w:val="18"/>
              </w:rPr>
              <w:t>madeira</w:t>
            </w:r>
            <w:r w:rsidRPr="0076660E">
              <w:rPr>
                <w:spacing w:val="10"/>
                <w:sz w:val="18"/>
              </w:rPr>
              <w:t xml:space="preserve"> </w:t>
            </w:r>
            <w:r w:rsidRPr="0076660E">
              <w:rPr>
                <w:sz w:val="18"/>
              </w:rPr>
              <w:t>plastificada</w:t>
            </w:r>
            <w:r w:rsidRPr="0076660E">
              <w:rPr>
                <w:spacing w:val="16"/>
                <w:sz w:val="18"/>
              </w:rPr>
              <w:t xml:space="preserve"> </w:t>
            </w:r>
            <w:r w:rsidRPr="0076660E">
              <w:rPr>
                <w:sz w:val="18"/>
              </w:rPr>
              <w:t>com</w:t>
            </w:r>
          </w:p>
          <w:p w:rsidR="0076660E" w:rsidRPr="0076660E" w:rsidRDefault="0076660E" w:rsidP="005D2AE8">
            <w:pPr>
              <w:pStyle w:val="TableParagraph"/>
              <w:spacing w:before="3" w:line="244" w:lineRule="auto"/>
              <w:ind w:left="113"/>
              <w:rPr>
                <w:sz w:val="18"/>
              </w:rPr>
            </w:pPr>
            <w:proofErr w:type="gramStart"/>
            <w:r w:rsidRPr="0076660E">
              <w:rPr>
                <w:sz w:val="18"/>
              </w:rPr>
              <w:t>rosca</w:t>
            </w:r>
            <w:proofErr w:type="gramEnd"/>
            <w:r w:rsidRPr="0076660E">
              <w:rPr>
                <w:sz w:val="18"/>
              </w:rPr>
              <w:t>, medindo</w:t>
            </w:r>
            <w:r w:rsidRPr="0076660E">
              <w:rPr>
                <w:spacing w:val="1"/>
                <w:sz w:val="18"/>
              </w:rPr>
              <w:t xml:space="preserve"> </w:t>
            </w:r>
            <w:r w:rsidRPr="0076660E">
              <w:rPr>
                <w:color w:val="131313"/>
                <w:sz w:val="18"/>
              </w:rPr>
              <w:t xml:space="preserve">no </w:t>
            </w:r>
            <w:r w:rsidRPr="0076660E">
              <w:rPr>
                <w:sz w:val="18"/>
              </w:rPr>
              <w:t>mlnimo 1,20 cm de comprimento,</w:t>
            </w:r>
            <w:r w:rsidRPr="0076660E">
              <w:rPr>
                <w:spacing w:val="1"/>
                <w:sz w:val="18"/>
              </w:rPr>
              <w:t xml:space="preserve"> </w:t>
            </w:r>
            <w:r w:rsidRPr="0076660E">
              <w:rPr>
                <w:color w:val="0F0F0F"/>
                <w:sz w:val="18"/>
              </w:rPr>
              <w:t>suporte</w:t>
            </w:r>
            <w:r w:rsidRPr="0076660E">
              <w:rPr>
                <w:color w:val="0F0F0F"/>
                <w:spacing w:val="-38"/>
                <w:sz w:val="18"/>
              </w:rPr>
              <w:t xml:space="preserve"> </w:t>
            </w:r>
            <w:r w:rsidRPr="0076660E">
              <w:rPr>
                <w:sz w:val="18"/>
              </w:rPr>
              <w:t>plăstico</w:t>
            </w:r>
            <w:r w:rsidRPr="0076660E">
              <w:rPr>
                <w:spacing w:val="-2"/>
                <w:sz w:val="18"/>
              </w:rPr>
              <w:t xml:space="preserve"> </w:t>
            </w:r>
            <w:r w:rsidRPr="0076660E">
              <w:rPr>
                <w:sz w:val="18"/>
              </w:rPr>
              <w:t>medindo</w:t>
            </w:r>
            <w:r w:rsidRPr="0076660E">
              <w:rPr>
                <w:spacing w:val="3"/>
                <w:sz w:val="18"/>
              </w:rPr>
              <w:t xml:space="preserve"> </w:t>
            </w:r>
            <w:r w:rsidRPr="0076660E">
              <w:rPr>
                <w:sz w:val="18"/>
              </w:rPr>
              <w:t>aproximadamente</w:t>
            </w:r>
            <w:r w:rsidRPr="0076660E">
              <w:rPr>
                <w:spacing w:val="6"/>
                <w:sz w:val="18"/>
              </w:rPr>
              <w:t xml:space="preserve"> </w:t>
            </w:r>
            <w:r w:rsidRPr="0076660E">
              <w:rPr>
                <w:color w:val="181818"/>
                <w:sz w:val="18"/>
              </w:rPr>
              <w:t>Atm,</w:t>
            </w:r>
            <w:r w:rsidRPr="0076660E">
              <w:rPr>
                <w:color w:val="181818"/>
                <w:spacing w:val="-2"/>
                <w:sz w:val="18"/>
              </w:rPr>
              <w:t xml:space="preserve"> </w:t>
            </w:r>
            <w:r w:rsidRPr="0076660E">
              <w:rPr>
                <w:sz w:val="18"/>
              </w:rPr>
              <w:t>com</w:t>
            </w:r>
            <w:r w:rsidRPr="0076660E">
              <w:rPr>
                <w:spacing w:val="-9"/>
                <w:sz w:val="18"/>
              </w:rPr>
              <w:t xml:space="preserve"> </w:t>
            </w:r>
            <w:r w:rsidRPr="0076660E">
              <w:rPr>
                <w:sz w:val="18"/>
              </w:rPr>
              <w:t>borracha</w:t>
            </w:r>
            <w:r w:rsidRPr="0076660E">
              <w:rPr>
                <w:spacing w:val="-2"/>
                <w:sz w:val="18"/>
              </w:rPr>
              <w:t xml:space="preserve"> </w:t>
            </w:r>
            <w:r w:rsidRPr="0076660E">
              <w:rPr>
                <w:color w:val="111111"/>
                <w:sz w:val="18"/>
              </w:rPr>
              <w:t>dupla.</w:t>
            </w:r>
          </w:p>
          <w:p w:rsidR="0076660E" w:rsidRPr="0076660E" w:rsidRDefault="0076660E" w:rsidP="005D2AE8">
            <w:pPr>
              <w:pStyle w:val="TableParagraph"/>
              <w:spacing w:before="6" w:line="216" w:lineRule="exact"/>
              <w:ind w:left="112"/>
              <w:rPr>
                <w:sz w:val="18"/>
              </w:rPr>
            </w:pPr>
            <w:r w:rsidRPr="0076660E">
              <w:rPr>
                <w:sz w:val="18"/>
              </w:rPr>
              <w:t>Utilização:</w:t>
            </w:r>
            <w:r w:rsidRPr="0076660E">
              <w:rPr>
                <w:spacing w:val="27"/>
                <w:sz w:val="18"/>
              </w:rPr>
              <w:t xml:space="preserve"> </w:t>
            </w:r>
            <w:r w:rsidRPr="0076660E">
              <w:rPr>
                <w:sz w:val="18"/>
              </w:rPr>
              <w:t>Piso</w:t>
            </w:r>
            <w:r w:rsidRPr="0076660E">
              <w:rPr>
                <w:spacing w:val="8"/>
                <w:sz w:val="18"/>
              </w:rPr>
              <w:t xml:space="preserve"> </w:t>
            </w:r>
            <w:r w:rsidRPr="0076660E">
              <w:rPr>
                <w:sz w:val="18"/>
              </w:rPr>
              <w:t>ou</w:t>
            </w:r>
            <w:r w:rsidRPr="0076660E">
              <w:rPr>
                <w:spacing w:val="13"/>
                <w:sz w:val="18"/>
              </w:rPr>
              <w:t xml:space="preserve"> </w:t>
            </w:r>
            <w:r w:rsidRPr="0076660E">
              <w:rPr>
                <w:sz w:val="18"/>
              </w:rPr>
              <w:t>ąualquer</w:t>
            </w:r>
            <w:r w:rsidRPr="0076660E">
              <w:rPr>
                <w:spacing w:val="2"/>
                <w:sz w:val="18"/>
              </w:rPr>
              <w:t xml:space="preserve"> </w:t>
            </w:r>
            <w:r w:rsidRPr="0076660E">
              <w:rPr>
                <w:sz w:val="18"/>
              </w:rPr>
              <w:t>superfítie</w:t>
            </w:r>
            <w:r w:rsidRPr="0076660E">
              <w:rPr>
                <w:spacing w:val="10"/>
                <w:sz w:val="18"/>
              </w:rPr>
              <w:t xml:space="preserve"> </w:t>
            </w:r>
            <w:r w:rsidRPr="0076660E">
              <w:rPr>
                <w:sz w:val="18"/>
              </w:rPr>
              <w:t>lisa</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398"/>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04</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211" w:lineRule="auto"/>
              <w:ind w:left="116" w:right="137" w:hanging="7"/>
              <w:jc w:val="both"/>
              <w:rPr>
                <w:sz w:val="21"/>
              </w:rPr>
            </w:pPr>
            <w:r w:rsidRPr="0076660E">
              <w:rPr>
                <w:color w:val="0F0F0F"/>
                <w:w w:val="105"/>
                <w:sz w:val="21"/>
              </w:rPr>
              <w:t xml:space="preserve">Rastelo </w:t>
            </w:r>
            <w:r w:rsidRPr="0076660E">
              <w:rPr>
                <w:w w:val="105"/>
                <w:sz w:val="21"/>
              </w:rPr>
              <w:t>em aço especial ou ferro fundido, com ł4</w:t>
            </w:r>
            <w:r w:rsidRPr="0076660E">
              <w:rPr>
                <w:spacing w:val="1"/>
                <w:w w:val="105"/>
                <w:sz w:val="21"/>
              </w:rPr>
              <w:t xml:space="preserve"> </w:t>
            </w:r>
            <w:r w:rsidRPr="0076660E">
              <w:rPr>
                <w:spacing w:val="-1"/>
                <w:w w:val="105"/>
              </w:rPr>
              <w:t xml:space="preserve">dentes, de </w:t>
            </w:r>
            <w:r w:rsidRPr="0076660E">
              <w:rPr>
                <w:color w:val="0F0F0F"/>
                <w:spacing w:val="-1"/>
                <w:w w:val="105"/>
              </w:rPr>
              <w:t xml:space="preserve">alta </w:t>
            </w:r>
            <w:r w:rsidRPr="0076660E">
              <w:rPr>
                <w:spacing w:val="-1"/>
                <w:w w:val="105"/>
              </w:rPr>
              <w:t xml:space="preserve">resistência, </w:t>
            </w:r>
            <w:r w:rsidRPr="0076660E">
              <w:rPr>
                <w:color w:val="111111"/>
                <w:spacing w:val="-1"/>
                <w:w w:val="105"/>
              </w:rPr>
              <w:t xml:space="preserve">com </w:t>
            </w:r>
            <w:r w:rsidRPr="0076660E">
              <w:rPr>
                <w:color w:val="0E0E0E"/>
                <w:spacing w:val="-1"/>
                <w:w w:val="105"/>
              </w:rPr>
              <w:t xml:space="preserve">cabo </w:t>
            </w:r>
            <w:r w:rsidRPr="0076660E">
              <w:rPr>
                <w:spacing w:val="-1"/>
                <w:w w:val="105"/>
              </w:rPr>
              <w:t xml:space="preserve">de </w:t>
            </w:r>
            <w:r w:rsidRPr="0076660E">
              <w:rPr>
                <w:w w:val="105"/>
              </w:rPr>
              <w:t>madeira</w:t>
            </w:r>
            <w:r w:rsidRPr="0076660E">
              <w:rPr>
                <w:spacing w:val="-50"/>
                <w:w w:val="105"/>
              </w:rPr>
              <w:t xml:space="preserve"> </w:t>
            </w:r>
            <w:r w:rsidRPr="0076660E">
              <w:rPr>
                <w:w w:val="105"/>
                <w:sz w:val="21"/>
              </w:rPr>
              <w:t>1,20</w:t>
            </w:r>
            <w:r w:rsidRPr="0076660E">
              <w:rPr>
                <w:spacing w:val="25"/>
                <w:w w:val="105"/>
                <w:sz w:val="21"/>
              </w:rPr>
              <w:t xml:space="preserve"> </w:t>
            </w:r>
            <w:r w:rsidRPr="0076660E">
              <w:rPr>
                <w:w w:val="105"/>
                <w:sz w:val="21"/>
              </w:rPr>
              <w:t>cm,</w:t>
            </w:r>
            <w:r w:rsidRPr="0076660E">
              <w:rPr>
                <w:spacing w:val="18"/>
                <w:w w:val="105"/>
                <w:sz w:val="21"/>
              </w:rPr>
              <w:t xml:space="preserve"> </w:t>
            </w:r>
            <w:r w:rsidRPr="0076660E">
              <w:rPr>
                <w:w w:val="105"/>
                <w:sz w:val="21"/>
              </w:rPr>
              <w:t>para</w:t>
            </w:r>
            <w:r w:rsidRPr="0076660E">
              <w:rPr>
                <w:spacing w:val="25"/>
                <w:w w:val="105"/>
                <w:sz w:val="21"/>
              </w:rPr>
              <w:t xml:space="preserve"> </w:t>
            </w:r>
            <w:r w:rsidRPr="0076660E">
              <w:rPr>
                <w:w w:val="105"/>
                <w:sz w:val="21"/>
              </w:rPr>
              <w:t>ser</w:t>
            </w:r>
            <w:r w:rsidRPr="0076660E">
              <w:rPr>
                <w:spacing w:val="15"/>
                <w:w w:val="105"/>
                <w:sz w:val="21"/>
              </w:rPr>
              <w:t xml:space="preserve"> </w:t>
            </w:r>
            <w:r w:rsidRPr="0076660E">
              <w:rPr>
                <w:w w:val="105"/>
                <w:sz w:val="21"/>
              </w:rPr>
              <w:t>utilizado</w:t>
            </w:r>
            <w:r w:rsidRPr="0076660E">
              <w:rPr>
                <w:spacing w:val="25"/>
                <w:w w:val="105"/>
                <w:sz w:val="21"/>
              </w:rPr>
              <w:t xml:space="preserve"> </w:t>
            </w:r>
            <w:r w:rsidRPr="0076660E">
              <w:rPr>
                <w:color w:val="0F0F0F"/>
                <w:w w:val="105"/>
                <w:sz w:val="21"/>
              </w:rPr>
              <w:t>em</w:t>
            </w:r>
            <w:r w:rsidRPr="0076660E">
              <w:rPr>
                <w:color w:val="0F0F0F"/>
                <w:spacing w:val="21"/>
                <w:w w:val="105"/>
                <w:sz w:val="21"/>
              </w:rPr>
              <w:t xml:space="preserve"> </w:t>
            </w:r>
            <w:r w:rsidRPr="0076660E">
              <w:rPr>
                <w:w w:val="105"/>
                <w:sz w:val="21"/>
              </w:rPr>
              <w:t>terrenos</w:t>
            </w:r>
          </w:p>
          <w:p w:rsidR="0076660E" w:rsidRPr="0076660E" w:rsidRDefault="0076660E" w:rsidP="005D2AE8">
            <w:pPr>
              <w:pStyle w:val="TableParagraph"/>
              <w:spacing w:line="210" w:lineRule="exact"/>
              <w:ind w:left="107"/>
              <w:jc w:val="both"/>
              <w:rPr>
                <w:sz w:val="21"/>
              </w:rPr>
            </w:pPr>
            <w:r w:rsidRPr="0076660E">
              <w:rPr>
                <w:color w:val="0C0C0C"/>
                <w:w w:val="105"/>
                <w:sz w:val="21"/>
              </w:rPr>
              <w:t>gedregosos,</w:t>
            </w:r>
            <w:r w:rsidRPr="0076660E">
              <w:rPr>
                <w:color w:val="0C0C0C"/>
                <w:spacing w:val="43"/>
                <w:w w:val="105"/>
                <w:sz w:val="21"/>
              </w:rPr>
              <w:t xml:space="preserve"> </w:t>
            </w:r>
            <w:r w:rsidRPr="0076660E">
              <w:rPr>
                <w:color w:val="111111"/>
                <w:w w:val="105"/>
                <w:sz w:val="21"/>
              </w:rPr>
              <w:t>medindo</w:t>
            </w:r>
            <w:r w:rsidRPr="0076660E">
              <w:rPr>
                <w:color w:val="111111"/>
                <w:spacing w:val="30"/>
                <w:w w:val="105"/>
                <w:sz w:val="21"/>
              </w:rPr>
              <w:t xml:space="preserve"> </w:t>
            </w:r>
            <w:r w:rsidRPr="0076660E">
              <w:rPr>
                <w:w w:val="105"/>
                <w:sz w:val="21"/>
              </w:rPr>
              <w:t>aproximadamente</w:t>
            </w:r>
            <w:r w:rsidRPr="0076660E">
              <w:rPr>
                <w:spacing w:val="16"/>
                <w:w w:val="105"/>
                <w:sz w:val="21"/>
              </w:rPr>
              <w:t xml:space="preserve"> </w:t>
            </w:r>
            <w:r w:rsidRPr="0076660E">
              <w:rPr>
                <w:color w:val="0C0C0C"/>
                <w:w w:val="105"/>
                <w:sz w:val="21"/>
              </w:rPr>
              <w:t>40</w:t>
            </w:r>
            <w:r w:rsidRPr="0076660E">
              <w:rPr>
                <w:color w:val="0C0C0C"/>
                <w:spacing w:val="37"/>
                <w:w w:val="105"/>
                <w:sz w:val="21"/>
              </w:rPr>
              <w:t xml:space="preserve"> </w:t>
            </w:r>
            <w:r w:rsidRPr="0076660E">
              <w:rPr>
                <w:w w:val="105"/>
                <w:sz w:val="21"/>
              </w:rPr>
              <w:t>cm.</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32"/>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17</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08</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9" w:lineRule="exact"/>
              <w:ind w:left="112"/>
              <w:rPr>
                <w:sz w:val="18"/>
              </w:rPr>
            </w:pPr>
            <w:r w:rsidRPr="0076660E">
              <w:rPr>
                <w:sz w:val="18"/>
              </w:rPr>
              <w:t>Rastelo</w:t>
            </w:r>
            <w:r w:rsidRPr="0076660E">
              <w:rPr>
                <w:spacing w:val="6"/>
                <w:sz w:val="18"/>
              </w:rPr>
              <w:t xml:space="preserve"> </w:t>
            </w:r>
            <w:r w:rsidRPr="0076660E">
              <w:rPr>
                <w:color w:val="151515"/>
                <w:sz w:val="18"/>
              </w:rPr>
              <w:t>de</w:t>
            </w:r>
            <w:r w:rsidRPr="0076660E">
              <w:rPr>
                <w:color w:val="151515"/>
                <w:spacing w:val="-2"/>
                <w:sz w:val="18"/>
              </w:rPr>
              <w:t xml:space="preserve"> </w:t>
            </w:r>
            <w:r w:rsidRPr="0076660E">
              <w:rPr>
                <w:color w:val="0C0C0C"/>
                <w:sz w:val="18"/>
              </w:rPr>
              <w:t>Plástico</w:t>
            </w:r>
            <w:r w:rsidRPr="0076660E">
              <w:rPr>
                <w:color w:val="0C0C0C"/>
                <w:spacing w:val="9"/>
                <w:sz w:val="18"/>
              </w:rPr>
              <w:t xml:space="preserve"> </w:t>
            </w:r>
            <w:r w:rsidRPr="0076660E">
              <w:rPr>
                <w:sz w:val="18"/>
              </w:rPr>
              <w:t>para</w:t>
            </w:r>
            <w:r w:rsidRPr="0076660E">
              <w:rPr>
                <w:spacing w:val="-1"/>
                <w:sz w:val="18"/>
              </w:rPr>
              <w:t xml:space="preserve"> </w:t>
            </w:r>
            <w:r w:rsidRPr="0076660E">
              <w:rPr>
                <w:color w:val="0C0C0C"/>
                <w:sz w:val="18"/>
              </w:rPr>
              <w:t>jardinagem,</w:t>
            </w:r>
            <w:r w:rsidRPr="0076660E">
              <w:rPr>
                <w:color w:val="0C0C0C"/>
                <w:spacing w:val="11"/>
                <w:sz w:val="18"/>
              </w:rPr>
              <w:t xml:space="preserve"> </w:t>
            </w:r>
            <w:r w:rsidRPr="0076660E">
              <w:rPr>
                <w:sz w:val="18"/>
              </w:rPr>
              <w:t>22</w:t>
            </w:r>
            <w:r w:rsidRPr="0076660E">
              <w:rPr>
                <w:spacing w:val="4"/>
                <w:sz w:val="18"/>
              </w:rPr>
              <w:t xml:space="preserve"> </w:t>
            </w:r>
            <w:r w:rsidRPr="0076660E">
              <w:rPr>
                <w:sz w:val="18"/>
              </w:rPr>
              <w:t>dentes,</w:t>
            </w:r>
            <w:r w:rsidRPr="0076660E">
              <w:rPr>
                <w:spacing w:val="16"/>
                <w:sz w:val="18"/>
              </w:rPr>
              <w:t xml:space="preserve"> </w:t>
            </w:r>
            <w:r w:rsidRPr="0076660E">
              <w:rPr>
                <w:sz w:val="18"/>
              </w:rPr>
              <w:t>cabo</w:t>
            </w:r>
            <w:r w:rsidRPr="0076660E">
              <w:rPr>
                <w:spacing w:val="10"/>
                <w:sz w:val="18"/>
              </w:rPr>
              <w:t xml:space="preserve"> </w:t>
            </w:r>
            <w:r w:rsidRPr="0076660E">
              <w:rPr>
                <w:color w:val="0C0C0C"/>
                <w:sz w:val="18"/>
              </w:rPr>
              <w:t>de</w:t>
            </w:r>
          </w:p>
          <w:p w:rsidR="0076660E" w:rsidRPr="0076660E" w:rsidRDefault="0076660E" w:rsidP="005D2AE8">
            <w:pPr>
              <w:pStyle w:val="TableParagraph"/>
              <w:spacing w:before="1" w:line="230" w:lineRule="exact"/>
              <w:ind w:left="111"/>
              <w:rPr>
                <w:sz w:val="19"/>
              </w:rPr>
            </w:pPr>
            <w:r w:rsidRPr="0076660E">
              <w:rPr>
                <w:sz w:val="19"/>
              </w:rPr>
              <w:t>1,20cm.</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10"/>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18</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87" w:lineRule="exact"/>
              <w:ind w:left="117"/>
              <w:rPr>
                <w:sz w:val="18"/>
              </w:rPr>
            </w:pPr>
            <w:r w:rsidRPr="0076660E">
              <w:rPr>
                <w:sz w:val="18"/>
              </w:rPr>
              <w:t>Vassoura</w:t>
            </w:r>
            <w:r w:rsidRPr="0076660E">
              <w:rPr>
                <w:spacing w:val="8"/>
                <w:sz w:val="18"/>
              </w:rPr>
              <w:t xml:space="preserve"> </w:t>
            </w:r>
            <w:r w:rsidRPr="0076660E">
              <w:rPr>
                <w:color w:val="1C1C1C"/>
                <w:sz w:val="18"/>
              </w:rPr>
              <w:t>de</w:t>
            </w:r>
            <w:r w:rsidRPr="0076660E">
              <w:rPr>
                <w:color w:val="1C1C1C"/>
                <w:spacing w:val="2"/>
                <w:sz w:val="18"/>
              </w:rPr>
              <w:t xml:space="preserve"> </w:t>
            </w:r>
            <w:r w:rsidRPr="0076660E">
              <w:rPr>
                <w:sz w:val="18"/>
              </w:rPr>
              <w:t>pelo</w:t>
            </w:r>
            <w:r w:rsidRPr="0076660E">
              <w:rPr>
                <w:spacing w:val="11"/>
                <w:sz w:val="18"/>
              </w:rPr>
              <w:t xml:space="preserve"> </w:t>
            </w:r>
            <w:r w:rsidRPr="0076660E">
              <w:rPr>
                <w:sz w:val="18"/>
              </w:rPr>
              <w:t>sintético,</w:t>
            </w:r>
            <w:r w:rsidRPr="0076660E">
              <w:rPr>
                <w:spacing w:val="7"/>
                <w:sz w:val="18"/>
              </w:rPr>
              <w:t xml:space="preserve"> </w:t>
            </w:r>
            <w:r w:rsidRPr="0076660E">
              <w:rPr>
                <w:sz w:val="18"/>
              </w:rPr>
              <w:t>cepo:</w:t>
            </w:r>
            <w:r w:rsidRPr="0076660E">
              <w:rPr>
                <w:spacing w:val="6"/>
                <w:sz w:val="18"/>
              </w:rPr>
              <w:t xml:space="preserve"> </w:t>
            </w:r>
            <w:r w:rsidRPr="0076660E">
              <w:rPr>
                <w:sz w:val="18"/>
              </w:rPr>
              <w:t>madeira,</w:t>
            </w:r>
            <w:r w:rsidRPr="0076660E">
              <w:rPr>
                <w:spacing w:val="10"/>
                <w:sz w:val="18"/>
              </w:rPr>
              <w:t xml:space="preserve"> </w:t>
            </w:r>
            <w:r w:rsidRPr="0076660E">
              <w:rPr>
                <w:color w:val="131313"/>
                <w:sz w:val="18"/>
              </w:rPr>
              <w:t>cerdas:</w:t>
            </w:r>
            <w:r w:rsidRPr="0076660E">
              <w:rPr>
                <w:color w:val="131313"/>
                <w:spacing w:val="6"/>
                <w:sz w:val="18"/>
              </w:rPr>
              <w:t xml:space="preserve"> </w:t>
            </w:r>
            <w:r w:rsidRPr="0076660E">
              <w:rPr>
                <w:color w:val="080808"/>
                <w:sz w:val="18"/>
              </w:rPr>
              <w:t>pelo</w:t>
            </w:r>
          </w:p>
          <w:p w:rsidR="0076660E" w:rsidRPr="0076660E" w:rsidRDefault="0076660E" w:rsidP="005D2AE8">
            <w:pPr>
              <w:pStyle w:val="TableParagraph"/>
              <w:spacing w:before="3"/>
              <w:ind w:left="112"/>
              <w:rPr>
                <w:sz w:val="18"/>
              </w:rPr>
            </w:pPr>
            <w:proofErr w:type="gramStart"/>
            <w:r w:rsidRPr="0076660E">
              <w:rPr>
                <w:sz w:val="18"/>
              </w:rPr>
              <w:t>sintético</w:t>
            </w:r>
            <w:proofErr w:type="gramEnd"/>
            <w:r w:rsidRPr="0076660E">
              <w:rPr>
                <w:sz w:val="18"/>
              </w:rPr>
              <w:t>,</w:t>
            </w:r>
            <w:r w:rsidRPr="0076660E">
              <w:rPr>
                <w:spacing w:val="1"/>
                <w:sz w:val="18"/>
              </w:rPr>
              <w:t xml:space="preserve"> </w:t>
            </w:r>
            <w:r w:rsidRPr="0076660E">
              <w:rPr>
                <w:color w:val="0C0C0C"/>
                <w:sz w:val="18"/>
              </w:rPr>
              <w:t xml:space="preserve">cabo: </w:t>
            </w:r>
            <w:r w:rsidRPr="0076660E">
              <w:rPr>
                <w:sz w:val="18"/>
              </w:rPr>
              <w:t xml:space="preserve">madeira, </w:t>
            </w:r>
            <w:r w:rsidRPr="0076660E">
              <w:rPr>
                <w:color w:val="0A0A0A"/>
                <w:sz w:val="18"/>
              </w:rPr>
              <w:t>comprimento</w:t>
            </w:r>
            <w:r w:rsidRPr="0076660E">
              <w:rPr>
                <w:color w:val="0A0A0A"/>
                <w:spacing w:val="1"/>
                <w:sz w:val="18"/>
              </w:rPr>
              <w:t xml:space="preserve"> </w:t>
            </w:r>
            <w:r w:rsidRPr="0076660E">
              <w:rPr>
                <w:sz w:val="18"/>
              </w:rPr>
              <w:t>Cabo: 1,20 m,</w:t>
            </w:r>
            <w:r w:rsidRPr="0076660E">
              <w:rPr>
                <w:spacing w:val="1"/>
                <w:sz w:val="18"/>
              </w:rPr>
              <w:t xml:space="preserve"> </w:t>
            </w:r>
            <w:r w:rsidRPr="0076660E">
              <w:rPr>
                <w:sz w:val="18"/>
              </w:rPr>
              <w:t>comprimento</w:t>
            </w:r>
            <w:r w:rsidRPr="0076660E">
              <w:rPr>
                <w:spacing w:val="1"/>
                <w:sz w:val="18"/>
              </w:rPr>
              <w:t xml:space="preserve"> </w:t>
            </w:r>
            <w:r w:rsidRPr="0076660E">
              <w:rPr>
                <w:sz w:val="18"/>
              </w:rPr>
              <w:t xml:space="preserve">cepo: 40 </w:t>
            </w:r>
            <w:r w:rsidRPr="0076660E">
              <w:rPr>
                <w:color w:val="1C1C1C"/>
                <w:sz w:val="18"/>
              </w:rPr>
              <w:t xml:space="preserve">cm, </w:t>
            </w:r>
            <w:r w:rsidRPr="0076660E">
              <w:rPr>
                <w:color w:val="111111"/>
                <w:sz w:val="18"/>
              </w:rPr>
              <w:t xml:space="preserve">com </w:t>
            </w:r>
            <w:r w:rsidRPr="0076660E">
              <w:rPr>
                <w:color w:val="0C0C0C"/>
                <w:sz w:val="18"/>
              </w:rPr>
              <w:t xml:space="preserve">cabo </w:t>
            </w:r>
            <w:r w:rsidRPr="0076660E">
              <w:rPr>
                <w:sz w:val="18"/>
              </w:rPr>
              <w:t>perfeitamente</w:t>
            </w:r>
            <w:r w:rsidRPr="0076660E">
              <w:rPr>
                <w:spacing w:val="1"/>
                <w:sz w:val="18"/>
              </w:rPr>
              <w:t xml:space="preserve"> </w:t>
            </w:r>
            <w:r w:rsidRPr="0076660E">
              <w:rPr>
                <w:sz w:val="18"/>
              </w:rPr>
              <w:t>reto</w:t>
            </w:r>
            <w:r w:rsidRPr="0076660E">
              <w:rPr>
                <w:spacing w:val="-38"/>
                <w:sz w:val="18"/>
              </w:rPr>
              <w:t xml:space="preserve"> </w:t>
            </w:r>
            <w:r w:rsidRPr="0076660E">
              <w:rPr>
                <w:sz w:val="18"/>
              </w:rPr>
              <w:t>plastîficado,</w:t>
            </w:r>
            <w:r w:rsidRPr="0076660E">
              <w:rPr>
                <w:spacing w:val="22"/>
                <w:sz w:val="18"/>
              </w:rPr>
              <w:t xml:space="preserve"> </w:t>
            </w:r>
            <w:r w:rsidRPr="0076660E">
              <w:rPr>
                <w:sz w:val="18"/>
              </w:rPr>
              <w:t>rosqueáyel</w:t>
            </w:r>
            <w:r w:rsidRPr="0076660E">
              <w:rPr>
                <w:spacing w:val="9"/>
                <w:sz w:val="18"/>
              </w:rPr>
              <w:t xml:space="preserve"> </w:t>
            </w:r>
            <w:r w:rsidRPr="0076660E">
              <w:rPr>
                <w:sz w:val="18"/>
              </w:rPr>
              <w:t>com</w:t>
            </w:r>
            <w:r w:rsidRPr="0076660E">
              <w:rPr>
                <w:spacing w:val="3"/>
                <w:sz w:val="18"/>
              </w:rPr>
              <w:t xml:space="preserve"> </w:t>
            </w:r>
            <w:r w:rsidRPr="0076660E">
              <w:rPr>
                <w:sz w:val="18"/>
              </w:rPr>
              <w:t>ponteira</w:t>
            </w:r>
            <w:r w:rsidRPr="0076660E">
              <w:rPr>
                <w:spacing w:val="4"/>
                <w:sz w:val="18"/>
              </w:rPr>
              <w:t xml:space="preserve"> </w:t>
            </w:r>
            <w:r w:rsidRPr="0076660E">
              <w:rPr>
                <w:color w:val="181818"/>
                <w:sz w:val="18"/>
              </w:rPr>
              <w:t>de</w:t>
            </w:r>
            <w:r w:rsidRPr="0076660E">
              <w:rPr>
                <w:color w:val="181818"/>
                <w:spacing w:val="-11"/>
                <w:sz w:val="18"/>
              </w:rPr>
              <w:t xml:space="preserve"> </w:t>
            </w:r>
            <w:r w:rsidRPr="0076660E">
              <w:rPr>
                <w:sz w:val="18"/>
              </w:rPr>
              <w:t>plástico.</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17"/>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19</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PCT</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9" w:lineRule="exact"/>
              <w:ind w:left="119"/>
              <w:rPr>
                <w:sz w:val="18"/>
              </w:rPr>
            </w:pPr>
            <w:r w:rsidRPr="0076660E">
              <w:rPr>
                <w:sz w:val="18"/>
              </w:rPr>
              <w:t>Esponja</w:t>
            </w:r>
            <w:r w:rsidRPr="0076660E">
              <w:rPr>
                <w:spacing w:val="-2"/>
                <w:sz w:val="18"/>
              </w:rPr>
              <w:t xml:space="preserve"> </w:t>
            </w:r>
            <w:r w:rsidRPr="0076660E">
              <w:rPr>
                <w:sz w:val="18"/>
              </w:rPr>
              <w:t>dupla-face</w:t>
            </w:r>
            <w:r w:rsidRPr="0076660E">
              <w:rPr>
                <w:spacing w:val="4"/>
                <w:sz w:val="18"/>
              </w:rPr>
              <w:t xml:space="preserve"> </w:t>
            </w:r>
            <w:r w:rsidRPr="0076660E">
              <w:rPr>
                <w:sz w:val="18"/>
              </w:rPr>
              <w:t>multì</w:t>
            </w:r>
            <w:r w:rsidRPr="0076660E">
              <w:rPr>
                <w:color w:val="1A1A1A"/>
                <w:sz w:val="18"/>
              </w:rPr>
              <w:t>u5o</w:t>
            </w:r>
            <w:r w:rsidRPr="0076660E">
              <w:rPr>
                <w:color w:val="1A1A1A"/>
                <w:spacing w:val="-7"/>
                <w:sz w:val="18"/>
              </w:rPr>
              <w:t xml:space="preserve"> </w:t>
            </w:r>
            <w:r w:rsidRPr="0076660E">
              <w:rPr>
                <w:sz w:val="18"/>
              </w:rPr>
              <w:t>Esponja</w:t>
            </w:r>
            <w:r w:rsidRPr="0076660E">
              <w:rPr>
                <w:spacing w:val="-6"/>
                <w:sz w:val="18"/>
              </w:rPr>
              <w:t xml:space="preserve"> </w:t>
            </w:r>
            <w:r w:rsidRPr="0076660E">
              <w:rPr>
                <w:color w:val="0F0F0F"/>
                <w:sz w:val="18"/>
              </w:rPr>
              <w:t>dupIa•face</w:t>
            </w:r>
            <w:r w:rsidRPr="0076660E">
              <w:rPr>
                <w:color w:val="0F0F0F"/>
                <w:spacing w:val="6"/>
                <w:sz w:val="18"/>
              </w:rPr>
              <w:t xml:space="preserve"> </w:t>
            </w:r>
            <w:r w:rsidRPr="0076660E">
              <w:rPr>
                <w:color w:val="0C0C0C"/>
                <w:sz w:val="18"/>
              </w:rPr>
              <w:t>multiuso,</w:t>
            </w:r>
          </w:p>
          <w:p w:rsidR="0076660E" w:rsidRPr="0076660E" w:rsidRDefault="0076660E" w:rsidP="005D2AE8">
            <w:pPr>
              <w:pStyle w:val="TableParagraph"/>
              <w:spacing w:before="3"/>
              <w:ind w:left="121" w:hanging="2"/>
              <w:rPr>
                <w:sz w:val="18"/>
              </w:rPr>
            </w:pPr>
            <w:r w:rsidRPr="0076660E">
              <w:rPr>
                <w:sz w:val="18"/>
              </w:rPr>
              <w:t>100x</w:t>
            </w:r>
            <w:r w:rsidRPr="0076660E">
              <w:rPr>
                <w:color w:val="111111"/>
                <w:sz w:val="18"/>
              </w:rPr>
              <w:t>10x</w:t>
            </w:r>
            <w:r w:rsidRPr="0076660E">
              <w:rPr>
                <w:color w:val="111111"/>
                <w:spacing w:val="-25"/>
                <w:sz w:val="18"/>
              </w:rPr>
              <w:t xml:space="preserve"> </w:t>
            </w:r>
            <w:r w:rsidRPr="0076660E">
              <w:rPr>
                <w:sz w:val="18"/>
              </w:rPr>
              <w:t>Z0mm,</w:t>
            </w:r>
            <w:r w:rsidRPr="0076660E">
              <w:rPr>
                <w:spacing w:val="10"/>
                <w:sz w:val="18"/>
              </w:rPr>
              <w:t xml:space="preserve"> </w:t>
            </w:r>
            <w:r w:rsidRPr="0076660E">
              <w:rPr>
                <w:sz w:val="18"/>
              </w:rPr>
              <w:t>bicolor:</w:t>
            </w:r>
            <w:r w:rsidRPr="0076660E">
              <w:rPr>
                <w:spacing w:val="6"/>
                <w:sz w:val="18"/>
              </w:rPr>
              <w:t xml:space="preserve"> </w:t>
            </w:r>
            <w:r w:rsidRPr="0076660E">
              <w:rPr>
                <w:color w:val="0E0E0E"/>
                <w:sz w:val="18"/>
              </w:rPr>
              <w:t>lado</w:t>
            </w:r>
            <w:r w:rsidRPr="0076660E">
              <w:rPr>
                <w:color w:val="0E0E0E"/>
                <w:spacing w:val="6"/>
                <w:sz w:val="18"/>
              </w:rPr>
              <w:t xml:space="preserve"> </w:t>
            </w:r>
            <w:r w:rsidRPr="0076660E">
              <w:rPr>
                <w:sz w:val="18"/>
              </w:rPr>
              <w:t>verde</w:t>
            </w:r>
            <w:r w:rsidRPr="0076660E">
              <w:rPr>
                <w:spacing w:val="8"/>
                <w:sz w:val="18"/>
              </w:rPr>
              <w:t xml:space="preserve"> </w:t>
            </w:r>
            <w:r w:rsidRPr="0076660E">
              <w:rPr>
                <w:color w:val="161616"/>
                <w:sz w:val="18"/>
              </w:rPr>
              <w:t>de</w:t>
            </w:r>
            <w:r w:rsidRPr="0076660E">
              <w:rPr>
                <w:color w:val="161616"/>
                <w:spacing w:val="-1"/>
                <w:sz w:val="18"/>
              </w:rPr>
              <w:t xml:space="preserve"> </w:t>
            </w:r>
            <w:r w:rsidRPr="0076660E">
              <w:rPr>
                <w:sz w:val="18"/>
              </w:rPr>
              <w:t>fibra</w:t>
            </w:r>
            <w:r w:rsidRPr="0076660E">
              <w:rPr>
                <w:spacing w:val="11"/>
                <w:sz w:val="18"/>
              </w:rPr>
              <w:t xml:space="preserve"> </w:t>
            </w:r>
            <w:r w:rsidRPr="0076660E">
              <w:rPr>
                <w:sz w:val="18"/>
              </w:rPr>
              <w:t>abrasiva</w:t>
            </w:r>
            <w:r w:rsidRPr="0076660E">
              <w:rPr>
                <w:spacing w:val="9"/>
                <w:sz w:val="18"/>
              </w:rPr>
              <w:t xml:space="preserve"> </w:t>
            </w:r>
            <w:r w:rsidRPr="0076660E">
              <w:rPr>
                <w:color w:val="181818"/>
                <w:sz w:val="18"/>
              </w:rPr>
              <w:t>para</w:t>
            </w:r>
          </w:p>
          <w:p w:rsidR="0076660E" w:rsidRPr="0076660E" w:rsidRDefault="0076660E" w:rsidP="005D2AE8">
            <w:pPr>
              <w:pStyle w:val="TableParagraph"/>
              <w:spacing w:before="11" w:line="220" w:lineRule="atLeast"/>
              <w:ind w:left="113" w:firstLine="7"/>
              <w:rPr>
                <w:sz w:val="18"/>
              </w:rPr>
            </w:pPr>
            <w:proofErr w:type="gramStart"/>
            <w:r w:rsidRPr="0076660E">
              <w:rPr>
                <w:sz w:val="18"/>
              </w:rPr>
              <w:t>limpeza</w:t>
            </w:r>
            <w:proofErr w:type="gramEnd"/>
            <w:r w:rsidRPr="0076660E">
              <w:rPr>
                <w:spacing w:val="1"/>
                <w:sz w:val="18"/>
              </w:rPr>
              <w:t xml:space="preserve"> </w:t>
            </w:r>
            <w:r w:rsidRPr="0076660E">
              <w:rPr>
                <w:sz w:val="18"/>
              </w:rPr>
              <w:t xml:space="preserve">mais </w:t>
            </w:r>
            <w:r w:rsidRPr="0076660E">
              <w:rPr>
                <w:color w:val="080808"/>
                <w:sz w:val="18"/>
              </w:rPr>
              <w:t xml:space="preserve">difícil </w:t>
            </w:r>
            <w:r w:rsidRPr="0076660E">
              <w:rPr>
                <w:color w:val="111111"/>
                <w:sz w:val="18"/>
              </w:rPr>
              <w:t xml:space="preserve">e </w:t>
            </w:r>
            <w:r w:rsidRPr="0076660E">
              <w:rPr>
                <w:sz w:val="18"/>
              </w:rPr>
              <w:t>lado</w:t>
            </w:r>
            <w:r w:rsidRPr="0076660E">
              <w:rPr>
                <w:spacing w:val="1"/>
                <w:sz w:val="18"/>
              </w:rPr>
              <w:t xml:space="preserve"> </w:t>
            </w:r>
            <w:r w:rsidRPr="0076660E">
              <w:rPr>
                <w:sz w:val="18"/>
              </w:rPr>
              <w:t xml:space="preserve">amareło </w:t>
            </w:r>
            <w:r w:rsidRPr="0076660E">
              <w:rPr>
                <w:color w:val="131313"/>
                <w:sz w:val="18"/>
              </w:rPr>
              <w:t xml:space="preserve">de </w:t>
            </w:r>
            <w:r w:rsidRPr="0076660E">
              <w:rPr>
                <w:sz w:val="18"/>
              </w:rPr>
              <w:t xml:space="preserve">esponja </w:t>
            </w:r>
            <w:r w:rsidRPr="0076660E">
              <w:rPr>
                <w:color w:val="0C0C0C"/>
                <w:sz w:val="18"/>
              </w:rPr>
              <w:t xml:space="preserve">macia </w:t>
            </w:r>
            <w:r w:rsidRPr="0076660E">
              <w:rPr>
                <w:sz w:val="18"/>
              </w:rPr>
              <w:t>para</w:t>
            </w:r>
            <w:r w:rsidRPr="0076660E">
              <w:rPr>
                <w:spacing w:val="-38"/>
                <w:sz w:val="18"/>
              </w:rPr>
              <w:t xml:space="preserve"> </w:t>
            </w:r>
            <w:r w:rsidRPr="0076660E">
              <w:rPr>
                <w:sz w:val="18"/>
              </w:rPr>
              <w:t>limpeza</w:t>
            </w:r>
            <w:r w:rsidRPr="0076660E">
              <w:rPr>
                <w:spacing w:val="4"/>
                <w:sz w:val="18"/>
              </w:rPr>
              <w:t xml:space="preserve"> </w:t>
            </w:r>
            <w:r w:rsidRPr="0076660E">
              <w:rPr>
                <w:sz w:val="18"/>
              </w:rPr>
              <w:t>mais</w:t>
            </w:r>
            <w:r w:rsidRPr="0076660E">
              <w:rPr>
                <w:spacing w:val="8"/>
                <w:sz w:val="18"/>
              </w:rPr>
              <w:t xml:space="preserve"> </w:t>
            </w:r>
            <w:r w:rsidRPr="0076660E">
              <w:rPr>
                <w:sz w:val="18"/>
              </w:rPr>
              <w:t>dełicada.</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22"/>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05</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PCT</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4" w:lineRule="exact"/>
              <w:ind w:left="112"/>
              <w:rPr>
                <w:sz w:val="18"/>
              </w:rPr>
            </w:pPr>
            <w:r w:rsidRPr="0076660E">
              <w:rPr>
                <w:sz w:val="18"/>
              </w:rPr>
              <w:t>Touca</w:t>
            </w:r>
            <w:r w:rsidRPr="0076660E">
              <w:rPr>
                <w:spacing w:val="11"/>
                <w:sz w:val="18"/>
              </w:rPr>
              <w:t xml:space="preserve"> </w:t>
            </w:r>
            <w:r w:rsidRPr="0076660E">
              <w:rPr>
                <w:sz w:val="18"/>
              </w:rPr>
              <w:t>Descartăvel</w:t>
            </w:r>
            <w:r w:rsidRPr="0076660E">
              <w:rPr>
                <w:spacing w:val="8"/>
                <w:sz w:val="18"/>
              </w:rPr>
              <w:t xml:space="preserve"> </w:t>
            </w:r>
            <w:r w:rsidRPr="0076660E">
              <w:rPr>
                <w:color w:val="343434"/>
                <w:sz w:val="18"/>
              </w:rPr>
              <w:t>c/</w:t>
            </w:r>
            <w:r w:rsidRPr="0076660E">
              <w:rPr>
                <w:color w:val="343434"/>
                <w:spacing w:val="3"/>
                <w:sz w:val="18"/>
              </w:rPr>
              <w:t xml:space="preserve"> </w:t>
            </w:r>
            <w:r w:rsidRPr="0076660E">
              <w:rPr>
                <w:sz w:val="18"/>
              </w:rPr>
              <w:t>Elástico,</w:t>
            </w:r>
            <w:r w:rsidRPr="0076660E">
              <w:rPr>
                <w:spacing w:val="14"/>
                <w:sz w:val="18"/>
              </w:rPr>
              <w:t xml:space="preserve"> </w:t>
            </w:r>
            <w:r w:rsidRPr="0076660E">
              <w:rPr>
                <w:sz w:val="18"/>
              </w:rPr>
              <w:t>não</w:t>
            </w:r>
            <w:r w:rsidRPr="0076660E">
              <w:rPr>
                <w:spacing w:val="5"/>
                <w:sz w:val="18"/>
              </w:rPr>
              <w:t xml:space="preserve"> </w:t>
            </w:r>
            <w:r w:rsidRPr="0076660E">
              <w:rPr>
                <w:color w:val="080808"/>
                <w:sz w:val="18"/>
              </w:rPr>
              <w:t>estéril,</w:t>
            </w:r>
            <w:r w:rsidRPr="0076660E">
              <w:rPr>
                <w:color w:val="080808"/>
                <w:spacing w:val="12"/>
                <w:sz w:val="18"/>
              </w:rPr>
              <w:t xml:space="preserve"> </w:t>
            </w:r>
            <w:r w:rsidRPr="0076660E">
              <w:rPr>
                <w:sz w:val="18"/>
              </w:rPr>
              <w:t>atóxica.</w:t>
            </w:r>
            <w:r w:rsidRPr="0076660E">
              <w:rPr>
                <w:spacing w:val="4"/>
                <w:sz w:val="18"/>
              </w:rPr>
              <w:t xml:space="preserve"> </w:t>
            </w:r>
            <w:r w:rsidRPr="0076660E">
              <w:rPr>
                <w:color w:val="161616"/>
                <w:sz w:val="18"/>
              </w:rPr>
              <w:t>Pct</w:t>
            </w:r>
            <w:r w:rsidRPr="0076660E">
              <w:rPr>
                <w:color w:val="161616"/>
                <w:spacing w:val="6"/>
                <w:sz w:val="18"/>
              </w:rPr>
              <w:t xml:space="preserve"> </w:t>
            </w:r>
            <w:r w:rsidRPr="0076660E">
              <w:rPr>
                <w:color w:val="1C1C1C"/>
                <w:sz w:val="18"/>
              </w:rPr>
              <w:t>c/</w:t>
            </w:r>
            <w:r w:rsidRPr="0076660E">
              <w:rPr>
                <w:color w:val="1C1C1C"/>
                <w:spacing w:val="3"/>
                <w:sz w:val="18"/>
              </w:rPr>
              <w:t xml:space="preserve"> </w:t>
            </w:r>
            <w:r w:rsidRPr="0076660E">
              <w:rPr>
                <w:sz w:val="18"/>
              </w:rPr>
              <w:t>100</w:t>
            </w:r>
          </w:p>
          <w:p w:rsidR="0076660E" w:rsidRPr="0076660E" w:rsidRDefault="0076660E" w:rsidP="005D2AE8">
            <w:pPr>
              <w:pStyle w:val="TableParagraph"/>
              <w:spacing w:before="3"/>
              <w:ind w:left="121"/>
              <w:rPr>
                <w:sz w:val="18"/>
              </w:rPr>
            </w:pPr>
            <w:proofErr w:type="gramStart"/>
            <w:r w:rsidRPr="0076660E">
              <w:rPr>
                <w:sz w:val="18"/>
              </w:rPr>
              <w:t>unidades</w:t>
            </w:r>
            <w:proofErr w:type="gramEnd"/>
            <w:r w:rsidRPr="0076660E">
              <w:rPr>
                <w:sz w:val="18"/>
              </w:rPr>
              <w:t>.</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00"/>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21</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2" w:lineRule="exact"/>
              <w:ind w:left="119"/>
              <w:rPr>
                <w:sz w:val="18"/>
              </w:rPr>
            </w:pPr>
            <w:r w:rsidRPr="0076660E">
              <w:rPr>
                <w:color w:val="0E0E0E"/>
                <w:sz w:val="18"/>
              </w:rPr>
              <w:t>PANO</w:t>
            </w:r>
            <w:r w:rsidRPr="0076660E">
              <w:rPr>
                <w:color w:val="0E0E0E"/>
                <w:spacing w:val="2"/>
                <w:sz w:val="18"/>
              </w:rPr>
              <w:t xml:space="preserve"> </w:t>
            </w:r>
            <w:r w:rsidRPr="0076660E">
              <w:rPr>
                <w:color w:val="1F1F1F"/>
                <w:sz w:val="18"/>
              </w:rPr>
              <w:t>DE</w:t>
            </w:r>
            <w:r w:rsidRPr="0076660E">
              <w:rPr>
                <w:color w:val="1F1F1F"/>
                <w:spacing w:val="4"/>
                <w:sz w:val="18"/>
              </w:rPr>
              <w:t xml:space="preserve"> </w:t>
            </w:r>
            <w:r w:rsidRPr="0076660E">
              <w:rPr>
                <w:color w:val="0C0C0C"/>
                <w:sz w:val="18"/>
              </w:rPr>
              <w:t>CHÃO</w:t>
            </w:r>
            <w:r w:rsidRPr="0076660E">
              <w:rPr>
                <w:color w:val="0C0C0C"/>
                <w:spacing w:val="13"/>
                <w:sz w:val="18"/>
              </w:rPr>
              <w:t xml:space="preserve"> </w:t>
            </w:r>
            <w:r w:rsidRPr="0076660E">
              <w:rPr>
                <w:sz w:val="18"/>
              </w:rPr>
              <w:t>XADREZ</w:t>
            </w:r>
            <w:r w:rsidRPr="0076660E">
              <w:rPr>
                <w:spacing w:val="4"/>
                <w:sz w:val="18"/>
              </w:rPr>
              <w:t xml:space="preserve"> </w:t>
            </w:r>
            <w:r w:rsidRPr="0076660E">
              <w:rPr>
                <w:color w:val="212121"/>
                <w:sz w:val="18"/>
              </w:rPr>
              <w:t>-</w:t>
            </w:r>
            <w:r w:rsidRPr="0076660E">
              <w:rPr>
                <w:color w:val="212121"/>
                <w:spacing w:val="4"/>
                <w:sz w:val="18"/>
              </w:rPr>
              <w:t xml:space="preserve"> </w:t>
            </w:r>
            <w:r w:rsidRPr="0076660E">
              <w:rPr>
                <w:color w:val="212121"/>
                <w:sz w:val="18"/>
              </w:rPr>
              <w:t>Em</w:t>
            </w:r>
            <w:r w:rsidRPr="0076660E">
              <w:rPr>
                <w:color w:val="212121"/>
                <w:spacing w:val="-1"/>
                <w:sz w:val="18"/>
              </w:rPr>
              <w:t xml:space="preserve"> </w:t>
            </w:r>
            <w:r w:rsidRPr="0076660E">
              <w:rPr>
                <w:sz w:val="18"/>
              </w:rPr>
              <w:t>tecido</w:t>
            </w:r>
            <w:r w:rsidRPr="0076660E">
              <w:rPr>
                <w:spacing w:val="7"/>
                <w:sz w:val="18"/>
              </w:rPr>
              <w:t xml:space="preserve"> </w:t>
            </w:r>
            <w:r w:rsidRPr="0076660E">
              <w:rPr>
                <w:color w:val="080808"/>
                <w:sz w:val="18"/>
              </w:rPr>
              <w:t>100%</w:t>
            </w:r>
            <w:r w:rsidRPr="0076660E">
              <w:rPr>
                <w:color w:val="080808"/>
                <w:spacing w:val="4"/>
                <w:sz w:val="18"/>
              </w:rPr>
              <w:t xml:space="preserve"> </w:t>
            </w:r>
            <w:r w:rsidRPr="0076660E">
              <w:rPr>
                <w:sz w:val="18"/>
              </w:rPr>
              <w:t>algod3o,</w:t>
            </w:r>
            <w:r w:rsidRPr="0076660E">
              <w:rPr>
                <w:spacing w:val="12"/>
                <w:sz w:val="18"/>
              </w:rPr>
              <w:t xml:space="preserve"> </w:t>
            </w:r>
            <w:r w:rsidRPr="0076660E">
              <w:rPr>
                <w:sz w:val="18"/>
              </w:rPr>
              <w:t>68</w:t>
            </w:r>
            <w:r w:rsidRPr="0076660E">
              <w:rPr>
                <w:spacing w:val="12"/>
                <w:sz w:val="18"/>
              </w:rPr>
              <w:t xml:space="preserve"> </w:t>
            </w:r>
            <w:r w:rsidRPr="0076660E">
              <w:rPr>
                <w:color w:val="262626"/>
                <w:sz w:val="18"/>
              </w:rPr>
              <w:t>x</w:t>
            </w:r>
            <w:r w:rsidRPr="0076660E">
              <w:rPr>
                <w:color w:val="262626"/>
                <w:spacing w:val="13"/>
                <w:sz w:val="18"/>
              </w:rPr>
              <w:t xml:space="preserve"> </w:t>
            </w:r>
            <w:r w:rsidRPr="0076660E">
              <w:rPr>
                <w:color w:val="151515"/>
                <w:sz w:val="18"/>
              </w:rPr>
              <w:t>g0</w:t>
            </w:r>
          </w:p>
          <w:p w:rsidR="0076660E" w:rsidRPr="0076660E" w:rsidRDefault="0076660E" w:rsidP="005D2AE8">
            <w:pPr>
              <w:pStyle w:val="TableParagraph"/>
              <w:spacing w:before="3"/>
              <w:ind w:left="119"/>
              <w:rPr>
                <w:sz w:val="18"/>
              </w:rPr>
            </w:pPr>
            <w:r w:rsidRPr="0076660E">
              <w:rPr>
                <w:sz w:val="18"/>
              </w:rPr>
              <w:t>cm,</w:t>
            </w:r>
            <w:r w:rsidRPr="0076660E">
              <w:rPr>
                <w:spacing w:val="8"/>
                <w:sz w:val="18"/>
              </w:rPr>
              <w:t xml:space="preserve"> </w:t>
            </w:r>
            <w:r w:rsidRPr="0076660E">
              <w:rPr>
                <w:sz w:val="18"/>
              </w:rPr>
              <w:t>alto</w:t>
            </w:r>
            <w:r w:rsidRPr="0076660E">
              <w:rPr>
                <w:spacing w:val="8"/>
                <w:sz w:val="18"/>
              </w:rPr>
              <w:t xml:space="preserve"> </w:t>
            </w:r>
            <w:r w:rsidRPr="0076660E">
              <w:rPr>
                <w:color w:val="0A0A0A"/>
                <w:sz w:val="18"/>
              </w:rPr>
              <w:t>grau</w:t>
            </w:r>
            <w:r w:rsidRPr="0076660E">
              <w:rPr>
                <w:color w:val="0A0A0A"/>
                <w:spacing w:val="6"/>
                <w:sz w:val="18"/>
              </w:rPr>
              <w:t xml:space="preserve"> </w:t>
            </w:r>
            <w:r w:rsidRPr="0076660E">
              <w:rPr>
                <w:color w:val="111111"/>
                <w:sz w:val="18"/>
              </w:rPr>
              <w:t>de</w:t>
            </w:r>
            <w:r w:rsidRPr="0076660E">
              <w:rPr>
                <w:color w:val="111111"/>
                <w:spacing w:val="12"/>
                <w:sz w:val="18"/>
              </w:rPr>
              <w:t xml:space="preserve"> </w:t>
            </w:r>
            <w:r w:rsidRPr="0076660E">
              <w:rPr>
                <w:sz w:val="18"/>
              </w:rPr>
              <w:t>absorçâo,</w:t>
            </w:r>
            <w:r w:rsidRPr="0076660E">
              <w:rPr>
                <w:spacing w:val="21"/>
                <w:sz w:val="18"/>
              </w:rPr>
              <w:t xml:space="preserve"> </w:t>
            </w:r>
            <w:r w:rsidRPr="0076660E">
              <w:rPr>
                <w:sz w:val="18"/>
              </w:rPr>
              <w:t>sem</w:t>
            </w:r>
            <w:r w:rsidRPr="0076660E">
              <w:rPr>
                <w:spacing w:val="8"/>
                <w:sz w:val="18"/>
              </w:rPr>
              <w:t xml:space="preserve"> </w:t>
            </w:r>
            <w:r w:rsidRPr="0076660E">
              <w:rPr>
                <w:sz w:val="18"/>
              </w:rPr>
              <w:t>desprendimento</w:t>
            </w:r>
            <w:r w:rsidRPr="0076660E">
              <w:rPr>
                <w:spacing w:val="-5"/>
                <w:sz w:val="18"/>
              </w:rPr>
              <w:t xml:space="preserve"> </w:t>
            </w:r>
            <w:r w:rsidRPr="0076660E">
              <w:rPr>
                <w:sz w:val="18"/>
              </w:rPr>
              <w:t>de</w:t>
            </w:r>
            <w:r w:rsidRPr="0076660E">
              <w:rPr>
                <w:spacing w:val="-5"/>
                <w:sz w:val="18"/>
              </w:rPr>
              <w:t xml:space="preserve"> </w:t>
            </w:r>
            <w:r w:rsidRPr="0076660E">
              <w:rPr>
                <w:sz w:val="18"/>
              </w:rPr>
              <w:t>particula.</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21"/>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22</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4" w:lineRule="exact"/>
              <w:ind w:left="119"/>
              <w:rPr>
                <w:sz w:val="18"/>
              </w:rPr>
            </w:pPr>
            <w:r w:rsidRPr="0076660E">
              <w:rPr>
                <w:sz w:val="18"/>
              </w:rPr>
              <w:t>Pano</w:t>
            </w:r>
            <w:r w:rsidRPr="0076660E">
              <w:rPr>
                <w:spacing w:val="5"/>
                <w:sz w:val="18"/>
              </w:rPr>
              <w:t xml:space="preserve"> </w:t>
            </w:r>
            <w:r w:rsidRPr="0076660E">
              <w:rPr>
                <w:color w:val="0C0C0C"/>
                <w:sz w:val="18"/>
              </w:rPr>
              <w:t>de</w:t>
            </w:r>
            <w:r w:rsidRPr="0076660E">
              <w:rPr>
                <w:color w:val="0C0C0C"/>
                <w:spacing w:val="8"/>
                <w:sz w:val="18"/>
              </w:rPr>
              <w:t xml:space="preserve"> </w:t>
            </w:r>
            <w:r w:rsidRPr="0076660E">
              <w:rPr>
                <w:color w:val="212121"/>
                <w:sz w:val="18"/>
              </w:rPr>
              <w:t>châo</w:t>
            </w:r>
            <w:r w:rsidRPr="0076660E">
              <w:rPr>
                <w:color w:val="212121"/>
                <w:spacing w:val="7"/>
                <w:sz w:val="18"/>
              </w:rPr>
              <w:t xml:space="preserve"> </w:t>
            </w:r>
            <w:r w:rsidRPr="0076660E">
              <w:rPr>
                <w:sz w:val="18"/>
              </w:rPr>
              <w:t>branco</w:t>
            </w:r>
            <w:r w:rsidRPr="0076660E">
              <w:rPr>
                <w:spacing w:val="11"/>
                <w:sz w:val="18"/>
              </w:rPr>
              <w:t xml:space="preserve"> </w:t>
            </w:r>
            <w:r w:rsidRPr="0076660E">
              <w:rPr>
                <w:sz w:val="18"/>
              </w:rPr>
              <w:t>saco</w:t>
            </w:r>
            <w:r w:rsidRPr="0076660E">
              <w:rPr>
                <w:spacing w:val="6"/>
                <w:sz w:val="18"/>
              </w:rPr>
              <w:t xml:space="preserve"> </w:t>
            </w:r>
            <w:r w:rsidRPr="0076660E">
              <w:rPr>
                <w:color w:val="080808"/>
                <w:sz w:val="18"/>
              </w:rPr>
              <w:t>de</w:t>
            </w:r>
            <w:r w:rsidRPr="0076660E">
              <w:rPr>
                <w:color w:val="080808"/>
                <w:spacing w:val="3"/>
                <w:sz w:val="18"/>
              </w:rPr>
              <w:t xml:space="preserve"> </w:t>
            </w:r>
            <w:r w:rsidRPr="0076660E">
              <w:rPr>
                <w:color w:val="131313"/>
                <w:sz w:val="18"/>
              </w:rPr>
              <w:t>algodão</w:t>
            </w:r>
            <w:r w:rsidRPr="0076660E">
              <w:rPr>
                <w:color w:val="131313"/>
                <w:spacing w:val="8"/>
                <w:sz w:val="18"/>
              </w:rPr>
              <w:t xml:space="preserve"> </w:t>
            </w:r>
            <w:r w:rsidRPr="0076660E">
              <w:rPr>
                <w:color w:val="0E0E0E"/>
                <w:sz w:val="18"/>
              </w:rPr>
              <w:t>alvejado,</w:t>
            </w:r>
            <w:r w:rsidRPr="0076660E">
              <w:rPr>
                <w:color w:val="0E0E0E"/>
                <w:spacing w:val="14"/>
                <w:sz w:val="18"/>
              </w:rPr>
              <w:t xml:space="preserve"> </w:t>
            </w:r>
            <w:r w:rsidRPr="0076660E">
              <w:rPr>
                <w:color w:val="131313"/>
                <w:sz w:val="18"/>
              </w:rPr>
              <w:t>100%</w:t>
            </w:r>
          </w:p>
          <w:p w:rsidR="0076660E" w:rsidRPr="0076660E" w:rsidRDefault="0076660E" w:rsidP="005D2AE8">
            <w:pPr>
              <w:pStyle w:val="TableParagraph"/>
              <w:spacing w:before="3"/>
              <w:ind w:left="119"/>
              <w:rPr>
                <w:sz w:val="18"/>
              </w:rPr>
            </w:pPr>
            <w:proofErr w:type="gramStart"/>
            <w:r w:rsidRPr="0076660E">
              <w:rPr>
                <w:sz w:val="18"/>
              </w:rPr>
              <w:t>algodâo</w:t>
            </w:r>
            <w:proofErr w:type="gramEnd"/>
            <w:r w:rsidRPr="0076660E">
              <w:rPr>
                <w:sz w:val="18"/>
              </w:rPr>
              <w:t>,</w:t>
            </w:r>
            <w:r w:rsidRPr="0076660E">
              <w:rPr>
                <w:spacing w:val="6"/>
                <w:sz w:val="18"/>
              </w:rPr>
              <w:t xml:space="preserve"> </w:t>
            </w:r>
            <w:r w:rsidRPr="0076660E">
              <w:rPr>
                <w:sz w:val="18"/>
              </w:rPr>
              <w:t>tamanho</w:t>
            </w:r>
            <w:r w:rsidRPr="0076660E">
              <w:rPr>
                <w:spacing w:val="18"/>
                <w:sz w:val="18"/>
              </w:rPr>
              <w:t xml:space="preserve"> </w:t>
            </w:r>
            <w:r w:rsidRPr="0076660E">
              <w:rPr>
                <w:sz w:val="18"/>
              </w:rPr>
              <w:t>45cmx70cm.</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555"/>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23</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40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4" w:lineRule="exact"/>
              <w:ind w:left="119"/>
              <w:rPr>
                <w:sz w:val="18"/>
              </w:rPr>
            </w:pPr>
            <w:r w:rsidRPr="0076660E">
              <w:rPr>
                <w:sz w:val="18"/>
              </w:rPr>
              <w:t>Flanela</w:t>
            </w:r>
            <w:r w:rsidRPr="0076660E">
              <w:rPr>
                <w:spacing w:val="-3"/>
                <w:sz w:val="18"/>
              </w:rPr>
              <w:t xml:space="preserve"> </w:t>
            </w:r>
            <w:r w:rsidRPr="0076660E">
              <w:rPr>
                <w:color w:val="1D1D1D"/>
                <w:sz w:val="18"/>
              </w:rPr>
              <w:t>de</w:t>
            </w:r>
            <w:r w:rsidRPr="0076660E">
              <w:rPr>
                <w:color w:val="1D1D1D"/>
                <w:spacing w:val="-6"/>
                <w:sz w:val="18"/>
              </w:rPr>
              <w:t xml:space="preserve"> </w:t>
            </w:r>
            <w:r w:rsidRPr="0076660E">
              <w:rPr>
                <w:sz w:val="18"/>
              </w:rPr>
              <w:t>limpeza</w:t>
            </w:r>
            <w:r w:rsidRPr="0076660E">
              <w:rPr>
                <w:spacing w:val="2"/>
                <w:sz w:val="18"/>
              </w:rPr>
              <w:t xml:space="preserve"> </w:t>
            </w:r>
            <w:r w:rsidRPr="0076660E">
              <w:rPr>
                <w:sz w:val="18"/>
              </w:rPr>
              <w:t>multiuso</w:t>
            </w:r>
            <w:r w:rsidRPr="0076660E">
              <w:rPr>
                <w:spacing w:val="9"/>
                <w:sz w:val="18"/>
              </w:rPr>
              <w:t xml:space="preserve"> </w:t>
            </w:r>
            <w:r w:rsidRPr="0076660E">
              <w:rPr>
                <w:sz w:val="18"/>
              </w:rPr>
              <w:t>dê</w:t>
            </w:r>
            <w:r w:rsidRPr="0076660E">
              <w:rPr>
                <w:spacing w:val="-10"/>
                <w:sz w:val="18"/>
              </w:rPr>
              <w:t xml:space="preserve"> </w:t>
            </w:r>
            <w:r w:rsidRPr="0076660E">
              <w:rPr>
                <w:sz w:val="18"/>
              </w:rPr>
              <w:t>1"-. Qualídade,</w:t>
            </w:r>
            <w:r w:rsidRPr="0076660E">
              <w:rPr>
                <w:spacing w:val="17"/>
                <w:sz w:val="18"/>
              </w:rPr>
              <w:t xml:space="preserve"> </w:t>
            </w:r>
            <w:r w:rsidRPr="0076660E">
              <w:rPr>
                <w:color w:val="111111"/>
                <w:sz w:val="18"/>
              </w:rPr>
              <w:t>100%</w:t>
            </w:r>
            <w:r w:rsidRPr="0076660E">
              <w:rPr>
                <w:color w:val="111111"/>
                <w:spacing w:val="6"/>
                <w:sz w:val="18"/>
              </w:rPr>
              <w:t xml:space="preserve"> </w:t>
            </w:r>
            <w:r w:rsidRPr="0076660E">
              <w:rPr>
                <w:sz w:val="18"/>
              </w:rPr>
              <w:t>algodào;</w:t>
            </w:r>
          </w:p>
          <w:p w:rsidR="0076660E" w:rsidRPr="0076660E" w:rsidRDefault="0076660E" w:rsidP="005D2AE8">
            <w:pPr>
              <w:pStyle w:val="TableParagraph"/>
              <w:spacing w:before="3"/>
              <w:ind w:left="117" w:firstLine="2"/>
              <w:rPr>
                <w:sz w:val="18"/>
              </w:rPr>
            </w:pPr>
            <w:proofErr w:type="gramStart"/>
            <w:r w:rsidRPr="0076660E">
              <w:rPr>
                <w:color w:val="131313"/>
                <w:sz w:val="18"/>
              </w:rPr>
              <w:t>com</w:t>
            </w:r>
            <w:proofErr w:type="gramEnd"/>
            <w:r w:rsidRPr="0076660E">
              <w:rPr>
                <w:color w:val="131313"/>
                <w:spacing w:val="4"/>
                <w:sz w:val="18"/>
              </w:rPr>
              <w:t xml:space="preserve"> </w:t>
            </w:r>
            <w:r w:rsidRPr="0076660E">
              <w:rPr>
                <w:sz w:val="18"/>
              </w:rPr>
              <w:t>borda</w:t>
            </w:r>
            <w:r w:rsidRPr="0076660E">
              <w:rPr>
                <w:spacing w:val="12"/>
                <w:sz w:val="18"/>
              </w:rPr>
              <w:t xml:space="preserve"> </w:t>
            </w:r>
            <w:r w:rsidRPr="0076660E">
              <w:rPr>
                <w:sz w:val="18"/>
              </w:rPr>
              <w:t>costurada</w:t>
            </w:r>
            <w:r w:rsidRPr="0076660E">
              <w:rPr>
                <w:spacing w:val="14"/>
                <w:sz w:val="18"/>
              </w:rPr>
              <w:t xml:space="preserve"> </w:t>
            </w:r>
            <w:r w:rsidRPr="0076660E">
              <w:rPr>
                <w:sz w:val="18"/>
              </w:rPr>
              <w:t>em</w:t>
            </w:r>
            <w:r w:rsidRPr="0076660E">
              <w:rPr>
                <w:spacing w:val="9"/>
                <w:sz w:val="18"/>
              </w:rPr>
              <w:t xml:space="preserve"> </w:t>
            </w:r>
            <w:r w:rsidRPr="0076660E">
              <w:rPr>
                <w:sz w:val="18"/>
              </w:rPr>
              <w:t>overloque</w:t>
            </w:r>
            <w:r w:rsidRPr="0076660E">
              <w:rPr>
                <w:spacing w:val="9"/>
                <w:sz w:val="18"/>
              </w:rPr>
              <w:t xml:space="preserve"> </w:t>
            </w:r>
            <w:r w:rsidRPr="0076660E">
              <w:rPr>
                <w:sz w:val="18"/>
              </w:rPr>
              <w:t>anti-desfio,</w:t>
            </w:r>
            <w:r w:rsidRPr="0076660E">
              <w:rPr>
                <w:spacing w:val="12"/>
                <w:sz w:val="18"/>
              </w:rPr>
              <w:t xml:space="preserve"> </w:t>
            </w:r>
            <w:r w:rsidRPr="0076660E">
              <w:rPr>
                <w:sz w:val="18"/>
              </w:rPr>
              <w:t>medindo</w:t>
            </w:r>
            <w:r w:rsidRPr="0076660E">
              <w:rPr>
                <w:spacing w:val="-38"/>
                <w:sz w:val="18"/>
              </w:rPr>
              <w:t xml:space="preserve"> </w:t>
            </w:r>
            <w:r w:rsidRPr="0076660E">
              <w:rPr>
                <w:sz w:val="18"/>
              </w:rPr>
              <w:t>28x48cm;</w:t>
            </w:r>
            <w:r w:rsidRPr="0076660E">
              <w:rPr>
                <w:spacing w:val="7"/>
                <w:sz w:val="18"/>
              </w:rPr>
              <w:t xml:space="preserve"> </w:t>
            </w:r>
            <w:r w:rsidRPr="0076660E">
              <w:rPr>
                <w:sz w:val="18"/>
              </w:rPr>
              <w:t>percentua!</w:t>
            </w:r>
            <w:r w:rsidRPr="0076660E">
              <w:rPr>
                <w:spacing w:val="12"/>
                <w:sz w:val="18"/>
              </w:rPr>
              <w:t xml:space="preserve"> </w:t>
            </w:r>
            <w:proofErr w:type="gramStart"/>
            <w:r w:rsidRPr="0076660E">
              <w:rPr>
                <w:sz w:val="18"/>
              </w:rPr>
              <w:t>variando</w:t>
            </w:r>
            <w:proofErr w:type="gramEnd"/>
            <w:r w:rsidRPr="0076660E">
              <w:rPr>
                <w:spacing w:val="8"/>
                <w:sz w:val="18"/>
              </w:rPr>
              <w:t xml:space="preserve"> </w:t>
            </w:r>
            <w:r w:rsidRPr="0076660E">
              <w:rPr>
                <w:sz w:val="18"/>
              </w:rPr>
              <w:t>2x3</w:t>
            </w:r>
            <w:r w:rsidRPr="0076660E">
              <w:rPr>
                <w:spacing w:val="9"/>
                <w:sz w:val="18"/>
              </w:rPr>
              <w:t xml:space="preserve"> </w:t>
            </w:r>
            <w:r w:rsidRPr="0076660E">
              <w:rPr>
                <w:sz w:val="18"/>
              </w:rPr>
              <w:t>cm;</w:t>
            </w:r>
            <w:r w:rsidRPr="0076660E">
              <w:rPr>
                <w:spacing w:val="1"/>
                <w:sz w:val="18"/>
              </w:rPr>
              <w:t xml:space="preserve"> </w:t>
            </w:r>
            <w:r w:rsidRPr="0076660E">
              <w:rPr>
                <w:color w:val="0F0F0F"/>
                <w:sz w:val="18"/>
              </w:rPr>
              <w:t>na</w:t>
            </w:r>
            <w:r w:rsidRPr="0076660E">
              <w:rPr>
                <w:color w:val="0F0F0F"/>
                <w:spacing w:val="-3"/>
                <w:sz w:val="18"/>
              </w:rPr>
              <w:t xml:space="preserve"> </w:t>
            </w:r>
            <w:r w:rsidRPr="0076660E">
              <w:rPr>
                <w:color w:val="0F0F0F"/>
                <w:sz w:val="18"/>
              </w:rPr>
              <w:t>cor</w:t>
            </w:r>
            <w:r w:rsidRPr="0076660E">
              <w:rPr>
                <w:color w:val="0F0F0F"/>
                <w:spacing w:val="11"/>
                <w:sz w:val="18"/>
              </w:rPr>
              <w:t xml:space="preserve"> </w:t>
            </w:r>
            <w:r w:rsidRPr="0076660E">
              <w:rPr>
                <w:sz w:val="18"/>
              </w:rPr>
              <w:t>laranja</w:t>
            </w:r>
            <w:r w:rsidRPr="0076660E">
              <w:rPr>
                <w:spacing w:val="5"/>
                <w:sz w:val="18"/>
              </w:rPr>
              <w:t xml:space="preserve"> </w:t>
            </w:r>
            <w:r w:rsidRPr="0076660E">
              <w:rPr>
                <w:sz w:val="18"/>
              </w:rPr>
              <w:t>ou</w:t>
            </w:r>
            <w:r w:rsidRPr="0076660E">
              <w:rPr>
                <w:spacing w:val="1"/>
                <w:sz w:val="18"/>
              </w:rPr>
              <w:t xml:space="preserve"> </w:t>
            </w:r>
            <w:r w:rsidRPr="0076660E">
              <w:rPr>
                <w:color w:val="0C0C0C"/>
                <w:sz w:val="18"/>
              </w:rPr>
              <w:t>branca.</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21"/>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24</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73" w:lineRule="exact"/>
              <w:ind w:left="124"/>
              <w:rPr>
                <w:sz w:val="18"/>
              </w:rPr>
            </w:pPr>
            <w:r w:rsidRPr="0076660E">
              <w:rPr>
                <w:spacing w:val="-1"/>
                <w:sz w:val="18"/>
              </w:rPr>
              <w:t>VASSOURA</w:t>
            </w:r>
            <w:r w:rsidRPr="0076660E">
              <w:rPr>
                <w:spacing w:val="10"/>
                <w:sz w:val="18"/>
              </w:rPr>
              <w:t xml:space="preserve"> </w:t>
            </w:r>
            <w:r w:rsidRPr="0076660E">
              <w:rPr>
                <w:spacing w:val="-1"/>
                <w:sz w:val="18"/>
              </w:rPr>
              <w:t>LIMP</w:t>
            </w:r>
            <w:r w:rsidRPr="0076660E">
              <w:rPr>
                <w:spacing w:val="-22"/>
                <w:sz w:val="18"/>
              </w:rPr>
              <w:t xml:space="preserve"> </w:t>
            </w:r>
            <w:r w:rsidRPr="0076660E">
              <w:rPr>
                <w:spacing w:val="-1"/>
                <w:sz w:val="18"/>
              </w:rPr>
              <w:t>A</w:t>
            </w:r>
            <w:r w:rsidRPr="0076660E">
              <w:rPr>
                <w:spacing w:val="7"/>
                <w:sz w:val="18"/>
              </w:rPr>
              <w:t xml:space="preserve"> </w:t>
            </w:r>
            <w:r w:rsidRPr="0076660E">
              <w:rPr>
                <w:color w:val="111111"/>
                <w:spacing w:val="-1"/>
                <w:sz w:val="18"/>
              </w:rPr>
              <w:t>TETO</w:t>
            </w:r>
            <w:r w:rsidRPr="0076660E">
              <w:rPr>
                <w:color w:val="111111"/>
                <w:spacing w:val="5"/>
                <w:sz w:val="18"/>
              </w:rPr>
              <w:t xml:space="preserve"> </w:t>
            </w:r>
            <w:r w:rsidRPr="0076660E">
              <w:rPr>
                <w:color w:val="151515"/>
                <w:spacing w:val="-1"/>
                <w:sz w:val="18"/>
              </w:rPr>
              <w:t>COM</w:t>
            </w:r>
            <w:r w:rsidRPr="0076660E">
              <w:rPr>
                <w:color w:val="151515"/>
                <w:spacing w:val="7"/>
                <w:sz w:val="18"/>
              </w:rPr>
              <w:t xml:space="preserve"> </w:t>
            </w:r>
            <w:r w:rsidRPr="0076660E">
              <w:rPr>
                <w:sz w:val="18"/>
              </w:rPr>
              <w:t>CABO</w:t>
            </w:r>
            <w:r w:rsidRPr="0076660E">
              <w:rPr>
                <w:spacing w:val="16"/>
                <w:sz w:val="18"/>
              </w:rPr>
              <w:t xml:space="preserve"> </w:t>
            </w:r>
            <w:r w:rsidRPr="0076660E">
              <w:rPr>
                <w:color w:val="2A2A2A"/>
                <w:sz w:val="18"/>
              </w:rPr>
              <w:t>-</w:t>
            </w:r>
            <w:r w:rsidRPr="0076660E">
              <w:rPr>
                <w:color w:val="2A2A2A"/>
                <w:spacing w:val="5"/>
                <w:sz w:val="18"/>
              </w:rPr>
              <w:t xml:space="preserve"> </w:t>
            </w:r>
            <w:r w:rsidRPr="0076660E">
              <w:rPr>
                <w:sz w:val="18"/>
              </w:rPr>
              <w:t>Escova</w:t>
            </w:r>
            <w:r w:rsidRPr="0076660E">
              <w:rPr>
                <w:spacing w:val="9"/>
                <w:sz w:val="18"/>
              </w:rPr>
              <w:t xml:space="preserve"> </w:t>
            </w:r>
            <w:r w:rsidRPr="0076660E">
              <w:rPr>
                <w:color w:val="111111"/>
                <w:sz w:val="18"/>
              </w:rPr>
              <w:t>Limp</w:t>
            </w:r>
            <w:r w:rsidRPr="0076660E">
              <w:rPr>
                <w:color w:val="151515"/>
                <w:sz w:val="18"/>
              </w:rPr>
              <w:t>a</w:t>
            </w:r>
            <w:r w:rsidRPr="0076660E">
              <w:rPr>
                <w:color w:val="151515"/>
                <w:spacing w:val="-4"/>
                <w:sz w:val="18"/>
              </w:rPr>
              <w:t xml:space="preserve"> </w:t>
            </w:r>
            <w:r w:rsidRPr="0076660E">
              <w:rPr>
                <w:sz w:val="18"/>
              </w:rPr>
              <w:t>Teto</w:t>
            </w:r>
            <w:r w:rsidRPr="0076660E">
              <w:rPr>
                <w:spacing w:val="6"/>
                <w:sz w:val="18"/>
              </w:rPr>
              <w:t xml:space="preserve"> </w:t>
            </w:r>
            <w:r w:rsidRPr="0076660E">
              <w:rPr>
                <w:color w:val="1D1D1D"/>
                <w:sz w:val="18"/>
              </w:rPr>
              <w:t>com</w:t>
            </w:r>
          </w:p>
          <w:p w:rsidR="0076660E" w:rsidRPr="0076660E" w:rsidRDefault="0076660E" w:rsidP="005D2AE8">
            <w:pPr>
              <w:pStyle w:val="TableParagraph"/>
              <w:spacing w:before="10"/>
              <w:ind w:left="112" w:right="114" w:firstLine="7"/>
              <w:rPr>
                <w:sz w:val="18"/>
              </w:rPr>
            </w:pPr>
            <w:proofErr w:type="gramStart"/>
            <w:r w:rsidRPr="0076660E">
              <w:rPr>
                <w:sz w:val="18"/>
              </w:rPr>
              <w:t>cabo</w:t>
            </w:r>
            <w:proofErr w:type="gramEnd"/>
            <w:r w:rsidRPr="0076660E">
              <w:rPr>
                <w:spacing w:val="8"/>
                <w:sz w:val="18"/>
              </w:rPr>
              <w:t xml:space="preserve"> </w:t>
            </w:r>
            <w:r w:rsidRPr="0076660E">
              <w:rPr>
                <w:color w:val="3B3B3B"/>
                <w:sz w:val="18"/>
              </w:rPr>
              <w:t>de</w:t>
            </w:r>
            <w:r w:rsidRPr="0076660E">
              <w:rPr>
                <w:color w:val="3B3B3B"/>
                <w:spacing w:val="-4"/>
                <w:sz w:val="18"/>
              </w:rPr>
              <w:t xml:space="preserve"> </w:t>
            </w:r>
            <w:r w:rsidRPr="0076660E">
              <w:rPr>
                <w:color w:val="111111"/>
                <w:sz w:val="18"/>
              </w:rPr>
              <w:t>1,80</w:t>
            </w:r>
            <w:r w:rsidRPr="0076660E">
              <w:rPr>
                <w:color w:val="111111"/>
                <w:spacing w:val="9"/>
                <w:sz w:val="18"/>
              </w:rPr>
              <w:t xml:space="preserve"> </w:t>
            </w:r>
            <w:r w:rsidRPr="0076660E">
              <w:rPr>
                <w:color w:val="111111"/>
                <w:sz w:val="18"/>
              </w:rPr>
              <w:t>de</w:t>
            </w:r>
            <w:r w:rsidRPr="0076660E">
              <w:rPr>
                <w:color w:val="111111"/>
                <w:spacing w:val="7"/>
                <w:sz w:val="18"/>
              </w:rPr>
              <w:t xml:space="preserve"> </w:t>
            </w:r>
            <w:r w:rsidRPr="0076660E">
              <w:rPr>
                <w:sz w:val="18"/>
              </w:rPr>
              <w:t>madeira</w:t>
            </w:r>
            <w:r w:rsidRPr="0076660E">
              <w:rPr>
                <w:spacing w:val="5"/>
                <w:sz w:val="18"/>
              </w:rPr>
              <w:t xml:space="preserve"> </w:t>
            </w:r>
            <w:r w:rsidRPr="0076660E">
              <w:rPr>
                <w:color w:val="0E0E0E"/>
                <w:sz w:val="18"/>
              </w:rPr>
              <w:t>cru</w:t>
            </w:r>
            <w:r w:rsidRPr="0076660E">
              <w:rPr>
                <w:color w:val="0E0E0E"/>
                <w:spacing w:val="7"/>
                <w:sz w:val="18"/>
              </w:rPr>
              <w:t xml:space="preserve"> </w:t>
            </w:r>
            <w:r w:rsidRPr="0076660E">
              <w:rPr>
                <w:sz w:val="18"/>
              </w:rPr>
              <w:t>e</w:t>
            </w:r>
            <w:r w:rsidRPr="0076660E">
              <w:rPr>
                <w:spacing w:val="-6"/>
                <w:sz w:val="18"/>
              </w:rPr>
              <w:t xml:space="preserve"> </w:t>
            </w:r>
            <w:r w:rsidRPr="0076660E">
              <w:rPr>
                <w:sz w:val="18"/>
              </w:rPr>
              <w:t>encalxe</w:t>
            </w:r>
            <w:r w:rsidRPr="0076660E">
              <w:rPr>
                <w:spacing w:val="11"/>
                <w:sz w:val="18"/>
              </w:rPr>
              <w:t xml:space="preserve"> </w:t>
            </w:r>
            <w:r w:rsidRPr="0076660E">
              <w:rPr>
                <w:color w:val="232323"/>
                <w:sz w:val="18"/>
              </w:rPr>
              <w:t>de</w:t>
            </w:r>
            <w:r w:rsidRPr="0076660E">
              <w:rPr>
                <w:color w:val="232323"/>
                <w:spacing w:val="7"/>
                <w:sz w:val="18"/>
              </w:rPr>
              <w:t xml:space="preserve"> </w:t>
            </w:r>
            <w:r w:rsidRPr="0076660E">
              <w:rPr>
                <w:sz w:val="18"/>
              </w:rPr>
              <w:t>rosca</w:t>
            </w:r>
            <w:r w:rsidRPr="0076660E">
              <w:rPr>
                <w:spacing w:val="5"/>
                <w:sz w:val="18"/>
              </w:rPr>
              <w:t xml:space="preserve"> </w:t>
            </w:r>
            <w:r w:rsidRPr="0076660E">
              <w:rPr>
                <w:color w:val="181818"/>
                <w:sz w:val="18"/>
              </w:rPr>
              <w:t>para</w:t>
            </w:r>
            <w:r w:rsidRPr="0076660E">
              <w:rPr>
                <w:color w:val="181818"/>
                <w:spacing w:val="1"/>
                <w:sz w:val="18"/>
              </w:rPr>
              <w:t xml:space="preserve"> </w:t>
            </w:r>
            <w:r w:rsidRPr="0076660E">
              <w:rPr>
                <w:color w:val="0A0A0A"/>
                <w:sz w:val="18"/>
              </w:rPr>
              <w:t>cołocação</w:t>
            </w:r>
            <w:r w:rsidRPr="0076660E">
              <w:rPr>
                <w:color w:val="0A0A0A"/>
                <w:spacing w:val="1"/>
                <w:sz w:val="18"/>
              </w:rPr>
              <w:t xml:space="preserve"> </w:t>
            </w:r>
            <w:r w:rsidRPr="0076660E">
              <w:rPr>
                <w:sz w:val="18"/>
              </w:rPr>
              <w:t xml:space="preserve">de </w:t>
            </w:r>
            <w:r w:rsidRPr="0076660E">
              <w:rPr>
                <w:color w:val="1A1A1A"/>
                <w:sz w:val="18"/>
              </w:rPr>
              <w:t xml:space="preserve">cabo </w:t>
            </w:r>
            <w:r w:rsidRPr="0076660E">
              <w:rPr>
                <w:sz w:val="18"/>
              </w:rPr>
              <w:t xml:space="preserve">de </w:t>
            </w:r>
            <w:r w:rsidRPr="0076660E">
              <w:rPr>
                <w:color w:val="0F0F0F"/>
                <w:sz w:val="18"/>
              </w:rPr>
              <w:t xml:space="preserve">até </w:t>
            </w:r>
            <w:r w:rsidRPr="0076660E">
              <w:rPr>
                <w:color w:val="383838"/>
                <w:sz w:val="18"/>
              </w:rPr>
              <w:t xml:space="preserve">3 </w:t>
            </w:r>
            <w:r w:rsidRPr="0076660E">
              <w:rPr>
                <w:sz w:val="18"/>
              </w:rPr>
              <w:t xml:space="preserve">metros, </w:t>
            </w:r>
            <w:r w:rsidRPr="0076660E">
              <w:rPr>
                <w:color w:val="0E0E0E"/>
                <w:sz w:val="18"/>
              </w:rPr>
              <w:t xml:space="preserve">de </w:t>
            </w:r>
            <w:r w:rsidRPr="0076660E">
              <w:rPr>
                <w:color w:val="1A1A1A"/>
                <w:sz w:val="18"/>
              </w:rPr>
              <w:t xml:space="preserve">boa </w:t>
            </w:r>
            <w:r w:rsidRPr="0076660E">
              <w:rPr>
                <w:sz w:val="18"/>
              </w:rPr>
              <w:t>qualîdade</w:t>
            </w:r>
            <w:r w:rsidRPr="0076660E">
              <w:rPr>
                <w:spacing w:val="1"/>
                <w:sz w:val="18"/>
              </w:rPr>
              <w:t xml:space="preserve"> </w:t>
            </w:r>
            <w:r w:rsidRPr="0076660E">
              <w:rPr>
                <w:color w:val="313131"/>
                <w:sz w:val="18"/>
              </w:rPr>
              <w:t>e</w:t>
            </w:r>
            <w:r w:rsidRPr="0076660E">
              <w:rPr>
                <w:color w:val="313131"/>
                <w:spacing w:val="-38"/>
                <w:sz w:val="18"/>
              </w:rPr>
              <w:t xml:space="preserve"> </w:t>
            </w:r>
            <w:r w:rsidRPr="0076660E">
              <w:rPr>
                <w:sz w:val="18"/>
              </w:rPr>
              <w:t>resistente.</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25</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25</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0" w:lineRule="exact"/>
              <w:ind w:left="118"/>
              <w:rPr>
                <w:sz w:val="18"/>
              </w:rPr>
            </w:pPr>
            <w:r w:rsidRPr="0076660E">
              <w:rPr>
                <w:color w:val="131313"/>
                <w:sz w:val="18"/>
              </w:rPr>
              <w:t>Cesto</w:t>
            </w:r>
            <w:r w:rsidRPr="0076660E">
              <w:rPr>
                <w:color w:val="131313"/>
                <w:spacing w:val="4"/>
                <w:sz w:val="18"/>
              </w:rPr>
              <w:t xml:space="preserve"> </w:t>
            </w:r>
            <w:r w:rsidRPr="0076660E">
              <w:rPr>
                <w:sz w:val="18"/>
              </w:rPr>
              <w:t>para</w:t>
            </w:r>
            <w:r w:rsidRPr="0076660E">
              <w:rPr>
                <w:spacing w:val="-1"/>
                <w:sz w:val="18"/>
              </w:rPr>
              <w:t xml:space="preserve"> </w:t>
            </w:r>
            <w:r w:rsidRPr="0076660E">
              <w:rPr>
                <w:sz w:val="18"/>
              </w:rPr>
              <w:t>Iiyo,</w:t>
            </w:r>
            <w:r w:rsidRPr="0076660E">
              <w:rPr>
                <w:spacing w:val="10"/>
                <w:sz w:val="18"/>
              </w:rPr>
              <w:t xml:space="preserve"> </w:t>
            </w:r>
            <w:r w:rsidRPr="0076660E">
              <w:rPr>
                <w:color w:val="0F0F0F"/>
                <w:sz w:val="18"/>
              </w:rPr>
              <w:t>cor</w:t>
            </w:r>
            <w:r w:rsidRPr="0076660E">
              <w:rPr>
                <w:color w:val="0F0F0F"/>
                <w:spacing w:val="3"/>
                <w:sz w:val="18"/>
              </w:rPr>
              <w:t xml:space="preserve"> </w:t>
            </w:r>
            <w:r w:rsidRPr="0076660E">
              <w:rPr>
                <w:sz w:val="18"/>
              </w:rPr>
              <w:t>preta,</w:t>
            </w:r>
            <w:r w:rsidRPr="0076660E">
              <w:rPr>
                <w:spacing w:val="4"/>
                <w:sz w:val="18"/>
              </w:rPr>
              <w:t xml:space="preserve"> </w:t>
            </w:r>
            <w:r w:rsidRPr="0076660E">
              <w:rPr>
                <w:color w:val="1C1C1C"/>
                <w:sz w:val="18"/>
              </w:rPr>
              <w:t>em</w:t>
            </w:r>
            <w:r w:rsidRPr="0076660E">
              <w:rPr>
                <w:color w:val="1C1C1C"/>
                <w:spacing w:val="1"/>
                <w:sz w:val="18"/>
              </w:rPr>
              <w:t xml:space="preserve"> </w:t>
            </w:r>
            <w:r w:rsidRPr="0076660E">
              <w:rPr>
                <w:sz w:val="18"/>
              </w:rPr>
              <w:t>polipropileno,</w:t>
            </w:r>
            <w:r w:rsidRPr="0076660E">
              <w:rPr>
                <w:spacing w:val="5"/>
                <w:sz w:val="18"/>
              </w:rPr>
              <w:t xml:space="preserve"> </w:t>
            </w:r>
            <w:r w:rsidRPr="0076660E">
              <w:rPr>
                <w:color w:val="0A0A0A"/>
                <w:sz w:val="18"/>
              </w:rPr>
              <w:t>formato</w:t>
            </w:r>
          </w:p>
          <w:p w:rsidR="0076660E" w:rsidRPr="0076660E" w:rsidRDefault="0076660E" w:rsidP="005D2AE8">
            <w:pPr>
              <w:pStyle w:val="TableParagraph"/>
              <w:spacing w:before="10" w:line="244" w:lineRule="auto"/>
              <w:ind w:left="117" w:hanging="6"/>
              <w:rPr>
                <w:sz w:val="18"/>
              </w:rPr>
            </w:pPr>
            <w:r w:rsidRPr="0076660E">
              <w:rPr>
                <w:color w:val="1A1A1A"/>
                <w:sz w:val="18"/>
              </w:rPr>
              <w:t>cilíndrico,</w:t>
            </w:r>
            <w:r w:rsidRPr="0076660E">
              <w:rPr>
                <w:color w:val="1A1A1A"/>
                <w:spacing w:val="8"/>
                <w:sz w:val="18"/>
              </w:rPr>
              <w:t xml:space="preserve"> </w:t>
            </w:r>
            <w:r w:rsidRPr="0076660E">
              <w:rPr>
                <w:color w:val="181818"/>
                <w:sz w:val="18"/>
              </w:rPr>
              <w:t>na</w:t>
            </w:r>
            <w:r w:rsidRPr="0076660E">
              <w:rPr>
                <w:color w:val="181818"/>
                <w:spacing w:val="5"/>
                <w:sz w:val="18"/>
              </w:rPr>
              <w:t xml:space="preserve"> </w:t>
            </w:r>
            <w:r w:rsidRPr="0076660E">
              <w:rPr>
                <w:color w:val="212121"/>
                <w:sz w:val="18"/>
              </w:rPr>
              <w:t>cor</w:t>
            </w:r>
            <w:r w:rsidRPr="0076660E">
              <w:rPr>
                <w:color w:val="212121"/>
                <w:spacing w:val="4"/>
                <w:sz w:val="18"/>
              </w:rPr>
              <w:t xml:space="preserve"> </w:t>
            </w:r>
            <w:r w:rsidRPr="0076660E">
              <w:rPr>
                <w:sz w:val="18"/>
              </w:rPr>
              <w:t>preta,</w:t>
            </w:r>
            <w:r w:rsidRPr="0076660E">
              <w:rPr>
                <w:spacing w:val="12"/>
                <w:sz w:val="18"/>
              </w:rPr>
              <w:t xml:space="preserve"> </w:t>
            </w:r>
            <w:r w:rsidRPr="0076660E">
              <w:rPr>
                <w:color w:val="131313"/>
                <w:sz w:val="18"/>
              </w:rPr>
              <w:t>sem</w:t>
            </w:r>
            <w:r w:rsidRPr="0076660E">
              <w:rPr>
                <w:color w:val="131313"/>
                <w:spacing w:val="4"/>
                <w:sz w:val="18"/>
              </w:rPr>
              <w:t xml:space="preserve"> </w:t>
            </w:r>
            <w:r w:rsidRPr="0076660E">
              <w:rPr>
                <w:sz w:val="18"/>
              </w:rPr>
              <w:t>tampa,</w:t>
            </w:r>
            <w:r w:rsidRPr="0076660E">
              <w:rPr>
                <w:spacing w:val="12"/>
                <w:sz w:val="18"/>
              </w:rPr>
              <w:t xml:space="preserve"> </w:t>
            </w:r>
            <w:r w:rsidRPr="0076660E">
              <w:rPr>
                <w:sz w:val="18"/>
              </w:rPr>
              <w:t>telado,</w:t>
            </w:r>
            <w:r w:rsidRPr="0076660E">
              <w:rPr>
                <w:spacing w:val="6"/>
                <w:sz w:val="18"/>
              </w:rPr>
              <w:t xml:space="preserve"> </w:t>
            </w:r>
            <w:r w:rsidRPr="0076660E">
              <w:rPr>
                <w:color w:val="0F0F0F"/>
                <w:sz w:val="18"/>
              </w:rPr>
              <w:t>ajtura</w:t>
            </w:r>
            <w:r w:rsidRPr="0076660E">
              <w:rPr>
                <w:color w:val="0F0F0F"/>
                <w:spacing w:val="-2"/>
                <w:sz w:val="18"/>
              </w:rPr>
              <w:t xml:space="preserve"> </w:t>
            </w:r>
            <w:r w:rsidRPr="0076660E">
              <w:rPr>
                <w:color w:val="0A0A0A"/>
                <w:sz w:val="18"/>
              </w:rPr>
              <w:t>minima:</w:t>
            </w:r>
            <w:r w:rsidRPr="0076660E">
              <w:rPr>
                <w:color w:val="0A0A0A"/>
                <w:spacing w:val="1"/>
                <w:sz w:val="18"/>
              </w:rPr>
              <w:t xml:space="preserve"> </w:t>
            </w:r>
            <w:r w:rsidRPr="0076660E">
              <w:rPr>
                <w:color w:val="1C1C1C"/>
                <w:sz w:val="18"/>
              </w:rPr>
              <w:t>29cm,</w:t>
            </w:r>
            <w:r w:rsidRPr="0076660E">
              <w:rPr>
                <w:color w:val="1C1C1C"/>
                <w:spacing w:val="4"/>
                <w:sz w:val="18"/>
              </w:rPr>
              <w:t xml:space="preserve"> </w:t>
            </w:r>
            <w:r w:rsidRPr="0076660E">
              <w:rPr>
                <w:sz w:val="18"/>
              </w:rPr>
              <w:t>diâmetro</w:t>
            </w:r>
            <w:r w:rsidRPr="0076660E">
              <w:rPr>
                <w:spacing w:val="11"/>
                <w:sz w:val="18"/>
              </w:rPr>
              <w:t xml:space="preserve"> </w:t>
            </w:r>
            <w:r w:rsidRPr="0076660E">
              <w:rPr>
                <w:sz w:val="18"/>
              </w:rPr>
              <w:t>mínimo:</w:t>
            </w:r>
            <w:r w:rsidRPr="0076660E">
              <w:rPr>
                <w:spacing w:val="15"/>
                <w:sz w:val="18"/>
              </w:rPr>
              <w:t xml:space="preserve"> </w:t>
            </w:r>
            <w:r w:rsidRPr="0076660E">
              <w:rPr>
                <w:color w:val="2A2A2A"/>
                <w:sz w:val="18"/>
              </w:rPr>
              <w:t>23cm,</w:t>
            </w:r>
            <w:r w:rsidRPr="0076660E">
              <w:rPr>
                <w:color w:val="2A2A2A"/>
                <w:spacing w:val="13"/>
                <w:sz w:val="18"/>
              </w:rPr>
              <w:t xml:space="preserve"> </w:t>
            </w:r>
            <w:r w:rsidRPr="0076660E">
              <w:rPr>
                <w:sz w:val="18"/>
              </w:rPr>
              <w:t>capacidade</w:t>
            </w:r>
            <w:r w:rsidRPr="0076660E">
              <w:rPr>
                <w:spacing w:val="22"/>
                <w:sz w:val="18"/>
              </w:rPr>
              <w:t xml:space="preserve"> </w:t>
            </w:r>
            <w:r w:rsidRPr="0076660E">
              <w:rPr>
                <w:sz w:val="18"/>
              </w:rPr>
              <w:t>aproximada</w:t>
            </w:r>
            <w:r w:rsidRPr="0076660E">
              <w:rPr>
                <w:spacing w:val="12"/>
                <w:sz w:val="18"/>
              </w:rPr>
              <w:t xml:space="preserve"> </w:t>
            </w:r>
            <w:r w:rsidRPr="0076660E">
              <w:rPr>
                <w:color w:val="3F3F3F"/>
                <w:sz w:val="18"/>
              </w:rPr>
              <w:t>de</w:t>
            </w:r>
            <w:r w:rsidRPr="0076660E">
              <w:rPr>
                <w:color w:val="3F3F3F"/>
                <w:spacing w:val="10"/>
                <w:sz w:val="18"/>
              </w:rPr>
              <w:t xml:space="preserve"> </w:t>
            </w:r>
            <w:r w:rsidRPr="0076660E">
              <w:rPr>
                <w:color w:val="131313"/>
                <w:sz w:val="18"/>
              </w:rPr>
              <w:t>J3</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1" w:lineRule="exact"/>
              <w:ind w:left="112"/>
              <w:rPr>
                <w:sz w:val="18"/>
              </w:rPr>
            </w:pPr>
            <w:r w:rsidRPr="0076660E">
              <w:rPr>
                <w:sz w:val="18"/>
              </w:rPr>
              <w:t>Luva</w:t>
            </w:r>
            <w:r w:rsidRPr="0076660E">
              <w:rPr>
                <w:spacing w:val="3"/>
                <w:sz w:val="18"/>
              </w:rPr>
              <w:t xml:space="preserve"> </w:t>
            </w:r>
            <w:r w:rsidRPr="0076660E">
              <w:rPr>
                <w:sz w:val="18"/>
              </w:rPr>
              <w:t>de</w:t>
            </w:r>
            <w:r w:rsidRPr="0076660E">
              <w:rPr>
                <w:spacing w:val="-1"/>
                <w:sz w:val="18"/>
              </w:rPr>
              <w:t xml:space="preserve"> </w:t>
            </w:r>
            <w:r w:rsidRPr="0076660E">
              <w:rPr>
                <w:color w:val="212121"/>
                <w:sz w:val="18"/>
              </w:rPr>
              <w:t>Lătex</w:t>
            </w:r>
            <w:r w:rsidRPr="0076660E">
              <w:rPr>
                <w:color w:val="212121"/>
                <w:spacing w:val="8"/>
                <w:sz w:val="18"/>
              </w:rPr>
              <w:t xml:space="preserve"> </w:t>
            </w:r>
            <w:r w:rsidRPr="0076660E">
              <w:rPr>
                <w:sz w:val="18"/>
              </w:rPr>
              <w:t>tamanho</w:t>
            </w:r>
            <w:r w:rsidRPr="0076660E">
              <w:rPr>
                <w:spacing w:val="13"/>
                <w:sz w:val="18"/>
              </w:rPr>
              <w:t xml:space="preserve"> </w:t>
            </w:r>
            <w:r w:rsidRPr="0076660E">
              <w:rPr>
                <w:sz w:val="18"/>
              </w:rPr>
              <w:t>M;</w:t>
            </w:r>
            <w:r w:rsidRPr="0076660E">
              <w:rPr>
                <w:spacing w:val="11"/>
                <w:sz w:val="18"/>
              </w:rPr>
              <w:t xml:space="preserve"> </w:t>
            </w:r>
            <w:r w:rsidRPr="0076660E">
              <w:rPr>
                <w:sz w:val="18"/>
              </w:rPr>
              <w:t>antiderrapante</w:t>
            </w:r>
            <w:r w:rsidRPr="0076660E">
              <w:rPr>
                <w:spacing w:val="4"/>
                <w:sz w:val="18"/>
              </w:rPr>
              <w:t xml:space="preserve"> </w:t>
            </w:r>
            <w:r w:rsidRPr="0076660E">
              <w:rPr>
                <w:color w:val="1D1D1D"/>
                <w:sz w:val="18"/>
              </w:rPr>
              <w:t>e</w:t>
            </w:r>
            <w:r w:rsidRPr="0076660E">
              <w:rPr>
                <w:color w:val="1D1D1D"/>
                <w:spacing w:val="-1"/>
                <w:sz w:val="18"/>
              </w:rPr>
              <w:t xml:space="preserve"> </w:t>
            </w:r>
            <w:r w:rsidRPr="0076660E">
              <w:rPr>
                <w:sz w:val="18"/>
              </w:rPr>
              <w:t>Sensível</w:t>
            </w:r>
            <w:r w:rsidRPr="0076660E">
              <w:rPr>
                <w:spacing w:val="15"/>
                <w:sz w:val="18"/>
              </w:rPr>
              <w:t xml:space="preserve"> </w:t>
            </w:r>
            <w:r w:rsidRPr="0076660E">
              <w:rPr>
                <w:sz w:val="18"/>
              </w:rPr>
              <w:t>p/</w:t>
            </w:r>
          </w:p>
          <w:p w:rsidR="0076660E" w:rsidRPr="0076660E" w:rsidRDefault="0076660E" w:rsidP="005D2AE8">
            <w:pPr>
              <w:pStyle w:val="TableParagraph"/>
              <w:spacing w:line="214" w:lineRule="exact"/>
              <w:ind w:left="112"/>
              <w:rPr>
                <w:sz w:val="18"/>
              </w:rPr>
            </w:pPr>
            <w:r w:rsidRPr="0076660E">
              <w:rPr>
                <w:w w:val="95"/>
                <w:sz w:val="18"/>
              </w:rPr>
              <w:t>Limpez</w:t>
            </w:r>
            <w:r w:rsidRPr="0076660E">
              <w:rPr>
                <w:spacing w:val="-18"/>
                <w:w w:val="95"/>
                <w:sz w:val="18"/>
              </w:rPr>
              <w:t xml:space="preserve"> </w:t>
            </w:r>
            <w:r w:rsidRPr="0076660E">
              <w:rPr>
                <w:color w:val="0A0A0A"/>
                <w:w w:val="95"/>
                <w:sz w:val="18"/>
              </w:rPr>
              <w:t>a.</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27</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02</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CX</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87" w:lineRule="exact"/>
              <w:ind w:left="112"/>
              <w:rPr>
                <w:sz w:val="18"/>
              </w:rPr>
            </w:pPr>
            <w:r w:rsidRPr="0076660E">
              <w:rPr>
                <w:color w:val="131313"/>
                <w:sz w:val="18"/>
              </w:rPr>
              <w:t>Luva</w:t>
            </w:r>
            <w:r w:rsidRPr="0076660E">
              <w:rPr>
                <w:color w:val="131313"/>
                <w:spacing w:val="-6"/>
                <w:sz w:val="18"/>
              </w:rPr>
              <w:t xml:space="preserve"> </w:t>
            </w:r>
            <w:r w:rsidRPr="0076660E">
              <w:rPr>
                <w:color w:val="0A0A0A"/>
                <w:sz w:val="18"/>
              </w:rPr>
              <w:t>plástica</w:t>
            </w:r>
            <w:r w:rsidRPr="0076660E">
              <w:rPr>
                <w:color w:val="0A0A0A"/>
                <w:spacing w:val="13"/>
                <w:sz w:val="18"/>
              </w:rPr>
              <w:t xml:space="preserve"> </w:t>
            </w:r>
            <w:r w:rsidRPr="0076660E">
              <w:rPr>
                <w:sz w:val="18"/>
              </w:rPr>
              <w:t>descartável,</w:t>
            </w:r>
            <w:r w:rsidRPr="0076660E">
              <w:rPr>
                <w:spacing w:val="19"/>
                <w:sz w:val="18"/>
              </w:rPr>
              <w:t xml:space="preserve"> </w:t>
            </w:r>
            <w:r w:rsidRPr="0076660E">
              <w:rPr>
                <w:sz w:val="18"/>
              </w:rPr>
              <w:t>para</w:t>
            </w:r>
            <w:r w:rsidRPr="0076660E">
              <w:rPr>
                <w:spacing w:val="1"/>
                <w:sz w:val="18"/>
              </w:rPr>
              <w:t xml:space="preserve"> </w:t>
            </w:r>
            <w:r w:rsidRPr="0076660E">
              <w:rPr>
                <w:color w:val="0C0C0C"/>
                <w:sz w:val="18"/>
              </w:rPr>
              <w:t>procedïmenta</w:t>
            </w:r>
            <w:r w:rsidRPr="0076660E">
              <w:rPr>
                <w:color w:val="0C0C0C"/>
                <w:spacing w:val="15"/>
                <w:sz w:val="18"/>
              </w:rPr>
              <w:t xml:space="preserve"> </w:t>
            </w:r>
            <w:r w:rsidRPr="0076660E">
              <w:rPr>
                <w:sz w:val="18"/>
              </w:rPr>
              <w:t>näo</w:t>
            </w:r>
            <w:r w:rsidRPr="0076660E">
              <w:rPr>
                <w:spacing w:val="6"/>
                <w:sz w:val="18"/>
              </w:rPr>
              <w:t xml:space="preserve"> </w:t>
            </w:r>
            <w:r w:rsidRPr="0076660E">
              <w:rPr>
                <w:sz w:val="18"/>
              </w:rPr>
              <w:t>cirúrgico,</w:t>
            </w:r>
          </w:p>
          <w:p w:rsidR="0076660E" w:rsidRPr="0076660E" w:rsidRDefault="0076660E" w:rsidP="005D2AE8">
            <w:pPr>
              <w:pStyle w:val="TableParagraph"/>
              <w:spacing w:before="3" w:line="220" w:lineRule="atLeast"/>
              <w:ind w:left="112" w:right="114" w:hanging="4"/>
              <w:rPr>
                <w:sz w:val="18"/>
              </w:rPr>
            </w:pPr>
            <w:r w:rsidRPr="0076660E">
              <w:rPr>
                <w:sz w:val="18"/>
              </w:rPr>
              <w:t>incolor, multiuso,</w:t>
            </w:r>
            <w:r w:rsidRPr="0076660E">
              <w:rPr>
                <w:spacing w:val="1"/>
                <w:sz w:val="18"/>
              </w:rPr>
              <w:t xml:space="preserve"> </w:t>
            </w:r>
            <w:r w:rsidRPr="0076660E">
              <w:rPr>
                <w:sz w:val="18"/>
              </w:rPr>
              <w:t xml:space="preserve">100% </w:t>
            </w:r>
            <w:r w:rsidRPr="0076660E">
              <w:rPr>
                <w:color w:val="1F1F1F"/>
                <w:sz w:val="18"/>
              </w:rPr>
              <w:t xml:space="preserve">em </w:t>
            </w:r>
            <w:r w:rsidRPr="0076660E">
              <w:rPr>
                <w:sz w:val="18"/>
              </w:rPr>
              <w:t xml:space="preserve">Polietileno </w:t>
            </w:r>
            <w:r w:rsidRPr="0076660E">
              <w:rPr>
                <w:color w:val="1F1F1F"/>
                <w:sz w:val="18"/>
              </w:rPr>
              <w:t xml:space="preserve">Alta </w:t>
            </w:r>
            <w:r w:rsidRPr="0076660E">
              <w:rPr>
                <w:sz w:val="18"/>
              </w:rPr>
              <w:t>Oensidade,</w:t>
            </w:r>
            <w:r w:rsidRPr="0076660E">
              <w:rPr>
                <w:spacing w:val="-38"/>
                <w:sz w:val="18"/>
              </w:rPr>
              <w:t xml:space="preserve"> </w:t>
            </w:r>
            <w:r w:rsidRPr="0076660E">
              <w:rPr>
                <w:sz w:val="18"/>
              </w:rPr>
              <w:t>atóaico,</w:t>
            </w:r>
            <w:r w:rsidRPr="0076660E">
              <w:rPr>
                <w:spacing w:val="10"/>
                <w:sz w:val="18"/>
              </w:rPr>
              <w:t xml:space="preserve"> </w:t>
            </w:r>
            <w:r w:rsidRPr="0076660E">
              <w:rPr>
                <w:sz w:val="18"/>
              </w:rPr>
              <w:t>inodoro,</w:t>
            </w:r>
            <w:r w:rsidRPr="0076660E">
              <w:rPr>
                <w:spacing w:val="13"/>
                <w:sz w:val="18"/>
              </w:rPr>
              <w:t xml:space="preserve"> </w:t>
            </w:r>
            <w:r w:rsidRPr="0076660E">
              <w:rPr>
                <w:color w:val="0C0C0C"/>
                <w:sz w:val="18"/>
              </w:rPr>
              <w:t>não</w:t>
            </w:r>
            <w:r w:rsidRPr="0076660E">
              <w:rPr>
                <w:color w:val="0C0C0C"/>
                <w:spacing w:val="-1"/>
                <w:sz w:val="18"/>
              </w:rPr>
              <w:t xml:space="preserve"> </w:t>
            </w:r>
            <w:r w:rsidRPr="0076660E">
              <w:rPr>
                <w:sz w:val="18"/>
              </w:rPr>
              <w:t>perecível,</w:t>
            </w:r>
            <w:r w:rsidRPr="0076660E">
              <w:rPr>
                <w:spacing w:val="11"/>
                <w:sz w:val="18"/>
              </w:rPr>
              <w:t xml:space="preserve"> </w:t>
            </w:r>
            <w:r w:rsidRPr="0076660E">
              <w:rPr>
                <w:sz w:val="18"/>
              </w:rPr>
              <w:t>ambidestra,</w:t>
            </w:r>
            <w:r w:rsidRPr="0076660E">
              <w:rPr>
                <w:spacing w:val="9"/>
                <w:sz w:val="18"/>
              </w:rPr>
              <w:t xml:space="preserve"> </w:t>
            </w:r>
            <w:r w:rsidRPr="0076660E">
              <w:rPr>
                <w:color w:val="242424"/>
                <w:sz w:val="18"/>
              </w:rPr>
              <w:t>tarn</w:t>
            </w:r>
            <w:r w:rsidRPr="0076660E">
              <w:rPr>
                <w:color w:val="242424"/>
                <w:spacing w:val="4"/>
                <w:sz w:val="18"/>
              </w:rPr>
              <w:t xml:space="preserve"> </w:t>
            </w:r>
            <w:r w:rsidRPr="0076660E">
              <w:rPr>
                <w:sz w:val="18"/>
              </w:rPr>
              <w:t>p.</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28</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0" w:lineRule="exact"/>
              <w:ind w:left="118"/>
              <w:rPr>
                <w:sz w:val="18"/>
              </w:rPr>
            </w:pPr>
            <w:r w:rsidRPr="0076660E">
              <w:rPr>
                <w:color w:val="0F0F0F"/>
                <w:sz w:val="18"/>
              </w:rPr>
              <w:t>Calçado</w:t>
            </w:r>
            <w:r w:rsidRPr="0076660E">
              <w:rPr>
                <w:color w:val="0F0F0F"/>
                <w:spacing w:val="11"/>
                <w:sz w:val="18"/>
              </w:rPr>
              <w:t xml:space="preserve"> </w:t>
            </w:r>
            <w:r w:rsidRPr="0076660E">
              <w:rPr>
                <w:sz w:val="18"/>
              </w:rPr>
              <w:t>ocupacional</w:t>
            </w:r>
            <w:r w:rsidRPr="0076660E">
              <w:rPr>
                <w:spacing w:val="16"/>
                <w:sz w:val="18"/>
              </w:rPr>
              <w:t xml:space="preserve"> </w:t>
            </w:r>
            <w:r w:rsidRPr="0076660E">
              <w:rPr>
                <w:color w:val="111111"/>
                <w:sz w:val="18"/>
              </w:rPr>
              <w:t>bota</w:t>
            </w:r>
            <w:r w:rsidRPr="0076660E">
              <w:rPr>
                <w:color w:val="111111"/>
                <w:spacing w:val="3"/>
                <w:sz w:val="18"/>
              </w:rPr>
              <w:t xml:space="preserve"> </w:t>
            </w:r>
            <w:r w:rsidRPr="0076660E">
              <w:rPr>
                <w:sz w:val="18"/>
              </w:rPr>
              <w:t>impermeăvel</w:t>
            </w:r>
            <w:r w:rsidRPr="0076660E">
              <w:rPr>
                <w:spacing w:val="22"/>
                <w:sz w:val="18"/>
              </w:rPr>
              <w:t xml:space="preserve"> </w:t>
            </w:r>
            <w:r w:rsidRPr="0076660E">
              <w:rPr>
                <w:color w:val="080808"/>
                <w:sz w:val="18"/>
              </w:rPr>
              <w:t>atende</w:t>
            </w:r>
            <w:r w:rsidRPr="0076660E">
              <w:rPr>
                <w:color w:val="080808"/>
                <w:spacing w:val="3"/>
                <w:sz w:val="18"/>
              </w:rPr>
              <w:t xml:space="preserve"> </w:t>
            </w:r>
            <w:r w:rsidRPr="0076660E">
              <w:rPr>
                <w:sz w:val="18"/>
              </w:rPr>
              <w:t>norma</w:t>
            </w:r>
            <w:r w:rsidRPr="0076660E">
              <w:rPr>
                <w:spacing w:val="6"/>
                <w:sz w:val="18"/>
              </w:rPr>
              <w:t xml:space="preserve"> </w:t>
            </w:r>
            <w:r w:rsidRPr="0076660E">
              <w:rPr>
                <w:sz w:val="18"/>
              </w:rPr>
              <w:t>NR-32,</w:t>
            </w:r>
          </w:p>
          <w:p w:rsidR="0076660E" w:rsidRPr="0076660E" w:rsidRDefault="0076660E" w:rsidP="005D2AE8">
            <w:pPr>
              <w:pStyle w:val="TableParagraph"/>
              <w:spacing w:line="252" w:lineRule="auto"/>
              <w:ind w:left="112" w:firstLine="1"/>
              <w:rPr>
                <w:sz w:val="18"/>
              </w:rPr>
            </w:pPr>
            <w:r w:rsidRPr="0076660E">
              <w:rPr>
                <w:sz w:val="18"/>
              </w:rPr>
              <w:t xml:space="preserve">leve </w:t>
            </w:r>
            <w:r w:rsidRPr="0076660E">
              <w:rPr>
                <w:color w:val="181818"/>
                <w:sz w:val="18"/>
              </w:rPr>
              <w:t xml:space="preserve">(EVA), </w:t>
            </w:r>
            <w:r w:rsidRPr="0076660E">
              <w:rPr>
                <w:sz w:val="18"/>
              </w:rPr>
              <w:t>confortável,</w:t>
            </w:r>
            <w:r w:rsidRPr="0076660E">
              <w:rPr>
                <w:spacing w:val="1"/>
                <w:sz w:val="18"/>
              </w:rPr>
              <w:t xml:space="preserve"> </w:t>
            </w:r>
            <w:r w:rsidRPr="0076660E">
              <w:rPr>
                <w:sz w:val="18"/>
              </w:rPr>
              <w:t>Fácil higienizaçâa,</w:t>
            </w:r>
            <w:r w:rsidRPr="0076660E">
              <w:rPr>
                <w:spacing w:val="1"/>
                <w:sz w:val="18"/>
              </w:rPr>
              <w:t xml:space="preserve"> </w:t>
            </w:r>
            <w:r w:rsidRPr="0076660E">
              <w:rPr>
                <w:sz w:val="18"/>
              </w:rPr>
              <w:t>cabedal</w:t>
            </w:r>
            <w:r w:rsidRPr="0076660E">
              <w:rPr>
                <w:spacing w:val="1"/>
                <w:sz w:val="18"/>
              </w:rPr>
              <w:t xml:space="preserve"> </w:t>
            </w:r>
            <w:r w:rsidRPr="0076660E">
              <w:rPr>
                <w:sz w:val="18"/>
              </w:rPr>
              <w:t>antimicrobiana,</w:t>
            </w:r>
            <w:r w:rsidRPr="0076660E">
              <w:rPr>
                <w:spacing w:val="5"/>
                <w:sz w:val="18"/>
              </w:rPr>
              <w:t xml:space="preserve"> </w:t>
            </w:r>
            <w:r w:rsidRPr="0076660E">
              <w:rPr>
                <w:sz w:val="18"/>
              </w:rPr>
              <w:t>Impermeável,</w:t>
            </w:r>
            <w:r w:rsidRPr="0076660E">
              <w:rPr>
                <w:spacing w:val="33"/>
                <w:sz w:val="18"/>
              </w:rPr>
              <w:t xml:space="preserve"> </w:t>
            </w:r>
            <w:r w:rsidRPr="0076660E">
              <w:rPr>
                <w:sz w:val="18"/>
              </w:rPr>
              <w:t>palmilha</w:t>
            </w:r>
            <w:r w:rsidRPr="0076660E">
              <w:rPr>
                <w:spacing w:val="24"/>
                <w:sz w:val="18"/>
              </w:rPr>
              <w:t xml:space="preserve"> </w:t>
            </w:r>
            <w:r w:rsidRPr="0076660E">
              <w:rPr>
                <w:sz w:val="18"/>
              </w:rPr>
              <w:t>antimicrobiana,</w:t>
            </w:r>
            <w:r w:rsidRPr="0076660E">
              <w:rPr>
                <w:spacing w:val="22"/>
                <w:sz w:val="18"/>
              </w:rPr>
              <w:t xml:space="preserve"> </w:t>
            </w:r>
            <w:r w:rsidRPr="0076660E">
              <w:rPr>
                <w:color w:val="0E0E0E"/>
                <w:sz w:val="18"/>
              </w:rPr>
              <w:t>cano</w:t>
            </w:r>
          </w:p>
          <w:p w:rsidR="0076660E" w:rsidRPr="0076660E" w:rsidRDefault="0076660E" w:rsidP="005D2AE8">
            <w:pPr>
              <w:pStyle w:val="TableParagraph"/>
              <w:spacing w:line="244" w:lineRule="auto"/>
              <w:ind w:left="112"/>
              <w:rPr>
                <w:sz w:val="18"/>
              </w:rPr>
            </w:pPr>
            <w:proofErr w:type="gramStart"/>
            <w:r w:rsidRPr="0076660E">
              <w:rPr>
                <w:color w:val="1D1D1D"/>
                <w:w w:val="105"/>
                <w:sz w:val="18"/>
              </w:rPr>
              <w:t>curto</w:t>
            </w:r>
            <w:proofErr w:type="gramEnd"/>
            <w:r w:rsidRPr="0076660E">
              <w:rPr>
                <w:color w:val="1D1D1D"/>
                <w:w w:val="105"/>
                <w:sz w:val="18"/>
              </w:rPr>
              <w:t xml:space="preserve"> </w:t>
            </w:r>
            <w:r w:rsidRPr="0076660E">
              <w:rPr>
                <w:color w:val="1C1C1C"/>
                <w:w w:val="105"/>
                <w:sz w:val="18"/>
              </w:rPr>
              <w:t xml:space="preserve">na </w:t>
            </w:r>
            <w:r w:rsidRPr="0076660E">
              <w:rPr>
                <w:color w:val="181818"/>
                <w:w w:val="105"/>
                <w:sz w:val="18"/>
              </w:rPr>
              <w:t xml:space="preserve">cor </w:t>
            </w:r>
            <w:r w:rsidRPr="0076660E">
              <w:rPr>
                <w:color w:val="151515"/>
                <w:w w:val="105"/>
                <w:sz w:val="18"/>
              </w:rPr>
              <w:t xml:space="preserve">branca; </w:t>
            </w:r>
            <w:r w:rsidRPr="0076660E">
              <w:rPr>
                <w:w w:val="105"/>
                <w:sz w:val="18"/>
              </w:rPr>
              <w:t xml:space="preserve">solado </w:t>
            </w:r>
            <w:r w:rsidRPr="0076660E">
              <w:rPr>
                <w:color w:val="161616"/>
                <w:w w:val="105"/>
                <w:sz w:val="18"/>
              </w:rPr>
              <w:t xml:space="preserve">com </w:t>
            </w:r>
            <w:r w:rsidRPr="0076660E">
              <w:rPr>
                <w:w w:val="105"/>
                <w:sz w:val="18"/>
              </w:rPr>
              <w:t>propriedades</w:t>
            </w:r>
            <w:r w:rsidRPr="0076660E">
              <w:rPr>
                <w:spacing w:val="1"/>
                <w:w w:val="105"/>
                <w:sz w:val="18"/>
              </w:rPr>
              <w:t xml:space="preserve"> </w:t>
            </w:r>
            <w:r w:rsidRPr="0076660E">
              <w:rPr>
                <w:sz w:val="18"/>
              </w:rPr>
              <w:t>antiderrapantes</w:t>
            </w:r>
            <w:r w:rsidRPr="0076660E">
              <w:rPr>
                <w:spacing w:val="-7"/>
                <w:sz w:val="18"/>
              </w:rPr>
              <w:t xml:space="preserve"> </w:t>
            </w:r>
            <w:r w:rsidRPr="0076660E">
              <w:rPr>
                <w:color w:val="1C1C1C"/>
                <w:sz w:val="18"/>
              </w:rPr>
              <w:t xml:space="preserve">na </w:t>
            </w:r>
            <w:r w:rsidRPr="0076660E">
              <w:rPr>
                <w:color w:val="232323"/>
                <w:sz w:val="18"/>
              </w:rPr>
              <w:t>cor</w:t>
            </w:r>
            <w:r w:rsidRPr="0076660E">
              <w:rPr>
                <w:color w:val="232323"/>
                <w:spacing w:val="8"/>
                <w:sz w:val="18"/>
              </w:rPr>
              <w:t xml:space="preserve"> </w:t>
            </w:r>
            <w:r w:rsidRPr="0076660E">
              <w:rPr>
                <w:color w:val="1A1A1A"/>
                <w:sz w:val="18"/>
              </w:rPr>
              <w:t>branca,</w:t>
            </w:r>
            <w:r w:rsidRPr="0076660E">
              <w:rPr>
                <w:color w:val="1A1A1A"/>
                <w:spacing w:val="16"/>
                <w:sz w:val="18"/>
              </w:rPr>
              <w:t xml:space="preserve"> </w:t>
            </w:r>
            <w:r w:rsidRPr="0076660E">
              <w:rPr>
                <w:color w:val="0E0E0E"/>
                <w:sz w:val="18"/>
              </w:rPr>
              <w:t>resistente</w:t>
            </w:r>
            <w:r w:rsidRPr="0076660E">
              <w:rPr>
                <w:color w:val="0E0E0E"/>
                <w:spacing w:val="20"/>
                <w:sz w:val="18"/>
              </w:rPr>
              <w:t xml:space="preserve"> </w:t>
            </w:r>
            <w:r w:rsidRPr="0076660E">
              <w:rPr>
                <w:color w:val="212121"/>
                <w:sz w:val="18"/>
              </w:rPr>
              <w:t>à</w:t>
            </w:r>
            <w:r w:rsidRPr="0076660E">
              <w:rPr>
                <w:color w:val="212121"/>
                <w:spacing w:val="9"/>
                <w:sz w:val="18"/>
              </w:rPr>
              <w:t xml:space="preserve"> </w:t>
            </w:r>
            <w:r w:rsidRPr="0076660E">
              <w:rPr>
                <w:color w:val="2B2B2B"/>
                <w:sz w:val="18"/>
              </w:rPr>
              <w:t>oleo</w:t>
            </w:r>
            <w:r w:rsidRPr="0076660E">
              <w:rPr>
                <w:color w:val="2B2B2B"/>
                <w:spacing w:val="10"/>
                <w:sz w:val="18"/>
              </w:rPr>
              <w:t xml:space="preserve"> </w:t>
            </w:r>
            <w:r w:rsidRPr="0076660E">
              <w:rPr>
                <w:color w:val="0C0C0C"/>
                <w:sz w:val="18"/>
              </w:rPr>
              <w:t>combustlvel.</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EF2DA0">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lastRenderedPageBreak/>
              <w:t>29</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87" w:lineRule="exact"/>
              <w:ind w:left="111"/>
              <w:rPr>
                <w:sz w:val="18"/>
              </w:rPr>
            </w:pPr>
            <w:r w:rsidRPr="0076660E">
              <w:rPr>
                <w:sz w:val="18"/>
              </w:rPr>
              <w:t>Calçado</w:t>
            </w:r>
            <w:r w:rsidRPr="0076660E">
              <w:rPr>
                <w:spacing w:val="9"/>
                <w:sz w:val="18"/>
              </w:rPr>
              <w:t xml:space="preserve"> </w:t>
            </w:r>
            <w:r w:rsidRPr="0076660E">
              <w:rPr>
                <w:sz w:val="18"/>
              </w:rPr>
              <w:t>ocupacional</w:t>
            </w:r>
            <w:r w:rsidRPr="0076660E">
              <w:rPr>
                <w:spacing w:val="13"/>
                <w:sz w:val="18"/>
              </w:rPr>
              <w:t xml:space="preserve"> </w:t>
            </w:r>
            <w:r w:rsidRPr="0076660E">
              <w:rPr>
                <w:color w:val="0A0A0A"/>
                <w:sz w:val="18"/>
              </w:rPr>
              <w:t>bota</w:t>
            </w:r>
            <w:r w:rsidRPr="0076660E">
              <w:rPr>
                <w:color w:val="0A0A0A"/>
                <w:spacing w:val="1"/>
                <w:sz w:val="18"/>
              </w:rPr>
              <w:t xml:space="preserve"> </w:t>
            </w:r>
            <w:r w:rsidRPr="0076660E">
              <w:rPr>
                <w:sz w:val="18"/>
              </w:rPr>
              <w:t>impermeăvel</w:t>
            </w:r>
            <w:r w:rsidRPr="0076660E">
              <w:rPr>
                <w:spacing w:val="23"/>
                <w:sz w:val="18"/>
              </w:rPr>
              <w:t xml:space="preserve"> </w:t>
            </w:r>
            <w:r w:rsidRPr="0076660E">
              <w:rPr>
                <w:sz w:val="18"/>
              </w:rPr>
              <w:t>Atende</w:t>
            </w:r>
            <w:r w:rsidRPr="0076660E">
              <w:rPr>
                <w:spacing w:val="10"/>
                <w:sz w:val="18"/>
              </w:rPr>
              <w:t xml:space="preserve"> </w:t>
            </w:r>
            <w:r w:rsidRPr="0076660E">
              <w:rPr>
                <w:sz w:val="18"/>
              </w:rPr>
              <w:t>norma</w:t>
            </w:r>
            <w:r w:rsidRPr="0076660E">
              <w:rPr>
                <w:spacing w:val="4"/>
                <w:sz w:val="18"/>
              </w:rPr>
              <w:t xml:space="preserve"> </w:t>
            </w:r>
            <w:r w:rsidRPr="0076660E">
              <w:rPr>
                <w:sz w:val="18"/>
              </w:rPr>
              <w:t>NR-32,</w:t>
            </w:r>
          </w:p>
          <w:p w:rsidR="0076660E" w:rsidRPr="0076660E" w:rsidRDefault="0076660E" w:rsidP="005D2AE8">
            <w:pPr>
              <w:pStyle w:val="TableParagraph"/>
              <w:spacing w:before="3" w:line="244" w:lineRule="auto"/>
              <w:ind w:left="112" w:firstLine="1"/>
              <w:rPr>
                <w:sz w:val="18"/>
              </w:rPr>
            </w:pPr>
            <w:r w:rsidRPr="0076660E">
              <w:rPr>
                <w:color w:val="0C0C0C"/>
                <w:sz w:val="18"/>
              </w:rPr>
              <w:t xml:space="preserve">leve </w:t>
            </w:r>
            <w:r w:rsidRPr="0076660E">
              <w:rPr>
                <w:sz w:val="18"/>
              </w:rPr>
              <w:t>(EVA), confortăvel, F-ácil higienüzaçào,</w:t>
            </w:r>
            <w:r w:rsidRPr="0076660E">
              <w:rPr>
                <w:spacing w:val="1"/>
                <w:sz w:val="18"/>
              </w:rPr>
              <w:t xml:space="preserve"> </w:t>
            </w:r>
            <w:r w:rsidRPr="0076660E">
              <w:rPr>
                <w:sz w:val="18"/>
              </w:rPr>
              <w:t>cabedal</w:t>
            </w:r>
            <w:r w:rsidRPr="0076660E">
              <w:rPr>
                <w:spacing w:val="1"/>
                <w:sz w:val="18"/>
              </w:rPr>
              <w:t xml:space="preserve"> </w:t>
            </w:r>
            <w:r w:rsidRPr="0076660E">
              <w:rPr>
                <w:sz w:val="18"/>
              </w:rPr>
              <w:t>antimicrobiana, Impermeável,</w:t>
            </w:r>
            <w:r w:rsidRPr="0076660E">
              <w:rPr>
                <w:spacing w:val="1"/>
                <w:sz w:val="18"/>
              </w:rPr>
              <w:t xml:space="preserve"> </w:t>
            </w:r>
            <w:r w:rsidRPr="0076660E">
              <w:rPr>
                <w:sz w:val="18"/>
              </w:rPr>
              <w:t>pałmiłha</w:t>
            </w:r>
            <w:r w:rsidRPr="0076660E">
              <w:rPr>
                <w:spacing w:val="1"/>
                <w:sz w:val="18"/>
              </w:rPr>
              <w:t xml:space="preserve"> </w:t>
            </w:r>
            <w:r w:rsidRPr="0076660E">
              <w:rPr>
                <w:sz w:val="18"/>
              </w:rPr>
              <w:t xml:space="preserve">antimicrobiana, </w:t>
            </w:r>
            <w:r w:rsidRPr="0076660E">
              <w:rPr>
                <w:color w:val="212121"/>
                <w:sz w:val="18"/>
              </w:rPr>
              <w:t>cano</w:t>
            </w:r>
            <w:r w:rsidRPr="0076660E">
              <w:rPr>
                <w:color w:val="212121"/>
                <w:spacing w:val="-38"/>
                <w:sz w:val="18"/>
              </w:rPr>
              <w:t xml:space="preserve"> </w:t>
            </w:r>
            <w:r w:rsidRPr="0076660E">
              <w:rPr>
                <w:color w:val="181818"/>
                <w:sz w:val="18"/>
              </w:rPr>
              <w:t>longo</w:t>
            </w:r>
            <w:r w:rsidRPr="0076660E">
              <w:rPr>
                <w:color w:val="181818"/>
                <w:spacing w:val="9"/>
                <w:sz w:val="18"/>
              </w:rPr>
              <w:t xml:space="preserve"> </w:t>
            </w:r>
            <w:r w:rsidRPr="0076660E">
              <w:rPr>
                <w:color w:val="212121"/>
                <w:sz w:val="18"/>
              </w:rPr>
              <w:t>na</w:t>
            </w:r>
            <w:r w:rsidRPr="0076660E">
              <w:rPr>
                <w:color w:val="212121"/>
                <w:spacing w:val="5"/>
                <w:sz w:val="18"/>
              </w:rPr>
              <w:t xml:space="preserve"> </w:t>
            </w:r>
            <w:r w:rsidRPr="0076660E">
              <w:rPr>
                <w:color w:val="2F2F2F"/>
                <w:sz w:val="18"/>
              </w:rPr>
              <w:t>cor</w:t>
            </w:r>
            <w:r w:rsidRPr="0076660E">
              <w:rPr>
                <w:color w:val="2F2F2F"/>
                <w:spacing w:val="5"/>
                <w:sz w:val="18"/>
              </w:rPr>
              <w:t xml:space="preserve"> </w:t>
            </w:r>
            <w:r w:rsidRPr="0076660E">
              <w:rPr>
                <w:color w:val="1C1C1C"/>
                <w:sz w:val="18"/>
              </w:rPr>
              <w:t>branca;</w:t>
            </w:r>
            <w:r w:rsidRPr="0076660E">
              <w:rPr>
                <w:color w:val="1C1C1C"/>
                <w:spacing w:val="4"/>
                <w:sz w:val="18"/>
              </w:rPr>
              <w:t xml:space="preserve"> </w:t>
            </w:r>
            <w:r w:rsidRPr="0076660E">
              <w:rPr>
                <w:color w:val="0E0E0E"/>
                <w:sz w:val="18"/>
              </w:rPr>
              <w:t>solado</w:t>
            </w:r>
            <w:r w:rsidRPr="0076660E">
              <w:rPr>
                <w:color w:val="0E0E0E"/>
                <w:spacing w:val="9"/>
                <w:sz w:val="18"/>
              </w:rPr>
              <w:t xml:space="preserve"> </w:t>
            </w:r>
            <w:r w:rsidRPr="0076660E">
              <w:rPr>
                <w:color w:val="1D1D1D"/>
                <w:sz w:val="18"/>
              </w:rPr>
              <w:t>com</w:t>
            </w:r>
            <w:r w:rsidRPr="0076660E">
              <w:rPr>
                <w:color w:val="1D1D1D"/>
                <w:spacing w:val="2"/>
                <w:sz w:val="18"/>
              </w:rPr>
              <w:t xml:space="preserve"> </w:t>
            </w:r>
            <w:r w:rsidRPr="0076660E">
              <w:rPr>
                <w:sz w:val="18"/>
              </w:rPr>
              <w:t>propriedades</w:t>
            </w:r>
          </w:p>
          <w:p w:rsidR="0076660E" w:rsidRPr="0076660E" w:rsidRDefault="0076660E" w:rsidP="005D2AE8">
            <w:pPr>
              <w:pStyle w:val="TableParagraph"/>
              <w:spacing w:line="211" w:lineRule="exact"/>
              <w:ind w:left="119"/>
              <w:rPr>
                <w:sz w:val="18"/>
              </w:rPr>
            </w:pPr>
            <w:r w:rsidRPr="0076660E">
              <w:rPr>
                <w:color w:val="0F0F0F"/>
                <w:sz w:val="18"/>
              </w:rPr>
              <w:t>antiderrapantes</w:t>
            </w:r>
            <w:r w:rsidRPr="0076660E">
              <w:rPr>
                <w:color w:val="0F0F0F"/>
                <w:spacing w:val="1"/>
                <w:sz w:val="18"/>
              </w:rPr>
              <w:t xml:space="preserve"> </w:t>
            </w:r>
            <w:r w:rsidRPr="0076660E">
              <w:rPr>
                <w:color w:val="232323"/>
                <w:sz w:val="18"/>
              </w:rPr>
              <w:t>na</w:t>
            </w:r>
            <w:r w:rsidRPr="0076660E">
              <w:rPr>
                <w:color w:val="232323"/>
                <w:spacing w:val="-2"/>
                <w:sz w:val="18"/>
              </w:rPr>
              <w:t xml:space="preserve"> </w:t>
            </w:r>
            <w:r w:rsidRPr="0076660E">
              <w:rPr>
                <w:color w:val="0C0C0C"/>
                <w:sz w:val="18"/>
              </w:rPr>
              <w:t>cor</w:t>
            </w:r>
            <w:r w:rsidRPr="0076660E">
              <w:rPr>
                <w:color w:val="0C0C0C"/>
                <w:spacing w:val="3"/>
                <w:sz w:val="18"/>
              </w:rPr>
              <w:t xml:space="preserve"> </w:t>
            </w:r>
            <w:r w:rsidRPr="0076660E">
              <w:rPr>
                <w:sz w:val="18"/>
              </w:rPr>
              <w:t>branca,</w:t>
            </w:r>
            <w:r w:rsidRPr="0076660E">
              <w:rPr>
                <w:spacing w:val="6"/>
                <w:sz w:val="18"/>
              </w:rPr>
              <w:t xml:space="preserve"> </w:t>
            </w:r>
            <w:r w:rsidRPr="0076660E">
              <w:rPr>
                <w:sz w:val="18"/>
              </w:rPr>
              <w:t>resistente</w:t>
            </w:r>
            <w:r w:rsidRPr="0076660E">
              <w:rPr>
                <w:spacing w:val="14"/>
                <w:sz w:val="18"/>
              </w:rPr>
              <w:t xml:space="preserve"> </w:t>
            </w:r>
            <w:r w:rsidRPr="0076660E">
              <w:rPr>
                <w:color w:val="282828"/>
                <w:sz w:val="18"/>
              </w:rPr>
              <w:t>à</w:t>
            </w:r>
            <w:r w:rsidRPr="0076660E">
              <w:rPr>
                <w:color w:val="282828"/>
                <w:spacing w:val="3"/>
                <w:sz w:val="18"/>
              </w:rPr>
              <w:t xml:space="preserve"> </w:t>
            </w:r>
            <w:r w:rsidRPr="0076660E">
              <w:rPr>
                <w:color w:val="2A2A2A"/>
                <w:sz w:val="18"/>
              </w:rPr>
              <w:t>oleo</w:t>
            </w:r>
            <w:r w:rsidRPr="0076660E">
              <w:rPr>
                <w:color w:val="2A2A2A"/>
                <w:spacing w:val="5"/>
                <w:sz w:val="18"/>
              </w:rPr>
              <w:t xml:space="preserve"> </w:t>
            </w:r>
            <w:r w:rsidRPr="0076660E">
              <w:rPr>
                <w:sz w:val="18"/>
              </w:rPr>
              <w:t>combust(vel.</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9B10B3">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76660E" w:rsidRDefault="0076660E" w:rsidP="005D2AE8">
            <w:pPr>
              <w:pStyle w:val="TableParagraph"/>
              <w:spacing w:line="185" w:lineRule="exact"/>
              <w:ind w:left="117"/>
              <w:rPr>
                <w:sz w:val="18"/>
              </w:rPr>
            </w:pPr>
            <w:r w:rsidRPr="0076660E">
              <w:rPr>
                <w:sz w:val="18"/>
              </w:rPr>
              <w:t>Avental</w:t>
            </w:r>
            <w:r w:rsidRPr="0076660E">
              <w:rPr>
                <w:spacing w:val="4"/>
                <w:sz w:val="18"/>
              </w:rPr>
              <w:t xml:space="preserve"> </w:t>
            </w:r>
            <w:r w:rsidRPr="0076660E">
              <w:rPr>
                <w:sz w:val="18"/>
              </w:rPr>
              <w:t>de</w:t>
            </w:r>
            <w:r w:rsidRPr="0076660E">
              <w:rPr>
                <w:spacing w:val="-1"/>
                <w:sz w:val="18"/>
              </w:rPr>
              <w:t xml:space="preserve"> </w:t>
            </w:r>
            <w:r w:rsidRPr="0076660E">
              <w:rPr>
                <w:sz w:val="18"/>
              </w:rPr>
              <w:t>Proteção;</w:t>
            </w:r>
            <w:r w:rsidRPr="0076660E">
              <w:rPr>
                <w:spacing w:val="20"/>
                <w:sz w:val="18"/>
              </w:rPr>
              <w:t xml:space="preserve"> </w:t>
            </w:r>
            <w:r w:rsidRPr="0076660E">
              <w:rPr>
                <w:color w:val="232323"/>
                <w:sz w:val="18"/>
              </w:rPr>
              <w:t>Em</w:t>
            </w:r>
            <w:r w:rsidRPr="0076660E">
              <w:rPr>
                <w:color w:val="232323"/>
                <w:spacing w:val="-8"/>
                <w:sz w:val="18"/>
              </w:rPr>
              <w:t xml:space="preserve"> </w:t>
            </w:r>
            <w:r w:rsidRPr="0076660E">
              <w:rPr>
                <w:color w:val="161616"/>
                <w:sz w:val="18"/>
              </w:rPr>
              <w:t>Pvc</w:t>
            </w:r>
            <w:r w:rsidRPr="0076660E">
              <w:rPr>
                <w:color w:val="161616"/>
                <w:spacing w:val="7"/>
                <w:sz w:val="18"/>
              </w:rPr>
              <w:t xml:space="preserve"> </w:t>
            </w:r>
            <w:r w:rsidRPr="0076660E">
              <w:rPr>
                <w:sz w:val="18"/>
              </w:rPr>
              <w:t>Com</w:t>
            </w:r>
            <w:r w:rsidRPr="0076660E">
              <w:rPr>
                <w:spacing w:val="-2"/>
                <w:sz w:val="18"/>
              </w:rPr>
              <w:t xml:space="preserve"> </w:t>
            </w:r>
            <w:r w:rsidRPr="0076660E">
              <w:rPr>
                <w:sz w:val="18"/>
              </w:rPr>
              <w:t>Forro</w:t>
            </w:r>
            <w:r w:rsidRPr="0076660E">
              <w:rPr>
                <w:spacing w:val="9"/>
                <w:sz w:val="18"/>
              </w:rPr>
              <w:t xml:space="preserve"> </w:t>
            </w:r>
            <w:r w:rsidRPr="0076660E">
              <w:rPr>
                <w:color w:val="080808"/>
                <w:sz w:val="18"/>
              </w:rPr>
              <w:t>Em</w:t>
            </w:r>
            <w:r w:rsidRPr="0076660E">
              <w:rPr>
                <w:color w:val="080808"/>
                <w:spacing w:val="7"/>
                <w:sz w:val="18"/>
              </w:rPr>
              <w:t xml:space="preserve"> </w:t>
            </w:r>
            <w:r w:rsidRPr="0076660E">
              <w:rPr>
                <w:sz w:val="18"/>
              </w:rPr>
              <w:t>Tecido</w:t>
            </w:r>
            <w:r w:rsidRPr="0076660E">
              <w:rPr>
                <w:spacing w:val="10"/>
                <w:sz w:val="18"/>
              </w:rPr>
              <w:t xml:space="preserve"> </w:t>
            </w:r>
            <w:r w:rsidRPr="0076660E">
              <w:rPr>
                <w:color w:val="282828"/>
                <w:sz w:val="18"/>
              </w:rPr>
              <w:t>de</w:t>
            </w:r>
          </w:p>
          <w:p w:rsidR="0076660E" w:rsidRPr="0076660E" w:rsidRDefault="0076660E" w:rsidP="005D2AE8">
            <w:pPr>
              <w:pStyle w:val="TableParagraph"/>
              <w:spacing w:line="218" w:lineRule="exact"/>
              <w:ind w:left="112"/>
              <w:rPr>
                <w:sz w:val="18"/>
              </w:rPr>
            </w:pPr>
            <w:r w:rsidRPr="0076660E">
              <w:rPr>
                <w:color w:val="111111"/>
                <w:sz w:val="18"/>
              </w:rPr>
              <w:t>Poliéster:</w:t>
            </w:r>
            <w:r w:rsidRPr="0076660E">
              <w:rPr>
                <w:color w:val="111111"/>
                <w:spacing w:val="11"/>
                <w:sz w:val="18"/>
              </w:rPr>
              <w:t xml:space="preserve"> </w:t>
            </w:r>
            <w:r w:rsidRPr="0076660E">
              <w:rPr>
                <w:sz w:val="18"/>
              </w:rPr>
              <w:t>Medindo</w:t>
            </w:r>
            <w:r w:rsidRPr="0076660E">
              <w:rPr>
                <w:spacing w:val="18"/>
                <w:sz w:val="18"/>
              </w:rPr>
              <w:t xml:space="preserve"> </w:t>
            </w:r>
            <w:r w:rsidRPr="0076660E">
              <w:rPr>
                <w:sz w:val="18"/>
              </w:rPr>
              <w:t>Aproximadamente</w:t>
            </w:r>
            <w:r w:rsidRPr="0076660E">
              <w:rPr>
                <w:spacing w:val="4"/>
                <w:sz w:val="18"/>
              </w:rPr>
              <w:t xml:space="preserve"> </w:t>
            </w:r>
            <w:r w:rsidRPr="0076660E">
              <w:rPr>
                <w:sz w:val="18"/>
              </w:rPr>
              <w:t>1,20m</w:t>
            </w:r>
            <w:r w:rsidRPr="0076660E">
              <w:rPr>
                <w:spacing w:val="9"/>
                <w:sz w:val="18"/>
              </w:rPr>
              <w:t xml:space="preserve"> </w:t>
            </w:r>
            <w:r w:rsidRPr="0076660E">
              <w:rPr>
                <w:color w:val="1F1F1F"/>
                <w:sz w:val="18"/>
              </w:rPr>
              <w:t>de</w:t>
            </w:r>
          </w:p>
          <w:p w:rsidR="0076660E" w:rsidRPr="0076660E" w:rsidRDefault="0076660E" w:rsidP="005D2AE8">
            <w:pPr>
              <w:pStyle w:val="TableParagraph"/>
              <w:spacing w:line="213" w:lineRule="exact"/>
              <w:ind w:left="120"/>
              <w:rPr>
                <w:sz w:val="19"/>
              </w:rPr>
            </w:pPr>
            <w:r w:rsidRPr="0076660E">
              <w:rPr>
                <w:sz w:val="18"/>
              </w:rPr>
              <w:t>Comprimento</w:t>
            </w:r>
            <w:r w:rsidRPr="0076660E">
              <w:rPr>
                <w:spacing w:val="23"/>
                <w:sz w:val="18"/>
              </w:rPr>
              <w:t xml:space="preserve"> </w:t>
            </w:r>
            <w:r w:rsidRPr="0076660E">
              <w:rPr>
                <w:color w:val="151515"/>
                <w:sz w:val="18"/>
              </w:rPr>
              <w:t>x</w:t>
            </w:r>
            <w:r w:rsidRPr="0076660E">
              <w:rPr>
                <w:color w:val="151515"/>
                <w:spacing w:val="3"/>
                <w:sz w:val="18"/>
              </w:rPr>
              <w:t xml:space="preserve"> </w:t>
            </w:r>
            <w:r w:rsidRPr="0076660E">
              <w:rPr>
                <w:color w:val="0E0E0E"/>
                <w:sz w:val="18"/>
              </w:rPr>
              <w:t>0,70m</w:t>
            </w:r>
            <w:r w:rsidRPr="0076660E">
              <w:rPr>
                <w:color w:val="0E0E0E"/>
                <w:spacing w:val="6"/>
                <w:sz w:val="18"/>
              </w:rPr>
              <w:t xml:space="preserve"> </w:t>
            </w:r>
            <w:r w:rsidRPr="0076660E">
              <w:rPr>
                <w:color w:val="0E0E0E"/>
                <w:sz w:val="18"/>
              </w:rPr>
              <w:t>de</w:t>
            </w:r>
            <w:r w:rsidRPr="0076660E">
              <w:rPr>
                <w:color w:val="0E0E0E"/>
                <w:spacing w:val="-4"/>
                <w:sz w:val="18"/>
              </w:rPr>
              <w:t xml:space="preserve"> </w:t>
            </w:r>
            <w:r w:rsidRPr="0076660E">
              <w:rPr>
                <w:sz w:val="18"/>
              </w:rPr>
              <w:t>Largura;</w:t>
            </w:r>
            <w:r w:rsidRPr="0076660E">
              <w:rPr>
                <w:spacing w:val="3"/>
                <w:sz w:val="18"/>
              </w:rPr>
              <w:t xml:space="preserve"> </w:t>
            </w:r>
            <w:r w:rsidRPr="0076660E">
              <w:rPr>
                <w:sz w:val="18"/>
              </w:rPr>
              <w:t>Proteçäo</w:t>
            </w:r>
            <w:r w:rsidRPr="0076660E">
              <w:rPr>
                <w:spacing w:val="18"/>
                <w:sz w:val="18"/>
              </w:rPr>
              <w:t xml:space="preserve"> </w:t>
            </w:r>
            <w:r w:rsidRPr="0076660E">
              <w:rPr>
                <w:sz w:val="18"/>
              </w:rPr>
              <w:t>do</w:t>
            </w:r>
            <w:r w:rsidRPr="0076660E">
              <w:rPr>
                <w:spacing w:val="-1"/>
                <w:sz w:val="18"/>
              </w:rPr>
              <w:t xml:space="preserve"> </w:t>
            </w:r>
            <w:r w:rsidRPr="0076660E">
              <w:rPr>
                <w:color w:val="0F0F0F"/>
                <w:sz w:val="18"/>
              </w:rPr>
              <w:t xml:space="preserve">Usuário </w:t>
            </w:r>
            <w:r w:rsidRPr="0076660E">
              <w:rPr>
                <w:w w:val="95"/>
                <w:sz w:val="19"/>
              </w:rPr>
              <w:t>Contra</w:t>
            </w:r>
            <w:r w:rsidRPr="0076660E">
              <w:rPr>
                <w:spacing w:val="1"/>
                <w:w w:val="95"/>
                <w:sz w:val="19"/>
              </w:rPr>
              <w:t xml:space="preserve"> </w:t>
            </w:r>
            <w:r w:rsidRPr="0076660E">
              <w:rPr>
                <w:w w:val="95"/>
                <w:sz w:val="19"/>
              </w:rPr>
              <w:t>Respingos</w:t>
            </w:r>
            <w:r w:rsidRPr="0076660E">
              <w:rPr>
                <w:spacing w:val="17"/>
                <w:w w:val="95"/>
                <w:sz w:val="19"/>
              </w:rPr>
              <w:t xml:space="preserve"> </w:t>
            </w:r>
            <w:r w:rsidRPr="0076660E">
              <w:rPr>
                <w:w w:val="95"/>
                <w:sz w:val="19"/>
              </w:rPr>
              <w:t>de</w:t>
            </w:r>
            <w:r w:rsidRPr="0076660E">
              <w:rPr>
                <w:spacing w:val="-2"/>
                <w:w w:val="95"/>
                <w:sz w:val="19"/>
              </w:rPr>
              <w:t xml:space="preserve"> </w:t>
            </w:r>
            <w:r w:rsidRPr="0076660E">
              <w:rPr>
                <w:color w:val="0A0A0A"/>
                <w:w w:val="95"/>
                <w:sz w:val="19"/>
              </w:rPr>
              <w:t>Agua</w:t>
            </w:r>
            <w:r w:rsidRPr="0076660E">
              <w:rPr>
                <w:color w:val="0A0A0A"/>
                <w:spacing w:val="7"/>
                <w:w w:val="95"/>
                <w:sz w:val="19"/>
              </w:rPr>
              <w:t xml:space="preserve"> </w:t>
            </w:r>
            <w:r w:rsidRPr="0076660E">
              <w:rPr>
                <w:color w:val="131313"/>
                <w:w w:val="95"/>
                <w:sz w:val="19"/>
              </w:rPr>
              <w:t>e</w:t>
            </w:r>
            <w:r w:rsidRPr="0076660E">
              <w:rPr>
                <w:color w:val="131313"/>
                <w:spacing w:val="-8"/>
                <w:w w:val="95"/>
                <w:sz w:val="19"/>
              </w:rPr>
              <w:t xml:space="preserve"> </w:t>
            </w:r>
            <w:r w:rsidRPr="0076660E">
              <w:rPr>
                <w:w w:val="95"/>
                <w:sz w:val="19"/>
              </w:rPr>
              <w:t>Produtos</w:t>
            </w:r>
            <w:r w:rsidRPr="0076660E">
              <w:rPr>
                <w:spacing w:val="4"/>
                <w:w w:val="95"/>
                <w:sz w:val="19"/>
              </w:rPr>
              <w:t xml:space="preserve"> </w:t>
            </w:r>
            <w:r w:rsidRPr="0076660E">
              <w:rPr>
                <w:w w:val="95"/>
                <w:sz w:val="19"/>
              </w:rPr>
              <w:t>Químicos;</w:t>
            </w:r>
            <w:r w:rsidRPr="0076660E">
              <w:rPr>
                <w:spacing w:val="19"/>
                <w:w w:val="95"/>
                <w:sz w:val="19"/>
              </w:rPr>
              <w:t xml:space="preserve"> </w:t>
            </w:r>
            <w:r w:rsidRPr="0076660E">
              <w:rPr>
                <w:w w:val="95"/>
                <w:sz w:val="19"/>
              </w:rPr>
              <w:t>Sem</w:t>
            </w:r>
            <w:r w:rsidRPr="0076660E">
              <w:rPr>
                <w:spacing w:val="5"/>
                <w:w w:val="95"/>
                <w:sz w:val="19"/>
              </w:rPr>
              <w:t xml:space="preserve"> </w:t>
            </w:r>
            <w:r w:rsidRPr="0076660E">
              <w:rPr>
                <w:w w:val="95"/>
                <w:sz w:val="19"/>
              </w:rPr>
              <w:t>Manga;</w:t>
            </w:r>
          </w:p>
          <w:p w:rsidR="0076660E" w:rsidRPr="0076660E" w:rsidRDefault="0076660E" w:rsidP="005D2AE8">
            <w:pPr>
              <w:pStyle w:val="Default"/>
              <w:widowControl w:val="0"/>
              <w:rPr>
                <w:rFonts w:ascii="Times New Roman" w:hAnsi="Times New Roman"/>
                <w:b/>
                <w:bCs/>
                <w:color w:val="auto"/>
                <w:sz w:val="20"/>
              </w:rPr>
            </w:pPr>
            <w:r w:rsidRPr="0076660E">
              <w:rPr>
                <w:rFonts w:ascii="Times New Roman" w:hAnsi="Times New Roman"/>
                <w:w w:val="95"/>
                <w:sz w:val="19"/>
              </w:rPr>
              <w:t>Sem Gola;</w:t>
            </w:r>
            <w:r w:rsidRPr="0076660E">
              <w:rPr>
                <w:rFonts w:ascii="Times New Roman" w:hAnsi="Times New Roman"/>
                <w:spacing w:val="3"/>
                <w:w w:val="95"/>
                <w:sz w:val="19"/>
              </w:rPr>
              <w:t xml:space="preserve"> </w:t>
            </w:r>
            <w:r w:rsidRPr="0076660E">
              <w:rPr>
                <w:rFonts w:ascii="Times New Roman" w:hAnsi="Times New Roman"/>
                <w:w w:val="95"/>
                <w:sz w:val="19"/>
              </w:rPr>
              <w:t>Fechamento</w:t>
            </w:r>
            <w:r w:rsidRPr="0076660E">
              <w:rPr>
                <w:rFonts w:ascii="Times New Roman" w:hAnsi="Times New Roman"/>
                <w:spacing w:val="21"/>
                <w:w w:val="95"/>
                <w:sz w:val="19"/>
              </w:rPr>
              <w:t xml:space="preserve"> </w:t>
            </w:r>
            <w:r w:rsidRPr="0076660E">
              <w:rPr>
                <w:rFonts w:ascii="Times New Roman" w:hAnsi="Times New Roman"/>
                <w:w w:val="95"/>
                <w:sz w:val="19"/>
              </w:rPr>
              <w:t>Através</w:t>
            </w:r>
            <w:r w:rsidRPr="0076660E">
              <w:rPr>
                <w:rFonts w:ascii="Times New Roman" w:hAnsi="Times New Roman"/>
                <w:spacing w:val="2"/>
                <w:w w:val="95"/>
                <w:sz w:val="19"/>
              </w:rPr>
              <w:t xml:space="preserve"> </w:t>
            </w:r>
            <w:r w:rsidRPr="0076660E">
              <w:rPr>
                <w:rFonts w:ascii="Times New Roman" w:hAnsi="Times New Roman"/>
                <w:w w:val="95"/>
                <w:sz w:val="19"/>
              </w:rPr>
              <w:t>de</w:t>
            </w:r>
            <w:r w:rsidRPr="0076660E">
              <w:rPr>
                <w:rFonts w:ascii="Times New Roman" w:hAnsi="Times New Roman"/>
                <w:spacing w:val="11"/>
                <w:w w:val="95"/>
                <w:sz w:val="19"/>
              </w:rPr>
              <w:t xml:space="preserve"> </w:t>
            </w:r>
            <w:r w:rsidRPr="0076660E">
              <w:rPr>
                <w:rFonts w:ascii="Times New Roman" w:hAnsi="Times New Roman"/>
                <w:w w:val="95"/>
                <w:sz w:val="19"/>
              </w:rPr>
              <w:t>Tiras</w:t>
            </w:r>
            <w:r w:rsidRPr="0076660E">
              <w:rPr>
                <w:rFonts w:ascii="Times New Roman" w:hAnsi="Times New Roman"/>
                <w:spacing w:val="3"/>
                <w:w w:val="95"/>
                <w:sz w:val="19"/>
              </w:rPr>
              <w:t xml:space="preserve"> </w:t>
            </w:r>
            <w:r w:rsidRPr="0076660E">
              <w:rPr>
                <w:rFonts w:ascii="Times New Roman" w:hAnsi="Times New Roman"/>
                <w:w w:val="95"/>
                <w:sz w:val="19"/>
              </w:rPr>
              <w:t>No</w:t>
            </w:r>
            <w:r w:rsidRPr="0076660E">
              <w:rPr>
                <w:rFonts w:ascii="Times New Roman" w:hAnsi="Times New Roman"/>
                <w:spacing w:val="-5"/>
                <w:w w:val="95"/>
                <w:sz w:val="19"/>
              </w:rPr>
              <w:t xml:space="preserve"> </w:t>
            </w:r>
            <w:r w:rsidRPr="0076660E">
              <w:rPr>
                <w:rFonts w:ascii="Times New Roman" w:hAnsi="Times New Roman"/>
                <w:w w:val="95"/>
                <w:sz w:val="19"/>
              </w:rPr>
              <w:t>Mesmo</w:t>
            </w:r>
            <w:r w:rsidRPr="0076660E">
              <w:rPr>
                <w:rFonts w:ascii="Times New Roman" w:hAnsi="Times New Roman"/>
                <w:spacing w:val="12"/>
                <w:w w:val="95"/>
                <w:sz w:val="19"/>
              </w:rPr>
              <w:t xml:space="preserve"> </w:t>
            </w:r>
            <w:r w:rsidRPr="0076660E">
              <w:rPr>
                <w:rFonts w:ascii="Times New Roman" w:hAnsi="Times New Roman"/>
                <w:w w:val="95"/>
                <w:sz w:val="19"/>
              </w:rPr>
              <w:t>Material</w:t>
            </w:r>
            <w:r w:rsidRPr="0076660E">
              <w:rPr>
                <w:rFonts w:ascii="Times New Roman" w:hAnsi="Times New Roman"/>
                <w:spacing w:val="-38"/>
                <w:w w:val="95"/>
                <w:sz w:val="19"/>
              </w:rPr>
              <w:t xml:space="preserve"> </w:t>
            </w:r>
            <w:r w:rsidRPr="0076660E">
              <w:rPr>
                <w:rFonts w:ascii="Times New Roman" w:hAnsi="Times New Roman"/>
                <w:color w:val="161616"/>
                <w:w w:val="95"/>
                <w:sz w:val="19"/>
              </w:rPr>
              <w:t>do</w:t>
            </w:r>
            <w:r w:rsidRPr="0076660E">
              <w:rPr>
                <w:rFonts w:ascii="Times New Roman" w:hAnsi="Times New Roman"/>
                <w:color w:val="161616"/>
                <w:spacing w:val="11"/>
                <w:w w:val="95"/>
                <w:sz w:val="19"/>
              </w:rPr>
              <w:t xml:space="preserve"> </w:t>
            </w:r>
            <w:r w:rsidRPr="0076660E">
              <w:rPr>
                <w:rFonts w:ascii="Times New Roman" w:hAnsi="Times New Roman"/>
                <w:w w:val="95"/>
                <w:sz w:val="19"/>
              </w:rPr>
              <w:t>Avental,</w:t>
            </w:r>
            <w:r w:rsidRPr="0076660E">
              <w:rPr>
                <w:rFonts w:ascii="Times New Roman" w:hAnsi="Times New Roman"/>
                <w:spacing w:val="8"/>
                <w:w w:val="95"/>
                <w:sz w:val="19"/>
              </w:rPr>
              <w:t xml:space="preserve"> </w:t>
            </w:r>
            <w:r w:rsidRPr="0076660E">
              <w:rPr>
                <w:rFonts w:ascii="Times New Roman" w:hAnsi="Times New Roman"/>
                <w:w w:val="95"/>
                <w:sz w:val="19"/>
              </w:rPr>
              <w:t>soldadas</w:t>
            </w:r>
            <w:r w:rsidRPr="0076660E">
              <w:rPr>
                <w:rFonts w:ascii="Times New Roman" w:hAnsi="Times New Roman"/>
                <w:spacing w:val="12"/>
                <w:w w:val="95"/>
                <w:sz w:val="19"/>
              </w:rPr>
              <w:t xml:space="preserve"> </w:t>
            </w:r>
            <w:proofErr w:type="gramStart"/>
            <w:r w:rsidRPr="0076660E">
              <w:rPr>
                <w:rFonts w:ascii="Times New Roman" w:hAnsi="Times New Roman"/>
                <w:w w:val="95"/>
                <w:sz w:val="19"/>
              </w:rPr>
              <w:t>Eletronicamente</w:t>
            </w:r>
            <w:r w:rsidRPr="0076660E">
              <w:rPr>
                <w:rFonts w:ascii="Times New Roman" w:hAnsi="Times New Roman"/>
                <w:spacing w:val="-10"/>
                <w:w w:val="95"/>
                <w:sz w:val="19"/>
              </w:rPr>
              <w:t xml:space="preserve"> </w:t>
            </w:r>
            <w:r w:rsidRPr="0076660E">
              <w:rPr>
                <w:rFonts w:ascii="Times New Roman" w:hAnsi="Times New Roman"/>
                <w:w w:val="95"/>
                <w:sz w:val="19"/>
              </w:rPr>
              <w:t>;</w:t>
            </w:r>
            <w:proofErr w:type="gramEnd"/>
            <w:r w:rsidRPr="0076660E">
              <w:rPr>
                <w:rFonts w:ascii="Times New Roman" w:hAnsi="Times New Roman"/>
                <w:w w:val="95"/>
                <w:sz w:val="19"/>
              </w:rPr>
              <w:t>cintura/pescoço;</w:t>
            </w:r>
            <w:r w:rsidRPr="0076660E">
              <w:rPr>
                <w:rFonts w:ascii="Times New Roman" w:hAnsi="Times New Roman"/>
                <w:spacing w:val="1"/>
                <w:w w:val="95"/>
                <w:sz w:val="19"/>
              </w:rPr>
              <w:t xml:space="preserve"> </w:t>
            </w:r>
            <w:r w:rsidRPr="0076660E">
              <w:rPr>
                <w:rFonts w:ascii="Times New Roman" w:hAnsi="Times New Roman"/>
                <w:sz w:val="18"/>
              </w:rPr>
              <w:t>Transparente.</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48434F">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31</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20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8" w:lineRule="exact"/>
              <w:ind w:left="178"/>
              <w:rPr>
                <w:sz w:val="18"/>
                <w:szCs w:val="18"/>
              </w:rPr>
            </w:pPr>
            <w:r w:rsidRPr="0076660E">
              <w:rPr>
                <w:w w:val="115"/>
                <w:sz w:val="18"/>
                <w:szCs w:val="18"/>
              </w:rPr>
              <w:t>BALDE,</w:t>
            </w:r>
            <w:r w:rsidRPr="0076660E">
              <w:rPr>
                <w:spacing w:val="14"/>
                <w:w w:val="115"/>
                <w:sz w:val="18"/>
                <w:szCs w:val="18"/>
              </w:rPr>
              <w:t xml:space="preserve"> </w:t>
            </w:r>
            <w:r w:rsidRPr="0076660E">
              <w:rPr>
                <w:w w:val="115"/>
                <w:sz w:val="18"/>
                <w:szCs w:val="18"/>
              </w:rPr>
              <w:t>Materia</w:t>
            </w:r>
            <w:r w:rsidRPr="0076660E">
              <w:rPr>
                <w:color w:val="161616"/>
                <w:w w:val="115"/>
                <w:sz w:val="18"/>
                <w:szCs w:val="18"/>
              </w:rPr>
              <w:t>-</w:t>
            </w:r>
            <w:r w:rsidRPr="0076660E">
              <w:rPr>
                <w:w w:val="115"/>
                <w:sz w:val="18"/>
                <w:szCs w:val="18"/>
              </w:rPr>
              <w:t>l</w:t>
            </w:r>
            <w:r w:rsidRPr="0076660E">
              <w:rPr>
                <w:spacing w:val="34"/>
                <w:w w:val="115"/>
                <w:sz w:val="18"/>
                <w:szCs w:val="18"/>
              </w:rPr>
              <w:t xml:space="preserve"> </w:t>
            </w:r>
            <w:r w:rsidRPr="0076660E">
              <w:rPr>
                <w:w w:val="115"/>
                <w:sz w:val="18"/>
                <w:szCs w:val="18"/>
              </w:rPr>
              <w:t>plástico</w:t>
            </w:r>
            <w:r w:rsidRPr="0076660E">
              <w:rPr>
                <w:spacing w:val="11"/>
                <w:w w:val="115"/>
                <w:sz w:val="18"/>
                <w:szCs w:val="18"/>
              </w:rPr>
              <w:t xml:space="preserve"> </w:t>
            </w:r>
            <w:r w:rsidRPr="0076660E">
              <w:rPr>
                <w:w w:val="115"/>
                <w:sz w:val="18"/>
                <w:szCs w:val="18"/>
              </w:rPr>
              <w:t>reforçado</w:t>
            </w:r>
            <w:r w:rsidRPr="0076660E">
              <w:rPr>
                <w:spacing w:val="16"/>
                <w:w w:val="115"/>
                <w:sz w:val="18"/>
                <w:szCs w:val="18"/>
              </w:rPr>
              <w:t xml:space="preserve"> </w:t>
            </w:r>
            <w:r w:rsidRPr="0076660E">
              <w:rPr>
                <w:w w:val="115"/>
                <w:sz w:val="18"/>
                <w:szCs w:val="18"/>
              </w:rPr>
              <w:t>em</w:t>
            </w:r>
          </w:p>
          <w:p w:rsidR="0076660E" w:rsidRPr="0076660E" w:rsidRDefault="0076660E" w:rsidP="005D2AE8">
            <w:pPr>
              <w:pStyle w:val="TableParagraph"/>
              <w:spacing w:line="221" w:lineRule="exact"/>
              <w:ind w:left="113"/>
              <w:rPr>
                <w:sz w:val="18"/>
                <w:szCs w:val="18"/>
              </w:rPr>
            </w:pPr>
            <w:r w:rsidRPr="0076660E">
              <w:rPr>
                <w:w w:val="105"/>
                <w:sz w:val="18"/>
                <w:szCs w:val="18"/>
              </w:rPr>
              <w:t>polipropileno,</w:t>
            </w:r>
            <w:r w:rsidRPr="0076660E">
              <w:rPr>
                <w:spacing w:val="17"/>
                <w:w w:val="105"/>
                <w:sz w:val="18"/>
                <w:szCs w:val="18"/>
              </w:rPr>
              <w:t xml:space="preserve"> </w:t>
            </w:r>
            <w:r w:rsidRPr="0076660E">
              <w:rPr>
                <w:w w:val="105"/>
                <w:sz w:val="18"/>
                <w:szCs w:val="18"/>
              </w:rPr>
              <w:t>Capacidade:</w:t>
            </w:r>
            <w:r w:rsidRPr="0076660E">
              <w:rPr>
                <w:spacing w:val="12"/>
                <w:w w:val="105"/>
                <w:sz w:val="18"/>
                <w:szCs w:val="18"/>
              </w:rPr>
              <w:t xml:space="preserve"> </w:t>
            </w:r>
            <w:r w:rsidRPr="0076660E">
              <w:rPr>
                <w:color w:val="333333"/>
                <w:w w:val="105"/>
                <w:sz w:val="18"/>
                <w:szCs w:val="18"/>
              </w:rPr>
              <w:t>15</w:t>
            </w:r>
            <w:r w:rsidRPr="0076660E">
              <w:rPr>
                <w:color w:val="333333"/>
                <w:spacing w:val="11"/>
                <w:w w:val="105"/>
                <w:sz w:val="18"/>
                <w:szCs w:val="18"/>
              </w:rPr>
              <w:t xml:space="preserve"> </w:t>
            </w:r>
            <w:r w:rsidRPr="0076660E">
              <w:rPr>
                <w:w w:val="105"/>
                <w:sz w:val="18"/>
                <w:szCs w:val="18"/>
              </w:rPr>
              <w:t>litros,</w:t>
            </w:r>
          </w:p>
          <w:p w:rsidR="0076660E" w:rsidRPr="0076660E" w:rsidRDefault="0076660E" w:rsidP="005D2AE8">
            <w:pPr>
              <w:pStyle w:val="TableParagraph"/>
              <w:spacing w:line="233" w:lineRule="exact"/>
              <w:ind w:left="119"/>
            </w:pPr>
            <w:r w:rsidRPr="0076660E">
              <w:rPr>
                <w:sz w:val="18"/>
                <w:szCs w:val="18"/>
              </w:rPr>
              <w:t>Características</w:t>
            </w:r>
            <w:r w:rsidRPr="0076660E">
              <w:rPr>
                <w:spacing w:val="16"/>
                <w:sz w:val="18"/>
                <w:szCs w:val="18"/>
              </w:rPr>
              <w:t xml:space="preserve"> </w:t>
            </w:r>
            <w:proofErr w:type="gramStart"/>
            <w:r w:rsidRPr="0076660E">
              <w:rPr>
                <w:sz w:val="18"/>
                <w:szCs w:val="18"/>
              </w:rPr>
              <w:t>Adicionais</w:t>
            </w:r>
            <w:r w:rsidRPr="0076660E">
              <w:rPr>
                <w:spacing w:val="-20"/>
                <w:sz w:val="18"/>
                <w:szCs w:val="18"/>
              </w:rPr>
              <w:t xml:space="preserve"> </w:t>
            </w:r>
            <w:r w:rsidRPr="0076660E">
              <w:rPr>
                <w:color w:val="111111"/>
                <w:sz w:val="18"/>
                <w:szCs w:val="18"/>
              </w:rPr>
              <w:t>:</w:t>
            </w:r>
            <w:r w:rsidRPr="0076660E">
              <w:rPr>
                <w:sz w:val="18"/>
                <w:szCs w:val="18"/>
              </w:rPr>
              <w:t>com</w:t>
            </w:r>
            <w:proofErr w:type="gramEnd"/>
            <w:r w:rsidRPr="0076660E">
              <w:rPr>
                <w:spacing w:val="29"/>
                <w:sz w:val="18"/>
                <w:szCs w:val="18"/>
              </w:rPr>
              <w:t xml:space="preserve"> </w:t>
            </w:r>
            <w:r w:rsidRPr="0076660E">
              <w:rPr>
                <w:sz w:val="18"/>
                <w:szCs w:val="18"/>
              </w:rPr>
              <w:t>alça</w:t>
            </w:r>
            <w:r w:rsidRPr="0076660E">
              <w:rPr>
                <w:spacing w:val="35"/>
                <w:sz w:val="18"/>
                <w:szCs w:val="18"/>
              </w:rPr>
              <w:t xml:space="preserve"> </w:t>
            </w:r>
            <w:r w:rsidRPr="0076660E">
              <w:rPr>
                <w:color w:val="1D1D1D"/>
                <w:sz w:val="18"/>
                <w:szCs w:val="18"/>
              </w:rPr>
              <w:t>de</w:t>
            </w:r>
            <w:r w:rsidRPr="0076660E">
              <w:rPr>
                <w:color w:val="1D1D1D"/>
                <w:spacing w:val="15"/>
                <w:sz w:val="18"/>
                <w:szCs w:val="18"/>
              </w:rPr>
              <w:t xml:space="preserve"> </w:t>
            </w:r>
            <w:r w:rsidRPr="0076660E">
              <w:rPr>
                <w:sz w:val="18"/>
                <w:szCs w:val="18"/>
              </w:rPr>
              <w:t>metal.</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48434F">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32</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05</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202" w:lineRule="exact"/>
              <w:ind w:left="120"/>
              <w:rPr>
                <w:sz w:val="19"/>
              </w:rPr>
            </w:pPr>
            <w:r w:rsidRPr="0076660E">
              <w:rPr>
                <w:spacing w:val="-1"/>
                <w:w w:val="95"/>
                <w:sz w:val="19"/>
              </w:rPr>
              <w:t>MANGUE</w:t>
            </w:r>
            <w:r w:rsidRPr="0076660E">
              <w:rPr>
                <w:spacing w:val="-21"/>
                <w:w w:val="95"/>
                <w:sz w:val="19"/>
              </w:rPr>
              <w:t xml:space="preserve"> </w:t>
            </w:r>
            <w:r w:rsidRPr="0076660E">
              <w:rPr>
                <w:color w:val="0A0A0A"/>
                <w:spacing w:val="-1"/>
                <w:w w:val="95"/>
                <w:sz w:val="19"/>
              </w:rPr>
              <w:t>IRA</w:t>
            </w:r>
            <w:r w:rsidRPr="0076660E">
              <w:rPr>
                <w:color w:val="0A0A0A"/>
                <w:spacing w:val="10"/>
                <w:w w:val="95"/>
                <w:sz w:val="19"/>
              </w:rPr>
              <w:t xml:space="preserve"> </w:t>
            </w:r>
            <w:r w:rsidRPr="0076660E">
              <w:rPr>
                <w:spacing w:val="-1"/>
                <w:w w:val="95"/>
                <w:sz w:val="19"/>
              </w:rPr>
              <w:t>POLIETILENO</w:t>
            </w:r>
            <w:r w:rsidRPr="0076660E">
              <w:rPr>
                <w:spacing w:val="15"/>
                <w:w w:val="95"/>
                <w:sz w:val="19"/>
              </w:rPr>
              <w:t xml:space="preserve"> </w:t>
            </w:r>
            <w:r w:rsidRPr="0076660E">
              <w:rPr>
                <w:w w:val="95"/>
                <w:sz w:val="19"/>
              </w:rPr>
              <w:t>20</w:t>
            </w:r>
            <w:r w:rsidRPr="0076660E">
              <w:rPr>
                <w:spacing w:val="-2"/>
                <w:w w:val="95"/>
                <w:sz w:val="19"/>
              </w:rPr>
              <w:t xml:space="preserve"> </w:t>
            </w:r>
            <w:r w:rsidRPr="0076660E">
              <w:rPr>
                <w:w w:val="95"/>
                <w:sz w:val="19"/>
              </w:rPr>
              <w:t>MM.</w:t>
            </w:r>
            <w:r w:rsidRPr="0076660E">
              <w:rPr>
                <w:spacing w:val="7"/>
                <w:w w:val="95"/>
                <w:sz w:val="19"/>
              </w:rPr>
              <w:t xml:space="preserve"> </w:t>
            </w:r>
            <w:r w:rsidRPr="0076660E">
              <w:rPr>
                <w:w w:val="95"/>
                <w:sz w:val="19"/>
              </w:rPr>
              <w:t>10 metros</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48434F">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33</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201" w:lineRule="exact"/>
              <w:ind w:left="113"/>
              <w:rPr>
                <w:sz w:val="19"/>
              </w:rPr>
            </w:pPr>
            <w:r w:rsidRPr="0076660E">
              <w:rPr>
                <w:w w:val="95"/>
                <w:sz w:val="19"/>
              </w:rPr>
              <w:t>ESCOVA</w:t>
            </w:r>
            <w:r w:rsidRPr="0076660E">
              <w:rPr>
                <w:spacing w:val="6"/>
                <w:w w:val="95"/>
                <w:sz w:val="19"/>
              </w:rPr>
              <w:t xml:space="preserve"> </w:t>
            </w:r>
            <w:r w:rsidRPr="0076660E">
              <w:rPr>
                <w:color w:val="080808"/>
                <w:w w:val="95"/>
                <w:sz w:val="19"/>
              </w:rPr>
              <w:t>DE</w:t>
            </w:r>
            <w:r w:rsidRPr="0076660E">
              <w:rPr>
                <w:color w:val="080808"/>
                <w:spacing w:val="2"/>
                <w:w w:val="95"/>
                <w:sz w:val="19"/>
              </w:rPr>
              <w:t xml:space="preserve"> </w:t>
            </w:r>
            <w:r w:rsidRPr="0076660E">
              <w:rPr>
                <w:w w:val="95"/>
                <w:sz w:val="19"/>
              </w:rPr>
              <w:t>NYLON</w:t>
            </w:r>
            <w:r w:rsidRPr="0076660E">
              <w:rPr>
                <w:spacing w:val="2"/>
                <w:w w:val="95"/>
                <w:sz w:val="19"/>
              </w:rPr>
              <w:t xml:space="preserve"> </w:t>
            </w:r>
            <w:r w:rsidRPr="0076660E">
              <w:rPr>
                <w:w w:val="95"/>
                <w:sz w:val="19"/>
              </w:rPr>
              <w:t>material</w:t>
            </w:r>
            <w:r w:rsidRPr="0076660E">
              <w:rPr>
                <w:spacing w:val="10"/>
                <w:w w:val="95"/>
                <w:sz w:val="19"/>
              </w:rPr>
              <w:t xml:space="preserve"> </w:t>
            </w:r>
            <w:r w:rsidRPr="0076660E">
              <w:rPr>
                <w:color w:val="181818"/>
                <w:w w:val="95"/>
                <w:sz w:val="19"/>
              </w:rPr>
              <w:t>base:</w:t>
            </w:r>
            <w:r w:rsidRPr="0076660E">
              <w:rPr>
                <w:color w:val="181818"/>
                <w:spacing w:val="3"/>
                <w:w w:val="95"/>
                <w:sz w:val="19"/>
              </w:rPr>
              <w:t xml:space="preserve"> </w:t>
            </w:r>
            <w:r w:rsidRPr="0076660E">
              <w:rPr>
                <w:w w:val="95"/>
                <w:sz w:val="19"/>
              </w:rPr>
              <w:t>madeira,</w:t>
            </w:r>
            <w:r w:rsidRPr="0076660E">
              <w:rPr>
                <w:spacing w:val="20"/>
                <w:w w:val="95"/>
                <w:sz w:val="19"/>
              </w:rPr>
              <w:t xml:space="preserve"> </w:t>
            </w:r>
            <w:r w:rsidRPr="0076660E">
              <w:rPr>
                <w:w w:val="95"/>
                <w:sz w:val="19"/>
              </w:rPr>
              <w:t>oval,</w:t>
            </w:r>
            <w:r w:rsidRPr="0076660E">
              <w:rPr>
                <w:spacing w:val="8"/>
                <w:w w:val="95"/>
                <w:sz w:val="19"/>
              </w:rPr>
              <w:t xml:space="preserve"> </w:t>
            </w:r>
            <w:r w:rsidRPr="0076660E">
              <w:rPr>
                <w:w w:val="95"/>
                <w:sz w:val="19"/>
              </w:rPr>
              <w:t>dimensões</w:t>
            </w:r>
          </w:p>
          <w:p w:rsidR="0076660E" w:rsidRPr="0076660E" w:rsidRDefault="0076660E" w:rsidP="005D2AE8">
            <w:pPr>
              <w:pStyle w:val="TableParagraph"/>
              <w:spacing w:line="231" w:lineRule="exact"/>
              <w:ind w:left="113"/>
              <w:rPr>
                <w:sz w:val="19"/>
              </w:rPr>
            </w:pPr>
            <w:r w:rsidRPr="0076660E">
              <w:rPr>
                <w:sz w:val="19"/>
              </w:rPr>
              <w:t>aproximadas:</w:t>
            </w:r>
            <w:r w:rsidRPr="0076660E">
              <w:rPr>
                <w:spacing w:val="3"/>
                <w:sz w:val="19"/>
              </w:rPr>
              <w:t xml:space="preserve"> </w:t>
            </w:r>
            <w:r w:rsidRPr="0076660E">
              <w:rPr>
                <w:sz w:val="19"/>
              </w:rPr>
              <w:t>7xl3x4</w:t>
            </w:r>
            <w:r w:rsidRPr="0076660E">
              <w:rPr>
                <w:spacing w:val="-8"/>
                <w:sz w:val="19"/>
              </w:rPr>
              <w:t xml:space="preserve"> </w:t>
            </w:r>
            <w:r w:rsidRPr="0076660E">
              <w:rPr>
                <w:color w:val="131313"/>
                <w:sz w:val="19"/>
              </w:rPr>
              <w:t>cm.</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48434F">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34</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02</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1" w:lineRule="exact"/>
              <w:ind w:left="113"/>
              <w:rPr>
                <w:sz w:val="19"/>
              </w:rPr>
            </w:pPr>
            <w:r w:rsidRPr="0076660E">
              <w:rPr>
                <w:w w:val="95"/>
                <w:sz w:val="19"/>
              </w:rPr>
              <w:t>Cesto</w:t>
            </w:r>
            <w:r w:rsidRPr="0076660E">
              <w:rPr>
                <w:spacing w:val="2"/>
                <w:w w:val="95"/>
                <w:sz w:val="19"/>
              </w:rPr>
              <w:t xml:space="preserve"> </w:t>
            </w:r>
            <w:r w:rsidRPr="0076660E">
              <w:rPr>
                <w:color w:val="181818"/>
                <w:w w:val="95"/>
                <w:sz w:val="19"/>
              </w:rPr>
              <w:t>para</w:t>
            </w:r>
            <w:r w:rsidRPr="0076660E">
              <w:rPr>
                <w:color w:val="181818"/>
                <w:spacing w:val="5"/>
                <w:w w:val="95"/>
                <w:sz w:val="19"/>
              </w:rPr>
              <w:t xml:space="preserve"> </w:t>
            </w:r>
            <w:r w:rsidRPr="0076660E">
              <w:rPr>
                <w:color w:val="1C1C1C"/>
                <w:w w:val="95"/>
                <w:sz w:val="19"/>
              </w:rPr>
              <w:t>lixo</w:t>
            </w:r>
            <w:r w:rsidRPr="0076660E">
              <w:rPr>
                <w:color w:val="1C1C1C"/>
                <w:spacing w:val="8"/>
                <w:w w:val="95"/>
                <w:sz w:val="19"/>
              </w:rPr>
              <w:t xml:space="preserve"> </w:t>
            </w:r>
            <w:r w:rsidRPr="0076660E">
              <w:rPr>
                <w:w w:val="95"/>
                <w:sz w:val="19"/>
              </w:rPr>
              <w:t>com</w:t>
            </w:r>
            <w:r w:rsidRPr="0076660E">
              <w:rPr>
                <w:spacing w:val="-3"/>
                <w:w w:val="95"/>
                <w:sz w:val="19"/>
              </w:rPr>
              <w:t xml:space="preserve"> </w:t>
            </w:r>
            <w:r w:rsidRPr="0076660E">
              <w:rPr>
                <w:w w:val="95"/>
                <w:sz w:val="19"/>
              </w:rPr>
              <w:t>pedal</w:t>
            </w:r>
            <w:r w:rsidRPr="0076660E">
              <w:rPr>
                <w:spacing w:val="4"/>
                <w:w w:val="95"/>
                <w:sz w:val="19"/>
              </w:rPr>
              <w:t xml:space="preserve"> </w:t>
            </w:r>
            <w:r w:rsidRPr="0076660E">
              <w:rPr>
                <w:color w:val="131313"/>
                <w:w w:val="95"/>
                <w:sz w:val="19"/>
              </w:rPr>
              <w:t>Cesto</w:t>
            </w:r>
            <w:r w:rsidRPr="0076660E">
              <w:rPr>
                <w:color w:val="131313"/>
                <w:spacing w:val="11"/>
                <w:w w:val="95"/>
                <w:sz w:val="19"/>
              </w:rPr>
              <w:t xml:space="preserve"> </w:t>
            </w:r>
            <w:r w:rsidRPr="0076660E">
              <w:rPr>
                <w:w w:val="95"/>
                <w:sz w:val="19"/>
              </w:rPr>
              <w:t>para</w:t>
            </w:r>
            <w:r w:rsidRPr="0076660E">
              <w:rPr>
                <w:spacing w:val="5"/>
                <w:w w:val="95"/>
                <w:sz w:val="19"/>
              </w:rPr>
              <w:t xml:space="preserve"> </w:t>
            </w:r>
            <w:r w:rsidRPr="0076660E">
              <w:rPr>
                <w:w w:val="95"/>
                <w:sz w:val="19"/>
              </w:rPr>
              <w:t>lixo</w:t>
            </w:r>
            <w:r w:rsidRPr="0076660E">
              <w:rPr>
                <w:spacing w:val="8"/>
                <w:w w:val="95"/>
                <w:sz w:val="19"/>
              </w:rPr>
              <w:t xml:space="preserve"> </w:t>
            </w:r>
            <w:r w:rsidRPr="0076660E">
              <w:rPr>
                <w:w w:val="95"/>
                <w:sz w:val="19"/>
              </w:rPr>
              <w:t>com</w:t>
            </w:r>
            <w:r w:rsidRPr="0076660E">
              <w:rPr>
                <w:spacing w:val="-5"/>
                <w:w w:val="95"/>
                <w:sz w:val="19"/>
              </w:rPr>
              <w:t xml:space="preserve"> </w:t>
            </w:r>
            <w:r w:rsidRPr="0076660E">
              <w:rPr>
                <w:color w:val="0A0A0A"/>
                <w:w w:val="95"/>
                <w:sz w:val="19"/>
              </w:rPr>
              <w:t>pedal,</w:t>
            </w:r>
          </w:p>
          <w:p w:rsidR="0076660E" w:rsidRPr="0076660E" w:rsidRDefault="0076660E" w:rsidP="005D2AE8">
            <w:pPr>
              <w:pStyle w:val="TableParagraph"/>
              <w:spacing w:before="12" w:line="223" w:lineRule="auto"/>
              <w:ind w:left="120" w:hanging="8"/>
              <w:rPr>
                <w:sz w:val="19"/>
              </w:rPr>
            </w:pPr>
            <w:r w:rsidRPr="0076660E">
              <w:rPr>
                <w:w w:val="95"/>
                <w:sz w:val="19"/>
              </w:rPr>
              <w:t>estrutura externa</w:t>
            </w:r>
            <w:r w:rsidRPr="0076660E">
              <w:rPr>
                <w:spacing w:val="1"/>
                <w:w w:val="95"/>
                <w:sz w:val="19"/>
              </w:rPr>
              <w:t xml:space="preserve"> </w:t>
            </w:r>
            <w:r w:rsidRPr="0076660E">
              <w:rPr>
                <w:color w:val="0F0F0F"/>
                <w:w w:val="95"/>
                <w:sz w:val="19"/>
              </w:rPr>
              <w:t xml:space="preserve">em </w:t>
            </w:r>
            <w:r w:rsidRPr="0076660E">
              <w:rPr>
                <w:w w:val="95"/>
                <w:sz w:val="19"/>
              </w:rPr>
              <w:t>metal,</w:t>
            </w:r>
            <w:r w:rsidRPr="0076660E">
              <w:rPr>
                <w:spacing w:val="1"/>
                <w:w w:val="95"/>
                <w:sz w:val="19"/>
              </w:rPr>
              <w:t xml:space="preserve"> </w:t>
            </w:r>
            <w:r w:rsidRPr="0076660E">
              <w:rPr>
                <w:color w:val="131313"/>
                <w:w w:val="95"/>
                <w:sz w:val="19"/>
              </w:rPr>
              <w:t xml:space="preserve">na </w:t>
            </w:r>
            <w:r w:rsidRPr="0076660E">
              <w:rPr>
                <w:color w:val="161616"/>
                <w:w w:val="95"/>
                <w:sz w:val="19"/>
              </w:rPr>
              <w:t xml:space="preserve">cor </w:t>
            </w:r>
            <w:r w:rsidRPr="0076660E">
              <w:rPr>
                <w:w w:val="95"/>
                <w:sz w:val="19"/>
              </w:rPr>
              <w:t>branca; compartimento</w:t>
            </w:r>
            <w:r w:rsidRPr="0076660E">
              <w:rPr>
                <w:spacing w:val="1"/>
                <w:w w:val="95"/>
                <w:sz w:val="19"/>
              </w:rPr>
              <w:t xml:space="preserve"> </w:t>
            </w:r>
            <w:r w:rsidRPr="0076660E">
              <w:rPr>
                <w:sz w:val="19"/>
              </w:rPr>
              <w:t xml:space="preserve">interno removível </w:t>
            </w:r>
            <w:r w:rsidRPr="0076660E">
              <w:rPr>
                <w:color w:val="1F1F1F"/>
                <w:sz w:val="19"/>
              </w:rPr>
              <w:t xml:space="preserve">em </w:t>
            </w:r>
            <w:r w:rsidRPr="0076660E">
              <w:rPr>
                <w:sz w:val="19"/>
              </w:rPr>
              <w:t xml:space="preserve">material plástico </w:t>
            </w:r>
            <w:r w:rsidRPr="0076660E">
              <w:rPr>
                <w:color w:val="0A0A0A"/>
                <w:sz w:val="19"/>
              </w:rPr>
              <w:t xml:space="preserve">de </w:t>
            </w:r>
            <w:r w:rsidRPr="0076660E">
              <w:rPr>
                <w:color w:val="1C1C1C"/>
                <w:sz w:val="19"/>
              </w:rPr>
              <w:t>volume</w:t>
            </w:r>
            <w:r w:rsidRPr="0076660E">
              <w:rPr>
                <w:color w:val="1C1C1C"/>
                <w:spacing w:val="1"/>
                <w:sz w:val="19"/>
              </w:rPr>
              <w:t xml:space="preserve"> </w:t>
            </w:r>
            <w:r w:rsidRPr="0076660E">
              <w:rPr>
                <w:w w:val="95"/>
                <w:sz w:val="19"/>
              </w:rPr>
              <w:t>aproximado</w:t>
            </w:r>
            <w:r w:rsidRPr="0076660E">
              <w:rPr>
                <w:spacing w:val="1"/>
                <w:w w:val="95"/>
                <w:sz w:val="19"/>
              </w:rPr>
              <w:t xml:space="preserve"> </w:t>
            </w:r>
            <w:r w:rsidRPr="0076660E">
              <w:rPr>
                <w:w w:val="95"/>
                <w:sz w:val="19"/>
              </w:rPr>
              <w:t xml:space="preserve">20 litros; </w:t>
            </w:r>
            <w:r w:rsidRPr="0076660E">
              <w:rPr>
                <w:color w:val="0F0F0F"/>
                <w:w w:val="95"/>
                <w:sz w:val="19"/>
              </w:rPr>
              <w:t xml:space="preserve">possuir </w:t>
            </w:r>
            <w:r w:rsidRPr="0076660E">
              <w:rPr>
                <w:color w:val="181818"/>
                <w:w w:val="95"/>
                <w:sz w:val="19"/>
              </w:rPr>
              <w:t xml:space="preserve">pedal </w:t>
            </w:r>
            <w:r w:rsidRPr="0076660E">
              <w:rPr>
                <w:w w:val="95"/>
                <w:position w:val="1"/>
                <w:sz w:val="19"/>
              </w:rPr>
              <w:t xml:space="preserve">refo‹s•do, </w:t>
            </w:r>
            <w:r w:rsidRPr="0076660E">
              <w:rPr>
                <w:w w:val="95"/>
                <w:sz w:val="19"/>
              </w:rPr>
              <w:t>mecanismo</w:t>
            </w:r>
            <w:r w:rsidRPr="0076660E">
              <w:rPr>
                <w:spacing w:val="1"/>
                <w:w w:val="95"/>
                <w:sz w:val="19"/>
              </w:rPr>
              <w:t xml:space="preserve"> </w:t>
            </w:r>
            <w:r w:rsidRPr="0076660E">
              <w:rPr>
                <w:color w:val="080808"/>
                <w:w w:val="95"/>
                <w:sz w:val="19"/>
              </w:rPr>
              <w:t>de</w:t>
            </w:r>
            <w:r w:rsidRPr="0076660E">
              <w:rPr>
                <w:color w:val="080808"/>
                <w:spacing w:val="-38"/>
                <w:w w:val="95"/>
                <w:sz w:val="19"/>
              </w:rPr>
              <w:t xml:space="preserve"> </w:t>
            </w:r>
            <w:r w:rsidRPr="0076660E">
              <w:rPr>
                <w:w w:val="95"/>
                <w:sz w:val="19"/>
              </w:rPr>
              <w:t>acionamento</w:t>
            </w:r>
            <w:r w:rsidRPr="0076660E">
              <w:rPr>
                <w:spacing w:val="17"/>
                <w:w w:val="95"/>
                <w:sz w:val="19"/>
              </w:rPr>
              <w:t xml:space="preserve"> </w:t>
            </w:r>
            <w:r w:rsidRPr="0076660E">
              <w:rPr>
                <w:w w:val="95"/>
                <w:sz w:val="19"/>
              </w:rPr>
              <w:t>da</w:t>
            </w:r>
            <w:r w:rsidRPr="0076660E">
              <w:rPr>
                <w:spacing w:val="5"/>
                <w:w w:val="95"/>
                <w:sz w:val="19"/>
              </w:rPr>
              <w:t xml:space="preserve"> </w:t>
            </w:r>
            <w:r w:rsidRPr="0076660E">
              <w:rPr>
                <w:w w:val="95"/>
                <w:sz w:val="19"/>
              </w:rPr>
              <w:t>tampa</w:t>
            </w:r>
            <w:r w:rsidRPr="0076660E">
              <w:rPr>
                <w:spacing w:val="7"/>
                <w:w w:val="95"/>
                <w:sz w:val="19"/>
              </w:rPr>
              <w:t xml:space="preserve"> </w:t>
            </w:r>
            <w:r w:rsidRPr="0076660E">
              <w:rPr>
                <w:w w:val="95"/>
                <w:sz w:val="19"/>
              </w:rPr>
              <w:t>em</w:t>
            </w:r>
            <w:r w:rsidRPr="0076660E">
              <w:rPr>
                <w:spacing w:val="4"/>
                <w:w w:val="95"/>
                <w:sz w:val="19"/>
              </w:rPr>
              <w:t xml:space="preserve"> </w:t>
            </w:r>
            <w:r w:rsidRPr="0076660E">
              <w:rPr>
                <w:w w:val="95"/>
                <w:sz w:val="19"/>
              </w:rPr>
              <w:t>metal</w:t>
            </w:r>
            <w:r w:rsidRPr="0076660E">
              <w:rPr>
                <w:spacing w:val="3"/>
                <w:w w:val="95"/>
                <w:sz w:val="19"/>
              </w:rPr>
              <w:t xml:space="preserve"> </w:t>
            </w:r>
            <w:r w:rsidRPr="0076660E">
              <w:rPr>
                <w:w w:val="95"/>
                <w:sz w:val="19"/>
              </w:rPr>
              <w:t>embutido;</w:t>
            </w:r>
            <w:r w:rsidRPr="0076660E">
              <w:rPr>
                <w:spacing w:val="21"/>
                <w:w w:val="95"/>
                <w:sz w:val="19"/>
              </w:rPr>
              <w:t xml:space="preserve"> </w:t>
            </w:r>
            <w:r w:rsidRPr="0076660E">
              <w:rPr>
                <w:w w:val="95"/>
                <w:sz w:val="19"/>
              </w:rPr>
              <w:t>possuir alça</w:t>
            </w:r>
            <w:r w:rsidRPr="0076660E">
              <w:rPr>
                <w:spacing w:val="5"/>
                <w:w w:val="95"/>
                <w:sz w:val="19"/>
              </w:rPr>
              <w:t xml:space="preserve"> </w:t>
            </w:r>
            <w:r w:rsidRPr="0076660E">
              <w:rPr>
                <w:color w:val="0C0C0C"/>
                <w:w w:val="95"/>
                <w:sz w:val="19"/>
              </w:rPr>
              <w:t>para</w:t>
            </w:r>
          </w:p>
          <w:p w:rsidR="0076660E" w:rsidRPr="0076660E" w:rsidRDefault="0076660E" w:rsidP="005D2AE8">
            <w:pPr>
              <w:pStyle w:val="TableParagraph"/>
              <w:spacing w:line="223" w:lineRule="exact"/>
              <w:ind w:left="122"/>
              <w:rPr>
                <w:sz w:val="19"/>
              </w:rPr>
            </w:pPr>
            <w:proofErr w:type="gramStart"/>
            <w:r w:rsidRPr="0076660E">
              <w:rPr>
                <w:w w:val="95"/>
                <w:sz w:val="19"/>
              </w:rPr>
              <w:t>manuseio</w:t>
            </w:r>
            <w:proofErr w:type="gramEnd"/>
            <w:r w:rsidRPr="0076660E">
              <w:rPr>
                <w:spacing w:val="14"/>
                <w:w w:val="95"/>
                <w:sz w:val="19"/>
              </w:rPr>
              <w:t xml:space="preserve"> </w:t>
            </w:r>
            <w:r w:rsidRPr="0076660E">
              <w:rPr>
                <w:color w:val="0C0C0C"/>
                <w:w w:val="95"/>
                <w:sz w:val="19"/>
              </w:rPr>
              <w:t>em</w:t>
            </w:r>
            <w:r w:rsidRPr="0076660E">
              <w:rPr>
                <w:color w:val="0C0C0C"/>
                <w:spacing w:val="-2"/>
                <w:w w:val="95"/>
                <w:sz w:val="19"/>
              </w:rPr>
              <w:t xml:space="preserve"> </w:t>
            </w:r>
            <w:r w:rsidRPr="0076660E">
              <w:rPr>
                <w:w w:val="95"/>
                <w:sz w:val="19"/>
              </w:rPr>
              <w:t>metal.</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48434F">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35</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10</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6" w:lineRule="exact"/>
              <w:ind w:left="120"/>
              <w:rPr>
                <w:sz w:val="19"/>
              </w:rPr>
            </w:pPr>
            <w:r w:rsidRPr="0076660E">
              <w:rPr>
                <w:spacing w:val="-1"/>
                <w:w w:val="95"/>
                <w:sz w:val="19"/>
              </w:rPr>
              <w:t>ESCOVA</w:t>
            </w:r>
            <w:r w:rsidRPr="0076660E">
              <w:rPr>
                <w:spacing w:val="11"/>
                <w:w w:val="95"/>
                <w:sz w:val="19"/>
              </w:rPr>
              <w:t xml:space="preserve"> </w:t>
            </w:r>
            <w:r w:rsidRPr="0076660E">
              <w:rPr>
                <w:spacing w:val="-1"/>
                <w:w w:val="95"/>
                <w:sz w:val="19"/>
              </w:rPr>
              <w:t>SANITÁRIA</w:t>
            </w:r>
            <w:r w:rsidRPr="0076660E">
              <w:rPr>
                <w:spacing w:val="22"/>
                <w:w w:val="95"/>
                <w:sz w:val="19"/>
              </w:rPr>
              <w:t xml:space="preserve"> </w:t>
            </w:r>
            <w:r w:rsidRPr="0076660E">
              <w:rPr>
                <w:w w:val="95"/>
                <w:sz w:val="19"/>
              </w:rPr>
              <w:t>sem</w:t>
            </w:r>
            <w:r w:rsidRPr="0076660E">
              <w:rPr>
                <w:spacing w:val="-9"/>
                <w:w w:val="95"/>
                <w:sz w:val="19"/>
              </w:rPr>
              <w:t xml:space="preserve"> </w:t>
            </w:r>
            <w:r w:rsidRPr="0076660E">
              <w:rPr>
                <w:color w:val="0F0F0F"/>
                <w:w w:val="95"/>
                <w:sz w:val="19"/>
              </w:rPr>
              <w:t>suporte,</w:t>
            </w:r>
            <w:r w:rsidRPr="0076660E">
              <w:rPr>
                <w:color w:val="0F0F0F"/>
                <w:spacing w:val="12"/>
                <w:w w:val="95"/>
                <w:sz w:val="19"/>
              </w:rPr>
              <w:t xml:space="preserve"> </w:t>
            </w:r>
            <w:r w:rsidRPr="0076660E">
              <w:rPr>
                <w:w w:val="95"/>
                <w:sz w:val="19"/>
              </w:rPr>
              <w:t>em</w:t>
            </w:r>
            <w:r w:rsidRPr="0076660E">
              <w:rPr>
                <w:spacing w:val="-9"/>
                <w:w w:val="95"/>
                <w:sz w:val="19"/>
              </w:rPr>
              <w:t xml:space="preserve"> </w:t>
            </w:r>
            <w:r w:rsidRPr="0076660E">
              <w:rPr>
                <w:w w:val="95"/>
                <w:sz w:val="19"/>
              </w:rPr>
              <w:t>material</w:t>
            </w:r>
            <w:r w:rsidRPr="0076660E">
              <w:rPr>
                <w:spacing w:val="7"/>
                <w:w w:val="95"/>
                <w:sz w:val="19"/>
              </w:rPr>
              <w:t xml:space="preserve"> </w:t>
            </w:r>
            <w:r w:rsidRPr="0076660E">
              <w:rPr>
                <w:w w:val="95"/>
                <w:sz w:val="19"/>
              </w:rPr>
              <w:t>sintético,</w:t>
            </w:r>
            <w:r w:rsidRPr="0076660E">
              <w:rPr>
                <w:spacing w:val="15"/>
                <w:w w:val="95"/>
                <w:sz w:val="19"/>
              </w:rPr>
              <w:t xml:space="preserve"> </w:t>
            </w:r>
            <w:r w:rsidRPr="0076660E">
              <w:rPr>
                <w:w w:val="95"/>
                <w:sz w:val="19"/>
              </w:rPr>
              <w:t>meta!</w:t>
            </w:r>
          </w:p>
          <w:p w:rsidR="0076660E" w:rsidRPr="0076660E" w:rsidRDefault="0076660E" w:rsidP="005D2AE8">
            <w:pPr>
              <w:pStyle w:val="TableParagraph"/>
              <w:spacing w:line="229" w:lineRule="exact"/>
              <w:ind w:left="113"/>
              <w:rPr>
                <w:sz w:val="19"/>
              </w:rPr>
            </w:pPr>
            <w:proofErr w:type="gramStart"/>
            <w:r w:rsidRPr="0076660E">
              <w:rPr>
                <w:color w:val="212121"/>
                <w:w w:val="95"/>
                <w:sz w:val="19"/>
              </w:rPr>
              <w:t>e</w:t>
            </w:r>
            <w:proofErr w:type="gramEnd"/>
            <w:r w:rsidRPr="0076660E">
              <w:rPr>
                <w:color w:val="212121"/>
                <w:spacing w:val="-8"/>
                <w:w w:val="95"/>
                <w:sz w:val="19"/>
              </w:rPr>
              <w:t xml:space="preserve"> </w:t>
            </w:r>
            <w:r w:rsidRPr="0076660E">
              <w:rPr>
                <w:w w:val="95"/>
                <w:sz w:val="19"/>
              </w:rPr>
              <w:t>pigmentos,</w:t>
            </w:r>
            <w:r w:rsidRPr="0076660E">
              <w:rPr>
                <w:spacing w:val="22"/>
                <w:w w:val="95"/>
                <w:sz w:val="19"/>
              </w:rPr>
              <w:t xml:space="preserve"> </w:t>
            </w:r>
            <w:r w:rsidRPr="0076660E">
              <w:rPr>
                <w:w w:val="95"/>
                <w:sz w:val="19"/>
              </w:rPr>
              <w:t>cerdas</w:t>
            </w:r>
            <w:r w:rsidRPr="0076660E">
              <w:rPr>
                <w:spacing w:val="10"/>
                <w:w w:val="95"/>
                <w:sz w:val="19"/>
              </w:rPr>
              <w:t xml:space="preserve"> </w:t>
            </w:r>
            <w:r w:rsidRPr="0076660E">
              <w:rPr>
                <w:w w:val="95"/>
                <w:sz w:val="19"/>
              </w:rPr>
              <w:t>onduladas,</w:t>
            </w:r>
            <w:r w:rsidRPr="0076660E">
              <w:rPr>
                <w:spacing w:val="19"/>
                <w:w w:val="95"/>
                <w:sz w:val="19"/>
              </w:rPr>
              <w:t xml:space="preserve"> </w:t>
            </w:r>
            <w:r w:rsidRPr="0076660E">
              <w:rPr>
                <w:color w:val="0A0A0A"/>
                <w:w w:val="95"/>
                <w:sz w:val="19"/>
              </w:rPr>
              <w:t xml:space="preserve">cabo </w:t>
            </w:r>
            <w:r w:rsidRPr="0076660E">
              <w:rPr>
                <w:color w:val="1F1F1F"/>
                <w:w w:val="95"/>
                <w:sz w:val="19"/>
              </w:rPr>
              <w:t>longa.</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48434F">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05</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89" w:lineRule="exact"/>
              <w:ind w:left="119"/>
              <w:rPr>
                <w:sz w:val="19"/>
              </w:rPr>
            </w:pPr>
            <w:r w:rsidRPr="0076660E">
              <w:rPr>
                <w:w w:val="95"/>
                <w:sz w:val="19"/>
              </w:rPr>
              <w:t>VASSOURA</w:t>
            </w:r>
            <w:r w:rsidRPr="0076660E">
              <w:rPr>
                <w:spacing w:val="7"/>
                <w:w w:val="95"/>
                <w:sz w:val="19"/>
              </w:rPr>
              <w:t xml:space="preserve"> </w:t>
            </w:r>
            <w:r w:rsidRPr="0076660E">
              <w:rPr>
                <w:w w:val="95"/>
                <w:sz w:val="19"/>
              </w:rPr>
              <w:t>DE</w:t>
            </w:r>
            <w:r w:rsidRPr="0076660E">
              <w:rPr>
                <w:spacing w:val="-4"/>
                <w:w w:val="95"/>
                <w:sz w:val="19"/>
              </w:rPr>
              <w:t xml:space="preserve"> </w:t>
            </w:r>
            <w:r w:rsidRPr="0076660E">
              <w:rPr>
                <w:w w:val="95"/>
                <w:sz w:val="19"/>
              </w:rPr>
              <w:t>PALHA</w:t>
            </w:r>
            <w:r w:rsidRPr="0076660E">
              <w:rPr>
                <w:spacing w:val="8"/>
                <w:w w:val="95"/>
                <w:sz w:val="19"/>
              </w:rPr>
              <w:t xml:space="preserve"> </w:t>
            </w:r>
            <w:r w:rsidRPr="0076660E">
              <w:rPr>
                <w:w w:val="95"/>
                <w:sz w:val="19"/>
              </w:rPr>
              <w:t>cabo</w:t>
            </w:r>
            <w:r w:rsidRPr="0076660E">
              <w:rPr>
                <w:spacing w:val="7"/>
                <w:w w:val="95"/>
                <w:sz w:val="19"/>
              </w:rPr>
              <w:t xml:space="preserve"> </w:t>
            </w:r>
            <w:r w:rsidRPr="0076660E">
              <w:rPr>
                <w:color w:val="0A0A0A"/>
                <w:w w:val="95"/>
                <w:sz w:val="19"/>
              </w:rPr>
              <w:t>em</w:t>
            </w:r>
            <w:r w:rsidRPr="0076660E">
              <w:rPr>
                <w:color w:val="0A0A0A"/>
                <w:spacing w:val="4"/>
                <w:w w:val="95"/>
                <w:sz w:val="19"/>
              </w:rPr>
              <w:t xml:space="preserve"> </w:t>
            </w:r>
            <w:r w:rsidRPr="0076660E">
              <w:rPr>
                <w:w w:val="95"/>
                <w:sz w:val="19"/>
              </w:rPr>
              <w:t>madeira</w:t>
            </w:r>
            <w:r w:rsidRPr="0076660E">
              <w:rPr>
                <w:spacing w:val="4"/>
                <w:w w:val="95"/>
                <w:sz w:val="19"/>
              </w:rPr>
              <w:t xml:space="preserve"> </w:t>
            </w:r>
            <w:r w:rsidRPr="0076660E">
              <w:rPr>
                <w:w w:val="95"/>
                <w:sz w:val="19"/>
              </w:rPr>
              <w:t>lixado</w:t>
            </w:r>
            <w:r w:rsidRPr="0076660E">
              <w:rPr>
                <w:spacing w:val="10"/>
                <w:w w:val="95"/>
                <w:sz w:val="19"/>
              </w:rPr>
              <w:t xml:space="preserve"> </w:t>
            </w:r>
            <w:r w:rsidRPr="0076660E">
              <w:rPr>
                <w:color w:val="0A0A0A"/>
                <w:w w:val="95"/>
                <w:sz w:val="19"/>
              </w:rPr>
              <w:t>ou</w:t>
            </w:r>
            <w:r w:rsidRPr="0076660E">
              <w:rPr>
                <w:color w:val="0A0A0A"/>
                <w:spacing w:val="10"/>
                <w:w w:val="95"/>
                <w:sz w:val="19"/>
              </w:rPr>
              <w:t xml:space="preserve"> </w:t>
            </w:r>
            <w:r w:rsidRPr="0076660E">
              <w:rPr>
                <w:w w:val="95"/>
                <w:sz w:val="19"/>
              </w:rPr>
              <w:t>plastificado,</w:t>
            </w:r>
          </w:p>
          <w:p w:rsidR="0076660E" w:rsidRPr="0076660E" w:rsidRDefault="0076660E" w:rsidP="005D2AE8">
            <w:pPr>
              <w:pStyle w:val="TableParagraph"/>
              <w:spacing w:before="4" w:line="223" w:lineRule="auto"/>
              <w:ind w:left="124" w:hanging="4"/>
              <w:rPr>
                <w:sz w:val="19"/>
              </w:rPr>
            </w:pPr>
            <w:proofErr w:type="gramStart"/>
            <w:r w:rsidRPr="0076660E">
              <w:rPr>
                <w:w w:val="95"/>
                <w:sz w:val="19"/>
              </w:rPr>
              <w:t>comprimento</w:t>
            </w:r>
            <w:proofErr w:type="gramEnd"/>
            <w:r w:rsidRPr="0076660E">
              <w:rPr>
                <w:spacing w:val="12"/>
                <w:w w:val="95"/>
                <w:sz w:val="19"/>
              </w:rPr>
              <w:t xml:space="preserve"> </w:t>
            </w:r>
            <w:r w:rsidRPr="0076660E">
              <w:rPr>
                <w:color w:val="0E0E0E"/>
                <w:w w:val="95"/>
                <w:sz w:val="19"/>
              </w:rPr>
              <w:t>de</w:t>
            </w:r>
            <w:r w:rsidRPr="0076660E">
              <w:rPr>
                <w:color w:val="0E0E0E"/>
                <w:spacing w:val="-2"/>
                <w:w w:val="95"/>
                <w:sz w:val="19"/>
              </w:rPr>
              <w:t xml:space="preserve"> </w:t>
            </w:r>
            <w:r w:rsidRPr="0076660E">
              <w:rPr>
                <w:w w:val="95"/>
                <w:sz w:val="19"/>
              </w:rPr>
              <w:t>cabo</w:t>
            </w:r>
            <w:r w:rsidRPr="0076660E">
              <w:rPr>
                <w:spacing w:val="1"/>
                <w:w w:val="95"/>
                <w:sz w:val="19"/>
              </w:rPr>
              <w:t xml:space="preserve"> </w:t>
            </w:r>
            <w:r w:rsidRPr="0076660E">
              <w:rPr>
                <w:w w:val="95"/>
                <w:sz w:val="19"/>
              </w:rPr>
              <w:t>S,2Om,</w:t>
            </w:r>
            <w:r w:rsidRPr="0076660E">
              <w:rPr>
                <w:spacing w:val="-1"/>
                <w:w w:val="95"/>
                <w:sz w:val="19"/>
              </w:rPr>
              <w:t xml:space="preserve"> </w:t>
            </w:r>
            <w:r w:rsidRPr="0076660E">
              <w:rPr>
                <w:w w:val="95"/>
                <w:sz w:val="19"/>
              </w:rPr>
              <w:t>fixaçáo</w:t>
            </w:r>
            <w:r w:rsidRPr="0076660E">
              <w:rPr>
                <w:spacing w:val="1"/>
                <w:w w:val="95"/>
                <w:sz w:val="19"/>
              </w:rPr>
              <w:t xml:space="preserve"> </w:t>
            </w:r>
            <w:r w:rsidRPr="0076660E">
              <w:rPr>
                <w:color w:val="0A0A0A"/>
                <w:w w:val="95"/>
                <w:sz w:val="19"/>
              </w:rPr>
              <w:t>reforçada,</w:t>
            </w:r>
            <w:r w:rsidRPr="0076660E">
              <w:rPr>
                <w:color w:val="0A0A0A"/>
                <w:spacing w:val="12"/>
                <w:w w:val="95"/>
                <w:sz w:val="19"/>
              </w:rPr>
              <w:t xml:space="preserve"> </w:t>
            </w:r>
            <w:r w:rsidRPr="0076660E">
              <w:rPr>
                <w:color w:val="080808"/>
                <w:w w:val="95"/>
                <w:sz w:val="19"/>
              </w:rPr>
              <w:t>para</w:t>
            </w:r>
            <w:r w:rsidRPr="0076660E">
              <w:rPr>
                <w:color w:val="080808"/>
                <w:spacing w:val="4"/>
                <w:w w:val="95"/>
                <w:sz w:val="19"/>
              </w:rPr>
              <w:t xml:space="preserve"> </w:t>
            </w:r>
            <w:r w:rsidRPr="0076660E">
              <w:rPr>
                <w:w w:val="95"/>
                <w:sz w:val="19"/>
              </w:rPr>
              <w:t>limpeza</w:t>
            </w:r>
            <w:r w:rsidRPr="0076660E">
              <w:rPr>
                <w:spacing w:val="-38"/>
                <w:w w:val="95"/>
                <w:sz w:val="19"/>
              </w:rPr>
              <w:t xml:space="preserve"> </w:t>
            </w:r>
            <w:r w:rsidRPr="0076660E">
              <w:rPr>
                <w:sz w:val="19"/>
              </w:rPr>
              <w:t>geral.</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48434F">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37</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85" w:lineRule="exact"/>
              <w:ind w:left="120"/>
              <w:rPr>
                <w:sz w:val="19"/>
              </w:rPr>
            </w:pPr>
            <w:r w:rsidRPr="0076660E">
              <w:rPr>
                <w:w w:val="95"/>
                <w:sz w:val="19"/>
              </w:rPr>
              <w:t>Desodorizador</w:t>
            </w:r>
            <w:r w:rsidRPr="0076660E">
              <w:rPr>
                <w:spacing w:val="33"/>
                <w:w w:val="95"/>
                <w:sz w:val="19"/>
              </w:rPr>
              <w:t xml:space="preserve"> </w:t>
            </w:r>
            <w:r w:rsidRPr="0076660E">
              <w:rPr>
                <w:w w:val="95"/>
                <w:sz w:val="19"/>
              </w:rPr>
              <w:t>de</w:t>
            </w:r>
            <w:r w:rsidRPr="0076660E">
              <w:rPr>
                <w:spacing w:val="2"/>
                <w:w w:val="95"/>
                <w:sz w:val="19"/>
              </w:rPr>
              <w:t xml:space="preserve"> </w:t>
            </w:r>
            <w:r w:rsidRPr="0076660E">
              <w:rPr>
                <w:color w:val="1A1A1A"/>
                <w:w w:val="95"/>
                <w:sz w:val="19"/>
              </w:rPr>
              <w:t>ar</w:t>
            </w:r>
            <w:r w:rsidRPr="0076660E">
              <w:rPr>
                <w:color w:val="1A1A1A"/>
                <w:spacing w:val="3"/>
                <w:w w:val="95"/>
                <w:sz w:val="19"/>
              </w:rPr>
              <w:t xml:space="preserve"> </w:t>
            </w:r>
            <w:r w:rsidRPr="0076660E">
              <w:rPr>
                <w:w w:val="95"/>
                <w:sz w:val="19"/>
              </w:rPr>
              <w:t>(bom</w:t>
            </w:r>
            <w:r w:rsidRPr="0076660E">
              <w:rPr>
                <w:spacing w:val="1"/>
                <w:w w:val="95"/>
                <w:sz w:val="19"/>
              </w:rPr>
              <w:t xml:space="preserve"> </w:t>
            </w:r>
            <w:r w:rsidRPr="0076660E">
              <w:rPr>
                <w:w w:val="95"/>
                <w:sz w:val="19"/>
              </w:rPr>
              <w:t>ar)</w:t>
            </w:r>
            <w:r w:rsidRPr="0076660E">
              <w:rPr>
                <w:spacing w:val="6"/>
                <w:w w:val="95"/>
                <w:sz w:val="19"/>
              </w:rPr>
              <w:t xml:space="preserve"> </w:t>
            </w:r>
            <w:r w:rsidRPr="0076660E">
              <w:rPr>
                <w:w w:val="95"/>
                <w:sz w:val="19"/>
              </w:rPr>
              <w:t>spray</w:t>
            </w:r>
            <w:r w:rsidRPr="0076660E">
              <w:rPr>
                <w:spacing w:val="12"/>
                <w:w w:val="95"/>
                <w:sz w:val="19"/>
              </w:rPr>
              <w:t xml:space="preserve"> </w:t>
            </w:r>
            <w:r w:rsidRPr="0076660E">
              <w:rPr>
                <w:color w:val="343434"/>
                <w:w w:val="95"/>
                <w:sz w:val="19"/>
              </w:rPr>
              <w:t>-</w:t>
            </w:r>
            <w:r w:rsidRPr="0076660E">
              <w:rPr>
                <w:color w:val="343434"/>
                <w:spacing w:val="-6"/>
                <w:w w:val="95"/>
                <w:sz w:val="19"/>
              </w:rPr>
              <w:t xml:space="preserve"> </w:t>
            </w:r>
            <w:r w:rsidRPr="0076660E">
              <w:rPr>
                <w:w w:val="95"/>
                <w:sz w:val="19"/>
              </w:rPr>
              <w:t>embalagem</w:t>
            </w:r>
            <w:r w:rsidRPr="0076660E">
              <w:rPr>
                <w:spacing w:val="10"/>
                <w:w w:val="95"/>
                <w:sz w:val="19"/>
              </w:rPr>
              <w:t xml:space="preserve"> </w:t>
            </w:r>
            <w:r w:rsidRPr="0076660E">
              <w:rPr>
                <w:w w:val="95"/>
                <w:sz w:val="19"/>
              </w:rPr>
              <w:t>com</w:t>
            </w:r>
            <w:r w:rsidRPr="0076660E">
              <w:rPr>
                <w:spacing w:val="-2"/>
                <w:w w:val="95"/>
                <w:sz w:val="19"/>
              </w:rPr>
              <w:t xml:space="preserve"> </w:t>
            </w:r>
            <w:r w:rsidRPr="0076660E">
              <w:rPr>
                <w:color w:val="161616"/>
                <w:w w:val="95"/>
                <w:sz w:val="19"/>
              </w:rPr>
              <w:t>360</w:t>
            </w:r>
            <w:r w:rsidRPr="0076660E">
              <w:rPr>
                <w:color w:val="161616"/>
                <w:spacing w:val="1"/>
                <w:w w:val="95"/>
                <w:sz w:val="19"/>
              </w:rPr>
              <w:t xml:space="preserve"> </w:t>
            </w:r>
            <w:r w:rsidRPr="0076660E">
              <w:rPr>
                <w:color w:val="232323"/>
                <w:w w:val="95"/>
                <w:sz w:val="19"/>
              </w:rPr>
              <w:t>ml</w:t>
            </w:r>
          </w:p>
          <w:p w:rsidR="0076660E" w:rsidRPr="0076660E" w:rsidRDefault="0076660E" w:rsidP="005D2AE8">
            <w:pPr>
              <w:pStyle w:val="TableParagraph"/>
              <w:spacing w:line="228" w:lineRule="exact"/>
              <w:ind w:left="122"/>
              <w:rPr>
                <w:sz w:val="19"/>
              </w:rPr>
            </w:pPr>
            <w:proofErr w:type="gramStart"/>
            <w:r w:rsidRPr="0076660E">
              <w:rPr>
                <w:color w:val="0F0F0F"/>
                <w:sz w:val="19"/>
              </w:rPr>
              <w:t>lavanda</w:t>
            </w:r>
            <w:proofErr w:type="gramEnd"/>
            <w:r w:rsidRPr="0076660E">
              <w:rPr>
                <w:color w:val="0F0F0F"/>
                <w:sz w:val="19"/>
              </w:rPr>
              <w:t>.</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r w:rsidR="0076660E" w:rsidRPr="00190C47" w:rsidTr="0048434F">
        <w:trPr>
          <w:trHeight w:val="406"/>
        </w:trPr>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rsidRPr="00190C47">
              <w:t>38</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06</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324813">
            <w:pPr>
              <w:widowControl w:val="0"/>
              <w:jc w:val="center"/>
            </w:pPr>
            <w:r>
              <w:t>UN</w:t>
            </w:r>
          </w:p>
        </w:tc>
        <w:tc>
          <w:tcPr>
            <w:tcW w:w="2493" w:type="pct"/>
            <w:tcBorders>
              <w:top w:val="single" w:sz="4" w:space="0" w:color="000000"/>
              <w:left w:val="single" w:sz="4" w:space="0" w:color="000000"/>
              <w:bottom w:val="single" w:sz="4" w:space="0" w:color="000000"/>
              <w:right w:val="single" w:sz="4" w:space="0" w:color="000000"/>
            </w:tcBorders>
            <w:shd w:val="clear" w:color="auto" w:fill="auto"/>
          </w:tcPr>
          <w:p w:rsidR="0076660E" w:rsidRPr="0076660E" w:rsidRDefault="0076660E" w:rsidP="005D2AE8">
            <w:pPr>
              <w:pStyle w:val="TableParagraph"/>
              <w:spacing w:line="195" w:lineRule="exact"/>
              <w:ind w:left="120"/>
              <w:rPr>
                <w:sz w:val="19"/>
              </w:rPr>
            </w:pPr>
            <w:r w:rsidRPr="0076660E">
              <w:rPr>
                <w:w w:val="95"/>
                <w:sz w:val="19"/>
              </w:rPr>
              <w:t>PÁ</w:t>
            </w:r>
            <w:r w:rsidRPr="0076660E">
              <w:rPr>
                <w:spacing w:val="-6"/>
                <w:w w:val="95"/>
                <w:sz w:val="19"/>
              </w:rPr>
              <w:t xml:space="preserve"> </w:t>
            </w:r>
            <w:r w:rsidRPr="0076660E">
              <w:rPr>
                <w:w w:val="95"/>
                <w:sz w:val="19"/>
              </w:rPr>
              <w:t>PARA</w:t>
            </w:r>
            <w:r w:rsidRPr="0076660E">
              <w:rPr>
                <w:spacing w:val="5"/>
                <w:w w:val="95"/>
                <w:sz w:val="19"/>
              </w:rPr>
              <w:t xml:space="preserve"> </w:t>
            </w:r>
            <w:r w:rsidRPr="0076660E">
              <w:rPr>
                <w:color w:val="080808"/>
                <w:w w:val="95"/>
                <w:sz w:val="19"/>
              </w:rPr>
              <w:t>LIXO</w:t>
            </w:r>
            <w:r w:rsidRPr="0076660E">
              <w:rPr>
                <w:color w:val="080808"/>
                <w:spacing w:val="9"/>
                <w:w w:val="95"/>
                <w:sz w:val="19"/>
              </w:rPr>
              <w:t xml:space="preserve"> </w:t>
            </w:r>
            <w:r w:rsidRPr="0076660E">
              <w:rPr>
                <w:color w:val="080808"/>
                <w:w w:val="95"/>
                <w:sz w:val="19"/>
              </w:rPr>
              <w:t>plástica,</w:t>
            </w:r>
            <w:r w:rsidRPr="0076660E">
              <w:rPr>
                <w:color w:val="080808"/>
                <w:spacing w:val="12"/>
                <w:w w:val="95"/>
                <w:sz w:val="19"/>
              </w:rPr>
              <w:t xml:space="preserve"> </w:t>
            </w:r>
            <w:r w:rsidRPr="0076660E">
              <w:rPr>
                <w:color w:val="1F1F1F"/>
                <w:w w:val="95"/>
                <w:sz w:val="19"/>
              </w:rPr>
              <w:t xml:space="preserve">com </w:t>
            </w:r>
            <w:r w:rsidRPr="0076660E">
              <w:rPr>
                <w:w w:val="95"/>
                <w:sz w:val="19"/>
              </w:rPr>
              <w:t>cabo</w:t>
            </w:r>
            <w:r w:rsidRPr="0076660E">
              <w:rPr>
                <w:spacing w:val="1"/>
                <w:w w:val="95"/>
                <w:sz w:val="19"/>
              </w:rPr>
              <w:t xml:space="preserve"> </w:t>
            </w:r>
            <w:r w:rsidRPr="0076660E">
              <w:rPr>
                <w:w w:val="95"/>
                <w:sz w:val="19"/>
              </w:rPr>
              <w:t>longo</w:t>
            </w:r>
            <w:r w:rsidRPr="0076660E">
              <w:rPr>
                <w:spacing w:val="13"/>
                <w:w w:val="95"/>
                <w:sz w:val="19"/>
              </w:rPr>
              <w:t xml:space="preserve"> </w:t>
            </w:r>
            <w:r w:rsidRPr="0076660E">
              <w:rPr>
                <w:color w:val="2D2D2D"/>
                <w:w w:val="95"/>
                <w:sz w:val="19"/>
              </w:rPr>
              <w:t>-</w:t>
            </w:r>
            <w:r w:rsidRPr="0076660E">
              <w:rPr>
                <w:color w:val="2D2D2D"/>
                <w:spacing w:val="-5"/>
                <w:w w:val="95"/>
                <w:sz w:val="19"/>
              </w:rPr>
              <w:t xml:space="preserve"> </w:t>
            </w:r>
            <w:r w:rsidRPr="0076660E">
              <w:rPr>
                <w:w w:val="95"/>
                <w:sz w:val="19"/>
              </w:rPr>
              <w:t>80</w:t>
            </w:r>
            <w:r w:rsidRPr="0076660E">
              <w:rPr>
                <w:spacing w:val="6"/>
                <w:w w:val="95"/>
                <w:sz w:val="19"/>
              </w:rPr>
              <w:t xml:space="preserve"> </w:t>
            </w:r>
            <w:r w:rsidRPr="0076660E">
              <w:rPr>
                <w:w w:val="95"/>
                <w:sz w:val="19"/>
              </w:rPr>
              <w:t>cm.</w:t>
            </w:r>
          </w:p>
        </w:tc>
        <w:tc>
          <w:tcPr>
            <w:tcW w:w="9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6660E" w:rsidRPr="00190C47" w:rsidRDefault="0076660E" w:rsidP="005D2AE8">
            <w:pPr>
              <w:jc w:val="center"/>
            </w:pPr>
            <w:proofErr w:type="gramStart"/>
            <w:r>
              <w:t>R$:</w:t>
            </w:r>
            <w:proofErr w:type="gramEnd"/>
            <w:r>
              <w:t>0,10</w:t>
            </w:r>
          </w:p>
        </w:tc>
      </w:tr>
    </w:tbl>
    <w:p w:rsidR="009B10B3" w:rsidRDefault="009B10B3" w:rsidP="00DE3ADB">
      <w:pPr>
        <w:jc w:val="center"/>
        <w:rPr>
          <w:b/>
          <w:u w:val="single"/>
        </w:rPr>
      </w:pPr>
    </w:p>
    <w:p w:rsidR="00DE3ADB" w:rsidRPr="00DE3ADB" w:rsidRDefault="00DE3ADB" w:rsidP="00DE3ADB">
      <w:pPr>
        <w:jc w:val="center"/>
        <w:rPr>
          <w:b/>
          <w:u w:val="single"/>
        </w:rPr>
      </w:pPr>
      <w:r w:rsidRPr="00DE3ADB">
        <w:rPr>
          <w:b/>
          <w:u w:val="single"/>
        </w:rPr>
        <w:t>ANEXO II</w:t>
      </w:r>
    </w:p>
    <w:p w:rsidR="00DE3ADB" w:rsidRPr="00DE3ADB" w:rsidRDefault="00DE3ADB" w:rsidP="00DE3ADB">
      <w:pPr>
        <w:pStyle w:val="Corpodetexto"/>
        <w:widowControl w:val="0"/>
        <w:jc w:val="center"/>
        <w:rPr>
          <w:b/>
          <w:sz w:val="20"/>
          <w:u w:val="single"/>
        </w:rPr>
      </w:pPr>
    </w:p>
    <w:p w:rsidR="00DE3ADB" w:rsidRPr="00DE3ADB" w:rsidRDefault="00DE3ADB" w:rsidP="00DE3ADB">
      <w:pPr>
        <w:pStyle w:val="Ttulo1"/>
        <w:keepNext w:val="0"/>
        <w:widowControl w:val="0"/>
        <w:jc w:val="center"/>
        <w:rPr>
          <w:i w:val="0"/>
          <w:sz w:val="20"/>
          <w:u w:val="single"/>
        </w:rPr>
      </w:pPr>
      <w:r w:rsidRPr="00DE3ADB">
        <w:rPr>
          <w:i w:val="0"/>
          <w:sz w:val="20"/>
          <w:u w:val="single"/>
        </w:rPr>
        <w:t>TERMO DE REFERÊNCIA</w:t>
      </w:r>
    </w:p>
    <w:p w:rsidR="00DE3ADB" w:rsidRPr="00190C47" w:rsidRDefault="00DE3ADB" w:rsidP="00DE3ADB">
      <w:pPr>
        <w:widowControl w:val="0"/>
        <w:tabs>
          <w:tab w:val="left" w:pos="142"/>
          <w:tab w:val="left" w:pos="284"/>
        </w:tabs>
        <w:ind w:right="-57"/>
        <w:rPr>
          <w:b/>
          <w:bCs/>
        </w:rPr>
      </w:pPr>
    </w:p>
    <w:p w:rsidR="00DE3ADB" w:rsidRPr="00190C47" w:rsidRDefault="00DE3ADB" w:rsidP="00DE3ADB">
      <w:pPr>
        <w:pStyle w:val="Ttulo1"/>
        <w:keepNext w:val="0"/>
        <w:widowControl w:val="0"/>
        <w:ind w:left="360"/>
        <w:jc w:val="both"/>
        <w:rPr>
          <w:b w:val="0"/>
          <w:sz w:val="20"/>
        </w:rPr>
      </w:pPr>
    </w:p>
    <w:p w:rsidR="00DE3ADB" w:rsidRPr="00190C47" w:rsidRDefault="00DE3ADB" w:rsidP="00122A8C">
      <w:pPr>
        <w:pStyle w:val="Ttulo1"/>
        <w:keepNext w:val="0"/>
        <w:widowControl w:val="0"/>
        <w:numPr>
          <w:ilvl w:val="0"/>
          <w:numId w:val="15"/>
        </w:numPr>
        <w:shd w:val="clear" w:color="auto" w:fill="D9D9D9" w:themeFill="background1" w:themeFillShade="D9"/>
        <w:tabs>
          <w:tab w:val="left" w:pos="142"/>
          <w:tab w:val="left" w:pos="284"/>
        </w:tabs>
        <w:ind w:left="0" w:firstLine="0"/>
        <w:jc w:val="both"/>
        <w:rPr>
          <w:b w:val="0"/>
          <w:i w:val="0"/>
          <w:sz w:val="20"/>
        </w:rPr>
      </w:pPr>
      <w:r w:rsidRPr="00190C47">
        <w:rPr>
          <w:i w:val="0"/>
          <w:sz w:val="20"/>
        </w:rPr>
        <w:t>DO OBJETO</w:t>
      </w:r>
    </w:p>
    <w:p w:rsidR="00DE3ADB" w:rsidRPr="009D23F2" w:rsidRDefault="00DE3ADB" w:rsidP="009D23F2">
      <w:pPr>
        <w:pStyle w:val="Ttulo2"/>
        <w:tabs>
          <w:tab w:val="left" w:pos="426"/>
        </w:tabs>
        <w:spacing w:before="120" w:after="120"/>
        <w:jc w:val="both"/>
        <w:rPr>
          <w:b w:val="0"/>
        </w:rPr>
      </w:pPr>
      <w:r w:rsidRPr="00442BE5">
        <w:t>1.1.</w:t>
      </w:r>
      <w:r w:rsidRPr="00190C47">
        <w:rPr>
          <w:b w:val="0"/>
        </w:rPr>
        <w:t xml:space="preserve"> </w:t>
      </w:r>
      <w:r w:rsidRPr="00AE50AF">
        <w:rPr>
          <w:b w:val="0"/>
        </w:rPr>
        <w:t xml:space="preserve">Registro de Preços </w:t>
      </w:r>
      <w:r>
        <w:rPr>
          <w:b w:val="0"/>
        </w:rPr>
        <w:t>para aquisição</w:t>
      </w:r>
      <w:r w:rsidRPr="005B59AF">
        <w:rPr>
          <w:b w:val="0"/>
        </w:rPr>
        <w:t xml:space="preserve"> </w:t>
      </w:r>
      <w:r w:rsidRPr="009D23F2">
        <w:rPr>
          <w:b w:val="0"/>
        </w:rPr>
        <w:t xml:space="preserve">de </w:t>
      </w:r>
      <w:r w:rsidR="009D23F2" w:rsidRPr="00CD3C18">
        <w:rPr>
          <w:b w:val="0"/>
        </w:rPr>
        <w:t>Materiais de Higiene e Limpeza</w:t>
      </w:r>
      <w:r w:rsidR="00CD3C18" w:rsidRPr="00CD3C18">
        <w:rPr>
          <w:b w:val="0"/>
        </w:rPr>
        <w:t xml:space="preserve"> </w:t>
      </w:r>
      <w:r w:rsidR="00CD3C18">
        <w:rPr>
          <w:b w:val="0"/>
          <w:color w:val="000000"/>
        </w:rPr>
        <w:t xml:space="preserve">da Unidade Escolar Estadual Darcy Ribeiro, do município de </w:t>
      </w:r>
      <w:proofErr w:type="gramStart"/>
      <w:r w:rsidR="00CD3C18">
        <w:rPr>
          <w:b w:val="0"/>
          <w:color w:val="000000"/>
        </w:rPr>
        <w:t>Pugmil-TO</w:t>
      </w:r>
      <w:proofErr w:type="gramEnd"/>
      <w:r w:rsidRPr="009D23F2">
        <w:rPr>
          <w:b w:val="0"/>
        </w:rPr>
        <w:t xml:space="preserve"> c</w:t>
      </w:r>
      <w:r w:rsidRPr="005B59AF">
        <w:rPr>
          <w:b w:val="0"/>
        </w:rPr>
        <w:t>onforme condições, quantidades e exigências</w:t>
      </w:r>
      <w:r>
        <w:t xml:space="preserve"> </w:t>
      </w:r>
      <w:r w:rsidR="009D23F2">
        <w:rPr>
          <w:b w:val="0"/>
        </w:rPr>
        <w:t>estabelecidas neste instrumento.</w:t>
      </w:r>
    </w:p>
    <w:p w:rsidR="00DE3ADB" w:rsidRPr="00190C47" w:rsidRDefault="00DE3ADB" w:rsidP="00DE3ADB">
      <w:pPr>
        <w:pStyle w:val="Ttulo2"/>
        <w:tabs>
          <w:tab w:val="left" w:pos="1701"/>
        </w:tabs>
        <w:spacing w:line="360" w:lineRule="auto"/>
        <w:ind w:right="-1"/>
        <w:jc w:val="both"/>
        <w:rPr>
          <w:b w:val="0"/>
        </w:rPr>
      </w:pPr>
      <w:r w:rsidRPr="00442BE5">
        <w:t>1.2.</w:t>
      </w:r>
      <w:r w:rsidRPr="00190C47">
        <w:rPr>
          <w:b w:val="0"/>
        </w:rPr>
        <w:t xml:space="preserve"> Da Especificação do Objeto:</w:t>
      </w:r>
    </w:p>
    <w:p w:rsidR="00DE3ADB" w:rsidRPr="00190C47" w:rsidRDefault="00DE3ADB" w:rsidP="00DE3ADB"/>
    <w:tbl>
      <w:tblPr>
        <w:tblStyle w:val="Tabelacomgrade"/>
        <w:tblW w:w="0" w:type="auto"/>
        <w:jc w:val="center"/>
        <w:tblLayout w:type="fixed"/>
        <w:tblLook w:val="04A0" w:firstRow="1" w:lastRow="0" w:firstColumn="1" w:lastColumn="0" w:noHBand="0" w:noVBand="1"/>
      </w:tblPr>
      <w:tblGrid>
        <w:gridCol w:w="709"/>
        <w:gridCol w:w="3686"/>
        <w:gridCol w:w="1701"/>
      </w:tblGrid>
      <w:tr w:rsidR="00DE3ADB" w:rsidRPr="00190C47" w:rsidTr="00DE3ADB">
        <w:trPr>
          <w:jc w:val="center"/>
        </w:trPr>
        <w:tc>
          <w:tcPr>
            <w:tcW w:w="709" w:type="dxa"/>
            <w:shd w:val="clear" w:color="auto" w:fill="BFBFBF" w:themeFill="background1" w:themeFillShade="BF"/>
            <w:vAlign w:val="center"/>
          </w:tcPr>
          <w:p w:rsidR="00DE3ADB" w:rsidRPr="00190C47" w:rsidRDefault="00DE3ADB" w:rsidP="00DE3ADB">
            <w:pPr>
              <w:pStyle w:val="Corpodetexto"/>
              <w:tabs>
                <w:tab w:val="left" w:pos="851"/>
              </w:tabs>
              <w:spacing w:line="360" w:lineRule="auto"/>
              <w:ind w:left="-57" w:right="-57"/>
              <w:jc w:val="center"/>
              <w:rPr>
                <w:b/>
                <w:sz w:val="20"/>
              </w:rPr>
            </w:pPr>
            <w:r w:rsidRPr="00190C47">
              <w:rPr>
                <w:b/>
                <w:sz w:val="20"/>
              </w:rPr>
              <w:t>ITEM</w:t>
            </w:r>
          </w:p>
        </w:tc>
        <w:tc>
          <w:tcPr>
            <w:tcW w:w="3686" w:type="dxa"/>
            <w:shd w:val="clear" w:color="auto" w:fill="BFBFBF" w:themeFill="background1" w:themeFillShade="BF"/>
            <w:vAlign w:val="center"/>
          </w:tcPr>
          <w:p w:rsidR="00DE3ADB" w:rsidRPr="00190C47" w:rsidRDefault="00DE3ADB" w:rsidP="00DE3ADB">
            <w:pPr>
              <w:pStyle w:val="Corpodetexto"/>
              <w:tabs>
                <w:tab w:val="left" w:pos="851"/>
              </w:tabs>
              <w:spacing w:line="360" w:lineRule="auto"/>
              <w:ind w:left="-57" w:right="-57"/>
              <w:jc w:val="center"/>
              <w:rPr>
                <w:b/>
                <w:sz w:val="20"/>
              </w:rPr>
            </w:pPr>
            <w:r w:rsidRPr="00190C47">
              <w:rPr>
                <w:b/>
                <w:sz w:val="20"/>
              </w:rPr>
              <w:t>DESCRIÇÃO/ ESPECIFICAÇÃO</w:t>
            </w:r>
          </w:p>
        </w:tc>
        <w:tc>
          <w:tcPr>
            <w:tcW w:w="1701" w:type="dxa"/>
            <w:shd w:val="clear" w:color="auto" w:fill="BFBFBF" w:themeFill="background1" w:themeFillShade="BF"/>
            <w:vAlign w:val="center"/>
          </w:tcPr>
          <w:p w:rsidR="00DE3ADB" w:rsidRPr="00190C47" w:rsidRDefault="00DE3ADB" w:rsidP="00DE3ADB">
            <w:pPr>
              <w:pStyle w:val="Corpodetexto"/>
              <w:tabs>
                <w:tab w:val="left" w:pos="851"/>
              </w:tabs>
              <w:spacing w:line="360" w:lineRule="auto"/>
              <w:ind w:left="-57" w:right="-57"/>
              <w:jc w:val="center"/>
              <w:rPr>
                <w:b/>
                <w:sz w:val="20"/>
              </w:rPr>
            </w:pPr>
            <w:r w:rsidRPr="00190C47">
              <w:rPr>
                <w:b/>
                <w:sz w:val="20"/>
              </w:rPr>
              <w:t>QUANTIDADE</w:t>
            </w:r>
          </w:p>
        </w:tc>
      </w:tr>
      <w:tr w:rsidR="0076660E" w:rsidRPr="00190C47" w:rsidTr="007D63FD">
        <w:trPr>
          <w:jc w:val="center"/>
        </w:trPr>
        <w:tc>
          <w:tcPr>
            <w:tcW w:w="709" w:type="dxa"/>
          </w:tcPr>
          <w:p w:rsidR="0076660E" w:rsidRPr="00190C47" w:rsidRDefault="0076660E" w:rsidP="00DE3ADB">
            <w:pPr>
              <w:pStyle w:val="Corpodetexto"/>
              <w:tabs>
                <w:tab w:val="left" w:pos="851"/>
              </w:tabs>
              <w:spacing w:line="360" w:lineRule="auto"/>
              <w:ind w:left="-57" w:right="-57"/>
              <w:jc w:val="center"/>
              <w:rPr>
                <w:sz w:val="20"/>
              </w:rPr>
            </w:pPr>
            <w:r w:rsidRPr="00190C47">
              <w:rPr>
                <w:sz w:val="20"/>
              </w:rPr>
              <w:t>01</w:t>
            </w:r>
          </w:p>
        </w:tc>
        <w:tc>
          <w:tcPr>
            <w:tcW w:w="3686" w:type="dxa"/>
            <w:vAlign w:val="center"/>
          </w:tcPr>
          <w:p w:rsidR="0076660E" w:rsidRPr="0076660E" w:rsidRDefault="0076660E" w:rsidP="005D2AE8">
            <w:pPr>
              <w:pStyle w:val="TableParagraph"/>
              <w:spacing w:line="202" w:lineRule="exact"/>
              <w:ind w:left="119"/>
              <w:rPr>
                <w:sz w:val="18"/>
              </w:rPr>
            </w:pPr>
            <w:r w:rsidRPr="0076660E">
              <w:rPr>
                <w:color w:val="0E0E0E"/>
                <w:sz w:val="18"/>
              </w:rPr>
              <w:t xml:space="preserve">Papel </w:t>
            </w:r>
            <w:r w:rsidRPr="0076660E">
              <w:rPr>
                <w:color w:val="0A0A0A"/>
                <w:sz w:val="18"/>
              </w:rPr>
              <w:t>higiênico</w:t>
            </w:r>
            <w:r w:rsidRPr="0076660E">
              <w:rPr>
                <w:color w:val="0A0A0A"/>
                <w:spacing w:val="11"/>
                <w:sz w:val="18"/>
              </w:rPr>
              <w:t xml:space="preserve"> </w:t>
            </w:r>
            <w:r w:rsidRPr="0076660E">
              <w:rPr>
                <w:color w:val="131313"/>
                <w:sz w:val="18"/>
              </w:rPr>
              <w:t>folha</w:t>
            </w:r>
            <w:r w:rsidRPr="0076660E">
              <w:rPr>
                <w:color w:val="131313"/>
                <w:spacing w:val="5"/>
                <w:sz w:val="18"/>
              </w:rPr>
              <w:t xml:space="preserve"> </w:t>
            </w:r>
            <w:r w:rsidRPr="0076660E">
              <w:rPr>
                <w:sz w:val="18"/>
              </w:rPr>
              <w:t>dimples,</w:t>
            </w:r>
            <w:r w:rsidRPr="0076660E">
              <w:rPr>
                <w:spacing w:val="13"/>
                <w:sz w:val="18"/>
              </w:rPr>
              <w:t xml:space="preserve"> </w:t>
            </w:r>
            <w:r w:rsidRPr="0076660E">
              <w:rPr>
                <w:color w:val="1A1A1A"/>
                <w:sz w:val="18"/>
              </w:rPr>
              <w:t>pacote</w:t>
            </w:r>
            <w:r w:rsidRPr="0076660E">
              <w:rPr>
                <w:color w:val="1A1A1A"/>
                <w:spacing w:val="-7"/>
                <w:sz w:val="18"/>
              </w:rPr>
              <w:t xml:space="preserve"> </w:t>
            </w:r>
            <w:r w:rsidRPr="0076660E">
              <w:rPr>
                <w:color w:val="0F0F0F"/>
                <w:sz w:val="18"/>
              </w:rPr>
              <w:t xml:space="preserve">4x1 </w:t>
            </w:r>
            <w:r w:rsidRPr="0076660E">
              <w:rPr>
                <w:sz w:val="18"/>
              </w:rPr>
              <w:t>Papel</w:t>
            </w:r>
            <w:r w:rsidRPr="0076660E">
              <w:rPr>
                <w:spacing w:val="1"/>
                <w:sz w:val="18"/>
              </w:rPr>
              <w:t xml:space="preserve"> </w:t>
            </w:r>
            <w:r w:rsidRPr="0076660E">
              <w:rPr>
                <w:sz w:val="18"/>
              </w:rPr>
              <w:t>higiênico</w:t>
            </w:r>
          </w:p>
          <w:p w:rsidR="0076660E" w:rsidRPr="0076660E" w:rsidRDefault="0076660E" w:rsidP="005D2AE8">
            <w:pPr>
              <w:pStyle w:val="TableParagraph"/>
              <w:spacing w:before="3" w:line="244" w:lineRule="auto"/>
              <w:ind w:left="121" w:right="72" w:firstLine="3"/>
              <w:rPr>
                <w:sz w:val="18"/>
              </w:rPr>
            </w:pPr>
            <w:r w:rsidRPr="0076660E">
              <w:rPr>
                <w:sz w:val="18"/>
              </w:rPr>
              <w:t>folha</w:t>
            </w:r>
            <w:r w:rsidRPr="0076660E">
              <w:rPr>
                <w:spacing w:val="5"/>
                <w:sz w:val="18"/>
              </w:rPr>
              <w:t xml:space="preserve"> </w:t>
            </w:r>
            <w:r w:rsidRPr="0076660E">
              <w:rPr>
                <w:sz w:val="18"/>
              </w:rPr>
              <w:t>dimples,</w:t>
            </w:r>
            <w:r w:rsidRPr="0076660E">
              <w:rPr>
                <w:spacing w:val="7"/>
                <w:sz w:val="18"/>
              </w:rPr>
              <w:t xml:space="preserve"> </w:t>
            </w:r>
            <w:r w:rsidRPr="0076660E">
              <w:rPr>
                <w:color w:val="313131"/>
                <w:sz w:val="18"/>
              </w:rPr>
              <w:t>de</w:t>
            </w:r>
            <w:r w:rsidRPr="0076660E">
              <w:rPr>
                <w:color w:val="313131"/>
                <w:spacing w:val="6"/>
                <w:sz w:val="18"/>
              </w:rPr>
              <w:t xml:space="preserve"> </w:t>
            </w:r>
            <w:r w:rsidRPr="0076660E">
              <w:rPr>
                <w:color w:val="0E0E0E"/>
                <w:sz w:val="18"/>
              </w:rPr>
              <w:t>alta</w:t>
            </w:r>
            <w:r w:rsidRPr="0076660E">
              <w:rPr>
                <w:color w:val="0E0E0E"/>
                <w:spacing w:val="2"/>
                <w:sz w:val="18"/>
              </w:rPr>
              <w:t xml:space="preserve"> </w:t>
            </w:r>
            <w:r w:rsidRPr="0076660E">
              <w:rPr>
                <w:color w:val="0A0A0A"/>
                <w:sz w:val="18"/>
              </w:rPr>
              <w:t>qualidade,</w:t>
            </w:r>
            <w:r w:rsidRPr="0076660E">
              <w:rPr>
                <w:color w:val="0A0A0A"/>
                <w:spacing w:val="10"/>
                <w:sz w:val="18"/>
              </w:rPr>
              <w:t xml:space="preserve"> </w:t>
            </w:r>
            <w:r w:rsidRPr="0076660E">
              <w:rPr>
                <w:color w:val="111111"/>
                <w:sz w:val="18"/>
              </w:rPr>
              <w:t>näo</w:t>
            </w:r>
            <w:r w:rsidRPr="0076660E">
              <w:rPr>
                <w:color w:val="111111"/>
                <w:spacing w:val="3"/>
                <w:sz w:val="18"/>
              </w:rPr>
              <w:t xml:space="preserve"> </w:t>
            </w:r>
            <w:r w:rsidRPr="0076660E">
              <w:rPr>
                <w:sz w:val="18"/>
              </w:rPr>
              <w:t>reciclado,</w:t>
            </w:r>
            <w:r w:rsidRPr="0076660E">
              <w:rPr>
                <w:spacing w:val="7"/>
                <w:sz w:val="18"/>
              </w:rPr>
              <w:t xml:space="preserve"> </w:t>
            </w:r>
            <w:r w:rsidRPr="0076660E">
              <w:rPr>
                <w:sz w:val="18"/>
              </w:rPr>
              <w:t>100%</w:t>
            </w:r>
            <w:r w:rsidRPr="0076660E">
              <w:rPr>
                <w:spacing w:val="17"/>
                <w:sz w:val="18"/>
              </w:rPr>
              <w:t xml:space="preserve"> </w:t>
            </w:r>
            <w:r w:rsidRPr="0076660E">
              <w:rPr>
                <w:color w:val="0F0F0F"/>
                <w:sz w:val="18"/>
              </w:rPr>
              <w:t>fibras</w:t>
            </w:r>
            <w:r w:rsidRPr="0076660E">
              <w:rPr>
                <w:color w:val="0F0F0F"/>
                <w:spacing w:val="1"/>
                <w:sz w:val="18"/>
              </w:rPr>
              <w:t xml:space="preserve"> </w:t>
            </w:r>
            <w:r w:rsidRPr="0076660E">
              <w:rPr>
                <w:sz w:val="18"/>
              </w:rPr>
              <w:t>naturais,</w:t>
            </w:r>
            <w:r w:rsidRPr="0076660E">
              <w:rPr>
                <w:spacing w:val="10"/>
                <w:sz w:val="18"/>
              </w:rPr>
              <w:t xml:space="preserve"> </w:t>
            </w:r>
            <w:r w:rsidRPr="0076660E">
              <w:rPr>
                <w:sz w:val="18"/>
              </w:rPr>
              <w:t>picotado,</w:t>
            </w:r>
            <w:r w:rsidRPr="0076660E">
              <w:rPr>
                <w:spacing w:val="13"/>
                <w:sz w:val="18"/>
              </w:rPr>
              <w:t xml:space="preserve"> </w:t>
            </w:r>
            <w:r w:rsidRPr="0076660E">
              <w:rPr>
                <w:color w:val="161616"/>
                <w:sz w:val="18"/>
              </w:rPr>
              <w:t xml:space="preserve">pacote </w:t>
            </w:r>
            <w:r w:rsidRPr="0076660E">
              <w:rPr>
                <w:color w:val="131313"/>
                <w:sz w:val="18"/>
              </w:rPr>
              <w:t>com</w:t>
            </w:r>
            <w:r w:rsidRPr="0076660E">
              <w:rPr>
                <w:color w:val="131313"/>
                <w:spacing w:val="5"/>
                <w:sz w:val="18"/>
              </w:rPr>
              <w:t xml:space="preserve"> </w:t>
            </w:r>
            <w:r w:rsidRPr="0076660E">
              <w:rPr>
                <w:color w:val="262626"/>
                <w:sz w:val="18"/>
              </w:rPr>
              <w:t xml:space="preserve">4 </w:t>
            </w:r>
            <w:r w:rsidRPr="0076660E">
              <w:rPr>
                <w:color w:val="242424"/>
                <w:sz w:val="18"/>
              </w:rPr>
              <w:t>rolos</w:t>
            </w:r>
            <w:r w:rsidRPr="0076660E">
              <w:rPr>
                <w:color w:val="242424"/>
                <w:spacing w:val="8"/>
                <w:sz w:val="18"/>
              </w:rPr>
              <w:t xml:space="preserve"> </w:t>
            </w:r>
            <w:r w:rsidRPr="0076660E">
              <w:rPr>
                <w:color w:val="262626"/>
                <w:sz w:val="18"/>
              </w:rPr>
              <w:t>de</w:t>
            </w:r>
            <w:r w:rsidRPr="0076660E">
              <w:rPr>
                <w:color w:val="262626"/>
                <w:spacing w:val="3"/>
                <w:sz w:val="18"/>
              </w:rPr>
              <w:t xml:space="preserve"> </w:t>
            </w:r>
            <w:r w:rsidRPr="0076660E">
              <w:rPr>
                <w:sz w:val="18"/>
              </w:rPr>
              <w:t>30mx10cm,</w:t>
            </w:r>
            <w:r w:rsidRPr="0076660E">
              <w:rPr>
                <w:spacing w:val="10"/>
                <w:sz w:val="18"/>
              </w:rPr>
              <w:t xml:space="preserve"> </w:t>
            </w:r>
            <w:r w:rsidRPr="0076660E">
              <w:rPr>
                <w:color w:val="282828"/>
                <w:sz w:val="18"/>
              </w:rPr>
              <w:t>na</w:t>
            </w:r>
            <w:r w:rsidRPr="0076660E">
              <w:rPr>
                <w:color w:val="282828"/>
                <w:spacing w:val="5"/>
                <w:sz w:val="18"/>
              </w:rPr>
              <w:t xml:space="preserve"> </w:t>
            </w:r>
            <w:r w:rsidRPr="0076660E">
              <w:rPr>
                <w:color w:val="1F1F1F"/>
                <w:sz w:val="18"/>
              </w:rPr>
              <w:t>cor</w:t>
            </w:r>
            <w:r w:rsidRPr="0076660E">
              <w:rPr>
                <w:color w:val="1F1F1F"/>
                <w:spacing w:val="1"/>
                <w:sz w:val="18"/>
              </w:rPr>
              <w:t xml:space="preserve"> </w:t>
            </w:r>
            <w:r w:rsidRPr="0076660E">
              <w:rPr>
                <w:sz w:val="18"/>
              </w:rPr>
              <w:t>banco</w:t>
            </w:r>
            <w:r w:rsidRPr="0076660E">
              <w:rPr>
                <w:spacing w:val="11"/>
                <w:sz w:val="18"/>
              </w:rPr>
              <w:t xml:space="preserve"> </w:t>
            </w:r>
            <w:r w:rsidRPr="0076660E">
              <w:rPr>
                <w:sz w:val="18"/>
              </w:rPr>
              <w:t>neve,</w:t>
            </w:r>
            <w:r w:rsidRPr="0076660E">
              <w:rPr>
                <w:spacing w:val="7"/>
                <w:sz w:val="18"/>
              </w:rPr>
              <w:t xml:space="preserve"> </w:t>
            </w:r>
            <w:r w:rsidRPr="0076660E">
              <w:rPr>
                <w:sz w:val="18"/>
              </w:rPr>
              <w:t>neutro,</w:t>
            </w:r>
            <w:r w:rsidRPr="0076660E">
              <w:rPr>
                <w:spacing w:val="9"/>
                <w:sz w:val="18"/>
              </w:rPr>
              <w:t xml:space="preserve"> </w:t>
            </w:r>
            <w:r w:rsidRPr="0076660E">
              <w:rPr>
                <w:color w:val="282828"/>
                <w:sz w:val="18"/>
              </w:rPr>
              <w:t>com</w:t>
            </w:r>
            <w:r w:rsidRPr="0076660E">
              <w:rPr>
                <w:color w:val="282828"/>
                <w:spacing w:val="5"/>
                <w:sz w:val="18"/>
              </w:rPr>
              <w:t xml:space="preserve"> </w:t>
            </w:r>
            <w:r w:rsidRPr="0076660E">
              <w:rPr>
                <w:sz w:val="18"/>
              </w:rPr>
              <w:t>relevo,</w:t>
            </w:r>
            <w:r w:rsidRPr="0076660E">
              <w:rPr>
                <w:spacing w:val="14"/>
                <w:sz w:val="18"/>
              </w:rPr>
              <w:t xml:space="preserve"> </w:t>
            </w:r>
            <w:r w:rsidRPr="0076660E">
              <w:rPr>
                <w:color w:val="131313"/>
                <w:sz w:val="18"/>
              </w:rPr>
              <w:t>tuba</w:t>
            </w:r>
            <w:r w:rsidRPr="0076660E">
              <w:rPr>
                <w:color w:val="131313"/>
                <w:spacing w:val="6"/>
                <w:sz w:val="18"/>
              </w:rPr>
              <w:t xml:space="preserve"> </w:t>
            </w:r>
            <w:r w:rsidRPr="0076660E">
              <w:rPr>
                <w:sz w:val="18"/>
              </w:rPr>
              <w:t>interno</w:t>
            </w:r>
            <w:r w:rsidRPr="0076660E">
              <w:rPr>
                <w:spacing w:val="6"/>
                <w:sz w:val="18"/>
              </w:rPr>
              <w:t xml:space="preserve"> </w:t>
            </w:r>
            <w:r w:rsidRPr="0076660E">
              <w:rPr>
                <w:color w:val="0C0C0C"/>
                <w:sz w:val="18"/>
              </w:rPr>
              <w:lastRenderedPageBreak/>
              <w:t>medindo</w:t>
            </w:r>
            <w:r w:rsidRPr="0076660E">
              <w:rPr>
                <w:color w:val="0C0C0C"/>
                <w:spacing w:val="9"/>
                <w:sz w:val="18"/>
              </w:rPr>
              <w:t xml:space="preserve"> </w:t>
            </w:r>
            <w:r w:rsidRPr="0076660E">
              <w:rPr>
                <w:color w:val="111111"/>
                <w:sz w:val="18"/>
              </w:rPr>
              <w:t>4cm</w:t>
            </w:r>
            <w:r w:rsidRPr="0076660E">
              <w:rPr>
                <w:color w:val="111111"/>
                <w:spacing w:val="1"/>
                <w:sz w:val="18"/>
              </w:rPr>
              <w:t xml:space="preserve"> </w:t>
            </w:r>
            <w:r w:rsidRPr="0076660E">
              <w:rPr>
                <w:sz w:val="18"/>
              </w:rPr>
              <w:t>de</w:t>
            </w:r>
            <w:r w:rsidRPr="0076660E">
              <w:rPr>
                <w:spacing w:val="-4"/>
                <w:sz w:val="18"/>
              </w:rPr>
              <w:t xml:space="preserve"> </w:t>
            </w:r>
            <w:r w:rsidRPr="0076660E">
              <w:rPr>
                <w:color w:val="111111"/>
                <w:sz w:val="18"/>
              </w:rPr>
              <w:t>diâmetro,</w:t>
            </w:r>
            <w:r w:rsidRPr="0076660E">
              <w:rPr>
                <w:color w:val="111111"/>
                <w:spacing w:val="19"/>
                <w:sz w:val="18"/>
              </w:rPr>
              <w:t xml:space="preserve"> </w:t>
            </w:r>
            <w:r w:rsidRPr="0076660E">
              <w:rPr>
                <w:sz w:val="18"/>
              </w:rPr>
              <w:t>embalagem</w:t>
            </w:r>
            <w:r w:rsidRPr="0076660E">
              <w:rPr>
                <w:spacing w:val="14"/>
                <w:sz w:val="18"/>
              </w:rPr>
              <w:t xml:space="preserve"> </w:t>
            </w:r>
            <w:r w:rsidRPr="0076660E">
              <w:rPr>
                <w:color w:val="0E0E0E"/>
                <w:sz w:val="18"/>
              </w:rPr>
              <w:t>com</w:t>
            </w:r>
            <w:r w:rsidRPr="0076660E">
              <w:rPr>
                <w:color w:val="0E0E0E"/>
                <w:spacing w:val="-3"/>
                <w:sz w:val="18"/>
              </w:rPr>
              <w:t xml:space="preserve"> </w:t>
            </w:r>
            <w:r w:rsidRPr="0076660E">
              <w:rPr>
                <w:color w:val="131313"/>
                <w:sz w:val="18"/>
              </w:rPr>
              <w:t>boa</w:t>
            </w:r>
            <w:r w:rsidRPr="0076660E">
              <w:rPr>
                <w:color w:val="131313"/>
                <w:spacing w:val="12"/>
                <w:sz w:val="18"/>
              </w:rPr>
              <w:t xml:space="preserve"> </w:t>
            </w:r>
            <w:r w:rsidRPr="0076660E">
              <w:rPr>
                <w:sz w:val="18"/>
              </w:rPr>
              <w:t>visibilidade</w:t>
            </w:r>
            <w:r w:rsidRPr="0076660E">
              <w:rPr>
                <w:spacing w:val="17"/>
                <w:sz w:val="18"/>
              </w:rPr>
              <w:t xml:space="preserve"> </w:t>
            </w:r>
            <w:r w:rsidRPr="0076660E">
              <w:rPr>
                <w:color w:val="181818"/>
                <w:sz w:val="18"/>
              </w:rPr>
              <w:t>do</w:t>
            </w:r>
            <w:r w:rsidRPr="0076660E">
              <w:rPr>
                <w:color w:val="181818"/>
                <w:spacing w:val="5"/>
                <w:sz w:val="18"/>
              </w:rPr>
              <w:t xml:space="preserve"> </w:t>
            </w:r>
            <w:r w:rsidRPr="0076660E">
              <w:rPr>
                <w:sz w:val="18"/>
              </w:rPr>
              <w:t>produto.</w:t>
            </w:r>
            <w:r w:rsidRPr="0076660E">
              <w:rPr>
                <w:spacing w:val="8"/>
                <w:sz w:val="18"/>
              </w:rPr>
              <w:t xml:space="preserve"> </w:t>
            </w:r>
            <w:r w:rsidRPr="0076660E">
              <w:rPr>
                <w:color w:val="4B4B4B"/>
                <w:sz w:val="18"/>
              </w:rPr>
              <w:t>Fd</w:t>
            </w:r>
          </w:p>
          <w:p w:rsidR="0076660E" w:rsidRPr="0076660E" w:rsidRDefault="0076660E" w:rsidP="005D2AE8">
            <w:pPr>
              <w:pStyle w:val="Default"/>
              <w:jc w:val="both"/>
              <w:rPr>
                <w:rFonts w:ascii="Times New Roman" w:hAnsi="Times New Roman"/>
                <w:color w:val="auto"/>
                <w:sz w:val="20"/>
              </w:rPr>
            </w:pPr>
            <w:r w:rsidRPr="0076660E">
              <w:rPr>
                <w:rFonts w:ascii="Times New Roman" w:hAnsi="Times New Roman"/>
                <w:sz w:val="18"/>
              </w:rPr>
              <w:t>16x4</w:t>
            </w:r>
          </w:p>
        </w:tc>
        <w:tc>
          <w:tcPr>
            <w:tcW w:w="1701" w:type="dxa"/>
            <w:vAlign w:val="center"/>
          </w:tcPr>
          <w:p w:rsidR="0076660E" w:rsidRPr="00190C47" w:rsidRDefault="0076660E" w:rsidP="005D2AE8">
            <w:pPr>
              <w:jc w:val="center"/>
            </w:pPr>
            <w:r>
              <w:lastRenderedPageBreak/>
              <w:t>12</w:t>
            </w:r>
          </w:p>
        </w:tc>
      </w:tr>
      <w:tr w:rsidR="0076660E" w:rsidRPr="00190C47" w:rsidTr="004B6DF9">
        <w:trPr>
          <w:jc w:val="center"/>
        </w:trPr>
        <w:tc>
          <w:tcPr>
            <w:tcW w:w="709" w:type="dxa"/>
          </w:tcPr>
          <w:p w:rsidR="0076660E" w:rsidRPr="00190C47" w:rsidRDefault="0076660E" w:rsidP="00DE3ADB">
            <w:pPr>
              <w:jc w:val="center"/>
            </w:pPr>
            <w:r w:rsidRPr="00190C47">
              <w:lastRenderedPageBreak/>
              <w:t>02</w:t>
            </w:r>
          </w:p>
        </w:tc>
        <w:tc>
          <w:tcPr>
            <w:tcW w:w="3686" w:type="dxa"/>
          </w:tcPr>
          <w:p w:rsidR="0076660E" w:rsidRPr="0076660E" w:rsidRDefault="0076660E" w:rsidP="005D2AE8">
            <w:pPr>
              <w:pStyle w:val="TableParagraph"/>
              <w:spacing w:line="195" w:lineRule="exact"/>
              <w:ind w:left="121"/>
              <w:rPr>
                <w:sz w:val="18"/>
              </w:rPr>
            </w:pPr>
            <w:r w:rsidRPr="0076660E">
              <w:rPr>
                <w:sz w:val="18"/>
              </w:rPr>
              <w:t>Sabão</w:t>
            </w:r>
            <w:r w:rsidRPr="0076660E">
              <w:rPr>
                <w:spacing w:val="9"/>
                <w:sz w:val="18"/>
              </w:rPr>
              <w:t xml:space="preserve"> </w:t>
            </w:r>
            <w:r w:rsidRPr="0076660E">
              <w:rPr>
                <w:color w:val="0F0F0F"/>
                <w:sz w:val="18"/>
              </w:rPr>
              <w:t>em</w:t>
            </w:r>
            <w:r w:rsidRPr="0076660E">
              <w:rPr>
                <w:color w:val="0F0F0F"/>
                <w:spacing w:val="-5"/>
                <w:sz w:val="18"/>
              </w:rPr>
              <w:t xml:space="preserve"> </w:t>
            </w:r>
            <w:r w:rsidRPr="0076660E">
              <w:rPr>
                <w:color w:val="0C0C0C"/>
                <w:sz w:val="18"/>
              </w:rPr>
              <w:t>pó,</w:t>
            </w:r>
            <w:r w:rsidRPr="0076660E">
              <w:rPr>
                <w:color w:val="0C0C0C"/>
                <w:spacing w:val="15"/>
                <w:sz w:val="18"/>
              </w:rPr>
              <w:t xml:space="preserve"> </w:t>
            </w:r>
            <w:r w:rsidRPr="0076660E">
              <w:rPr>
                <w:sz w:val="18"/>
              </w:rPr>
              <w:t>embalagem</w:t>
            </w:r>
            <w:r w:rsidRPr="0076660E">
              <w:rPr>
                <w:spacing w:val="14"/>
                <w:sz w:val="18"/>
              </w:rPr>
              <w:t xml:space="preserve"> </w:t>
            </w:r>
            <w:r w:rsidRPr="0076660E">
              <w:rPr>
                <w:sz w:val="18"/>
              </w:rPr>
              <w:t>de</w:t>
            </w:r>
            <w:r w:rsidRPr="0076660E">
              <w:rPr>
                <w:spacing w:val="6"/>
                <w:sz w:val="18"/>
              </w:rPr>
              <w:t xml:space="preserve"> </w:t>
            </w:r>
            <w:r w:rsidRPr="0076660E">
              <w:rPr>
                <w:color w:val="1A1A1A"/>
                <w:sz w:val="18"/>
              </w:rPr>
              <w:t xml:space="preserve">800 </w:t>
            </w:r>
            <w:r w:rsidRPr="0076660E">
              <w:rPr>
                <w:sz w:val="18"/>
              </w:rPr>
              <w:t>gr.</w:t>
            </w:r>
            <w:r w:rsidRPr="0076660E">
              <w:rPr>
                <w:spacing w:val="-2"/>
                <w:sz w:val="18"/>
              </w:rPr>
              <w:t xml:space="preserve"> </w:t>
            </w:r>
            <w:r w:rsidRPr="0076660E">
              <w:rPr>
                <w:sz w:val="18"/>
              </w:rPr>
              <w:t>Composiçăo:</w:t>
            </w:r>
            <w:r w:rsidRPr="0076660E">
              <w:rPr>
                <w:spacing w:val="16"/>
                <w:sz w:val="18"/>
              </w:rPr>
              <w:t xml:space="preserve"> </w:t>
            </w:r>
            <w:r w:rsidRPr="0076660E">
              <w:rPr>
                <w:sz w:val="18"/>
              </w:rPr>
              <w:t>tensoativo</w:t>
            </w:r>
          </w:p>
          <w:p w:rsidR="0076660E" w:rsidRPr="0076660E" w:rsidRDefault="0076660E" w:rsidP="005D2AE8">
            <w:pPr>
              <w:pStyle w:val="TableParagraph"/>
              <w:spacing w:before="2" w:line="232" w:lineRule="auto"/>
              <w:ind w:left="124" w:right="459" w:hanging="5"/>
              <w:rPr>
                <w:b/>
                <w:sz w:val="18"/>
              </w:rPr>
            </w:pPr>
            <w:proofErr w:type="gramStart"/>
            <w:r w:rsidRPr="0076660E">
              <w:rPr>
                <w:sz w:val="18"/>
              </w:rPr>
              <w:t>aniônico</w:t>
            </w:r>
            <w:proofErr w:type="gramEnd"/>
            <w:r w:rsidRPr="0076660E">
              <w:rPr>
                <w:sz w:val="18"/>
              </w:rPr>
              <w:t>,</w:t>
            </w:r>
            <w:r w:rsidRPr="0076660E">
              <w:rPr>
                <w:spacing w:val="1"/>
                <w:sz w:val="18"/>
              </w:rPr>
              <w:t xml:space="preserve"> </w:t>
            </w:r>
            <w:r w:rsidRPr="0076660E">
              <w:rPr>
                <w:sz w:val="18"/>
              </w:rPr>
              <w:t>coad</w:t>
            </w:r>
            <w:r w:rsidRPr="0076660E">
              <w:rPr>
                <w:position w:val="-2"/>
                <w:sz w:val="18"/>
              </w:rPr>
              <w:t>i</w:t>
            </w:r>
            <w:r w:rsidRPr="0076660E">
              <w:rPr>
                <w:sz w:val="18"/>
              </w:rPr>
              <w:t>uvantes, branqueador</w:t>
            </w:r>
            <w:r w:rsidRPr="0076660E">
              <w:rPr>
                <w:spacing w:val="1"/>
                <w:sz w:val="18"/>
              </w:rPr>
              <w:t xml:space="preserve"> </w:t>
            </w:r>
            <w:r w:rsidRPr="0076660E">
              <w:rPr>
                <w:sz w:val="18"/>
              </w:rPr>
              <w:t>óptico,</w:t>
            </w:r>
            <w:r w:rsidRPr="0076660E">
              <w:rPr>
                <w:spacing w:val="1"/>
                <w:sz w:val="18"/>
              </w:rPr>
              <w:t xml:space="preserve"> </w:t>
            </w:r>
            <w:r w:rsidRPr="0076660E">
              <w:rPr>
                <w:sz w:val="18"/>
              </w:rPr>
              <w:t>corantes,</w:t>
            </w:r>
            <w:r w:rsidRPr="0076660E">
              <w:rPr>
                <w:spacing w:val="1"/>
                <w:sz w:val="18"/>
              </w:rPr>
              <w:t xml:space="preserve"> </w:t>
            </w:r>
            <w:r w:rsidRPr="0076660E">
              <w:rPr>
                <w:sz w:val="18"/>
              </w:rPr>
              <w:t xml:space="preserve">fragrância, </w:t>
            </w:r>
            <w:r w:rsidRPr="0076660E">
              <w:rPr>
                <w:color w:val="0E0E0E"/>
                <w:sz w:val="18"/>
              </w:rPr>
              <w:t xml:space="preserve">carga </w:t>
            </w:r>
            <w:r w:rsidRPr="0076660E">
              <w:rPr>
                <w:color w:val="2F2F2F"/>
                <w:sz w:val="18"/>
              </w:rPr>
              <w:t xml:space="preserve">e </w:t>
            </w:r>
            <w:r w:rsidRPr="0076660E">
              <w:rPr>
                <w:sz w:val="18"/>
              </w:rPr>
              <w:t xml:space="preserve">ăgua. </w:t>
            </w:r>
            <w:r w:rsidRPr="0076660E">
              <w:rPr>
                <w:color w:val="111111"/>
                <w:sz w:val="18"/>
              </w:rPr>
              <w:t xml:space="preserve">Na </w:t>
            </w:r>
            <w:r w:rsidRPr="0076660E">
              <w:rPr>
                <w:sz w:val="18"/>
              </w:rPr>
              <w:t>embalagem</w:t>
            </w:r>
            <w:r w:rsidRPr="0076660E">
              <w:rPr>
                <w:spacing w:val="1"/>
                <w:sz w:val="18"/>
              </w:rPr>
              <w:t xml:space="preserve"> </w:t>
            </w:r>
            <w:r w:rsidRPr="0076660E">
              <w:rPr>
                <w:color w:val="131313"/>
                <w:sz w:val="18"/>
              </w:rPr>
              <w:t xml:space="preserve">deverá </w:t>
            </w:r>
            <w:r w:rsidRPr="0076660E">
              <w:rPr>
                <w:sz w:val="18"/>
              </w:rPr>
              <w:t>conter</w:t>
            </w:r>
            <w:r w:rsidRPr="0076660E">
              <w:rPr>
                <w:spacing w:val="40"/>
                <w:sz w:val="18"/>
              </w:rPr>
              <w:t xml:space="preserve"> </w:t>
            </w:r>
            <w:r w:rsidRPr="0076660E">
              <w:rPr>
                <w:color w:val="2A2A2A"/>
                <w:sz w:val="18"/>
              </w:rPr>
              <w:t>o</w:t>
            </w:r>
            <w:r w:rsidRPr="0076660E">
              <w:rPr>
                <w:color w:val="2A2A2A"/>
                <w:spacing w:val="-38"/>
                <w:sz w:val="18"/>
              </w:rPr>
              <w:t xml:space="preserve"> </w:t>
            </w:r>
            <w:r w:rsidRPr="0076660E">
              <w:rPr>
                <w:color w:val="4F4F4F"/>
                <w:spacing w:val="-1"/>
                <w:w w:val="90"/>
                <w:sz w:val="18"/>
              </w:rPr>
              <w:t>n</w:t>
            </w:r>
            <w:r w:rsidRPr="0076660E">
              <w:rPr>
                <w:color w:val="4F4F4F"/>
                <w:spacing w:val="-12"/>
                <w:w w:val="90"/>
                <w:sz w:val="18"/>
              </w:rPr>
              <w:t xml:space="preserve"> </w:t>
            </w:r>
            <w:r w:rsidRPr="0076660E">
              <w:rPr>
                <w:color w:val="0C0C0C"/>
                <w:spacing w:val="-1"/>
                <w:w w:val="90"/>
                <w:sz w:val="18"/>
              </w:rPr>
              <w:t>úmero</w:t>
            </w:r>
            <w:r w:rsidRPr="0076660E">
              <w:rPr>
                <w:color w:val="0C0C0C"/>
                <w:spacing w:val="13"/>
                <w:w w:val="90"/>
                <w:sz w:val="18"/>
              </w:rPr>
              <w:t xml:space="preserve"> </w:t>
            </w:r>
            <w:r w:rsidRPr="0076660E">
              <w:rPr>
                <w:color w:val="0A0A0A"/>
                <w:w w:val="90"/>
                <w:sz w:val="18"/>
              </w:rPr>
              <w:t>de</w:t>
            </w:r>
            <w:r w:rsidRPr="0076660E">
              <w:rPr>
                <w:color w:val="0A0A0A"/>
                <w:spacing w:val="10"/>
                <w:w w:val="90"/>
                <w:sz w:val="18"/>
              </w:rPr>
              <w:t xml:space="preserve"> </w:t>
            </w:r>
            <w:r w:rsidRPr="0076660E">
              <w:rPr>
                <w:w w:val="90"/>
                <w:sz w:val="18"/>
              </w:rPr>
              <w:t>Registro</w:t>
            </w:r>
            <w:r w:rsidRPr="0076660E">
              <w:rPr>
                <w:spacing w:val="28"/>
                <w:w w:val="90"/>
                <w:sz w:val="18"/>
              </w:rPr>
              <w:t xml:space="preserve"> </w:t>
            </w:r>
            <w:r w:rsidRPr="0076660E">
              <w:rPr>
                <w:color w:val="232323"/>
                <w:w w:val="90"/>
                <w:sz w:val="18"/>
              </w:rPr>
              <w:t>ju</w:t>
            </w:r>
            <w:r w:rsidRPr="0076660E">
              <w:rPr>
                <w:color w:val="232323"/>
                <w:spacing w:val="-12"/>
                <w:w w:val="90"/>
                <w:sz w:val="18"/>
              </w:rPr>
              <w:t xml:space="preserve"> </w:t>
            </w:r>
            <w:r w:rsidRPr="0076660E">
              <w:rPr>
                <w:color w:val="1A1A1A"/>
                <w:w w:val="90"/>
                <w:sz w:val="18"/>
              </w:rPr>
              <w:t>nto</w:t>
            </w:r>
            <w:r w:rsidRPr="0076660E">
              <w:rPr>
                <w:color w:val="1A1A1A"/>
                <w:spacing w:val="16"/>
                <w:w w:val="90"/>
                <w:sz w:val="18"/>
              </w:rPr>
              <w:t xml:space="preserve"> </w:t>
            </w:r>
            <w:r w:rsidRPr="0076660E">
              <w:rPr>
                <w:color w:val="0F0F0F"/>
                <w:w w:val="90"/>
                <w:sz w:val="18"/>
              </w:rPr>
              <w:t>à</w:t>
            </w:r>
            <w:r w:rsidRPr="0076660E">
              <w:rPr>
                <w:color w:val="0F0F0F"/>
                <w:spacing w:val="25"/>
                <w:w w:val="90"/>
                <w:sz w:val="18"/>
              </w:rPr>
              <w:t xml:space="preserve"> </w:t>
            </w:r>
            <w:r w:rsidRPr="0076660E">
              <w:rPr>
                <w:color w:val="161616"/>
                <w:w w:val="90"/>
                <w:sz w:val="18"/>
              </w:rPr>
              <w:t>ANU</w:t>
            </w:r>
            <w:r w:rsidRPr="0076660E">
              <w:rPr>
                <w:color w:val="161616"/>
                <w:spacing w:val="-18"/>
                <w:w w:val="90"/>
                <w:sz w:val="18"/>
              </w:rPr>
              <w:t xml:space="preserve"> </w:t>
            </w:r>
            <w:r w:rsidRPr="0076660E">
              <w:rPr>
                <w:color w:val="111111"/>
                <w:w w:val="90"/>
                <w:sz w:val="18"/>
              </w:rPr>
              <w:t>ISA.</w:t>
            </w:r>
            <w:r w:rsidRPr="0076660E">
              <w:rPr>
                <w:color w:val="111111"/>
                <w:spacing w:val="19"/>
                <w:w w:val="90"/>
                <w:sz w:val="18"/>
              </w:rPr>
              <w:t xml:space="preserve"> </w:t>
            </w:r>
            <w:r w:rsidRPr="0076660E">
              <w:rPr>
                <w:b/>
                <w:w w:val="90"/>
                <w:sz w:val="18"/>
              </w:rPr>
              <w:t>20x80Og</w:t>
            </w:r>
          </w:p>
        </w:tc>
        <w:tc>
          <w:tcPr>
            <w:tcW w:w="1701" w:type="dxa"/>
            <w:vAlign w:val="center"/>
          </w:tcPr>
          <w:p w:rsidR="0076660E" w:rsidRPr="00190C47" w:rsidRDefault="0076660E" w:rsidP="005D2AE8">
            <w:pPr>
              <w:widowControl w:val="0"/>
              <w:jc w:val="center"/>
            </w:pPr>
            <w:r>
              <w:t>10</w:t>
            </w:r>
          </w:p>
        </w:tc>
      </w:tr>
      <w:tr w:rsidR="0076660E" w:rsidRPr="00190C47" w:rsidTr="004B6DF9">
        <w:trPr>
          <w:jc w:val="center"/>
        </w:trPr>
        <w:tc>
          <w:tcPr>
            <w:tcW w:w="709" w:type="dxa"/>
          </w:tcPr>
          <w:p w:rsidR="0076660E" w:rsidRPr="00190C47" w:rsidRDefault="0076660E" w:rsidP="00DE3ADB">
            <w:pPr>
              <w:jc w:val="center"/>
            </w:pPr>
            <w:r>
              <w:t>03</w:t>
            </w:r>
          </w:p>
        </w:tc>
        <w:tc>
          <w:tcPr>
            <w:tcW w:w="3686" w:type="dxa"/>
          </w:tcPr>
          <w:p w:rsidR="0076660E" w:rsidRPr="0076660E" w:rsidRDefault="0076660E" w:rsidP="005D2AE8">
            <w:pPr>
              <w:pStyle w:val="TableParagraph"/>
              <w:spacing w:line="199" w:lineRule="exact"/>
              <w:ind w:left="126"/>
              <w:rPr>
                <w:sz w:val="18"/>
              </w:rPr>
            </w:pPr>
            <w:r w:rsidRPr="0076660E">
              <w:rPr>
                <w:sz w:val="18"/>
              </w:rPr>
              <w:t>Detergente</w:t>
            </w:r>
            <w:r w:rsidRPr="0076660E">
              <w:rPr>
                <w:spacing w:val="5"/>
                <w:sz w:val="18"/>
              </w:rPr>
              <w:t xml:space="preserve"> </w:t>
            </w:r>
            <w:r w:rsidRPr="0076660E">
              <w:rPr>
                <w:sz w:val="18"/>
              </w:rPr>
              <w:t>liquido</w:t>
            </w:r>
            <w:r w:rsidRPr="0076660E">
              <w:rPr>
                <w:spacing w:val="12"/>
                <w:sz w:val="18"/>
              </w:rPr>
              <w:t xml:space="preserve"> </w:t>
            </w:r>
            <w:r w:rsidRPr="0076660E">
              <w:rPr>
                <w:sz w:val="18"/>
              </w:rPr>
              <w:t>neutro,</w:t>
            </w:r>
            <w:r w:rsidRPr="0076660E">
              <w:rPr>
                <w:spacing w:val="13"/>
                <w:sz w:val="18"/>
              </w:rPr>
              <w:t xml:space="preserve"> </w:t>
            </w:r>
            <w:r w:rsidRPr="0076660E">
              <w:rPr>
                <w:sz w:val="18"/>
              </w:rPr>
              <w:t>lava</w:t>
            </w:r>
            <w:r w:rsidRPr="0076660E">
              <w:rPr>
                <w:spacing w:val="1"/>
                <w:sz w:val="18"/>
              </w:rPr>
              <w:t xml:space="preserve"> </w:t>
            </w:r>
            <w:r w:rsidRPr="0076660E">
              <w:rPr>
                <w:sz w:val="18"/>
              </w:rPr>
              <w:t>louça</w:t>
            </w:r>
            <w:r w:rsidRPr="0076660E">
              <w:rPr>
                <w:spacing w:val="10"/>
                <w:sz w:val="18"/>
              </w:rPr>
              <w:t xml:space="preserve"> </w:t>
            </w:r>
            <w:r w:rsidRPr="0076660E">
              <w:rPr>
                <w:sz w:val="18"/>
              </w:rPr>
              <w:t>com</w:t>
            </w:r>
            <w:r w:rsidRPr="0076660E">
              <w:rPr>
                <w:spacing w:val="3"/>
                <w:sz w:val="18"/>
              </w:rPr>
              <w:t xml:space="preserve"> </w:t>
            </w:r>
            <w:r w:rsidRPr="0076660E">
              <w:rPr>
                <w:sz w:val="18"/>
              </w:rPr>
              <w:t>glicerina,</w:t>
            </w:r>
            <w:r w:rsidRPr="0076660E">
              <w:rPr>
                <w:spacing w:val="12"/>
                <w:sz w:val="18"/>
              </w:rPr>
              <w:t xml:space="preserve"> </w:t>
            </w:r>
            <w:r w:rsidRPr="0076660E">
              <w:rPr>
                <w:color w:val="0E0E0E"/>
                <w:sz w:val="18"/>
              </w:rPr>
              <w:t>anti-</w:t>
            </w:r>
          </w:p>
          <w:p w:rsidR="0076660E" w:rsidRPr="0076660E" w:rsidRDefault="0076660E" w:rsidP="005D2AE8">
            <w:pPr>
              <w:pStyle w:val="TableParagraph"/>
              <w:spacing w:before="7" w:line="235" w:lineRule="auto"/>
              <w:ind w:left="128" w:right="72" w:hanging="9"/>
              <w:rPr>
                <w:sz w:val="18"/>
              </w:rPr>
            </w:pPr>
            <w:proofErr w:type="gramStart"/>
            <w:r w:rsidRPr="0076660E">
              <w:rPr>
                <w:sz w:val="18"/>
              </w:rPr>
              <w:t>odor</w:t>
            </w:r>
            <w:proofErr w:type="gramEnd"/>
            <w:r w:rsidRPr="0076660E">
              <w:rPr>
                <w:sz w:val="18"/>
              </w:rPr>
              <w:t>, testado</w:t>
            </w:r>
            <w:r w:rsidRPr="0076660E">
              <w:rPr>
                <w:spacing w:val="1"/>
                <w:sz w:val="18"/>
              </w:rPr>
              <w:t xml:space="preserve"> </w:t>
            </w:r>
            <w:r w:rsidRPr="0076660E">
              <w:rPr>
                <w:sz w:val="18"/>
              </w:rPr>
              <w:t>dermatologicamente, biodegradável, com</w:t>
            </w:r>
            <w:r w:rsidRPr="0076660E">
              <w:rPr>
                <w:spacing w:val="1"/>
                <w:sz w:val="18"/>
              </w:rPr>
              <w:t xml:space="preserve"> </w:t>
            </w:r>
            <w:r w:rsidRPr="0076660E">
              <w:rPr>
                <w:sz w:val="18"/>
              </w:rPr>
              <w:t>registro</w:t>
            </w:r>
            <w:r w:rsidRPr="0076660E">
              <w:rPr>
                <w:spacing w:val="1"/>
                <w:sz w:val="18"/>
              </w:rPr>
              <w:t xml:space="preserve"> </w:t>
            </w:r>
            <w:r w:rsidRPr="0076660E">
              <w:rPr>
                <w:color w:val="131313"/>
                <w:sz w:val="18"/>
              </w:rPr>
              <w:t>na</w:t>
            </w:r>
            <w:r w:rsidRPr="0076660E">
              <w:rPr>
                <w:color w:val="131313"/>
                <w:spacing w:val="-1"/>
                <w:sz w:val="18"/>
              </w:rPr>
              <w:t xml:space="preserve"> </w:t>
            </w:r>
            <w:r w:rsidRPr="0076660E">
              <w:rPr>
                <w:color w:val="1C1C1C"/>
                <w:sz w:val="18"/>
              </w:rPr>
              <w:t>ANVISA/</w:t>
            </w:r>
            <w:r w:rsidRPr="0076660E">
              <w:rPr>
                <w:color w:val="1C1C1C"/>
                <w:spacing w:val="16"/>
                <w:sz w:val="18"/>
              </w:rPr>
              <w:t xml:space="preserve"> </w:t>
            </w:r>
            <w:r w:rsidRPr="0076660E">
              <w:rPr>
                <w:sz w:val="18"/>
              </w:rPr>
              <w:t>Ministério</w:t>
            </w:r>
            <w:r w:rsidRPr="0076660E">
              <w:rPr>
                <w:spacing w:val="11"/>
                <w:sz w:val="18"/>
              </w:rPr>
              <w:t xml:space="preserve"> </w:t>
            </w:r>
            <w:r w:rsidRPr="0076660E">
              <w:rPr>
                <w:color w:val="0C0C0C"/>
                <w:sz w:val="18"/>
              </w:rPr>
              <w:t>da</w:t>
            </w:r>
            <w:r w:rsidRPr="0076660E">
              <w:rPr>
                <w:color w:val="0C0C0C"/>
                <w:spacing w:val="-3"/>
                <w:sz w:val="18"/>
              </w:rPr>
              <w:t xml:space="preserve"> </w:t>
            </w:r>
            <w:r w:rsidRPr="0076660E">
              <w:rPr>
                <w:sz w:val="18"/>
              </w:rPr>
              <w:t>Saúde,</w:t>
            </w:r>
            <w:r w:rsidRPr="0076660E">
              <w:rPr>
                <w:spacing w:val="12"/>
                <w:sz w:val="18"/>
              </w:rPr>
              <w:t xml:space="preserve"> </w:t>
            </w:r>
            <w:r w:rsidRPr="0076660E">
              <w:rPr>
                <w:sz w:val="18"/>
              </w:rPr>
              <w:t>frasco</w:t>
            </w:r>
            <w:r w:rsidRPr="0076660E">
              <w:rPr>
                <w:spacing w:val="9"/>
                <w:sz w:val="18"/>
              </w:rPr>
              <w:t xml:space="preserve"> </w:t>
            </w:r>
            <w:r w:rsidRPr="0076660E">
              <w:rPr>
                <w:color w:val="111111"/>
                <w:sz w:val="18"/>
              </w:rPr>
              <w:t>500mI.</w:t>
            </w:r>
            <w:r w:rsidRPr="0076660E">
              <w:rPr>
                <w:color w:val="111111"/>
                <w:spacing w:val="7"/>
                <w:sz w:val="18"/>
              </w:rPr>
              <w:t xml:space="preserve"> </w:t>
            </w:r>
            <w:r w:rsidRPr="0076660E">
              <w:rPr>
                <w:color w:val="232323"/>
                <w:sz w:val="18"/>
              </w:rPr>
              <w:t>Cx</w:t>
            </w:r>
          </w:p>
          <w:p w:rsidR="0076660E" w:rsidRPr="0076660E" w:rsidRDefault="0076660E" w:rsidP="005D2AE8">
            <w:pPr>
              <w:pStyle w:val="TableParagraph"/>
              <w:spacing w:before="4" w:line="216" w:lineRule="exact"/>
              <w:ind w:left="124"/>
              <w:rPr>
                <w:sz w:val="18"/>
              </w:rPr>
            </w:pPr>
            <w:r w:rsidRPr="0076660E">
              <w:rPr>
                <w:color w:val="0F0F0F"/>
                <w:w w:val="95"/>
                <w:sz w:val="18"/>
              </w:rPr>
              <w:t>24</w:t>
            </w:r>
            <w:r w:rsidRPr="0076660E">
              <w:rPr>
                <w:color w:val="0F0F0F"/>
                <w:spacing w:val="-21"/>
                <w:w w:val="95"/>
                <w:sz w:val="18"/>
              </w:rPr>
              <w:t xml:space="preserve"> </w:t>
            </w:r>
            <w:r w:rsidRPr="0076660E">
              <w:rPr>
                <w:w w:val="95"/>
                <w:sz w:val="18"/>
              </w:rPr>
              <w:t>X500m]</w:t>
            </w:r>
          </w:p>
        </w:tc>
        <w:tc>
          <w:tcPr>
            <w:tcW w:w="1701" w:type="dxa"/>
            <w:vAlign w:val="center"/>
          </w:tcPr>
          <w:p w:rsidR="0076660E" w:rsidRPr="00190C47" w:rsidRDefault="0076660E" w:rsidP="005D2AE8">
            <w:pPr>
              <w:widowControl w:val="0"/>
              <w:jc w:val="center"/>
            </w:pPr>
            <w:r>
              <w:t>10</w:t>
            </w:r>
          </w:p>
        </w:tc>
      </w:tr>
      <w:tr w:rsidR="0076660E" w:rsidRPr="00190C47" w:rsidTr="004B6DF9">
        <w:trPr>
          <w:jc w:val="center"/>
        </w:trPr>
        <w:tc>
          <w:tcPr>
            <w:tcW w:w="709" w:type="dxa"/>
          </w:tcPr>
          <w:p w:rsidR="0076660E" w:rsidRPr="00190C47" w:rsidRDefault="0076660E" w:rsidP="00DE3ADB">
            <w:pPr>
              <w:jc w:val="center"/>
            </w:pPr>
            <w:r>
              <w:t>04</w:t>
            </w:r>
          </w:p>
        </w:tc>
        <w:tc>
          <w:tcPr>
            <w:tcW w:w="3686" w:type="dxa"/>
          </w:tcPr>
          <w:p w:rsidR="0076660E" w:rsidRPr="0076660E" w:rsidRDefault="0076660E" w:rsidP="005D2AE8">
            <w:pPr>
              <w:pStyle w:val="TableParagraph"/>
              <w:spacing w:line="199" w:lineRule="exact"/>
              <w:ind w:left="126"/>
              <w:rPr>
                <w:sz w:val="18"/>
              </w:rPr>
            </w:pPr>
            <w:r w:rsidRPr="0076660E">
              <w:rPr>
                <w:sz w:val="18"/>
              </w:rPr>
              <w:t>LIMPADOR</w:t>
            </w:r>
            <w:r w:rsidRPr="0076660E">
              <w:rPr>
                <w:spacing w:val="7"/>
                <w:sz w:val="18"/>
              </w:rPr>
              <w:t xml:space="preserve"> </w:t>
            </w:r>
            <w:r w:rsidRPr="0076660E">
              <w:rPr>
                <w:color w:val="0E0E0E"/>
                <w:sz w:val="18"/>
              </w:rPr>
              <w:t xml:space="preserve">MULTI </w:t>
            </w:r>
            <w:r w:rsidRPr="0076660E">
              <w:rPr>
                <w:color w:val="1A1A1A"/>
                <w:sz w:val="18"/>
              </w:rPr>
              <w:t>USO</w:t>
            </w:r>
            <w:r w:rsidRPr="0076660E">
              <w:rPr>
                <w:color w:val="1A1A1A"/>
                <w:spacing w:val="9"/>
                <w:sz w:val="18"/>
              </w:rPr>
              <w:t xml:space="preserve"> </w:t>
            </w:r>
            <w:r w:rsidRPr="0076660E">
              <w:rPr>
                <w:sz w:val="18"/>
              </w:rPr>
              <w:t>instantàneo,</w:t>
            </w:r>
            <w:r w:rsidRPr="0076660E">
              <w:rPr>
                <w:spacing w:val="22"/>
                <w:sz w:val="18"/>
              </w:rPr>
              <w:t xml:space="preserve"> </w:t>
            </w:r>
            <w:r w:rsidRPr="0076660E">
              <w:rPr>
                <w:sz w:val="18"/>
              </w:rPr>
              <w:t>frasco</w:t>
            </w:r>
            <w:r w:rsidRPr="0076660E">
              <w:rPr>
                <w:spacing w:val="10"/>
                <w:sz w:val="18"/>
              </w:rPr>
              <w:t xml:space="preserve"> </w:t>
            </w:r>
            <w:r w:rsidRPr="0076660E">
              <w:rPr>
                <w:color w:val="1D1D1D"/>
                <w:sz w:val="18"/>
              </w:rPr>
              <w:t>c/</w:t>
            </w:r>
            <w:r w:rsidRPr="0076660E">
              <w:rPr>
                <w:color w:val="1D1D1D"/>
                <w:spacing w:val="1"/>
                <w:sz w:val="18"/>
              </w:rPr>
              <w:t xml:space="preserve"> </w:t>
            </w:r>
            <w:r w:rsidRPr="0076660E">
              <w:rPr>
                <w:color w:val="111111"/>
                <w:sz w:val="18"/>
              </w:rPr>
              <w:t>500</w:t>
            </w:r>
            <w:r w:rsidRPr="0076660E">
              <w:rPr>
                <w:color w:val="111111"/>
                <w:spacing w:val="1"/>
                <w:sz w:val="18"/>
              </w:rPr>
              <w:t xml:space="preserve"> </w:t>
            </w:r>
            <w:r w:rsidRPr="0076660E">
              <w:rPr>
                <w:sz w:val="18"/>
              </w:rPr>
              <w:t>ml.</w:t>
            </w:r>
            <w:r w:rsidRPr="0076660E">
              <w:rPr>
                <w:spacing w:val="5"/>
                <w:sz w:val="18"/>
              </w:rPr>
              <w:t xml:space="preserve"> </w:t>
            </w:r>
            <w:r w:rsidRPr="0076660E">
              <w:rPr>
                <w:color w:val="1A1A1A"/>
                <w:sz w:val="18"/>
              </w:rPr>
              <w:t>CX</w:t>
            </w:r>
          </w:p>
          <w:p w:rsidR="0076660E" w:rsidRPr="0076660E" w:rsidRDefault="0076660E" w:rsidP="005D2AE8">
            <w:pPr>
              <w:pStyle w:val="TableParagraph"/>
              <w:spacing w:before="10" w:line="216" w:lineRule="exact"/>
              <w:ind w:left="126"/>
              <w:rPr>
                <w:sz w:val="18"/>
              </w:rPr>
            </w:pPr>
            <w:r w:rsidRPr="0076660E">
              <w:rPr>
                <w:sz w:val="18"/>
              </w:rPr>
              <w:t>12x500mI</w:t>
            </w:r>
          </w:p>
        </w:tc>
        <w:tc>
          <w:tcPr>
            <w:tcW w:w="1701" w:type="dxa"/>
            <w:vAlign w:val="center"/>
          </w:tcPr>
          <w:p w:rsidR="0076660E" w:rsidRPr="00190C47" w:rsidRDefault="0076660E" w:rsidP="005D2AE8">
            <w:pPr>
              <w:widowControl w:val="0"/>
              <w:jc w:val="center"/>
            </w:pPr>
            <w:r>
              <w:t>08</w:t>
            </w:r>
          </w:p>
        </w:tc>
      </w:tr>
      <w:tr w:rsidR="0076660E" w:rsidRPr="00190C47" w:rsidTr="004B6DF9">
        <w:trPr>
          <w:jc w:val="center"/>
        </w:trPr>
        <w:tc>
          <w:tcPr>
            <w:tcW w:w="709" w:type="dxa"/>
          </w:tcPr>
          <w:p w:rsidR="0076660E" w:rsidRPr="00190C47" w:rsidRDefault="0076660E" w:rsidP="00DE3ADB">
            <w:pPr>
              <w:jc w:val="center"/>
            </w:pPr>
            <w:r>
              <w:t>05</w:t>
            </w:r>
          </w:p>
        </w:tc>
        <w:tc>
          <w:tcPr>
            <w:tcW w:w="3686" w:type="dxa"/>
          </w:tcPr>
          <w:p w:rsidR="0076660E" w:rsidRPr="0076660E" w:rsidRDefault="0076660E" w:rsidP="005D2AE8">
            <w:pPr>
              <w:pStyle w:val="TableParagraph"/>
              <w:spacing w:line="192" w:lineRule="exact"/>
              <w:ind w:left="126"/>
              <w:rPr>
                <w:sz w:val="18"/>
              </w:rPr>
            </w:pPr>
            <w:r w:rsidRPr="0076660E">
              <w:rPr>
                <w:color w:val="111111"/>
                <w:sz w:val="18"/>
              </w:rPr>
              <w:t>Cera</w:t>
            </w:r>
            <w:r w:rsidRPr="0076660E">
              <w:rPr>
                <w:color w:val="111111"/>
                <w:spacing w:val="-5"/>
                <w:sz w:val="18"/>
              </w:rPr>
              <w:t xml:space="preserve"> </w:t>
            </w:r>
            <w:r w:rsidRPr="0076660E">
              <w:rPr>
                <w:color w:val="131313"/>
                <w:sz w:val="18"/>
              </w:rPr>
              <w:t>liquida</w:t>
            </w:r>
            <w:r w:rsidRPr="0076660E">
              <w:rPr>
                <w:color w:val="131313"/>
                <w:spacing w:val="6"/>
                <w:sz w:val="18"/>
              </w:rPr>
              <w:t xml:space="preserve"> </w:t>
            </w:r>
            <w:r w:rsidRPr="0076660E">
              <w:rPr>
                <w:sz w:val="18"/>
              </w:rPr>
              <w:t>auto</w:t>
            </w:r>
            <w:r w:rsidRPr="0076660E">
              <w:rPr>
                <w:spacing w:val="2"/>
                <w:sz w:val="18"/>
              </w:rPr>
              <w:t xml:space="preserve"> </w:t>
            </w:r>
            <w:r w:rsidRPr="0076660E">
              <w:rPr>
                <w:sz w:val="18"/>
              </w:rPr>
              <w:t>brìlho,</w:t>
            </w:r>
            <w:r w:rsidRPr="0076660E">
              <w:rPr>
                <w:spacing w:val="3"/>
                <w:sz w:val="18"/>
              </w:rPr>
              <w:t xml:space="preserve"> </w:t>
            </w:r>
            <w:r w:rsidRPr="0076660E">
              <w:rPr>
                <w:sz w:val="18"/>
              </w:rPr>
              <w:t>incolor</w:t>
            </w:r>
            <w:r w:rsidRPr="0076660E">
              <w:rPr>
                <w:spacing w:val="13"/>
                <w:sz w:val="18"/>
              </w:rPr>
              <w:t xml:space="preserve"> </w:t>
            </w:r>
            <w:r w:rsidRPr="0076660E">
              <w:rPr>
                <w:sz w:val="18"/>
              </w:rPr>
              <w:t>para</w:t>
            </w:r>
            <w:r w:rsidRPr="0076660E">
              <w:rPr>
                <w:spacing w:val="9"/>
                <w:sz w:val="18"/>
              </w:rPr>
              <w:t xml:space="preserve"> </w:t>
            </w:r>
            <w:r w:rsidRPr="0076660E">
              <w:rPr>
                <w:sz w:val="18"/>
              </w:rPr>
              <w:t>assoaiho.</w:t>
            </w:r>
            <w:r w:rsidRPr="0076660E">
              <w:rPr>
                <w:spacing w:val="12"/>
                <w:sz w:val="18"/>
              </w:rPr>
              <w:t xml:space="preserve"> </w:t>
            </w:r>
            <w:r w:rsidRPr="0076660E">
              <w:rPr>
                <w:sz w:val="18"/>
              </w:rPr>
              <w:t>Embalagem</w:t>
            </w:r>
          </w:p>
          <w:p w:rsidR="0076660E" w:rsidRPr="0076660E" w:rsidRDefault="0076660E" w:rsidP="005D2AE8">
            <w:pPr>
              <w:pStyle w:val="TableParagraph"/>
              <w:tabs>
                <w:tab w:val="left" w:pos="3279"/>
              </w:tabs>
              <w:spacing w:before="3"/>
              <w:ind w:left="128"/>
              <w:rPr>
                <w:sz w:val="18"/>
              </w:rPr>
            </w:pPr>
            <w:r w:rsidRPr="0076660E">
              <w:rPr>
                <w:sz w:val="18"/>
              </w:rPr>
              <w:t>plástica</w:t>
            </w:r>
            <w:r w:rsidRPr="0076660E">
              <w:rPr>
                <w:spacing w:val="7"/>
                <w:sz w:val="18"/>
              </w:rPr>
              <w:t xml:space="preserve"> </w:t>
            </w:r>
            <w:r w:rsidRPr="0076660E">
              <w:rPr>
                <w:sz w:val="18"/>
              </w:rPr>
              <w:t>resistente</w:t>
            </w:r>
            <w:r w:rsidRPr="0076660E">
              <w:rPr>
                <w:spacing w:val="13"/>
                <w:sz w:val="18"/>
              </w:rPr>
              <w:t xml:space="preserve"> </w:t>
            </w:r>
            <w:r w:rsidRPr="0076660E">
              <w:rPr>
                <w:color w:val="0F0F0F"/>
                <w:sz w:val="18"/>
              </w:rPr>
              <w:t>com</w:t>
            </w:r>
            <w:r w:rsidRPr="0076660E">
              <w:rPr>
                <w:color w:val="0F0F0F"/>
                <w:spacing w:val="7"/>
                <w:sz w:val="18"/>
              </w:rPr>
              <w:t xml:space="preserve"> </w:t>
            </w:r>
            <w:r w:rsidRPr="0076660E">
              <w:rPr>
                <w:sz w:val="18"/>
              </w:rPr>
              <w:t>750</w:t>
            </w:r>
            <w:r w:rsidRPr="0076660E">
              <w:rPr>
                <w:spacing w:val="1"/>
                <w:sz w:val="18"/>
              </w:rPr>
              <w:t xml:space="preserve"> </w:t>
            </w:r>
            <w:r w:rsidRPr="0076660E">
              <w:rPr>
                <w:sz w:val="18"/>
              </w:rPr>
              <w:t>ml.</w:t>
            </w:r>
            <w:r w:rsidRPr="0076660E">
              <w:rPr>
                <w:sz w:val="18"/>
              </w:rPr>
              <w:tab/>
            </w:r>
            <w:r w:rsidRPr="0076660E">
              <w:rPr>
                <w:color w:val="161616"/>
                <w:sz w:val="18"/>
              </w:rPr>
              <w:t>Cx</w:t>
            </w:r>
            <w:r w:rsidRPr="0076660E">
              <w:rPr>
                <w:color w:val="161616"/>
                <w:spacing w:val="1"/>
                <w:sz w:val="18"/>
              </w:rPr>
              <w:t xml:space="preserve"> </w:t>
            </w:r>
            <w:r w:rsidRPr="0076660E">
              <w:rPr>
                <w:sz w:val="18"/>
              </w:rPr>
              <w:t>12x750mI</w:t>
            </w:r>
          </w:p>
        </w:tc>
        <w:tc>
          <w:tcPr>
            <w:tcW w:w="1701" w:type="dxa"/>
            <w:vAlign w:val="center"/>
          </w:tcPr>
          <w:p w:rsidR="0076660E" w:rsidRPr="00190C47" w:rsidRDefault="0076660E" w:rsidP="005D2AE8">
            <w:pPr>
              <w:widowControl w:val="0"/>
              <w:jc w:val="center"/>
            </w:pPr>
            <w:r>
              <w:t>22</w:t>
            </w:r>
          </w:p>
        </w:tc>
      </w:tr>
      <w:tr w:rsidR="0076660E" w:rsidRPr="00190C47" w:rsidTr="004B6DF9">
        <w:trPr>
          <w:jc w:val="center"/>
        </w:trPr>
        <w:tc>
          <w:tcPr>
            <w:tcW w:w="709" w:type="dxa"/>
          </w:tcPr>
          <w:p w:rsidR="0076660E" w:rsidRPr="00190C47" w:rsidRDefault="0076660E" w:rsidP="00DE3ADB">
            <w:pPr>
              <w:jc w:val="center"/>
            </w:pPr>
            <w:r>
              <w:t>06</w:t>
            </w:r>
          </w:p>
        </w:tc>
        <w:tc>
          <w:tcPr>
            <w:tcW w:w="3686" w:type="dxa"/>
          </w:tcPr>
          <w:p w:rsidR="0076660E" w:rsidRPr="0076660E" w:rsidRDefault="0076660E" w:rsidP="005D2AE8">
            <w:pPr>
              <w:pStyle w:val="TableParagraph"/>
              <w:spacing w:line="190" w:lineRule="exact"/>
              <w:ind w:left="119"/>
              <w:rPr>
                <w:sz w:val="18"/>
              </w:rPr>
            </w:pPr>
            <w:r w:rsidRPr="0076660E">
              <w:rPr>
                <w:color w:val="080808"/>
                <w:sz w:val="18"/>
              </w:rPr>
              <w:t>LIMP</w:t>
            </w:r>
            <w:r w:rsidRPr="0076660E">
              <w:rPr>
                <w:color w:val="111111"/>
                <w:sz w:val="18"/>
              </w:rPr>
              <w:t>A</w:t>
            </w:r>
            <w:r w:rsidRPr="0076660E">
              <w:rPr>
                <w:color w:val="111111"/>
                <w:spacing w:val="7"/>
                <w:sz w:val="18"/>
              </w:rPr>
              <w:t xml:space="preserve"> </w:t>
            </w:r>
            <w:r w:rsidRPr="0076660E">
              <w:rPr>
                <w:sz w:val="18"/>
              </w:rPr>
              <w:t>vIDROS,</w:t>
            </w:r>
            <w:r w:rsidRPr="0076660E">
              <w:rPr>
                <w:spacing w:val="12"/>
                <w:sz w:val="18"/>
              </w:rPr>
              <w:t xml:space="preserve"> </w:t>
            </w:r>
            <w:r w:rsidRPr="0076660E">
              <w:rPr>
                <w:sz w:val="18"/>
              </w:rPr>
              <w:t>tradicional,</w:t>
            </w:r>
            <w:r w:rsidRPr="0076660E">
              <w:rPr>
                <w:spacing w:val="27"/>
                <w:sz w:val="18"/>
              </w:rPr>
              <w:t xml:space="preserve"> </w:t>
            </w:r>
            <w:r w:rsidRPr="0076660E">
              <w:rPr>
                <w:color w:val="131313"/>
                <w:sz w:val="18"/>
              </w:rPr>
              <w:t>embalagem</w:t>
            </w:r>
            <w:r w:rsidRPr="0076660E">
              <w:rPr>
                <w:color w:val="131313"/>
                <w:spacing w:val="17"/>
                <w:sz w:val="18"/>
              </w:rPr>
              <w:t xml:space="preserve"> </w:t>
            </w:r>
            <w:r w:rsidRPr="0076660E">
              <w:rPr>
                <w:sz w:val="18"/>
              </w:rPr>
              <w:t>com</w:t>
            </w:r>
            <w:r w:rsidRPr="0076660E">
              <w:rPr>
                <w:spacing w:val="3"/>
                <w:sz w:val="18"/>
              </w:rPr>
              <w:t xml:space="preserve"> </w:t>
            </w:r>
            <w:r w:rsidRPr="0076660E">
              <w:rPr>
                <w:sz w:val="18"/>
              </w:rPr>
              <w:t>capacidade</w:t>
            </w:r>
            <w:r w:rsidRPr="0076660E">
              <w:rPr>
                <w:spacing w:val="14"/>
                <w:sz w:val="18"/>
              </w:rPr>
              <w:t xml:space="preserve"> </w:t>
            </w:r>
            <w:r w:rsidRPr="0076660E">
              <w:rPr>
                <w:color w:val="282828"/>
                <w:sz w:val="18"/>
              </w:rPr>
              <w:t>de</w:t>
            </w:r>
          </w:p>
          <w:p w:rsidR="0076660E" w:rsidRPr="0076660E" w:rsidRDefault="0076660E" w:rsidP="005D2AE8">
            <w:pPr>
              <w:pStyle w:val="TableParagraph"/>
              <w:spacing w:before="3"/>
              <w:ind w:left="133"/>
              <w:rPr>
                <w:sz w:val="18"/>
              </w:rPr>
            </w:pPr>
            <w:r w:rsidRPr="0076660E">
              <w:rPr>
                <w:color w:val="1C1C1C"/>
                <w:w w:val="105"/>
                <w:sz w:val="18"/>
              </w:rPr>
              <w:t xml:space="preserve">500mI. </w:t>
            </w:r>
            <w:r w:rsidRPr="0076660E">
              <w:rPr>
                <w:color w:val="2A2A2A"/>
                <w:w w:val="105"/>
                <w:sz w:val="18"/>
              </w:rPr>
              <w:t>Cx</w:t>
            </w:r>
            <w:r w:rsidRPr="0076660E">
              <w:rPr>
                <w:color w:val="2A2A2A"/>
                <w:spacing w:val="-7"/>
                <w:w w:val="105"/>
                <w:sz w:val="18"/>
              </w:rPr>
              <w:t xml:space="preserve"> </w:t>
            </w:r>
            <w:r w:rsidRPr="0076660E">
              <w:rPr>
                <w:w w:val="105"/>
                <w:sz w:val="18"/>
              </w:rPr>
              <w:t>l2x500ml</w:t>
            </w:r>
          </w:p>
        </w:tc>
        <w:tc>
          <w:tcPr>
            <w:tcW w:w="1701" w:type="dxa"/>
            <w:vAlign w:val="center"/>
          </w:tcPr>
          <w:p w:rsidR="0076660E" w:rsidRPr="00190C47" w:rsidRDefault="0076660E" w:rsidP="005D2AE8">
            <w:pPr>
              <w:widowControl w:val="0"/>
              <w:jc w:val="center"/>
            </w:pPr>
            <w:r>
              <w:t>08</w:t>
            </w:r>
          </w:p>
        </w:tc>
      </w:tr>
      <w:tr w:rsidR="0076660E" w:rsidRPr="00190C47" w:rsidTr="004B6DF9">
        <w:trPr>
          <w:jc w:val="center"/>
        </w:trPr>
        <w:tc>
          <w:tcPr>
            <w:tcW w:w="709" w:type="dxa"/>
          </w:tcPr>
          <w:p w:rsidR="0076660E" w:rsidRPr="00190C47" w:rsidRDefault="0076660E" w:rsidP="00DE3ADB">
            <w:pPr>
              <w:jc w:val="center"/>
            </w:pPr>
            <w:r>
              <w:t>07</w:t>
            </w:r>
          </w:p>
        </w:tc>
        <w:tc>
          <w:tcPr>
            <w:tcW w:w="3686" w:type="dxa"/>
          </w:tcPr>
          <w:p w:rsidR="0076660E" w:rsidRPr="0076660E" w:rsidRDefault="0076660E" w:rsidP="005D2AE8">
            <w:pPr>
              <w:pStyle w:val="TableParagraph"/>
              <w:spacing w:line="190" w:lineRule="exact"/>
              <w:ind w:left="131"/>
              <w:rPr>
                <w:sz w:val="18"/>
              </w:rPr>
            </w:pPr>
            <w:r w:rsidRPr="0076660E">
              <w:rPr>
                <w:color w:val="0C0C0C"/>
                <w:sz w:val="18"/>
              </w:rPr>
              <w:t>Agua</w:t>
            </w:r>
            <w:r w:rsidRPr="0076660E">
              <w:rPr>
                <w:color w:val="0C0C0C"/>
                <w:spacing w:val="7"/>
                <w:sz w:val="18"/>
              </w:rPr>
              <w:t xml:space="preserve"> </w:t>
            </w:r>
            <w:r w:rsidRPr="0076660E">
              <w:rPr>
                <w:color w:val="0C0C0C"/>
                <w:sz w:val="18"/>
              </w:rPr>
              <w:t>Sanitária,</w:t>
            </w:r>
            <w:r w:rsidRPr="0076660E">
              <w:rPr>
                <w:color w:val="0C0C0C"/>
                <w:spacing w:val="17"/>
                <w:sz w:val="18"/>
              </w:rPr>
              <w:t xml:space="preserve"> </w:t>
            </w:r>
            <w:r w:rsidRPr="0076660E">
              <w:rPr>
                <w:sz w:val="18"/>
              </w:rPr>
              <w:t>solução</w:t>
            </w:r>
            <w:r w:rsidRPr="0076660E">
              <w:rPr>
                <w:spacing w:val="10"/>
                <w:sz w:val="18"/>
              </w:rPr>
              <w:t xml:space="preserve"> </w:t>
            </w:r>
            <w:r w:rsidRPr="0076660E">
              <w:rPr>
                <w:color w:val="0F0F0F"/>
                <w:sz w:val="18"/>
              </w:rPr>
              <w:t>aquosa</w:t>
            </w:r>
            <w:r w:rsidRPr="0076660E">
              <w:rPr>
                <w:color w:val="0F0F0F"/>
                <w:spacing w:val="9"/>
                <w:sz w:val="18"/>
              </w:rPr>
              <w:t xml:space="preserve"> </w:t>
            </w:r>
            <w:r w:rsidRPr="0076660E">
              <w:rPr>
                <w:color w:val="151515"/>
                <w:sz w:val="18"/>
              </w:rPr>
              <w:t>a</w:t>
            </w:r>
            <w:r w:rsidRPr="0076660E">
              <w:rPr>
                <w:color w:val="151515"/>
                <w:spacing w:val="-6"/>
                <w:sz w:val="18"/>
              </w:rPr>
              <w:t xml:space="preserve"> </w:t>
            </w:r>
            <w:r w:rsidRPr="0076660E">
              <w:rPr>
                <w:color w:val="212121"/>
                <w:sz w:val="18"/>
              </w:rPr>
              <w:t>base</w:t>
            </w:r>
            <w:r w:rsidRPr="0076660E">
              <w:rPr>
                <w:color w:val="212121"/>
                <w:spacing w:val="-4"/>
                <w:sz w:val="18"/>
              </w:rPr>
              <w:t xml:space="preserve"> </w:t>
            </w:r>
            <w:r w:rsidRPr="0076660E">
              <w:rPr>
                <w:color w:val="0A0A0A"/>
                <w:sz w:val="18"/>
              </w:rPr>
              <w:t>de</w:t>
            </w:r>
            <w:r w:rsidRPr="0076660E">
              <w:rPr>
                <w:color w:val="0A0A0A"/>
                <w:spacing w:val="3"/>
                <w:sz w:val="18"/>
              </w:rPr>
              <w:t xml:space="preserve"> </w:t>
            </w:r>
            <w:r w:rsidRPr="0076660E">
              <w:rPr>
                <w:sz w:val="18"/>
              </w:rPr>
              <w:t>hipoclorito</w:t>
            </w:r>
            <w:r w:rsidRPr="0076660E">
              <w:rPr>
                <w:spacing w:val="14"/>
                <w:sz w:val="18"/>
              </w:rPr>
              <w:t xml:space="preserve"> </w:t>
            </w:r>
            <w:r w:rsidRPr="0076660E">
              <w:rPr>
                <w:sz w:val="18"/>
              </w:rPr>
              <w:t>sódio</w:t>
            </w:r>
            <w:r w:rsidRPr="0076660E">
              <w:rPr>
                <w:spacing w:val="5"/>
                <w:sz w:val="18"/>
              </w:rPr>
              <w:t xml:space="preserve"> </w:t>
            </w:r>
            <w:r w:rsidRPr="0076660E">
              <w:rPr>
                <w:color w:val="313131"/>
                <w:sz w:val="18"/>
              </w:rPr>
              <w:t>ou</w:t>
            </w:r>
          </w:p>
          <w:p w:rsidR="0076660E" w:rsidRPr="0076660E" w:rsidRDefault="0076660E" w:rsidP="005D2AE8">
            <w:pPr>
              <w:pStyle w:val="TableParagraph"/>
              <w:tabs>
                <w:tab w:val="left" w:pos="3819"/>
              </w:tabs>
              <w:spacing w:before="3"/>
              <w:ind w:left="119"/>
              <w:rPr>
                <w:sz w:val="18"/>
              </w:rPr>
            </w:pPr>
            <w:proofErr w:type="gramStart"/>
            <w:r w:rsidRPr="0076660E">
              <w:rPr>
                <w:color w:val="0F0F0F"/>
                <w:sz w:val="18"/>
              </w:rPr>
              <w:t>cálcio</w:t>
            </w:r>
            <w:proofErr w:type="gramEnd"/>
            <w:r w:rsidRPr="0076660E">
              <w:rPr>
                <w:color w:val="0F0F0F"/>
                <w:sz w:val="18"/>
              </w:rPr>
              <w:t>.</w:t>
            </w:r>
            <w:r w:rsidRPr="0076660E">
              <w:rPr>
                <w:color w:val="0F0F0F"/>
                <w:spacing w:val="10"/>
                <w:sz w:val="18"/>
              </w:rPr>
              <w:t xml:space="preserve"> </w:t>
            </w:r>
            <w:r w:rsidRPr="0076660E">
              <w:rPr>
                <w:color w:val="0A0A0A"/>
                <w:sz w:val="18"/>
              </w:rPr>
              <w:t>Irasco</w:t>
            </w:r>
            <w:r w:rsidRPr="0076660E">
              <w:rPr>
                <w:color w:val="0A0A0A"/>
                <w:spacing w:val="2"/>
                <w:sz w:val="18"/>
              </w:rPr>
              <w:t xml:space="preserve"> </w:t>
            </w:r>
            <w:r w:rsidRPr="0076660E">
              <w:rPr>
                <w:sz w:val="18"/>
              </w:rPr>
              <w:t>plástico,</w:t>
            </w:r>
            <w:r w:rsidRPr="0076660E">
              <w:rPr>
                <w:spacing w:val="14"/>
                <w:sz w:val="18"/>
              </w:rPr>
              <w:t xml:space="preserve"> </w:t>
            </w:r>
            <w:r w:rsidRPr="0076660E">
              <w:rPr>
                <w:color w:val="131313"/>
                <w:sz w:val="18"/>
              </w:rPr>
              <w:t>frasco</w:t>
            </w:r>
            <w:r w:rsidRPr="0076660E">
              <w:rPr>
                <w:color w:val="131313"/>
                <w:spacing w:val="7"/>
                <w:sz w:val="18"/>
              </w:rPr>
              <w:t xml:space="preserve"> </w:t>
            </w:r>
            <w:r w:rsidRPr="0076660E">
              <w:rPr>
                <w:color w:val="363636"/>
                <w:sz w:val="18"/>
              </w:rPr>
              <w:t>de</w:t>
            </w:r>
            <w:r w:rsidRPr="0076660E">
              <w:rPr>
                <w:color w:val="363636"/>
                <w:spacing w:val="1"/>
                <w:sz w:val="18"/>
              </w:rPr>
              <w:t xml:space="preserve"> </w:t>
            </w:r>
            <w:r w:rsidRPr="0076660E">
              <w:rPr>
                <w:color w:val="1A1A1A"/>
                <w:sz w:val="18"/>
              </w:rPr>
              <w:t>1</w:t>
            </w:r>
            <w:r w:rsidRPr="0076660E">
              <w:rPr>
                <w:color w:val="1A1A1A"/>
                <w:spacing w:val="19"/>
                <w:sz w:val="18"/>
              </w:rPr>
              <w:t xml:space="preserve"> </w:t>
            </w:r>
            <w:r w:rsidRPr="0076660E">
              <w:rPr>
                <w:color w:val="212121"/>
                <w:sz w:val="18"/>
              </w:rPr>
              <w:t>Ìt.</w:t>
            </w:r>
            <w:r w:rsidRPr="0076660E">
              <w:rPr>
                <w:color w:val="212121"/>
                <w:sz w:val="18"/>
              </w:rPr>
              <w:tab/>
            </w:r>
            <w:r w:rsidRPr="0076660E">
              <w:rPr>
                <w:color w:val="111111"/>
                <w:sz w:val="18"/>
              </w:rPr>
              <w:t>Cx</w:t>
            </w:r>
            <w:r w:rsidRPr="0076660E">
              <w:rPr>
                <w:color w:val="111111"/>
                <w:spacing w:val="3"/>
                <w:sz w:val="18"/>
              </w:rPr>
              <w:t xml:space="preserve"> </w:t>
            </w:r>
            <w:r w:rsidRPr="0076660E">
              <w:rPr>
                <w:color w:val="0F0F0F"/>
                <w:sz w:val="18"/>
              </w:rPr>
              <w:t>12x1lt</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08</w:t>
            </w:r>
          </w:p>
        </w:tc>
        <w:tc>
          <w:tcPr>
            <w:tcW w:w="3686" w:type="dxa"/>
          </w:tcPr>
          <w:p w:rsidR="0076660E" w:rsidRPr="0076660E" w:rsidRDefault="0076660E" w:rsidP="005D2AE8">
            <w:pPr>
              <w:pStyle w:val="TableParagraph"/>
              <w:spacing w:line="244" w:lineRule="auto"/>
              <w:ind w:left="119" w:right="72" w:firstLine="2"/>
              <w:rPr>
                <w:sz w:val="18"/>
              </w:rPr>
            </w:pPr>
            <w:r w:rsidRPr="0076660E">
              <w:rPr>
                <w:sz w:val="18"/>
              </w:rPr>
              <w:t xml:space="preserve">Sabão </w:t>
            </w:r>
            <w:r w:rsidRPr="0076660E">
              <w:rPr>
                <w:color w:val="1C1C1C"/>
                <w:sz w:val="18"/>
              </w:rPr>
              <w:t xml:space="preserve">em </w:t>
            </w:r>
            <w:r w:rsidRPr="0076660E">
              <w:rPr>
                <w:sz w:val="18"/>
              </w:rPr>
              <w:t>barra,</w:t>
            </w:r>
            <w:r w:rsidRPr="0076660E">
              <w:rPr>
                <w:spacing w:val="40"/>
                <w:sz w:val="18"/>
              </w:rPr>
              <w:t xml:space="preserve"> </w:t>
            </w:r>
            <w:r w:rsidRPr="0076660E">
              <w:rPr>
                <w:color w:val="131313"/>
                <w:sz w:val="18"/>
              </w:rPr>
              <w:t xml:space="preserve">neutro, </w:t>
            </w:r>
            <w:r w:rsidRPr="0076660E">
              <w:rPr>
                <w:color w:val="080808"/>
                <w:sz w:val="18"/>
              </w:rPr>
              <w:t>testado</w:t>
            </w:r>
            <w:r w:rsidRPr="0076660E">
              <w:rPr>
                <w:color w:val="080808"/>
                <w:spacing w:val="41"/>
                <w:sz w:val="18"/>
              </w:rPr>
              <w:t xml:space="preserve"> </w:t>
            </w:r>
            <w:r w:rsidRPr="0076660E">
              <w:rPr>
                <w:sz w:val="18"/>
              </w:rPr>
              <w:t>dermatologicamente,</w:t>
            </w:r>
            <w:r w:rsidRPr="0076660E">
              <w:rPr>
                <w:spacing w:val="1"/>
                <w:sz w:val="18"/>
              </w:rPr>
              <w:t xml:space="preserve"> </w:t>
            </w:r>
            <w:r w:rsidRPr="0076660E">
              <w:rPr>
                <w:sz w:val="18"/>
              </w:rPr>
              <w:t xml:space="preserve">aspecto </w:t>
            </w:r>
            <w:r w:rsidRPr="0076660E">
              <w:rPr>
                <w:color w:val="151515"/>
                <w:sz w:val="18"/>
              </w:rPr>
              <w:t xml:space="preserve">ffsico </w:t>
            </w:r>
            <w:r w:rsidRPr="0076660E">
              <w:rPr>
                <w:color w:val="131313"/>
                <w:sz w:val="18"/>
              </w:rPr>
              <w:t xml:space="preserve">sólido, </w:t>
            </w:r>
            <w:r w:rsidRPr="0076660E">
              <w:rPr>
                <w:sz w:val="18"/>
              </w:rPr>
              <w:t>composto</w:t>
            </w:r>
            <w:r w:rsidRPr="0076660E">
              <w:rPr>
                <w:spacing w:val="1"/>
                <w:sz w:val="18"/>
              </w:rPr>
              <w:t xml:space="preserve"> </w:t>
            </w:r>
            <w:r w:rsidRPr="0076660E">
              <w:rPr>
                <w:color w:val="1A1A1A"/>
                <w:sz w:val="18"/>
              </w:rPr>
              <w:t xml:space="preserve">a </w:t>
            </w:r>
            <w:r w:rsidRPr="0076660E">
              <w:rPr>
                <w:color w:val="1F1F1F"/>
                <w:sz w:val="18"/>
              </w:rPr>
              <w:t xml:space="preserve">partir </w:t>
            </w:r>
            <w:r w:rsidRPr="0076660E">
              <w:rPr>
                <w:color w:val="080808"/>
                <w:sz w:val="18"/>
              </w:rPr>
              <w:t xml:space="preserve">de </w:t>
            </w:r>
            <w:r w:rsidRPr="0076660E">
              <w:rPr>
                <w:sz w:val="18"/>
              </w:rPr>
              <w:t>ácidos</w:t>
            </w:r>
            <w:r w:rsidRPr="0076660E">
              <w:rPr>
                <w:spacing w:val="1"/>
                <w:sz w:val="18"/>
              </w:rPr>
              <w:t xml:space="preserve"> </w:t>
            </w:r>
            <w:r w:rsidRPr="0076660E">
              <w:rPr>
                <w:sz w:val="18"/>
              </w:rPr>
              <w:t xml:space="preserve">graxos </w:t>
            </w:r>
            <w:r w:rsidRPr="0076660E">
              <w:rPr>
                <w:color w:val="0E0E0E"/>
                <w:sz w:val="18"/>
              </w:rPr>
              <w:t>de</w:t>
            </w:r>
            <w:r w:rsidRPr="0076660E">
              <w:rPr>
                <w:color w:val="0E0E0E"/>
                <w:spacing w:val="1"/>
                <w:sz w:val="18"/>
              </w:rPr>
              <w:t xml:space="preserve"> </w:t>
            </w:r>
            <w:r w:rsidRPr="0076660E">
              <w:rPr>
                <w:w w:val="95"/>
                <w:sz w:val="18"/>
              </w:rPr>
              <w:t>sebo</w:t>
            </w:r>
            <w:r w:rsidRPr="0076660E">
              <w:rPr>
                <w:spacing w:val="12"/>
                <w:w w:val="95"/>
                <w:sz w:val="18"/>
              </w:rPr>
              <w:t xml:space="preserve"> </w:t>
            </w:r>
            <w:r w:rsidRPr="0076660E">
              <w:rPr>
                <w:color w:val="1A1A1A"/>
                <w:w w:val="95"/>
                <w:sz w:val="18"/>
              </w:rPr>
              <w:t>e/ou</w:t>
            </w:r>
            <w:r w:rsidRPr="0076660E">
              <w:rPr>
                <w:color w:val="1A1A1A"/>
                <w:spacing w:val="20"/>
                <w:w w:val="95"/>
                <w:sz w:val="18"/>
              </w:rPr>
              <w:t xml:space="preserve"> </w:t>
            </w:r>
            <w:proofErr w:type="gramStart"/>
            <w:r w:rsidRPr="0076660E">
              <w:rPr>
                <w:color w:val="161616"/>
                <w:w w:val="95"/>
                <w:sz w:val="18"/>
              </w:rPr>
              <w:t xml:space="preserve">ácidos  </w:t>
            </w:r>
            <w:r w:rsidRPr="0076660E">
              <w:rPr>
                <w:w w:val="95"/>
                <w:sz w:val="18"/>
              </w:rPr>
              <w:t>graxos</w:t>
            </w:r>
            <w:proofErr w:type="gramEnd"/>
            <w:r w:rsidRPr="0076660E">
              <w:rPr>
                <w:w w:val="95"/>
                <w:sz w:val="18"/>
              </w:rPr>
              <w:t>,</w:t>
            </w:r>
            <w:r w:rsidRPr="0076660E">
              <w:rPr>
                <w:spacing w:val="30"/>
                <w:w w:val="95"/>
                <w:sz w:val="18"/>
              </w:rPr>
              <w:t xml:space="preserve"> </w:t>
            </w:r>
            <w:r w:rsidRPr="0076660E">
              <w:rPr>
                <w:color w:val="0C0C0C"/>
                <w:w w:val="95"/>
                <w:sz w:val="18"/>
              </w:rPr>
              <w:t>ăgua</w:t>
            </w:r>
            <w:r w:rsidRPr="0076660E">
              <w:rPr>
                <w:color w:val="0C0C0C"/>
                <w:spacing w:val="24"/>
                <w:w w:val="95"/>
                <w:sz w:val="18"/>
              </w:rPr>
              <w:t xml:space="preserve"> </w:t>
            </w:r>
            <w:r w:rsidRPr="0076660E">
              <w:rPr>
                <w:color w:val="4B4B4B"/>
                <w:w w:val="95"/>
                <w:sz w:val="18"/>
              </w:rPr>
              <w:t>e</w:t>
            </w:r>
            <w:r w:rsidRPr="0076660E">
              <w:rPr>
                <w:color w:val="4B4B4B"/>
                <w:spacing w:val="18"/>
                <w:w w:val="95"/>
                <w:sz w:val="18"/>
              </w:rPr>
              <w:t xml:space="preserve"> </w:t>
            </w:r>
            <w:r w:rsidRPr="0076660E">
              <w:rPr>
                <w:color w:val="232323"/>
                <w:w w:val="95"/>
                <w:sz w:val="18"/>
              </w:rPr>
              <w:t>glicer</w:t>
            </w:r>
            <w:r w:rsidRPr="0076660E">
              <w:rPr>
                <w:color w:val="232323"/>
                <w:spacing w:val="-20"/>
                <w:w w:val="95"/>
                <w:sz w:val="18"/>
              </w:rPr>
              <w:t xml:space="preserve"> </w:t>
            </w:r>
            <w:r w:rsidRPr="0076660E">
              <w:rPr>
                <w:color w:val="1A1A1A"/>
                <w:w w:val="95"/>
                <w:sz w:val="18"/>
              </w:rPr>
              <w:t>ina.</w:t>
            </w:r>
            <w:r w:rsidRPr="0076660E">
              <w:rPr>
                <w:color w:val="1A1A1A"/>
                <w:spacing w:val="22"/>
                <w:w w:val="95"/>
                <w:sz w:val="18"/>
              </w:rPr>
              <w:t xml:space="preserve"> </w:t>
            </w:r>
            <w:r w:rsidRPr="0076660E">
              <w:rPr>
                <w:color w:val="232323"/>
                <w:w w:val="95"/>
                <w:sz w:val="18"/>
              </w:rPr>
              <w:t>E</w:t>
            </w:r>
            <w:r w:rsidRPr="0076660E">
              <w:rPr>
                <w:w w:val="95"/>
                <w:sz w:val="18"/>
              </w:rPr>
              <w:t>mbalagem</w:t>
            </w:r>
            <w:r w:rsidRPr="0076660E">
              <w:rPr>
                <w:spacing w:val="21"/>
                <w:w w:val="95"/>
                <w:sz w:val="18"/>
              </w:rPr>
              <w:t xml:space="preserve"> </w:t>
            </w:r>
            <w:r w:rsidRPr="0076660E">
              <w:rPr>
                <w:w w:val="95"/>
                <w:sz w:val="18"/>
              </w:rPr>
              <w:t>cmm</w:t>
            </w:r>
            <w:r w:rsidRPr="0076660E">
              <w:rPr>
                <w:spacing w:val="30"/>
                <w:w w:val="95"/>
                <w:sz w:val="18"/>
              </w:rPr>
              <w:t xml:space="preserve"> </w:t>
            </w:r>
            <w:r w:rsidRPr="0076660E">
              <w:rPr>
                <w:color w:val="2A2A2A"/>
                <w:w w:val="95"/>
                <w:sz w:val="18"/>
              </w:rPr>
              <w:t>05</w:t>
            </w:r>
            <w:r w:rsidRPr="0076660E">
              <w:rPr>
                <w:color w:val="2A2A2A"/>
                <w:spacing w:val="1"/>
                <w:w w:val="95"/>
                <w:sz w:val="18"/>
              </w:rPr>
              <w:t xml:space="preserve"> </w:t>
            </w:r>
            <w:r w:rsidRPr="0076660E">
              <w:rPr>
                <w:color w:val="111111"/>
                <w:sz w:val="18"/>
              </w:rPr>
              <w:t>barras</w:t>
            </w:r>
            <w:r w:rsidRPr="0076660E">
              <w:rPr>
                <w:color w:val="111111"/>
                <w:spacing w:val="4"/>
                <w:sz w:val="18"/>
              </w:rPr>
              <w:t xml:space="preserve"> </w:t>
            </w:r>
            <w:r w:rsidRPr="0076660E">
              <w:rPr>
                <w:color w:val="111111"/>
                <w:sz w:val="18"/>
              </w:rPr>
              <w:t>de</w:t>
            </w:r>
            <w:r w:rsidRPr="0076660E">
              <w:rPr>
                <w:color w:val="111111"/>
                <w:spacing w:val="10"/>
                <w:sz w:val="18"/>
              </w:rPr>
              <w:t xml:space="preserve"> </w:t>
            </w:r>
            <w:r w:rsidRPr="0076660E">
              <w:rPr>
                <w:sz w:val="18"/>
              </w:rPr>
              <w:t>200</w:t>
            </w:r>
            <w:r w:rsidRPr="0076660E">
              <w:rPr>
                <w:spacing w:val="4"/>
                <w:sz w:val="18"/>
              </w:rPr>
              <w:t xml:space="preserve"> </w:t>
            </w:r>
            <w:r w:rsidRPr="0076660E">
              <w:rPr>
                <w:color w:val="3D3D3D"/>
                <w:sz w:val="18"/>
              </w:rPr>
              <w:t>g</w:t>
            </w:r>
            <w:r w:rsidRPr="0076660E">
              <w:rPr>
                <w:color w:val="3D3D3D"/>
                <w:spacing w:val="-2"/>
                <w:sz w:val="18"/>
              </w:rPr>
              <w:t xml:space="preserve"> </w:t>
            </w:r>
            <w:r w:rsidRPr="0076660E">
              <w:rPr>
                <w:color w:val="151515"/>
                <w:sz w:val="18"/>
              </w:rPr>
              <w:t>cada.</w:t>
            </w:r>
            <w:r w:rsidRPr="0076660E">
              <w:rPr>
                <w:color w:val="151515"/>
                <w:spacing w:val="-4"/>
                <w:sz w:val="18"/>
              </w:rPr>
              <w:t xml:space="preserve"> </w:t>
            </w:r>
            <w:r w:rsidRPr="0076660E">
              <w:rPr>
                <w:sz w:val="18"/>
              </w:rPr>
              <w:t>Na</w:t>
            </w:r>
            <w:r w:rsidRPr="0076660E">
              <w:rPr>
                <w:spacing w:val="-3"/>
                <w:sz w:val="18"/>
              </w:rPr>
              <w:t xml:space="preserve"> </w:t>
            </w:r>
            <w:r w:rsidRPr="0076660E">
              <w:rPr>
                <w:color w:val="0C0C0C"/>
                <w:sz w:val="18"/>
              </w:rPr>
              <w:t>embalagem</w:t>
            </w:r>
            <w:r w:rsidRPr="0076660E">
              <w:rPr>
                <w:color w:val="0C0C0C"/>
                <w:spacing w:val="23"/>
                <w:sz w:val="18"/>
              </w:rPr>
              <w:t xml:space="preserve"> </w:t>
            </w:r>
            <w:r w:rsidRPr="0076660E">
              <w:rPr>
                <w:sz w:val="18"/>
              </w:rPr>
              <w:t>deveră</w:t>
            </w:r>
            <w:r w:rsidRPr="0076660E">
              <w:rPr>
                <w:spacing w:val="12"/>
                <w:sz w:val="18"/>
              </w:rPr>
              <w:t xml:space="preserve"> </w:t>
            </w:r>
            <w:r w:rsidRPr="0076660E">
              <w:rPr>
                <w:color w:val="131313"/>
                <w:sz w:val="18"/>
              </w:rPr>
              <w:t>conter</w:t>
            </w:r>
            <w:r w:rsidRPr="0076660E">
              <w:rPr>
                <w:color w:val="131313"/>
                <w:spacing w:val="10"/>
                <w:sz w:val="18"/>
              </w:rPr>
              <w:t xml:space="preserve"> </w:t>
            </w:r>
            <w:r w:rsidRPr="0076660E">
              <w:rPr>
                <w:color w:val="4D4D4D"/>
                <w:sz w:val="18"/>
              </w:rPr>
              <w:t>o</w:t>
            </w:r>
            <w:r w:rsidRPr="0076660E">
              <w:rPr>
                <w:color w:val="4D4D4D"/>
                <w:spacing w:val="5"/>
                <w:sz w:val="18"/>
              </w:rPr>
              <w:t xml:space="preserve"> </w:t>
            </w:r>
            <w:r w:rsidRPr="0076660E">
              <w:rPr>
                <w:sz w:val="18"/>
              </w:rPr>
              <w:t>número</w:t>
            </w:r>
            <w:r w:rsidRPr="0076660E">
              <w:rPr>
                <w:spacing w:val="1"/>
                <w:sz w:val="18"/>
              </w:rPr>
              <w:t xml:space="preserve"> </w:t>
            </w:r>
            <w:r w:rsidRPr="0076660E">
              <w:rPr>
                <w:color w:val="111111"/>
                <w:sz w:val="18"/>
              </w:rPr>
              <w:t>de</w:t>
            </w:r>
            <w:r w:rsidRPr="0076660E">
              <w:rPr>
                <w:color w:val="111111"/>
                <w:spacing w:val="-3"/>
                <w:sz w:val="18"/>
              </w:rPr>
              <w:t xml:space="preserve"> </w:t>
            </w:r>
            <w:r w:rsidRPr="0076660E">
              <w:rPr>
                <w:sz w:val="18"/>
              </w:rPr>
              <w:t>registro</w:t>
            </w:r>
            <w:r w:rsidRPr="0076660E">
              <w:rPr>
                <w:spacing w:val="16"/>
                <w:sz w:val="18"/>
              </w:rPr>
              <w:t xml:space="preserve"> </w:t>
            </w:r>
            <w:r w:rsidRPr="0076660E">
              <w:rPr>
                <w:sz w:val="18"/>
              </w:rPr>
              <w:t>junto</w:t>
            </w:r>
            <w:r w:rsidRPr="0076660E">
              <w:rPr>
                <w:spacing w:val="6"/>
                <w:sz w:val="18"/>
              </w:rPr>
              <w:t xml:space="preserve"> </w:t>
            </w:r>
            <w:r w:rsidRPr="0076660E">
              <w:rPr>
                <w:sz w:val="18"/>
              </w:rPr>
              <w:t>à</w:t>
            </w:r>
            <w:r w:rsidRPr="0076660E">
              <w:rPr>
                <w:spacing w:val="-1"/>
                <w:sz w:val="18"/>
              </w:rPr>
              <w:t xml:space="preserve"> </w:t>
            </w:r>
            <w:r w:rsidRPr="0076660E">
              <w:rPr>
                <w:color w:val="181818"/>
                <w:sz w:val="18"/>
              </w:rPr>
              <w:t>ANV]SA</w:t>
            </w:r>
            <w:r w:rsidRPr="0076660E">
              <w:rPr>
                <w:color w:val="181818"/>
                <w:spacing w:val="18"/>
                <w:sz w:val="18"/>
              </w:rPr>
              <w:t xml:space="preserve"> </w:t>
            </w:r>
            <w:r w:rsidRPr="0076660E">
              <w:rPr>
                <w:color w:val="0C0C0C"/>
                <w:sz w:val="18"/>
              </w:rPr>
              <w:t>Cx</w:t>
            </w:r>
            <w:r w:rsidRPr="0076660E">
              <w:rPr>
                <w:color w:val="0C0C0C"/>
                <w:spacing w:val="19"/>
                <w:sz w:val="18"/>
              </w:rPr>
              <w:t xml:space="preserve"> </w:t>
            </w:r>
            <w:r w:rsidRPr="0076660E">
              <w:rPr>
                <w:color w:val="232323"/>
                <w:sz w:val="18"/>
              </w:rPr>
              <w:t>t0x5</w:t>
            </w:r>
          </w:p>
        </w:tc>
        <w:tc>
          <w:tcPr>
            <w:tcW w:w="1701" w:type="dxa"/>
            <w:vAlign w:val="center"/>
          </w:tcPr>
          <w:p w:rsidR="0076660E" w:rsidRPr="00190C47" w:rsidRDefault="0076660E" w:rsidP="005D2AE8">
            <w:pPr>
              <w:widowControl w:val="0"/>
              <w:jc w:val="center"/>
            </w:pPr>
            <w:r>
              <w:t>10</w:t>
            </w:r>
          </w:p>
        </w:tc>
      </w:tr>
      <w:tr w:rsidR="0076660E" w:rsidRPr="00190C47" w:rsidTr="004B6DF9">
        <w:trPr>
          <w:jc w:val="center"/>
        </w:trPr>
        <w:tc>
          <w:tcPr>
            <w:tcW w:w="709" w:type="dxa"/>
          </w:tcPr>
          <w:p w:rsidR="0076660E" w:rsidRPr="00190C47" w:rsidRDefault="0076660E" w:rsidP="00DE3ADB">
            <w:pPr>
              <w:jc w:val="center"/>
            </w:pPr>
            <w:r>
              <w:t>09</w:t>
            </w:r>
          </w:p>
        </w:tc>
        <w:tc>
          <w:tcPr>
            <w:tcW w:w="3686" w:type="dxa"/>
          </w:tcPr>
          <w:p w:rsidR="0076660E" w:rsidRPr="0076660E" w:rsidRDefault="0076660E" w:rsidP="005D2AE8">
            <w:pPr>
              <w:pStyle w:val="TableParagraph"/>
              <w:spacing w:line="190" w:lineRule="exact"/>
              <w:ind w:left="121"/>
              <w:rPr>
                <w:sz w:val="18"/>
              </w:rPr>
            </w:pPr>
            <w:r w:rsidRPr="0076660E">
              <w:rPr>
                <w:color w:val="1D1D1D"/>
                <w:sz w:val="18"/>
              </w:rPr>
              <w:t xml:space="preserve">Saco </w:t>
            </w:r>
            <w:r w:rsidRPr="0076660E">
              <w:rPr>
                <w:sz w:val="18"/>
              </w:rPr>
              <w:t>reforçado</w:t>
            </w:r>
            <w:r w:rsidRPr="0076660E">
              <w:rPr>
                <w:spacing w:val="5"/>
                <w:sz w:val="18"/>
              </w:rPr>
              <w:t xml:space="preserve"> </w:t>
            </w:r>
            <w:r w:rsidRPr="0076660E">
              <w:rPr>
                <w:sz w:val="18"/>
              </w:rPr>
              <w:t>para</w:t>
            </w:r>
            <w:r w:rsidRPr="0076660E">
              <w:rPr>
                <w:spacing w:val="1"/>
                <w:sz w:val="18"/>
              </w:rPr>
              <w:t xml:space="preserve"> </w:t>
            </w:r>
            <w:r w:rsidRPr="0076660E">
              <w:rPr>
                <w:color w:val="232323"/>
                <w:sz w:val="18"/>
              </w:rPr>
              <w:t>lixo,</w:t>
            </w:r>
            <w:r w:rsidRPr="0076660E">
              <w:rPr>
                <w:color w:val="232323"/>
                <w:spacing w:val="4"/>
                <w:sz w:val="18"/>
              </w:rPr>
              <w:t xml:space="preserve"> </w:t>
            </w:r>
            <w:r w:rsidRPr="0076660E">
              <w:rPr>
                <w:sz w:val="18"/>
              </w:rPr>
              <w:t>polietileno,</w:t>
            </w:r>
            <w:r w:rsidRPr="0076660E">
              <w:rPr>
                <w:spacing w:val="20"/>
                <w:sz w:val="18"/>
              </w:rPr>
              <w:t xml:space="preserve"> </w:t>
            </w:r>
            <w:r w:rsidRPr="0076660E">
              <w:rPr>
                <w:sz w:val="18"/>
              </w:rPr>
              <w:t>capacidade:</w:t>
            </w:r>
            <w:r w:rsidRPr="0076660E">
              <w:rPr>
                <w:spacing w:val="13"/>
                <w:sz w:val="18"/>
              </w:rPr>
              <w:t xml:space="preserve"> </w:t>
            </w:r>
            <w:r w:rsidRPr="0076660E">
              <w:rPr>
                <w:color w:val="181818"/>
                <w:sz w:val="18"/>
              </w:rPr>
              <w:t>15</w:t>
            </w:r>
            <w:r w:rsidRPr="0076660E">
              <w:rPr>
                <w:color w:val="181818"/>
                <w:spacing w:val="-4"/>
                <w:sz w:val="18"/>
              </w:rPr>
              <w:t xml:space="preserve"> </w:t>
            </w:r>
            <w:r w:rsidRPr="0076660E">
              <w:rPr>
                <w:sz w:val="18"/>
              </w:rPr>
              <w:t>litros.</w:t>
            </w:r>
          </w:p>
          <w:p w:rsidR="0076660E" w:rsidRPr="0076660E" w:rsidRDefault="0076660E" w:rsidP="005D2AE8">
            <w:pPr>
              <w:pStyle w:val="TableParagraph"/>
              <w:spacing w:before="3"/>
              <w:ind w:left="119"/>
              <w:rPr>
                <w:sz w:val="18"/>
              </w:rPr>
            </w:pPr>
            <w:r w:rsidRPr="0076660E">
              <w:rPr>
                <w:spacing w:val="-1"/>
                <w:sz w:val="18"/>
              </w:rPr>
              <w:t>Tipo</w:t>
            </w:r>
            <w:r w:rsidRPr="0076660E">
              <w:rPr>
                <w:spacing w:val="-8"/>
                <w:sz w:val="18"/>
              </w:rPr>
              <w:t xml:space="preserve"> </w:t>
            </w:r>
            <w:r w:rsidRPr="0076660E">
              <w:rPr>
                <w:color w:val="242424"/>
                <w:spacing w:val="-1"/>
                <w:sz w:val="18"/>
              </w:rPr>
              <w:t>E</w:t>
            </w:r>
            <w:r w:rsidRPr="0076660E">
              <w:rPr>
                <w:color w:val="242424"/>
                <w:spacing w:val="-9"/>
                <w:sz w:val="18"/>
              </w:rPr>
              <w:t xml:space="preserve"> </w:t>
            </w:r>
            <w:r w:rsidRPr="0076660E">
              <w:rPr>
                <w:color w:val="0C0C0C"/>
                <w:spacing w:val="-1"/>
                <w:sz w:val="18"/>
              </w:rPr>
              <w:t>classe</w:t>
            </w:r>
            <w:r w:rsidRPr="0076660E">
              <w:rPr>
                <w:color w:val="0C0C0C"/>
                <w:spacing w:val="-8"/>
                <w:sz w:val="18"/>
              </w:rPr>
              <w:t xml:space="preserve"> </w:t>
            </w:r>
            <w:r w:rsidRPr="0076660E">
              <w:rPr>
                <w:color w:val="1C1C1C"/>
                <w:spacing w:val="-1"/>
                <w:sz w:val="18"/>
              </w:rPr>
              <w:t>1.</w:t>
            </w:r>
            <w:r w:rsidRPr="0076660E">
              <w:rPr>
                <w:color w:val="1C1C1C"/>
                <w:spacing w:val="4"/>
                <w:sz w:val="18"/>
              </w:rPr>
              <w:t xml:space="preserve"> </w:t>
            </w:r>
            <w:r w:rsidRPr="0076660E">
              <w:rPr>
                <w:spacing w:val="-1"/>
                <w:sz w:val="18"/>
              </w:rPr>
              <w:t>Pacote</w:t>
            </w:r>
            <w:r w:rsidRPr="0076660E">
              <w:rPr>
                <w:sz w:val="18"/>
              </w:rPr>
              <w:t xml:space="preserve"> </w:t>
            </w:r>
            <w:r w:rsidRPr="0076660E">
              <w:rPr>
                <w:spacing w:val="-1"/>
                <w:sz w:val="18"/>
              </w:rPr>
              <w:t>1O0x15It</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10</w:t>
            </w:r>
          </w:p>
        </w:tc>
        <w:tc>
          <w:tcPr>
            <w:tcW w:w="3686" w:type="dxa"/>
          </w:tcPr>
          <w:p w:rsidR="0076660E" w:rsidRPr="0076660E" w:rsidRDefault="0076660E" w:rsidP="005D2AE8">
            <w:pPr>
              <w:pStyle w:val="TableParagraph"/>
              <w:spacing w:line="185" w:lineRule="exact"/>
              <w:ind w:left="115"/>
              <w:rPr>
                <w:sz w:val="18"/>
              </w:rPr>
            </w:pPr>
            <w:r w:rsidRPr="0076660E">
              <w:rPr>
                <w:color w:val="1C1C1C"/>
                <w:spacing w:val="-1"/>
                <w:sz w:val="18"/>
              </w:rPr>
              <w:t>Waco</w:t>
            </w:r>
            <w:r w:rsidRPr="0076660E">
              <w:rPr>
                <w:color w:val="1C1C1C"/>
                <w:spacing w:val="-9"/>
                <w:sz w:val="18"/>
              </w:rPr>
              <w:t xml:space="preserve"> </w:t>
            </w:r>
            <w:r w:rsidRPr="0076660E">
              <w:rPr>
                <w:color w:val="0E0E0E"/>
                <w:spacing w:val="-1"/>
                <w:sz w:val="18"/>
              </w:rPr>
              <w:t>reforçado</w:t>
            </w:r>
            <w:r w:rsidRPr="0076660E">
              <w:rPr>
                <w:color w:val="0E0E0E"/>
                <w:spacing w:val="-6"/>
                <w:sz w:val="18"/>
              </w:rPr>
              <w:t xml:space="preserve"> </w:t>
            </w:r>
            <w:r w:rsidRPr="0076660E">
              <w:rPr>
                <w:spacing w:val="-1"/>
                <w:sz w:val="18"/>
              </w:rPr>
              <w:t xml:space="preserve">para </w:t>
            </w:r>
            <w:r w:rsidRPr="0076660E">
              <w:rPr>
                <w:color w:val="0E0E0E"/>
                <w:spacing w:val="-1"/>
                <w:sz w:val="18"/>
              </w:rPr>
              <w:t xml:space="preserve">łixo, </w:t>
            </w:r>
            <w:r w:rsidRPr="0076660E">
              <w:rPr>
                <w:spacing w:val="-1"/>
                <w:sz w:val="18"/>
              </w:rPr>
              <w:t>polieti!eno,</w:t>
            </w:r>
            <w:r w:rsidRPr="0076660E">
              <w:rPr>
                <w:spacing w:val="6"/>
                <w:sz w:val="18"/>
              </w:rPr>
              <w:t xml:space="preserve"> </w:t>
            </w:r>
            <w:r w:rsidRPr="0076660E">
              <w:rPr>
                <w:sz w:val="18"/>
              </w:rPr>
              <w:t>capacidade:</w:t>
            </w:r>
            <w:r w:rsidRPr="0076660E">
              <w:rPr>
                <w:spacing w:val="6"/>
                <w:sz w:val="18"/>
              </w:rPr>
              <w:t xml:space="preserve"> </w:t>
            </w:r>
            <w:r w:rsidRPr="0076660E">
              <w:rPr>
                <w:color w:val="1F1F1F"/>
                <w:sz w:val="18"/>
              </w:rPr>
              <w:t>30</w:t>
            </w:r>
            <w:r w:rsidRPr="0076660E">
              <w:rPr>
                <w:color w:val="1F1F1F"/>
                <w:spacing w:val="-4"/>
                <w:sz w:val="18"/>
              </w:rPr>
              <w:t xml:space="preserve"> </w:t>
            </w:r>
            <w:r w:rsidRPr="0076660E">
              <w:rPr>
                <w:sz w:val="18"/>
              </w:rPr>
              <w:t>litros,</w:t>
            </w:r>
          </w:p>
          <w:p w:rsidR="0076660E" w:rsidRPr="0076660E" w:rsidRDefault="0076660E" w:rsidP="005D2AE8">
            <w:pPr>
              <w:pStyle w:val="TableParagraph"/>
              <w:spacing w:before="10"/>
              <w:ind w:left="119"/>
              <w:rPr>
                <w:sz w:val="18"/>
              </w:rPr>
            </w:pPr>
            <w:r w:rsidRPr="0076660E">
              <w:rPr>
                <w:w w:val="95"/>
                <w:sz w:val="18"/>
              </w:rPr>
              <w:t>Tipo</w:t>
            </w:r>
            <w:r w:rsidRPr="0076660E">
              <w:rPr>
                <w:spacing w:val="4"/>
                <w:w w:val="95"/>
                <w:sz w:val="18"/>
              </w:rPr>
              <w:t xml:space="preserve"> </w:t>
            </w:r>
            <w:r w:rsidRPr="0076660E">
              <w:rPr>
                <w:color w:val="545454"/>
                <w:w w:val="95"/>
                <w:sz w:val="18"/>
              </w:rPr>
              <w:t>E</w:t>
            </w:r>
            <w:r w:rsidRPr="0076660E">
              <w:rPr>
                <w:color w:val="545454"/>
                <w:spacing w:val="3"/>
                <w:w w:val="95"/>
                <w:sz w:val="18"/>
              </w:rPr>
              <w:t xml:space="preserve"> </w:t>
            </w:r>
            <w:r w:rsidRPr="0076660E">
              <w:rPr>
                <w:w w:val="95"/>
                <w:sz w:val="18"/>
              </w:rPr>
              <w:t>classe</w:t>
            </w:r>
            <w:r w:rsidRPr="0076660E">
              <w:rPr>
                <w:spacing w:val="4"/>
                <w:w w:val="95"/>
                <w:sz w:val="18"/>
              </w:rPr>
              <w:t xml:space="preserve"> </w:t>
            </w:r>
            <w:r w:rsidRPr="0076660E">
              <w:rPr>
                <w:w w:val="95"/>
                <w:sz w:val="18"/>
              </w:rPr>
              <w:t>1.</w:t>
            </w:r>
            <w:r w:rsidRPr="0076660E">
              <w:rPr>
                <w:spacing w:val="15"/>
                <w:w w:val="95"/>
                <w:sz w:val="18"/>
              </w:rPr>
              <w:t xml:space="preserve"> </w:t>
            </w:r>
            <w:r w:rsidRPr="0076660E">
              <w:rPr>
                <w:w w:val="95"/>
                <w:sz w:val="18"/>
              </w:rPr>
              <w:t>pacote</w:t>
            </w:r>
            <w:r w:rsidRPr="0076660E">
              <w:rPr>
                <w:spacing w:val="13"/>
                <w:w w:val="95"/>
                <w:sz w:val="18"/>
              </w:rPr>
              <w:t xml:space="preserve"> </w:t>
            </w:r>
            <w:r w:rsidRPr="0076660E">
              <w:rPr>
                <w:w w:val="95"/>
                <w:sz w:val="18"/>
              </w:rPr>
              <w:t>1O0x3Olt</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11</w:t>
            </w:r>
          </w:p>
        </w:tc>
        <w:tc>
          <w:tcPr>
            <w:tcW w:w="3686" w:type="dxa"/>
          </w:tcPr>
          <w:p w:rsidR="0076660E" w:rsidRPr="0076660E" w:rsidRDefault="0076660E" w:rsidP="005D2AE8">
            <w:pPr>
              <w:pStyle w:val="TableParagraph"/>
              <w:spacing w:line="188" w:lineRule="exact"/>
              <w:ind w:left="120"/>
              <w:rPr>
                <w:sz w:val="18"/>
              </w:rPr>
            </w:pPr>
            <w:proofErr w:type="gramStart"/>
            <w:r w:rsidRPr="0076660E">
              <w:rPr>
                <w:color w:val="0A0A0A"/>
                <w:sz w:val="18"/>
              </w:rPr>
              <w:t>saco</w:t>
            </w:r>
            <w:proofErr w:type="gramEnd"/>
            <w:r w:rsidRPr="0076660E">
              <w:rPr>
                <w:color w:val="0A0A0A"/>
                <w:spacing w:val="7"/>
                <w:sz w:val="18"/>
              </w:rPr>
              <w:t xml:space="preserve"> </w:t>
            </w:r>
            <w:r w:rsidRPr="0076660E">
              <w:rPr>
                <w:sz w:val="18"/>
              </w:rPr>
              <w:t>reforçado</w:t>
            </w:r>
            <w:r w:rsidRPr="0076660E">
              <w:rPr>
                <w:spacing w:val="6"/>
                <w:sz w:val="18"/>
              </w:rPr>
              <w:t xml:space="preserve"> </w:t>
            </w:r>
            <w:r w:rsidRPr="0076660E">
              <w:rPr>
                <w:color w:val="080808"/>
                <w:sz w:val="18"/>
              </w:rPr>
              <w:t xml:space="preserve">para </w:t>
            </w:r>
            <w:r w:rsidRPr="0076660E">
              <w:rPr>
                <w:color w:val="131313"/>
                <w:sz w:val="18"/>
              </w:rPr>
              <w:t>lixo,</w:t>
            </w:r>
            <w:r w:rsidRPr="0076660E">
              <w:rPr>
                <w:color w:val="131313"/>
                <w:spacing w:val="5"/>
                <w:sz w:val="18"/>
              </w:rPr>
              <w:t xml:space="preserve"> </w:t>
            </w:r>
            <w:r w:rsidRPr="0076660E">
              <w:rPr>
                <w:sz w:val="18"/>
              </w:rPr>
              <w:t>polietileno,</w:t>
            </w:r>
            <w:r w:rsidRPr="0076660E">
              <w:rPr>
                <w:spacing w:val="15"/>
                <w:sz w:val="18"/>
              </w:rPr>
              <w:t xml:space="preserve"> </w:t>
            </w:r>
            <w:r w:rsidRPr="0076660E">
              <w:rPr>
                <w:sz w:val="18"/>
              </w:rPr>
              <w:t>capacidade:</w:t>
            </w:r>
            <w:r w:rsidRPr="0076660E">
              <w:rPr>
                <w:spacing w:val="22"/>
                <w:sz w:val="18"/>
              </w:rPr>
              <w:t xml:space="preserve"> </w:t>
            </w:r>
            <w:r w:rsidRPr="0076660E">
              <w:rPr>
                <w:sz w:val="18"/>
              </w:rPr>
              <w:t>100</w:t>
            </w:r>
            <w:r w:rsidRPr="0076660E">
              <w:rPr>
                <w:spacing w:val="8"/>
                <w:sz w:val="18"/>
              </w:rPr>
              <w:t xml:space="preserve"> </w:t>
            </w:r>
            <w:r w:rsidRPr="0076660E">
              <w:rPr>
                <w:color w:val="181818"/>
                <w:sz w:val="18"/>
              </w:rPr>
              <w:t>litros.</w:t>
            </w:r>
          </w:p>
          <w:p w:rsidR="0076660E" w:rsidRPr="0076660E" w:rsidRDefault="0076660E" w:rsidP="005D2AE8">
            <w:pPr>
              <w:pStyle w:val="TableParagraph"/>
              <w:spacing w:line="218" w:lineRule="exact"/>
              <w:ind w:left="119"/>
              <w:rPr>
                <w:sz w:val="18"/>
              </w:rPr>
            </w:pPr>
            <w:r w:rsidRPr="0076660E">
              <w:rPr>
                <w:sz w:val="18"/>
              </w:rPr>
              <w:t>Tipo</w:t>
            </w:r>
            <w:r w:rsidRPr="0076660E">
              <w:rPr>
                <w:spacing w:val="-5"/>
                <w:sz w:val="18"/>
              </w:rPr>
              <w:t xml:space="preserve"> </w:t>
            </w:r>
            <w:r w:rsidRPr="0076660E">
              <w:rPr>
                <w:color w:val="2A2A2A"/>
                <w:sz w:val="18"/>
              </w:rPr>
              <w:t>E</w:t>
            </w:r>
            <w:r w:rsidRPr="0076660E">
              <w:rPr>
                <w:color w:val="2A2A2A"/>
                <w:spacing w:val="1"/>
                <w:sz w:val="18"/>
              </w:rPr>
              <w:t xml:space="preserve"> </w:t>
            </w:r>
            <w:r w:rsidRPr="0076660E">
              <w:rPr>
                <w:color w:val="0C0C0C"/>
                <w:sz w:val="18"/>
              </w:rPr>
              <w:t>classe</w:t>
            </w:r>
            <w:r w:rsidRPr="0076660E">
              <w:rPr>
                <w:color w:val="0C0C0C"/>
                <w:spacing w:val="3"/>
                <w:sz w:val="18"/>
              </w:rPr>
              <w:t xml:space="preserve"> </w:t>
            </w:r>
            <w:r w:rsidRPr="0076660E">
              <w:rPr>
                <w:sz w:val="18"/>
              </w:rPr>
              <w:t>l.</w:t>
            </w:r>
            <w:r w:rsidRPr="0076660E">
              <w:rPr>
                <w:spacing w:val="-4"/>
                <w:sz w:val="18"/>
              </w:rPr>
              <w:t xml:space="preserve"> </w:t>
            </w:r>
            <w:r w:rsidRPr="0076660E">
              <w:rPr>
                <w:color w:val="080808"/>
                <w:sz w:val="18"/>
              </w:rPr>
              <w:t>Pacote</w:t>
            </w:r>
            <w:r w:rsidRPr="0076660E">
              <w:rPr>
                <w:color w:val="080808"/>
                <w:spacing w:val="8"/>
                <w:sz w:val="18"/>
              </w:rPr>
              <w:t xml:space="preserve"> </w:t>
            </w:r>
            <w:r w:rsidRPr="0076660E">
              <w:rPr>
                <w:sz w:val="18"/>
              </w:rPr>
              <w:t>100x10OIt</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12</w:t>
            </w:r>
          </w:p>
        </w:tc>
        <w:tc>
          <w:tcPr>
            <w:tcW w:w="3686" w:type="dxa"/>
          </w:tcPr>
          <w:p w:rsidR="0076660E" w:rsidRPr="0076660E" w:rsidRDefault="0076660E" w:rsidP="005D2AE8">
            <w:pPr>
              <w:pStyle w:val="TableParagraph"/>
              <w:spacing w:line="185" w:lineRule="exact"/>
              <w:ind w:left="162"/>
              <w:rPr>
                <w:sz w:val="18"/>
              </w:rPr>
            </w:pPr>
            <w:r w:rsidRPr="0076660E">
              <w:rPr>
                <w:sz w:val="18"/>
              </w:rPr>
              <w:t>Esponja</w:t>
            </w:r>
            <w:r w:rsidRPr="0076660E">
              <w:rPr>
                <w:spacing w:val="12"/>
                <w:sz w:val="18"/>
              </w:rPr>
              <w:t xml:space="preserve"> </w:t>
            </w:r>
            <w:r w:rsidRPr="0076660E">
              <w:rPr>
                <w:sz w:val="18"/>
              </w:rPr>
              <w:t>de</w:t>
            </w:r>
            <w:r w:rsidRPr="0076660E">
              <w:rPr>
                <w:spacing w:val="3"/>
                <w:sz w:val="18"/>
              </w:rPr>
              <w:t xml:space="preserve"> </w:t>
            </w:r>
            <w:r w:rsidRPr="0076660E">
              <w:rPr>
                <w:color w:val="181818"/>
                <w:sz w:val="18"/>
              </w:rPr>
              <w:t>aço,</w:t>
            </w:r>
            <w:r w:rsidRPr="0076660E">
              <w:rPr>
                <w:color w:val="181818"/>
                <w:spacing w:val="10"/>
                <w:sz w:val="18"/>
              </w:rPr>
              <w:t xml:space="preserve"> </w:t>
            </w:r>
            <w:r w:rsidRPr="0076660E">
              <w:rPr>
                <w:sz w:val="18"/>
              </w:rPr>
              <w:t>material</w:t>
            </w:r>
            <w:r w:rsidRPr="0076660E">
              <w:rPr>
                <w:spacing w:val="4"/>
                <w:sz w:val="18"/>
              </w:rPr>
              <w:t xml:space="preserve"> </w:t>
            </w:r>
            <w:r w:rsidRPr="0076660E">
              <w:rPr>
                <w:color w:val="212121"/>
                <w:sz w:val="18"/>
              </w:rPr>
              <w:t>de</w:t>
            </w:r>
            <w:r w:rsidRPr="0076660E">
              <w:rPr>
                <w:color w:val="212121"/>
                <w:spacing w:val="-7"/>
                <w:sz w:val="18"/>
              </w:rPr>
              <w:t xml:space="preserve"> </w:t>
            </w:r>
            <w:r w:rsidRPr="0076660E">
              <w:rPr>
                <w:color w:val="2F2F2F"/>
                <w:sz w:val="18"/>
              </w:rPr>
              <w:t>aço</w:t>
            </w:r>
            <w:r w:rsidRPr="0076660E">
              <w:rPr>
                <w:color w:val="2F2F2F"/>
                <w:spacing w:val="-4"/>
                <w:sz w:val="18"/>
              </w:rPr>
              <w:t xml:space="preserve"> </w:t>
            </w:r>
            <w:r w:rsidRPr="0076660E">
              <w:rPr>
                <w:sz w:val="18"/>
              </w:rPr>
              <w:t>carbono,</w:t>
            </w:r>
            <w:r w:rsidRPr="0076660E">
              <w:rPr>
                <w:spacing w:val="15"/>
                <w:sz w:val="18"/>
              </w:rPr>
              <w:t xml:space="preserve"> </w:t>
            </w:r>
            <w:r w:rsidRPr="0076660E">
              <w:rPr>
                <w:color w:val="0C0C0C"/>
                <w:sz w:val="18"/>
              </w:rPr>
              <w:t>abrasiv</w:t>
            </w:r>
            <w:proofErr w:type="gramStart"/>
            <w:r w:rsidRPr="0076660E">
              <w:rPr>
                <w:color w:val="0C0C0C"/>
                <w:sz w:val="18"/>
              </w:rPr>
              <w:t>)dade</w:t>
            </w:r>
            <w:proofErr w:type="gramEnd"/>
            <w:r w:rsidRPr="0076660E">
              <w:rPr>
                <w:color w:val="0C0C0C"/>
                <w:spacing w:val="23"/>
                <w:sz w:val="18"/>
              </w:rPr>
              <w:t xml:space="preserve"> </w:t>
            </w:r>
            <w:r w:rsidRPr="0076660E">
              <w:rPr>
                <w:color w:val="0F0F0F"/>
                <w:sz w:val="18"/>
              </w:rPr>
              <w:t>fina.</w:t>
            </w:r>
          </w:p>
          <w:p w:rsidR="0076660E" w:rsidRPr="0076660E" w:rsidRDefault="0076660E" w:rsidP="005D2AE8">
            <w:pPr>
              <w:pStyle w:val="TableParagraph"/>
              <w:spacing w:before="3" w:line="244" w:lineRule="auto"/>
              <w:ind w:left="119"/>
              <w:rPr>
                <w:sz w:val="18"/>
              </w:rPr>
            </w:pPr>
            <w:r w:rsidRPr="0076660E">
              <w:rPr>
                <w:color w:val="181818"/>
                <w:sz w:val="18"/>
              </w:rPr>
              <w:t>Fardo</w:t>
            </w:r>
            <w:r w:rsidRPr="0076660E">
              <w:rPr>
                <w:color w:val="181818"/>
                <w:spacing w:val="6"/>
                <w:sz w:val="18"/>
              </w:rPr>
              <w:t xml:space="preserve"> </w:t>
            </w:r>
            <w:r w:rsidRPr="0076660E">
              <w:rPr>
                <w:color w:val="1D1D1D"/>
                <w:sz w:val="18"/>
              </w:rPr>
              <w:t>com</w:t>
            </w:r>
            <w:r w:rsidRPr="0076660E">
              <w:rPr>
                <w:color w:val="1D1D1D"/>
                <w:spacing w:val="-2"/>
                <w:sz w:val="18"/>
              </w:rPr>
              <w:t xml:space="preserve"> </w:t>
            </w:r>
            <w:r w:rsidRPr="0076660E">
              <w:rPr>
                <w:sz w:val="18"/>
              </w:rPr>
              <w:t>14 pacotes com</w:t>
            </w:r>
            <w:r w:rsidRPr="0076660E">
              <w:rPr>
                <w:spacing w:val="-2"/>
                <w:sz w:val="18"/>
              </w:rPr>
              <w:t xml:space="preserve"> </w:t>
            </w:r>
            <w:r w:rsidRPr="0076660E">
              <w:rPr>
                <w:color w:val="2D2D2D"/>
                <w:sz w:val="18"/>
              </w:rPr>
              <w:t>OB</w:t>
            </w:r>
            <w:r w:rsidRPr="0076660E">
              <w:rPr>
                <w:color w:val="2D2D2D"/>
                <w:spacing w:val="7"/>
                <w:sz w:val="18"/>
              </w:rPr>
              <w:t xml:space="preserve"> </w:t>
            </w:r>
            <w:r w:rsidRPr="0076660E">
              <w:rPr>
                <w:sz w:val="18"/>
              </w:rPr>
              <w:t>unidades</w:t>
            </w:r>
            <w:r w:rsidRPr="0076660E">
              <w:rPr>
                <w:spacing w:val="8"/>
                <w:sz w:val="18"/>
              </w:rPr>
              <w:t xml:space="preserve"> </w:t>
            </w:r>
            <w:r w:rsidRPr="0076660E">
              <w:rPr>
                <w:color w:val="212121"/>
                <w:sz w:val="18"/>
              </w:rPr>
              <w:t xml:space="preserve">de </w:t>
            </w:r>
            <w:r w:rsidRPr="0076660E">
              <w:rPr>
                <w:sz w:val="18"/>
              </w:rPr>
              <w:t>60</w:t>
            </w:r>
            <w:r w:rsidRPr="0076660E">
              <w:rPr>
                <w:spacing w:val="7"/>
                <w:sz w:val="18"/>
              </w:rPr>
              <w:t xml:space="preserve"> </w:t>
            </w:r>
            <w:r w:rsidRPr="0076660E">
              <w:rPr>
                <w:sz w:val="18"/>
              </w:rPr>
              <w:t>gram</w:t>
            </w:r>
            <w:r w:rsidRPr="0076660E">
              <w:rPr>
                <w:color w:val="333333"/>
                <w:sz w:val="18"/>
              </w:rPr>
              <w:t>as</w:t>
            </w:r>
            <w:r w:rsidRPr="0076660E">
              <w:rPr>
                <w:color w:val="333333"/>
                <w:spacing w:val="1"/>
                <w:sz w:val="18"/>
              </w:rPr>
              <w:t xml:space="preserve"> </w:t>
            </w:r>
            <w:r w:rsidRPr="0076660E">
              <w:rPr>
                <w:color w:val="0E0E0E"/>
                <w:sz w:val="18"/>
              </w:rPr>
              <w:t>cada.</w:t>
            </w:r>
            <w:r w:rsidRPr="0076660E">
              <w:rPr>
                <w:color w:val="0E0E0E"/>
                <w:spacing w:val="-37"/>
                <w:sz w:val="18"/>
              </w:rPr>
              <w:t xml:space="preserve"> </w:t>
            </w:r>
            <w:r w:rsidRPr="0076660E">
              <w:rPr>
                <w:color w:val="131313"/>
                <w:sz w:val="18"/>
              </w:rPr>
              <w:t>Fardo</w:t>
            </w:r>
            <w:r w:rsidRPr="0076660E">
              <w:rPr>
                <w:color w:val="131313"/>
                <w:spacing w:val="2"/>
                <w:sz w:val="18"/>
              </w:rPr>
              <w:t xml:space="preserve"> </w:t>
            </w:r>
            <w:r w:rsidRPr="0076660E">
              <w:rPr>
                <w:sz w:val="18"/>
              </w:rPr>
              <w:t>14x8</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13</w:t>
            </w:r>
          </w:p>
        </w:tc>
        <w:tc>
          <w:tcPr>
            <w:tcW w:w="3686" w:type="dxa"/>
          </w:tcPr>
          <w:p w:rsidR="0076660E" w:rsidRPr="0076660E" w:rsidRDefault="0076660E" w:rsidP="005D2AE8">
            <w:pPr>
              <w:pStyle w:val="TableParagraph"/>
              <w:spacing w:line="197" w:lineRule="exact"/>
              <w:ind w:left="119"/>
              <w:rPr>
                <w:sz w:val="18"/>
              </w:rPr>
            </w:pPr>
            <w:r w:rsidRPr="0076660E">
              <w:rPr>
                <w:sz w:val="18"/>
              </w:rPr>
              <w:t>Disinfectant</w:t>
            </w:r>
            <w:r w:rsidRPr="0076660E">
              <w:rPr>
                <w:spacing w:val="23"/>
                <w:sz w:val="18"/>
              </w:rPr>
              <w:t xml:space="preserve"> </w:t>
            </w:r>
            <w:r w:rsidRPr="0076660E">
              <w:rPr>
                <w:color w:val="282828"/>
                <w:sz w:val="18"/>
              </w:rPr>
              <w:t>de</w:t>
            </w:r>
            <w:r w:rsidRPr="0076660E">
              <w:rPr>
                <w:color w:val="282828"/>
                <w:spacing w:val="-1"/>
                <w:sz w:val="18"/>
              </w:rPr>
              <w:t xml:space="preserve"> </w:t>
            </w:r>
            <w:r w:rsidRPr="0076660E">
              <w:rPr>
                <w:sz w:val="18"/>
              </w:rPr>
              <w:t>uso</w:t>
            </w:r>
            <w:r w:rsidRPr="0076660E">
              <w:rPr>
                <w:spacing w:val="1"/>
                <w:sz w:val="18"/>
              </w:rPr>
              <w:t xml:space="preserve"> </w:t>
            </w:r>
            <w:r w:rsidRPr="0076660E">
              <w:rPr>
                <w:sz w:val="18"/>
              </w:rPr>
              <w:t>geral</w:t>
            </w:r>
            <w:r w:rsidRPr="0076660E">
              <w:rPr>
                <w:spacing w:val="2"/>
                <w:sz w:val="18"/>
              </w:rPr>
              <w:t xml:space="preserve"> </w:t>
            </w:r>
            <w:r w:rsidRPr="0076660E">
              <w:rPr>
                <w:sz w:val="18"/>
              </w:rPr>
              <w:t>antibactérlas,</w:t>
            </w:r>
            <w:r w:rsidRPr="0076660E">
              <w:rPr>
                <w:spacing w:val="-5"/>
                <w:sz w:val="18"/>
              </w:rPr>
              <w:t xml:space="preserve"> </w:t>
            </w:r>
            <w:r w:rsidRPr="0076660E">
              <w:rPr>
                <w:sz w:val="18"/>
              </w:rPr>
              <w:t>germiCida,</w:t>
            </w:r>
            <w:r w:rsidRPr="0076660E">
              <w:rPr>
                <w:spacing w:val="20"/>
                <w:sz w:val="18"/>
              </w:rPr>
              <w:t xml:space="preserve"> </w:t>
            </w:r>
            <w:r w:rsidRPr="0076660E">
              <w:rPr>
                <w:color w:val="080808"/>
                <w:sz w:val="18"/>
              </w:rPr>
              <w:t>Alvejante,</w:t>
            </w:r>
          </w:p>
          <w:p w:rsidR="0076660E" w:rsidRPr="0076660E" w:rsidRDefault="0076660E" w:rsidP="005D2AE8">
            <w:pPr>
              <w:pStyle w:val="TableParagraph"/>
              <w:spacing w:before="3" w:line="219" w:lineRule="exact"/>
              <w:ind w:left="124"/>
              <w:rPr>
                <w:sz w:val="18"/>
              </w:rPr>
            </w:pPr>
            <w:proofErr w:type="gramStart"/>
            <w:r w:rsidRPr="0076660E">
              <w:rPr>
                <w:spacing w:val="-1"/>
                <w:sz w:val="18"/>
              </w:rPr>
              <w:t>tira</w:t>
            </w:r>
            <w:proofErr w:type="gramEnd"/>
            <w:r w:rsidRPr="0076660E">
              <w:rPr>
                <w:spacing w:val="3"/>
                <w:sz w:val="18"/>
              </w:rPr>
              <w:t xml:space="preserve"> </w:t>
            </w:r>
            <w:r w:rsidRPr="0076660E">
              <w:rPr>
                <w:color w:val="151515"/>
                <w:spacing w:val="-1"/>
                <w:sz w:val="18"/>
              </w:rPr>
              <w:t>limo,</w:t>
            </w:r>
            <w:r w:rsidRPr="0076660E">
              <w:rPr>
                <w:color w:val="151515"/>
                <w:spacing w:val="6"/>
                <w:sz w:val="18"/>
              </w:rPr>
              <w:t xml:space="preserve"> </w:t>
            </w:r>
            <w:r w:rsidRPr="0076660E">
              <w:rPr>
                <w:spacing w:val="-1"/>
                <w:sz w:val="18"/>
              </w:rPr>
              <w:t>Anti-odor,</w:t>
            </w:r>
            <w:r w:rsidRPr="0076660E">
              <w:rPr>
                <w:spacing w:val="20"/>
                <w:sz w:val="18"/>
              </w:rPr>
              <w:t xml:space="preserve"> </w:t>
            </w:r>
            <w:r w:rsidRPr="0076660E">
              <w:rPr>
                <w:spacing w:val="-1"/>
                <w:sz w:val="18"/>
              </w:rPr>
              <w:t>diversas</w:t>
            </w:r>
            <w:r w:rsidRPr="0076660E">
              <w:rPr>
                <w:spacing w:val="16"/>
                <w:sz w:val="18"/>
              </w:rPr>
              <w:t xml:space="preserve"> </w:t>
            </w:r>
            <w:r w:rsidRPr="0076660E">
              <w:rPr>
                <w:spacing w:val="-1"/>
                <w:sz w:val="18"/>
              </w:rPr>
              <w:t>fragrâncias,</w:t>
            </w:r>
            <w:r w:rsidRPr="0076660E">
              <w:rPr>
                <w:spacing w:val="11"/>
                <w:sz w:val="18"/>
              </w:rPr>
              <w:t xml:space="preserve"> </w:t>
            </w:r>
            <w:r w:rsidRPr="0076660E">
              <w:rPr>
                <w:color w:val="0C0C0C"/>
                <w:spacing w:val="-1"/>
                <w:sz w:val="18"/>
              </w:rPr>
              <w:t>Iimpez</w:t>
            </w:r>
            <w:r w:rsidRPr="0076660E">
              <w:rPr>
                <w:color w:val="0C0C0C"/>
                <w:spacing w:val="-25"/>
                <w:sz w:val="18"/>
              </w:rPr>
              <w:t xml:space="preserve"> </w:t>
            </w:r>
            <w:r w:rsidRPr="0076660E">
              <w:rPr>
                <w:color w:val="181818"/>
                <w:spacing w:val="-1"/>
                <w:sz w:val="18"/>
              </w:rPr>
              <w:t>a</w:t>
            </w:r>
            <w:r w:rsidRPr="0076660E">
              <w:rPr>
                <w:color w:val="181818"/>
                <w:spacing w:val="7"/>
                <w:sz w:val="18"/>
              </w:rPr>
              <w:t xml:space="preserve"> </w:t>
            </w:r>
            <w:r w:rsidRPr="0076660E">
              <w:rPr>
                <w:sz w:val="18"/>
              </w:rPr>
              <w:t>geral,</w:t>
            </w:r>
            <w:r w:rsidRPr="0076660E">
              <w:rPr>
                <w:spacing w:val="9"/>
                <w:sz w:val="18"/>
              </w:rPr>
              <w:t xml:space="preserve"> </w:t>
            </w:r>
            <w:r w:rsidRPr="0076660E">
              <w:rPr>
                <w:sz w:val="18"/>
              </w:rPr>
              <w:t xml:space="preserve">2 </w:t>
            </w:r>
            <w:r w:rsidRPr="0076660E">
              <w:rPr>
                <w:color w:val="282828"/>
                <w:sz w:val="18"/>
              </w:rPr>
              <w:t>It.</w:t>
            </w:r>
          </w:p>
          <w:p w:rsidR="0076660E" w:rsidRPr="0076660E" w:rsidRDefault="0076660E" w:rsidP="005D2AE8">
            <w:pPr>
              <w:pStyle w:val="TableParagraph"/>
              <w:spacing w:line="207" w:lineRule="exact"/>
              <w:ind w:left="134"/>
              <w:rPr>
                <w:sz w:val="17"/>
              </w:rPr>
            </w:pPr>
            <w:r w:rsidRPr="0076660E">
              <w:rPr>
                <w:color w:val="111111"/>
                <w:w w:val="105"/>
                <w:sz w:val="17"/>
              </w:rPr>
              <w:t>Cx</w:t>
            </w:r>
            <w:r w:rsidRPr="0076660E">
              <w:rPr>
                <w:color w:val="111111"/>
                <w:spacing w:val="6"/>
                <w:w w:val="105"/>
                <w:sz w:val="17"/>
              </w:rPr>
              <w:t xml:space="preserve"> </w:t>
            </w:r>
            <w:r w:rsidRPr="0076660E">
              <w:rPr>
                <w:color w:val="151515"/>
                <w:w w:val="105"/>
                <w:sz w:val="17"/>
              </w:rPr>
              <w:t>6x2Iî</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14</w:t>
            </w:r>
          </w:p>
        </w:tc>
        <w:tc>
          <w:tcPr>
            <w:tcW w:w="3686" w:type="dxa"/>
          </w:tcPr>
          <w:p w:rsidR="0076660E" w:rsidRPr="0076660E" w:rsidRDefault="0076660E" w:rsidP="005D2AE8">
            <w:pPr>
              <w:pStyle w:val="TableParagraph"/>
              <w:spacing w:line="195" w:lineRule="exact"/>
              <w:ind w:left="126"/>
              <w:rPr>
                <w:sz w:val="18"/>
              </w:rPr>
            </w:pPr>
            <w:r w:rsidRPr="0076660E">
              <w:rPr>
                <w:sz w:val="18"/>
              </w:rPr>
              <w:t>Rodo</w:t>
            </w:r>
            <w:r w:rsidRPr="0076660E">
              <w:rPr>
                <w:spacing w:val="4"/>
                <w:sz w:val="18"/>
              </w:rPr>
              <w:t xml:space="preserve"> </w:t>
            </w:r>
            <w:r w:rsidRPr="0076660E">
              <w:rPr>
                <w:sz w:val="18"/>
              </w:rPr>
              <w:t xml:space="preserve">Pequeno-'  </w:t>
            </w:r>
            <w:r w:rsidRPr="0076660E">
              <w:rPr>
                <w:spacing w:val="10"/>
                <w:sz w:val="18"/>
              </w:rPr>
              <w:t xml:space="preserve"> </w:t>
            </w:r>
            <w:r w:rsidRPr="0076660E">
              <w:rPr>
                <w:color w:val="181818"/>
                <w:sz w:val="18"/>
              </w:rPr>
              <w:t>Rodo,</w:t>
            </w:r>
            <w:r w:rsidRPr="0076660E">
              <w:rPr>
                <w:color w:val="181818"/>
                <w:spacing w:val="4"/>
                <w:sz w:val="18"/>
              </w:rPr>
              <w:t xml:space="preserve"> </w:t>
            </w:r>
            <w:r w:rsidRPr="0076660E">
              <w:rPr>
                <w:color w:val="181818"/>
                <w:sz w:val="18"/>
              </w:rPr>
              <w:t>com</w:t>
            </w:r>
            <w:r w:rsidRPr="0076660E">
              <w:rPr>
                <w:color w:val="181818"/>
                <w:spacing w:val="-3"/>
                <w:sz w:val="18"/>
              </w:rPr>
              <w:t xml:space="preserve"> </w:t>
            </w:r>
            <w:r w:rsidRPr="0076660E">
              <w:rPr>
                <w:color w:val="1F1F1F"/>
                <w:sz w:val="18"/>
              </w:rPr>
              <w:t>cabo</w:t>
            </w:r>
            <w:r w:rsidRPr="0076660E">
              <w:rPr>
                <w:color w:val="1F1F1F"/>
                <w:spacing w:val="2"/>
                <w:sz w:val="18"/>
              </w:rPr>
              <w:t xml:space="preserve"> </w:t>
            </w:r>
            <w:r w:rsidRPr="0076660E">
              <w:rPr>
                <w:color w:val="181818"/>
                <w:sz w:val="18"/>
              </w:rPr>
              <w:t>de</w:t>
            </w:r>
            <w:r w:rsidRPr="0076660E">
              <w:rPr>
                <w:color w:val="181818"/>
                <w:spacing w:val="-5"/>
                <w:sz w:val="18"/>
              </w:rPr>
              <w:t xml:space="preserve"> </w:t>
            </w:r>
            <w:r w:rsidRPr="0076660E">
              <w:rPr>
                <w:sz w:val="18"/>
              </w:rPr>
              <w:t>madeira</w:t>
            </w:r>
            <w:r w:rsidRPr="0076660E">
              <w:rPr>
                <w:spacing w:val="5"/>
                <w:sz w:val="18"/>
              </w:rPr>
              <w:t xml:space="preserve"> </w:t>
            </w:r>
            <w:r w:rsidRPr="0076660E">
              <w:rPr>
                <w:sz w:val="18"/>
              </w:rPr>
              <w:t>plastificada</w:t>
            </w:r>
            <w:r w:rsidRPr="0076660E">
              <w:rPr>
                <w:spacing w:val="3"/>
                <w:sz w:val="18"/>
              </w:rPr>
              <w:t xml:space="preserve"> </w:t>
            </w:r>
            <w:r w:rsidRPr="0076660E">
              <w:rPr>
                <w:color w:val="0C0C0C"/>
                <w:sz w:val="18"/>
              </w:rPr>
              <w:t>com</w:t>
            </w:r>
          </w:p>
          <w:p w:rsidR="0076660E" w:rsidRPr="0076660E" w:rsidRDefault="0076660E" w:rsidP="005D2AE8">
            <w:pPr>
              <w:pStyle w:val="TableParagraph"/>
              <w:spacing w:line="209" w:lineRule="exact"/>
              <w:ind w:left="127"/>
              <w:rPr>
                <w:sz w:val="18"/>
              </w:rPr>
            </w:pPr>
            <w:r w:rsidRPr="0076660E">
              <w:rPr>
                <w:sz w:val="18"/>
              </w:rPr>
              <w:t>rosca,</w:t>
            </w:r>
            <w:r w:rsidRPr="0076660E">
              <w:rPr>
                <w:spacing w:val="14"/>
                <w:sz w:val="18"/>
              </w:rPr>
              <w:t xml:space="preserve"> </w:t>
            </w:r>
            <w:r w:rsidRPr="0076660E">
              <w:rPr>
                <w:color w:val="0E0E0E"/>
                <w:sz w:val="18"/>
              </w:rPr>
              <w:t>medindo</w:t>
            </w:r>
            <w:r w:rsidRPr="0076660E">
              <w:rPr>
                <w:color w:val="0E0E0E"/>
                <w:spacing w:val="5"/>
                <w:sz w:val="18"/>
              </w:rPr>
              <w:t xml:space="preserve"> </w:t>
            </w:r>
            <w:r w:rsidRPr="0076660E">
              <w:rPr>
                <w:sz w:val="18"/>
              </w:rPr>
              <w:t>no</w:t>
            </w:r>
            <w:r w:rsidRPr="0076660E">
              <w:rPr>
                <w:spacing w:val="-10"/>
                <w:sz w:val="18"/>
              </w:rPr>
              <w:t xml:space="preserve"> </w:t>
            </w:r>
            <w:r w:rsidRPr="0076660E">
              <w:rPr>
                <w:color w:val="0F0F0F"/>
                <w:sz w:val="18"/>
              </w:rPr>
              <w:t>mínimo</w:t>
            </w:r>
            <w:r w:rsidRPr="0076660E">
              <w:rPr>
                <w:color w:val="0F0F0F"/>
                <w:spacing w:val="20"/>
                <w:sz w:val="18"/>
              </w:rPr>
              <w:t xml:space="preserve"> </w:t>
            </w:r>
            <w:r w:rsidRPr="0076660E">
              <w:rPr>
                <w:sz w:val="18"/>
              </w:rPr>
              <w:t>1,20</w:t>
            </w:r>
            <w:r w:rsidRPr="0076660E">
              <w:rPr>
                <w:spacing w:val="1"/>
                <w:sz w:val="18"/>
              </w:rPr>
              <w:t xml:space="preserve"> </w:t>
            </w:r>
            <w:r w:rsidRPr="0076660E">
              <w:rPr>
                <w:color w:val="0A0A0A"/>
                <w:sz w:val="18"/>
              </w:rPr>
              <w:t>cm</w:t>
            </w:r>
            <w:r w:rsidRPr="0076660E">
              <w:rPr>
                <w:color w:val="0A0A0A"/>
                <w:spacing w:val="6"/>
                <w:sz w:val="18"/>
              </w:rPr>
              <w:t xml:space="preserve"> </w:t>
            </w:r>
            <w:r w:rsidRPr="0076660E">
              <w:rPr>
                <w:sz w:val="18"/>
              </w:rPr>
              <w:t>de</w:t>
            </w:r>
            <w:r w:rsidRPr="0076660E">
              <w:rPr>
                <w:spacing w:val="-2"/>
                <w:sz w:val="18"/>
              </w:rPr>
              <w:t xml:space="preserve"> </w:t>
            </w:r>
            <w:r w:rsidRPr="0076660E">
              <w:rPr>
                <w:sz w:val="18"/>
              </w:rPr>
              <w:t>comprimento,</w:t>
            </w:r>
            <w:r w:rsidRPr="0076660E">
              <w:rPr>
                <w:spacing w:val="26"/>
                <w:sz w:val="18"/>
              </w:rPr>
              <w:t xml:space="preserve"> </w:t>
            </w:r>
            <w:r w:rsidRPr="0076660E">
              <w:rPr>
                <w:color w:val="0F0F0F"/>
                <w:sz w:val="18"/>
              </w:rPr>
              <w:t xml:space="preserve">suporte </w:t>
            </w:r>
            <w:r w:rsidRPr="0076660E">
              <w:rPr>
                <w:sz w:val="18"/>
              </w:rPr>
              <w:t>plástìca</w:t>
            </w:r>
            <w:r w:rsidRPr="0076660E">
              <w:rPr>
                <w:spacing w:val="16"/>
                <w:sz w:val="18"/>
              </w:rPr>
              <w:t xml:space="preserve"> </w:t>
            </w:r>
            <w:r w:rsidRPr="0076660E">
              <w:rPr>
                <w:sz w:val="18"/>
              </w:rPr>
              <w:t>medindo</w:t>
            </w:r>
            <w:r w:rsidRPr="0076660E">
              <w:rPr>
                <w:spacing w:val="13"/>
                <w:sz w:val="18"/>
              </w:rPr>
              <w:t xml:space="preserve"> </w:t>
            </w:r>
            <w:r w:rsidRPr="0076660E">
              <w:rPr>
                <w:sz w:val="18"/>
              </w:rPr>
              <w:t>aproxìmadamente</w:t>
            </w:r>
            <w:r w:rsidRPr="0076660E">
              <w:rPr>
                <w:spacing w:val="11"/>
                <w:sz w:val="18"/>
              </w:rPr>
              <w:t xml:space="preserve"> </w:t>
            </w:r>
            <w:r w:rsidRPr="0076660E">
              <w:rPr>
                <w:sz w:val="18"/>
              </w:rPr>
              <w:t>60</w:t>
            </w:r>
            <w:r w:rsidRPr="0076660E">
              <w:rPr>
                <w:spacing w:val="-1"/>
                <w:sz w:val="18"/>
              </w:rPr>
              <w:t xml:space="preserve"> </w:t>
            </w:r>
            <w:r w:rsidRPr="0076660E">
              <w:rPr>
                <w:sz w:val="18"/>
              </w:rPr>
              <w:t>cm,</w:t>
            </w:r>
            <w:r w:rsidRPr="0076660E">
              <w:rPr>
                <w:spacing w:val="1"/>
                <w:sz w:val="18"/>
              </w:rPr>
              <w:t xml:space="preserve"> </w:t>
            </w:r>
            <w:r w:rsidRPr="0076660E">
              <w:rPr>
                <w:sz w:val="18"/>
              </w:rPr>
              <w:t>com</w:t>
            </w:r>
            <w:r w:rsidRPr="0076660E">
              <w:rPr>
                <w:spacing w:val="-2"/>
                <w:sz w:val="18"/>
              </w:rPr>
              <w:t xml:space="preserve"> </w:t>
            </w:r>
            <w:r w:rsidRPr="0076660E">
              <w:rPr>
                <w:sz w:val="18"/>
              </w:rPr>
              <w:t>borracha</w:t>
            </w:r>
          </w:p>
          <w:p w:rsidR="0076660E" w:rsidRPr="0076660E" w:rsidRDefault="0076660E" w:rsidP="005D2AE8">
            <w:pPr>
              <w:pStyle w:val="TableParagraph"/>
              <w:spacing w:line="218" w:lineRule="exact"/>
              <w:ind w:left="128"/>
              <w:rPr>
                <w:sz w:val="18"/>
              </w:rPr>
            </w:pPr>
            <w:proofErr w:type="gramStart"/>
            <w:r w:rsidRPr="0076660E">
              <w:rPr>
                <w:color w:val="131313"/>
                <w:sz w:val="18"/>
              </w:rPr>
              <w:t>dupla</w:t>
            </w:r>
            <w:proofErr w:type="gramEnd"/>
            <w:r w:rsidRPr="0076660E">
              <w:rPr>
                <w:color w:val="131313"/>
                <w:sz w:val="18"/>
              </w:rPr>
              <w:t>.</w:t>
            </w:r>
            <w:r w:rsidRPr="0076660E">
              <w:rPr>
                <w:color w:val="131313"/>
                <w:spacing w:val="14"/>
                <w:sz w:val="18"/>
              </w:rPr>
              <w:t xml:space="preserve"> </w:t>
            </w:r>
            <w:r w:rsidRPr="0076660E">
              <w:rPr>
                <w:sz w:val="18"/>
              </w:rPr>
              <w:t>Utilização:</w:t>
            </w:r>
            <w:r w:rsidRPr="0076660E">
              <w:rPr>
                <w:spacing w:val="15"/>
                <w:sz w:val="18"/>
              </w:rPr>
              <w:t xml:space="preserve"> </w:t>
            </w:r>
            <w:r w:rsidRPr="0076660E">
              <w:rPr>
                <w:sz w:val="18"/>
              </w:rPr>
              <w:t>Piso</w:t>
            </w:r>
            <w:r w:rsidRPr="0076660E">
              <w:rPr>
                <w:spacing w:val="3"/>
                <w:sz w:val="18"/>
              </w:rPr>
              <w:t xml:space="preserve"> </w:t>
            </w:r>
            <w:r w:rsidRPr="0076660E">
              <w:rPr>
                <w:color w:val="131313"/>
                <w:sz w:val="18"/>
              </w:rPr>
              <w:t>ou</w:t>
            </w:r>
            <w:r w:rsidRPr="0076660E">
              <w:rPr>
                <w:color w:val="131313"/>
                <w:spacing w:val="-5"/>
                <w:sz w:val="18"/>
              </w:rPr>
              <w:t xml:space="preserve"> </w:t>
            </w:r>
            <w:r w:rsidRPr="0076660E">
              <w:rPr>
                <w:sz w:val="18"/>
              </w:rPr>
              <w:t>qualquer</w:t>
            </w:r>
            <w:r w:rsidRPr="0076660E">
              <w:rPr>
                <w:spacing w:val="7"/>
                <w:sz w:val="18"/>
              </w:rPr>
              <w:t xml:space="preserve"> </w:t>
            </w:r>
            <w:r w:rsidRPr="0076660E">
              <w:rPr>
                <w:sz w:val="18"/>
              </w:rPr>
              <w:t>superfície</w:t>
            </w:r>
            <w:r w:rsidRPr="0076660E">
              <w:rPr>
                <w:spacing w:val="6"/>
                <w:sz w:val="18"/>
              </w:rPr>
              <w:t xml:space="preserve"> </w:t>
            </w:r>
            <w:r w:rsidRPr="0076660E">
              <w:rPr>
                <w:sz w:val="18"/>
              </w:rPr>
              <w:t>lisa.</w:t>
            </w:r>
          </w:p>
        </w:tc>
        <w:tc>
          <w:tcPr>
            <w:tcW w:w="1701" w:type="dxa"/>
            <w:vAlign w:val="center"/>
          </w:tcPr>
          <w:p w:rsidR="0076660E" w:rsidRPr="00190C47" w:rsidRDefault="0076660E" w:rsidP="005D2AE8">
            <w:pPr>
              <w:widowControl w:val="0"/>
              <w:jc w:val="center"/>
            </w:pPr>
            <w:r>
              <w:t>16</w:t>
            </w:r>
          </w:p>
        </w:tc>
      </w:tr>
      <w:tr w:rsidR="0076660E" w:rsidRPr="00190C47" w:rsidTr="004B6DF9">
        <w:trPr>
          <w:jc w:val="center"/>
        </w:trPr>
        <w:tc>
          <w:tcPr>
            <w:tcW w:w="709" w:type="dxa"/>
          </w:tcPr>
          <w:p w:rsidR="0076660E" w:rsidRPr="00190C47" w:rsidRDefault="0076660E" w:rsidP="00DE3ADB">
            <w:pPr>
              <w:jc w:val="center"/>
            </w:pPr>
            <w:r>
              <w:t>15</w:t>
            </w:r>
          </w:p>
        </w:tc>
        <w:tc>
          <w:tcPr>
            <w:tcW w:w="3686" w:type="dxa"/>
          </w:tcPr>
          <w:p w:rsidR="0076660E" w:rsidRPr="0076660E" w:rsidRDefault="0076660E" w:rsidP="005D2AE8">
            <w:pPr>
              <w:pStyle w:val="TableParagraph"/>
              <w:spacing w:line="199" w:lineRule="exact"/>
              <w:ind w:left="119"/>
              <w:rPr>
                <w:sz w:val="18"/>
              </w:rPr>
            </w:pPr>
            <w:r w:rsidRPr="0076660E">
              <w:rPr>
                <w:sz w:val="18"/>
              </w:rPr>
              <w:t>Rodo</w:t>
            </w:r>
            <w:r w:rsidRPr="0076660E">
              <w:rPr>
                <w:spacing w:val="8"/>
                <w:sz w:val="18"/>
              </w:rPr>
              <w:t xml:space="preserve"> </w:t>
            </w:r>
            <w:r w:rsidRPr="0076660E">
              <w:rPr>
                <w:sz w:val="18"/>
              </w:rPr>
              <w:t>Grande:</w:t>
            </w:r>
            <w:r w:rsidRPr="0076660E">
              <w:rPr>
                <w:spacing w:val="51"/>
                <w:sz w:val="18"/>
              </w:rPr>
              <w:t xml:space="preserve"> </w:t>
            </w:r>
            <w:r w:rsidRPr="0076660E">
              <w:rPr>
                <w:sz w:val="18"/>
              </w:rPr>
              <w:t>Rodo,</w:t>
            </w:r>
            <w:r w:rsidRPr="0076660E">
              <w:rPr>
                <w:spacing w:val="2"/>
                <w:sz w:val="18"/>
              </w:rPr>
              <w:t xml:space="preserve"> </w:t>
            </w:r>
            <w:r w:rsidRPr="0076660E">
              <w:rPr>
                <w:sz w:val="18"/>
              </w:rPr>
              <w:t>com</w:t>
            </w:r>
            <w:r w:rsidRPr="0076660E">
              <w:rPr>
                <w:spacing w:val="2"/>
                <w:sz w:val="18"/>
              </w:rPr>
              <w:t xml:space="preserve"> </w:t>
            </w:r>
            <w:r w:rsidRPr="0076660E">
              <w:rPr>
                <w:sz w:val="18"/>
              </w:rPr>
              <w:t>cabo</w:t>
            </w:r>
            <w:r w:rsidRPr="0076660E">
              <w:rPr>
                <w:spacing w:val="7"/>
                <w:sz w:val="18"/>
              </w:rPr>
              <w:t xml:space="preserve"> </w:t>
            </w:r>
            <w:r w:rsidRPr="0076660E">
              <w:rPr>
                <w:color w:val="080808"/>
                <w:sz w:val="18"/>
              </w:rPr>
              <w:t>de</w:t>
            </w:r>
            <w:r w:rsidRPr="0076660E">
              <w:rPr>
                <w:color w:val="080808"/>
                <w:spacing w:val="6"/>
                <w:sz w:val="18"/>
              </w:rPr>
              <w:t xml:space="preserve"> </w:t>
            </w:r>
            <w:r w:rsidRPr="0076660E">
              <w:rPr>
                <w:sz w:val="18"/>
              </w:rPr>
              <w:t>madeira</w:t>
            </w:r>
            <w:r w:rsidRPr="0076660E">
              <w:rPr>
                <w:spacing w:val="10"/>
                <w:sz w:val="18"/>
              </w:rPr>
              <w:t xml:space="preserve"> </w:t>
            </w:r>
            <w:r w:rsidRPr="0076660E">
              <w:rPr>
                <w:sz w:val="18"/>
              </w:rPr>
              <w:t>plastificada</w:t>
            </w:r>
            <w:r w:rsidRPr="0076660E">
              <w:rPr>
                <w:spacing w:val="16"/>
                <w:sz w:val="18"/>
              </w:rPr>
              <w:t xml:space="preserve"> </w:t>
            </w:r>
            <w:r w:rsidRPr="0076660E">
              <w:rPr>
                <w:sz w:val="18"/>
              </w:rPr>
              <w:t>com</w:t>
            </w:r>
          </w:p>
          <w:p w:rsidR="0076660E" w:rsidRPr="0076660E" w:rsidRDefault="0076660E" w:rsidP="005D2AE8">
            <w:pPr>
              <w:pStyle w:val="TableParagraph"/>
              <w:spacing w:before="3" w:line="244" w:lineRule="auto"/>
              <w:ind w:left="113"/>
              <w:rPr>
                <w:sz w:val="18"/>
              </w:rPr>
            </w:pPr>
            <w:proofErr w:type="gramStart"/>
            <w:r w:rsidRPr="0076660E">
              <w:rPr>
                <w:sz w:val="18"/>
              </w:rPr>
              <w:t>rosca</w:t>
            </w:r>
            <w:proofErr w:type="gramEnd"/>
            <w:r w:rsidRPr="0076660E">
              <w:rPr>
                <w:sz w:val="18"/>
              </w:rPr>
              <w:t>, medindo</w:t>
            </w:r>
            <w:r w:rsidRPr="0076660E">
              <w:rPr>
                <w:spacing w:val="1"/>
                <w:sz w:val="18"/>
              </w:rPr>
              <w:t xml:space="preserve"> </w:t>
            </w:r>
            <w:r w:rsidRPr="0076660E">
              <w:rPr>
                <w:color w:val="131313"/>
                <w:sz w:val="18"/>
              </w:rPr>
              <w:t xml:space="preserve">no </w:t>
            </w:r>
            <w:r w:rsidRPr="0076660E">
              <w:rPr>
                <w:sz w:val="18"/>
              </w:rPr>
              <w:t>mlnimo 1,20 cm de comprimento,</w:t>
            </w:r>
            <w:r w:rsidRPr="0076660E">
              <w:rPr>
                <w:spacing w:val="1"/>
                <w:sz w:val="18"/>
              </w:rPr>
              <w:t xml:space="preserve"> </w:t>
            </w:r>
            <w:r w:rsidRPr="0076660E">
              <w:rPr>
                <w:color w:val="0F0F0F"/>
                <w:sz w:val="18"/>
              </w:rPr>
              <w:t>suporte</w:t>
            </w:r>
            <w:r w:rsidRPr="0076660E">
              <w:rPr>
                <w:color w:val="0F0F0F"/>
                <w:spacing w:val="-38"/>
                <w:sz w:val="18"/>
              </w:rPr>
              <w:t xml:space="preserve"> </w:t>
            </w:r>
            <w:r w:rsidRPr="0076660E">
              <w:rPr>
                <w:sz w:val="18"/>
              </w:rPr>
              <w:t>plăstico</w:t>
            </w:r>
            <w:r w:rsidRPr="0076660E">
              <w:rPr>
                <w:spacing w:val="-2"/>
                <w:sz w:val="18"/>
              </w:rPr>
              <w:t xml:space="preserve"> </w:t>
            </w:r>
            <w:r w:rsidRPr="0076660E">
              <w:rPr>
                <w:sz w:val="18"/>
              </w:rPr>
              <w:t>medindo</w:t>
            </w:r>
            <w:r w:rsidRPr="0076660E">
              <w:rPr>
                <w:spacing w:val="3"/>
                <w:sz w:val="18"/>
              </w:rPr>
              <w:t xml:space="preserve"> </w:t>
            </w:r>
            <w:r w:rsidRPr="0076660E">
              <w:rPr>
                <w:sz w:val="18"/>
              </w:rPr>
              <w:lastRenderedPageBreak/>
              <w:t>aproximadamente</w:t>
            </w:r>
            <w:r w:rsidRPr="0076660E">
              <w:rPr>
                <w:spacing w:val="6"/>
                <w:sz w:val="18"/>
              </w:rPr>
              <w:t xml:space="preserve"> </w:t>
            </w:r>
            <w:r w:rsidRPr="0076660E">
              <w:rPr>
                <w:color w:val="181818"/>
                <w:sz w:val="18"/>
              </w:rPr>
              <w:t>Atm,</w:t>
            </w:r>
            <w:r w:rsidRPr="0076660E">
              <w:rPr>
                <w:color w:val="181818"/>
                <w:spacing w:val="-2"/>
                <w:sz w:val="18"/>
              </w:rPr>
              <w:t xml:space="preserve"> </w:t>
            </w:r>
            <w:r w:rsidRPr="0076660E">
              <w:rPr>
                <w:sz w:val="18"/>
              </w:rPr>
              <w:t>com</w:t>
            </w:r>
            <w:r w:rsidRPr="0076660E">
              <w:rPr>
                <w:spacing w:val="-9"/>
                <w:sz w:val="18"/>
              </w:rPr>
              <w:t xml:space="preserve"> </w:t>
            </w:r>
            <w:r w:rsidRPr="0076660E">
              <w:rPr>
                <w:sz w:val="18"/>
              </w:rPr>
              <w:t>borracha</w:t>
            </w:r>
            <w:r w:rsidRPr="0076660E">
              <w:rPr>
                <w:spacing w:val="-2"/>
                <w:sz w:val="18"/>
              </w:rPr>
              <w:t xml:space="preserve"> </w:t>
            </w:r>
            <w:r w:rsidRPr="0076660E">
              <w:rPr>
                <w:color w:val="111111"/>
                <w:sz w:val="18"/>
              </w:rPr>
              <w:t>dupla.</w:t>
            </w:r>
          </w:p>
          <w:p w:rsidR="0076660E" w:rsidRPr="0076660E" w:rsidRDefault="0076660E" w:rsidP="005D2AE8">
            <w:pPr>
              <w:pStyle w:val="TableParagraph"/>
              <w:spacing w:before="6" w:line="216" w:lineRule="exact"/>
              <w:ind w:left="112"/>
              <w:rPr>
                <w:sz w:val="18"/>
              </w:rPr>
            </w:pPr>
            <w:r w:rsidRPr="0076660E">
              <w:rPr>
                <w:sz w:val="18"/>
              </w:rPr>
              <w:t>Utilização:</w:t>
            </w:r>
            <w:r w:rsidRPr="0076660E">
              <w:rPr>
                <w:spacing w:val="27"/>
                <w:sz w:val="18"/>
              </w:rPr>
              <w:t xml:space="preserve"> </w:t>
            </w:r>
            <w:r w:rsidRPr="0076660E">
              <w:rPr>
                <w:sz w:val="18"/>
              </w:rPr>
              <w:t>Piso</w:t>
            </w:r>
            <w:r w:rsidRPr="0076660E">
              <w:rPr>
                <w:spacing w:val="8"/>
                <w:sz w:val="18"/>
              </w:rPr>
              <w:t xml:space="preserve"> </w:t>
            </w:r>
            <w:r w:rsidRPr="0076660E">
              <w:rPr>
                <w:sz w:val="18"/>
              </w:rPr>
              <w:t>ou</w:t>
            </w:r>
            <w:r w:rsidRPr="0076660E">
              <w:rPr>
                <w:spacing w:val="13"/>
                <w:sz w:val="18"/>
              </w:rPr>
              <w:t xml:space="preserve"> </w:t>
            </w:r>
            <w:r w:rsidRPr="0076660E">
              <w:rPr>
                <w:sz w:val="18"/>
              </w:rPr>
              <w:t>ąualquer</w:t>
            </w:r>
            <w:r w:rsidRPr="0076660E">
              <w:rPr>
                <w:spacing w:val="2"/>
                <w:sz w:val="18"/>
              </w:rPr>
              <w:t xml:space="preserve"> </w:t>
            </w:r>
            <w:r w:rsidRPr="0076660E">
              <w:rPr>
                <w:sz w:val="18"/>
              </w:rPr>
              <w:t>superfítie</w:t>
            </w:r>
            <w:r w:rsidRPr="0076660E">
              <w:rPr>
                <w:spacing w:val="10"/>
                <w:sz w:val="18"/>
              </w:rPr>
              <w:t xml:space="preserve"> </w:t>
            </w:r>
            <w:r w:rsidRPr="0076660E">
              <w:rPr>
                <w:sz w:val="18"/>
              </w:rPr>
              <w:t>lisa</w:t>
            </w:r>
          </w:p>
        </w:tc>
        <w:tc>
          <w:tcPr>
            <w:tcW w:w="1701" w:type="dxa"/>
            <w:vAlign w:val="center"/>
          </w:tcPr>
          <w:p w:rsidR="0076660E" w:rsidRPr="00190C47" w:rsidRDefault="0076660E" w:rsidP="005D2AE8">
            <w:pPr>
              <w:widowControl w:val="0"/>
              <w:jc w:val="center"/>
            </w:pPr>
            <w:r>
              <w:lastRenderedPageBreak/>
              <w:t>05</w:t>
            </w:r>
          </w:p>
        </w:tc>
      </w:tr>
      <w:tr w:rsidR="0076660E" w:rsidRPr="00190C47" w:rsidTr="004B6DF9">
        <w:trPr>
          <w:jc w:val="center"/>
        </w:trPr>
        <w:tc>
          <w:tcPr>
            <w:tcW w:w="709" w:type="dxa"/>
          </w:tcPr>
          <w:p w:rsidR="0076660E" w:rsidRPr="00190C47" w:rsidRDefault="0076660E" w:rsidP="00DE3ADB">
            <w:pPr>
              <w:jc w:val="center"/>
            </w:pPr>
            <w:r>
              <w:lastRenderedPageBreak/>
              <w:t>16</w:t>
            </w:r>
          </w:p>
        </w:tc>
        <w:tc>
          <w:tcPr>
            <w:tcW w:w="3686" w:type="dxa"/>
          </w:tcPr>
          <w:p w:rsidR="0076660E" w:rsidRPr="0076660E" w:rsidRDefault="0076660E" w:rsidP="005D2AE8">
            <w:pPr>
              <w:pStyle w:val="TableParagraph"/>
              <w:spacing w:line="211" w:lineRule="auto"/>
              <w:ind w:left="116" w:right="137" w:hanging="7"/>
              <w:jc w:val="both"/>
              <w:rPr>
                <w:sz w:val="21"/>
              </w:rPr>
            </w:pPr>
            <w:r w:rsidRPr="0076660E">
              <w:rPr>
                <w:color w:val="0F0F0F"/>
                <w:w w:val="105"/>
                <w:sz w:val="21"/>
              </w:rPr>
              <w:t xml:space="preserve">Rastelo </w:t>
            </w:r>
            <w:r w:rsidRPr="0076660E">
              <w:rPr>
                <w:w w:val="105"/>
                <w:sz w:val="21"/>
              </w:rPr>
              <w:t>em aço especial ou ferro fundido, com ł4</w:t>
            </w:r>
            <w:r w:rsidRPr="0076660E">
              <w:rPr>
                <w:spacing w:val="1"/>
                <w:w w:val="105"/>
                <w:sz w:val="21"/>
              </w:rPr>
              <w:t xml:space="preserve"> </w:t>
            </w:r>
            <w:r w:rsidRPr="0076660E">
              <w:rPr>
                <w:spacing w:val="-1"/>
                <w:w w:val="105"/>
              </w:rPr>
              <w:t xml:space="preserve">dentes, de </w:t>
            </w:r>
            <w:r w:rsidRPr="0076660E">
              <w:rPr>
                <w:color w:val="0F0F0F"/>
                <w:spacing w:val="-1"/>
                <w:w w:val="105"/>
              </w:rPr>
              <w:t xml:space="preserve">alta </w:t>
            </w:r>
            <w:r w:rsidRPr="0076660E">
              <w:rPr>
                <w:spacing w:val="-1"/>
                <w:w w:val="105"/>
              </w:rPr>
              <w:t xml:space="preserve">resistência, </w:t>
            </w:r>
            <w:r w:rsidRPr="0076660E">
              <w:rPr>
                <w:color w:val="111111"/>
                <w:spacing w:val="-1"/>
                <w:w w:val="105"/>
              </w:rPr>
              <w:t xml:space="preserve">com </w:t>
            </w:r>
            <w:r w:rsidRPr="0076660E">
              <w:rPr>
                <w:color w:val="0E0E0E"/>
                <w:spacing w:val="-1"/>
                <w:w w:val="105"/>
              </w:rPr>
              <w:t xml:space="preserve">cabo </w:t>
            </w:r>
            <w:r w:rsidRPr="0076660E">
              <w:rPr>
                <w:spacing w:val="-1"/>
                <w:w w:val="105"/>
              </w:rPr>
              <w:t xml:space="preserve">de </w:t>
            </w:r>
            <w:r w:rsidRPr="0076660E">
              <w:rPr>
                <w:w w:val="105"/>
              </w:rPr>
              <w:t>madeira</w:t>
            </w:r>
            <w:r w:rsidRPr="0076660E">
              <w:rPr>
                <w:spacing w:val="-50"/>
                <w:w w:val="105"/>
              </w:rPr>
              <w:t xml:space="preserve"> </w:t>
            </w:r>
            <w:r w:rsidRPr="0076660E">
              <w:rPr>
                <w:w w:val="105"/>
                <w:sz w:val="21"/>
              </w:rPr>
              <w:t>1,20</w:t>
            </w:r>
            <w:r w:rsidRPr="0076660E">
              <w:rPr>
                <w:spacing w:val="25"/>
                <w:w w:val="105"/>
                <w:sz w:val="21"/>
              </w:rPr>
              <w:t xml:space="preserve"> </w:t>
            </w:r>
            <w:r w:rsidRPr="0076660E">
              <w:rPr>
                <w:w w:val="105"/>
                <w:sz w:val="21"/>
              </w:rPr>
              <w:t>cm,</w:t>
            </w:r>
            <w:r w:rsidRPr="0076660E">
              <w:rPr>
                <w:spacing w:val="18"/>
                <w:w w:val="105"/>
                <w:sz w:val="21"/>
              </w:rPr>
              <w:t xml:space="preserve"> </w:t>
            </w:r>
            <w:r w:rsidRPr="0076660E">
              <w:rPr>
                <w:w w:val="105"/>
                <w:sz w:val="21"/>
              </w:rPr>
              <w:t>para</w:t>
            </w:r>
            <w:r w:rsidRPr="0076660E">
              <w:rPr>
                <w:spacing w:val="25"/>
                <w:w w:val="105"/>
                <w:sz w:val="21"/>
              </w:rPr>
              <w:t xml:space="preserve"> </w:t>
            </w:r>
            <w:r w:rsidRPr="0076660E">
              <w:rPr>
                <w:w w:val="105"/>
                <w:sz w:val="21"/>
              </w:rPr>
              <w:t>ser</w:t>
            </w:r>
            <w:r w:rsidRPr="0076660E">
              <w:rPr>
                <w:spacing w:val="15"/>
                <w:w w:val="105"/>
                <w:sz w:val="21"/>
              </w:rPr>
              <w:t xml:space="preserve"> </w:t>
            </w:r>
            <w:r w:rsidRPr="0076660E">
              <w:rPr>
                <w:w w:val="105"/>
                <w:sz w:val="21"/>
              </w:rPr>
              <w:t>utilizado</w:t>
            </w:r>
            <w:r w:rsidRPr="0076660E">
              <w:rPr>
                <w:spacing w:val="25"/>
                <w:w w:val="105"/>
                <w:sz w:val="21"/>
              </w:rPr>
              <w:t xml:space="preserve"> </w:t>
            </w:r>
            <w:r w:rsidRPr="0076660E">
              <w:rPr>
                <w:color w:val="0F0F0F"/>
                <w:w w:val="105"/>
                <w:sz w:val="21"/>
              </w:rPr>
              <w:t>em</w:t>
            </w:r>
            <w:r w:rsidRPr="0076660E">
              <w:rPr>
                <w:color w:val="0F0F0F"/>
                <w:spacing w:val="21"/>
                <w:w w:val="105"/>
                <w:sz w:val="21"/>
              </w:rPr>
              <w:t xml:space="preserve"> </w:t>
            </w:r>
            <w:r w:rsidRPr="0076660E">
              <w:rPr>
                <w:w w:val="105"/>
                <w:sz w:val="21"/>
              </w:rPr>
              <w:t>terrenos</w:t>
            </w:r>
          </w:p>
          <w:p w:rsidR="0076660E" w:rsidRPr="0076660E" w:rsidRDefault="0076660E" w:rsidP="005D2AE8">
            <w:pPr>
              <w:pStyle w:val="TableParagraph"/>
              <w:spacing w:line="210" w:lineRule="exact"/>
              <w:ind w:left="107"/>
              <w:jc w:val="both"/>
              <w:rPr>
                <w:sz w:val="21"/>
              </w:rPr>
            </w:pPr>
            <w:r w:rsidRPr="0076660E">
              <w:rPr>
                <w:color w:val="0C0C0C"/>
                <w:w w:val="105"/>
                <w:sz w:val="21"/>
              </w:rPr>
              <w:t>gedregosos,</w:t>
            </w:r>
            <w:r w:rsidRPr="0076660E">
              <w:rPr>
                <w:color w:val="0C0C0C"/>
                <w:spacing w:val="43"/>
                <w:w w:val="105"/>
                <w:sz w:val="21"/>
              </w:rPr>
              <w:t xml:space="preserve"> </w:t>
            </w:r>
            <w:r w:rsidRPr="0076660E">
              <w:rPr>
                <w:color w:val="111111"/>
                <w:w w:val="105"/>
                <w:sz w:val="21"/>
              </w:rPr>
              <w:t>medindo</w:t>
            </w:r>
            <w:r w:rsidRPr="0076660E">
              <w:rPr>
                <w:color w:val="111111"/>
                <w:spacing w:val="30"/>
                <w:w w:val="105"/>
                <w:sz w:val="21"/>
              </w:rPr>
              <w:t xml:space="preserve"> </w:t>
            </w:r>
            <w:r w:rsidRPr="0076660E">
              <w:rPr>
                <w:w w:val="105"/>
                <w:sz w:val="21"/>
              </w:rPr>
              <w:t>aproximadamente</w:t>
            </w:r>
            <w:r w:rsidRPr="0076660E">
              <w:rPr>
                <w:spacing w:val="16"/>
                <w:w w:val="105"/>
                <w:sz w:val="21"/>
              </w:rPr>
              <w:t xml:space="preserve"> </w:t>
            </w:r>
            <w:r w:rsidRPr="0076660E">
              <w:rPr>
                <w:color w:val="0C0C0C"/>
                <w:w w:val="105"/>
                <w:sz w:val="21"/>
              </w:rPr>
              <w:t>40</w:t>
            </w:r>
            <w:r w:rsidRPr="0076660E">
              <w:rPr>
                <w:color w:val="0C0C0C"/>
                <w:spacing w:val="37"/>
                <w:w w:val="105"/>
                <w:sz w:val="21"/>
              </w:rPr>
              <w:t xml:space="preserve"> </w:t>
            </w:r>
            <w:r w:rsidRPr="0076660E">
              <w:rPr>
                <w:w w:val="105"/>
                <w:sz w:val="21"/>
              </w:rPr>
              <w:t>cm.</w:t>
            </w:r>
          </w:p>
        </w:tc>
        <w:tc>
          <w:tcPr>
            <w:tcW w:w="1701" w:type="dxa"/>
            <w:vAlign w:val="center"/>
          </w:tcPr>
          <w:p w:rsidR="0076660E" w:rsidRPr="00190C47" w:rsidRDefault="0076660E" w:rsidP="005D2AE8">
            <w:pPr>
              <w:widowControl w:val="0"/>
              <w:jc w:val="center"/>
            </w:pPr>
            <w:r>
              <w:t>04</w:t>
            </w:r>
          </w:p>
        </w:tc>
      </w:tr>
      <w:tr w:rsidR="0076660E" w:rsidRPr="00190C47" w:rsidTr="004B6DF9">
        <w:trPr>
          <w:jc w:val="center"/>
        </w:trPr>
        <w:tc>
          <w:tcPr>
            <w:tcW w:w="709" w:type="dxa"/>
          </w:tcPr>
          <w:p w:rsidR="0076660E" w:rsidRPr="00190C47" w:rsidRDefault="0076660E" w:rsidP="00DE3ADB">
            <w:pPr>
              <w:jc w:val="center"/>
            </w:pPr>
            <w:r>
              <w:t>17</w:t>
            </w:r>
          </w:p>
        </w:tc>
        <w:tc>
          <w:tcPr>
            <w:tcW w:w="3686" w:type="dxa"/>
          </w:tcPr>
          <w:p w:rsidR="0076660E" w:rsidRPr="0076660E" w:rsidRDefault="0076660E" w:rsidP="005D2AE8">
            <w:pPr>
              <w:pStyle w:val="TableParagraph"/>
              <w:spacing w:line="199" w:lineRule="exact"/>
              <w:ind w:left="112"/>
              <w:rPr>
                <w:sz w:val="18"/>
              </w:rPr>
            </w:pPr>
            <w:r w:rsidRPr="0076660E">
              <w:rPr>
                <w:sz w:val="18"/>
              </w:rPr>
              <w:t>Rastelo</w:t>
            </w:r>
            <w:r w:rsidRPr="0076660E">
              <w:rPr>
                <w:spacing w:val="6"/>
                <w:sz w:val="18"/>
              </w:rPr>
              <w:t xml:space="preserve"> </w:t>
            </w:r>
            <w:r w:rsidRPr="0076660E">
              <w:rPr>
                <w:color w:val="151515"/>
                <w:sz w:val="18"/>
              </w:rPr>
              <w:t>de</w:t>
            </w:r>
            <w:r w:rsidRPr="0076660E">
              <w:rPr>
                <w:color w:val="151515"/>
                <w:spacing w:val="-2"/>
                <w:sz w:val="18"/>
              </w:rPr>
              <w:t xml:space="preserve"> </w:t>
            </w:r>
            <w:r w:rsidRPr="0076660E">
              <w:rPr>
                <w:color w:val="0C0C0C"/>
                <w:sz w:val="18"/>
              </w:rPr>
              <w:t>Plástico</w:t>
            </w:r>
            <w:r w:rsidRPr="0076660E">
              <w:rPr>
                <w:color w:val="0C0C0C"/>
                <w:spacing w:val="9"/>
                <w:sz w:val="18"/>
              </w:rPr>
              <w:t xml:space="preserve"> </w:t>
            </w:r>
            <w:r w:rsidRPr="0076660E">
              <w:rPr>
                <w:sz w:val="18"/>
              </w:rPr>
              <w:t>para</w:t>
            </w:r>
            <w:r w:rsidRPr="0076660E">
              <w:rPr>
                <w:spacing w:val="-1"/>
                <w:sz w:val="18"/>
              </w:rPr>
              <w:t xml:space="preserve"> </w:t>
            </w:r>
            <w:r w:rsidRPr="0076660E">
              <w:rPr>
                <w:color w:val="0C0C0C"/>
                <w:sz w:val="18"/>
              </w:rPr>
              <w:t>jardinagem,</w:t>
            </w:r>
            <w:r w:rsidRPr="0076660E">
              <w:rPr>
                <w:color w:val="0C0C0C"/>
                <w:spacing w:val="11"/>
                <w:sz w:val="18"/>
              </w:rPr>
              <w:t xml:space="preserve"> </w:t>
            </w:r>
            <w:r w:rsidRPr="0076660E">
              <w:rPr>
                <w:sz w:val="18"/>
              </w:rPr>
              <w:t>22</w:t>
            </w:r>
            <w:r w:rsidRPr="0076660E">
              <w:rPr>
                <w:spacing w:val="4"/>
                <w:sz w:val="18"/>
              </w:rPr>
              <w:t xml:space="preserve"> </w:t>
            </w:r>
            <w:r w:rsidRPr="0076660E">
              <w:rPr>
                <w:sz w:val="18"/>
              </w:rPr>
              <w:t>dentes,</w:t>
            </w:r>
            <w:r w:rsidRPr="0076660E">
              <w:rPr>
                <w:spacing w:val="16"/>
                <w:sz w:val="18"/>
              </w:rPr>
              <w:t xml:space="preserve"> </w:t>
            </w:r>
            <w:r w:rsidRPr="0076660E">
              <w:rPr>
                <w:sz w:val="18"/>
              </w:rPr>
              <w:t>cabo</w:t>
            </w:r>
            <w:r w:rsidRPr="0076660E">
              <w:rPr>
                <w:spacing w:val="10"/>
                <w:sz w:val="18"/>
              </w:rPr>
              <w:t xml:space="preserve"> </w:t>
            </w:r>
            <w:r w:rsidRPr="0076660E">
              <w:rPr>
                <w:color w:val="0C0C0C"/>
                <w:sz w:val="18"/>
              </w:rPr>
              <w:t>de</w:t>
            </w:r>
          </w:p>
          <w:p w:rsidR="0076660E" w:rsidRPr="0076660E" w:rsidRDefault="0076660E" w:rsidP="005D2AE8">
            <w:pPr>
              <w:pStyle w:val="TableParagraph"/>
              <w:spacing w:before="1" w:line="230" w:lineRule="exact"/>
              <w:ind w:left="111"/>
              <w:rPr>
                <w:sz w:val="19"/>
              </w:rPr>
            </w:pPr>
            <w:r w:rsidRPr="0076660E">
              <w:rPr>
                <w:sz w:val="19"/>
              </w:rPr>
              <w:t>1,20cm.</w:t>
            </w:r>
          </w:p>
        </w:tc>
        <w:tc>
          <w:tcPr>
            <w:tcW w:w="1701" w:type="dxa"/>
            <w:vAlign w:val="center"/>
          </w:tcPr>
          <w:p w:rsidR="0076660E" w:rsidRPr="00190C47" w:rsidRDefault="0076660E" w:rsidP="005D2AE8">
            <w:pPr>
              <w:widowControl w:val="0"/>
              <w:jc w:val="center"/>
            </w:pPr>
            <w:r>
              <w:t>08</w:t>
            </w:r>
          </w:p>
        </w:tc>
      </w:tr>
      <w:tr w:rsidR="0076660E" w:rsidRPr="00190C47" w:rsidTr="004B6DF9">
        <w:trPr>
          <w:jc w:val="center"/>
        </w:trPr>
        <w:tc>
          <w:tcPr>
            <w:tcW w:w="709" w:type="dxa"/>
          </w:tcPr>
          <w:p w:rsidR="0076660E" w:rsidRPr="00190C47" w:rsidRDefault="0076660E" w:rsidP="00DE3ADB">
            <w:pPr>
              <w:jc w:val="center"/>
            </w:pPr>
            <w:r>
              <w:t>18</w:t>
            </w:r>
          </w:p>
        </w:tc>
        <w:tc>
          <w:tcPr>
            <w:tcW w:w="3686" w:type="dxa"/>
          </w:tcPr>
          <w:p w:rsidR="0076660E" w:rsidRPr="0076660E" w:rsidRDefault="0076660E" w:rsidP="005D2AE8">
            <w:pPr>
              <w:pStyle w:val="TableParagraph"/>
              <w:spacing w:line="187" w:lineRule="exact"/>
              <w:ind w:left="117"/>
              <w:rPr>
                <w:sz w:val="18"/>
              </w:rPr>
            </w:pPr>
            <w:r w:rsidRPr="0076660E">
              <w:rPr>
                <w:sz w:val="18"/>
              </w:rPr>
              <w:t>Vassoura</w:t>
            </w:r>
            <w:r w:rsidRPr="0076660E">
              <w:rPr>
                <w:spacing w:val="8"/>
                <w:sz w:val="18"/>
              </w:rPr>
              <w:t xml:space="preserve"> </w:t>
            </w:r>
            <w:r w:rsidRPr="0076660E">
              <w:rPr>
                <w:color w:val="1C1C1C"/>
                <w:sz w:val="18"/>
              </w:rPr>
              <w:t>de</w:t>
            </w:r>
            <w:r w:rsidRPr="0076660E">
              <w:rPr>
                <w:color w:val="1C1C1C"/>
                <w:spacing w:val="2"/>
                <w:sz w:val="18"/>
              </w:rPr>
              <w:t xml:space="preserve"> </w:t>
            </w:r>
            <w:r w:rsidRPr="0076660E">
              <w:rPr>
                <w:sz w:val="18"/>
              </w:rPr>
              <w:t>pelo</w:t>
            </w:r>
            <w:r w:rsidRPr="0076660E">
              <w:rPr>
                <w:spacing w:val="11"/>
                <w:sz w:val="18"/>
              </w:rPr>
              <w:t xml:space="preserve"> </w:t>
            </w:r>
            <w:r w:rsidRPr="0076660E">
              <w:rPr>
                <w:sz w:val="18"/>
              </w:rPr>
              <w:t>sintético,</w:t>
            </w:r>
            <w:r w:rsidRPr="0076660E">
              <w:rPr>
                <w:spacing w:val="7"/>
                <w:sz w:val="18"/>
              </w:rPr>
              <w:t xml:space="preserve"> </w:t>
            </w:r>
            <w:r w:rsidRPr="0076660E">
              <w:rPr>
                <w:sz w:val="18"/>
              </w:rPr>
              <w:t>cepo:</w:t>
            </w:r>
            <w:r w:rsidRPr="0076660E">
              <w:rPr>
                <w:spacing w:val="6"/>
                <w:sz w:val="18"/>
              </w:rPr>
              <w:t xml:space="preserve"> </w:t>
            </w:r>
            <w:r w:rsidRPr="0076660E">
              <w:rPr>
                <w:sz w:val="18"/>
              </w:rPr>
              <w:t>madeira,</w:t>
            </w:r>
            <w:r w:rsidRPr="0076660E">
              <w:rPr>
                <w:spacing w:val="10"/>
                <w:sz w:val="18"/>
              </w:rPr>
              <w:t xml:space="preserve"> </w:t>
            </w:r>
            <w:r w:rsidRPr="0076660E">
              <w:rPr>
                <w:color w:val="131313"/>
                <w:sz w:val="18"/>
              </w:rPr>
              <w:t>cerdas:</w:t>
            </w:r>
            <w:r w:rsidRPr="0076660E">
              <w:rPr>
                <w:color w:val="131313"/>
                <w:spacing w:val="6"/>
                <w:sz w:val="18"/>
              </w:rPr>
              <w:t xml:space="preserve"> </w:t>
            </w:r>
            <w:r w:rsidRPr="0076660E">
              <w:rPr>
                <w:color w:val="080808"/>
                <w:sz w:val="18"/>
              </w:rPr>
              <w:t>pelo</w:t>
            </w:r>
          </w:p>
          <w:p w:rsidR="0076660E" w:rsidRPr="0076660E" w:rsidRDefault="0076660E" w:rsidP="005D2AE8">
            <w:pPr>
              <w:pStyle w:val="TableParagraph"/>
              <w:spacing w:before="3"/>
              <w:ind w:left="112"/>
              <w:rPr>
                <w:sz w:val="18"/>
              </w:rPr>
            </w:pPr>
            <w:proofErr w:type="gramStart"/>
            <w:r w:rsidRPr="0076660E">
              <w:rPr>
                <w:sz w:val="18"/>
              </w:rPr>
              <w:t>sintético</w:t>
            </w:r>
            <w:proofErr w:type="gramEnd"/>
            <w:r w:rsidRPr="0076660E">
              <w:rPr>
                <w:sz w:val="18"/>
              </w:rPr>
              <w:t>,</w:t>
            </w:r>
            <w:r w:rsidRPr="0076660E">
              <w:rPr>
                <w:spacing w:val="1"/>
                <w:sz w:val="18"/>
              </w:rPr>
              <w:t xml:space="preserve"> </w:t>
            </w:r>
            <w:r w:rsidRPr="0076660E">
              <w:rPr>
                <w:color w:val="0C0C0C"/>
                <w:sz w:val="18"/>
              </w:rPr>
              <w:t xml:space="preserve">cabo: </w:t>
            </w:r>
            <w:r w:rsidRPr="0076660E">
              <w:rPr>
                <w:sz w:val="18"/>
              </w:rPr>
              <w:t xml:space="preserve">madeira, </w:t>
            </w:r>
            <w:r w:rsidRPr="0076660E">
              <w:rPr>
                <w:color w:val="0A0A0A"/>
                <w:sz w:val="18"/>
              </w:rPr>
              <w:t>comprimento</w:t>
            </w:r>
            <w:r w:rsidRPr="0076660E">
              <w:rPr>
                <w:color w:val="0A0A0A"/>
                <w:spacing w:val="1"/>
                <w:sz w:val="18"/>
              </w:rPr>
              <w:t xml:space="preserve"> </w:t>
            </w:r>
            <w:r w:rsidRPr="0076660E">
              <w:rPr>
                <w:sz w:val="18"/>
              </w:rPr>
              <w:t>Cabo: 1,20 m,</w:t>
            </w:r>
            <w:r w:rsidRPr="0076660E">
              <w:rPr>
                <w:spacing w:val="1"/>
                <w:sz w:val="18"/>
              </w:rPr>
              <w:t xml:space="preserve"> </w:t>
            </w:r>
            <w:r w:rsidRPr="0076660E">
              <w:rPr>
                <w:sz w:val="18"/>
              </w:rPr>
              <w:t>comprimento</w:t>
            </w:r>
            <w:r w:rsidRPr="0076660E">
              <w:rPr>
                <w:spacing w:val="1"/>
                <w:sz w:val="18"/>
              </w:rPr>
              <w:t xml:space="preserve"> </w:t>
            </w:r>
            <w:r w:rsidRPr="0076660E">
              <w:rPr>
                <w:sz w:val="18"/>
              </w:rPr>
              <w:t xml:space="preserve">cepo: 40 </w:t>
            </w:r>
            <w:r w:rsidRPr="0076660E">
              <w:rPr>
                <w:color w:val="1C1C1C"/>
                <w:sz w:val="18"/>
              </w:rPr>
              <w:t xml:space="preserve">cm, </w:t>
            </w:r>
            <w:r w:rsidRPr="0076660E">
              <w:rPr>
                <w:color w:val="111111"/>
                <w:sz w:val="18"/>
              </w:rPr>
              <w:t xml:space="preserve">com </w:t>
            </w:r>
            <w:r w:rsidRPr="0076660E">
              <w:rPr>
                <w:color w:val="0C0C0C"/>
                <w:sz w:val="18"/>
              </w:rPr>
              <w:t xml:space="preserve">cabo </w:t>
            </w:r>
            <w:r w:rsidRPr="0076660E">
              <w:rPr>
                <w:sz w:val="18"/>
              </w:rPr>
              <w:t>perfeitamente</w:t>
            </w:r>
            <w:r w:rsidRPr="0076660E">
              <w:rPr>
                <w:spacing w:val="1"/>
                <w:sz w:val="18"/>
              </w:rPr>
              <w:t xml:space="preserve"> </w:t>
            </w:r>
            <w:r w:rsidRPr="0076660E">
              <w:rPr>
                <w:sz w:val="18"/>
              </w:rPr>
              <w:t>reto</w:t>
            </w:r>
            <w:r w:rsidRPr="0076660E">
              <w:rPr>
                <w:spacing w:val="-38"/>
                <w:sz w:val="18"/>
              </w:rPr>
              <w:t xml:space="preserve"> </w:t>
            </w:r>
            <w:r w:rsidRPr="0076660E">
              <w:rPr>
                <w:sz w:val="18"/>
              </w:rPr>
              <w:t>plastîficado,</w:t>
            </w:r>
            <w:r w:rsidRPr="0076660E">
              <w:rPr>
                <w:spacing w:val="22"/>
                <w:sz w:val="18"/>
              </w:rPr>
              <w:t xml:space="preserve"> </w:t>
            </w:r>
            <w:r w:rsidRPr="0076660E">
              <w:rPr>
                <w:sz w:val="18"/>
              </w:rPr>
              <w:t>rosqueáyel</w:t>
            </w:r>
            <w:r w:rsidRPr="0076660E">
              <w:rPr>
                <w:spacing w:val="9"/>
                <w:sz w:val="18"/>
              </w:rPr>
              <w:t xml:space="preserve"> </w:t>
            </w:r>
            <w:r w:rsidRPr="0076660E">
              <w:rPr>
                <w:sz w:val="18"/>
              </w:rPr>
              <w:t>com</w:t>
            </w:r>
            <w:r w:rsidRPr="0076660E">
              <w:rPr>
                <w:spacing w:val="3"/>
                <w:sz w:val="18"/>
              </w:rPr>
              <w:t xml:space="preserve"> </w:t>
            </w:r>
            <w:r w:rsidRPr="0076660E">
              <w:rPr>
                <w:sz w:val="18"/>
              </w:rPr>
              <w:t>ponteira</w:t>
            </w:r>
            <w:r w:rsidRPr="0076660E">
              <w:rPr>
                <w:spacing w:val="4"/>
                <w:sz w:val="18"/>
              </w:rPr>
              <w:t xml:space="preserve"> </w:t>
            </w:r>
            <w:r w:rsidRPr="0076660E">
              <w:rPr>
                <w:color w:val="181818"/>
                <w:sz w:val="18"/>
              </w:rPr>
              <w:t>de</w:t>
            </w:r>
            <w:r w:rsidRPr="0076660E">
              <w:rPr>
                <w:color w:val="181818"/>
                <w:spacing w:val="-11"/>
                <w:sz w:val="18"/>
              </w:rPr>
              <w:t xml:space="preserve"> </w:t>
            </w:r>
            <w:r w:rsidRPr="0076660E">
              <w:rPr>
                <w:sz w:val="18"/>
              </w:rPr>
              <w:t>plástico.</w:t>
            </w:r>
          </w:p>
        </w:tc>
        <w:tc>
          <w:tcPr>
            <w:tcW w:w="1701" w:type="dxa"/>
            <w:vAlign w:val="center"/>
          </w:tcPr>
          <w:p w:rsidR="0076660E" w:rsidRPr="00190C47" w:rsidRDefault="0076660E" w:rsidP="005D2AE8">
            <w:pPr>
              <w:widowControl w:val="0"/>
              <w:jc w:val="center"/>
            </w:pPr>
            <w:r>
              <w:t>10</w:t>
            </w:r>
          </w:p>
        </w:tc>
      </w:tr>
      <w:tr w:rsidR="0076660E" w:rsidRPr="00190C47" w:rsidTr="004B6DF9">
        <w:trPr>
          <w:jc w:val="center"/>
        </w:trPr>
        <w:tc>
          <w:tcPr>
            <w:tcW w:w="709" w:type="dxa"/>
          </w:tcPr>
          <w:p w:rsidR="0076660E" w:rsidRPr="00190C47" w:rsidRDefault="0076660E" w:rsidP="00DE3ADB">
            <w:pPr>
              <w:jc w:val="center"/>
            </w:pPr>
            <w:r>
              <w:t>19</w:t>
            </w:r>
          </w:p>
        </w:tc>
        <w:tc>
          <w:tcPr>
            <w:tcW w:w="3686" w:type="dxa"/>
          </w:tcPr>
          <w:p w:rsidR="0076660E" w:rsidRPr="0076660E" w:rsidRDefault="0076660E" w:rsidP="005D2AE8">
            <w:pPr>
              <w:pStyle w:val="TableParagraph"/>
              <w:spacing w:line="199" w:lineRule="exact"/>
              <w:ind w:left="119"/>
              <w:rPr>
                <w:sz w:val="18"/>
              </w:rPr>
            </w:pPr>
            <w:r w:rsidRPr="0076660E">
              <w:rPr>
                <w:sz w:val="18"/>
              </w:rPr>
              <w:t>Esponja</w:t>
            </w:r>
            <w:r w:rsidRPr="0076660E">
              <w:rPr>
                <w:spacing w:val="-2"/>
                <w:sz w:val="18"/>
              </w:rPr>
              <w:t xml:space="preserve"> </w:t>
            </w:r>
            <w:r w:rsidRPr="0076660E">
              <w:rPr>
                <w:sz w:val="18"/>
              </w:rPr>
              <w:t>dupla-face</w:t>
            </w:r>
            <w:r w:rsidRPr="0076660E">
              <w:rPr>
                <w:spacing w:val="4"/>
                <w:sz w:val="18"/>
              </w:rPr>
              <w:t xml:space="preserve"> </w:t>
            </w:r>
            <w:r w:rsidRPr="0076660E">
              <w:rPr>
                <w:sz w:val="18"/>
              </w:rPr>
              <w:t>multì</w:t>
            </w:r>
            <w:r w:rsidRPr="0076660E">
              <w:rPr>
                <w:color w:val="1A1A1A"/>
                <w:sz w:val="18"/>
              </w:rPr>
              <w:t>u5o</w:t>
            </w:r>
            <w:r w:rsidRPr="0076660E">
              <w:rPr>
                <w:color w:val="1A1A1A"/>
                <w:spacing w:val="-7"/>
                <w:sz w:val="18"/>
              </w:rPr>
              <w:t xml:space="preserve"> </w:t>
            </w:r>
            <w:r w:rsidRPr="0076660E">
              <w:rPr>
                <w:sz w:val="18"/>
              </w:rPr>
              <w:t>Esponja</w:t>
            </w:r>
            <w:r w:rsidRPr="0076660E">
              <w:rPr>
                <w:spacing w:val="-6"/>
                <w:sz w:val="18"/>
              </w:rPr>
              <w:t xml:space="preserve"> </w:t>
            </w:r>
            <w:r w:rsidRPr="0076660E">
              <w:rPr>
                <w:color w:val="0F0F0F"/>
                <w:sz w:val="18"/>
              </w:rPr>
              <w:t>dupIa•face</w:t>
            </w:r>
            <w:r w:rsidRPr="0076660E">
              <w:rPr>
                <w:color w:val="0F0F0F"/>
                <w:spacing w:val="6"/>
                <w:sz w:val="18"/>
              </w:rPr>
              <w:t xml:space="preserve"> </w:t>
            </w:r>
            <w:r w:rsidRPr="0076660E">
              <w:rPr>
                <w:color w:val="0C0C0C"/>
                <w:sz w:val="18"/>
              </w:rPr>
              <w:t>multiuso,</w:t>
            </w:r>
          </w:p>
          <w:p w:rsidR="0076660E" w:rsidRPr="0076660E" w:rsidRDefault="0076660E" w:rsidP="005D2AE8">
            <w:pPr>
              <w:pStyle w:val="TableParagraph"/>
              <w:spacing w:before="3"/>
              <w:ind w:left="121" w:hanging="2"/>
              <w:rPr>
                <w:sz w:val="18"/>
              </w:rPr>
            </w:pPr>
            <w:r w:rsidRPr="0076660E">
              <w:rPr>
                <w:sz w:val="18"/>
              </w:rPr>
              <w:t>100x</w:t>
            </w:r>
            <w:r w:rsidRPr="0076660E">
              <w:rPr>
                <w:color w:val="111111"/>
                <w:sz w:val="18"/>
              </w:rPr>
              <w:t>10x</w:t>
            </w:r>
            <w:r w:rsidRPr="0076660E">
              <w:rPr>
                <w:color w:val="111111"/>
                <w:spacing w:val="-25"/>
                <w:sz w:val="18"/>
              </w:rPr>
              <w:t xml:space="preserve"> </w:t>
            </w:r>
            <w:r w:rsidRPr="0076660E">
              <w:rPr>
                <w:sz w:val="18"/>
              </w:rPr>
              <w:t>Z0mm,</w:t>
            </w:r>
            <w:r w:rsidRPr="0076660E">
              <w:rPr>
                <w:spacing w:val="10"/>
                <w:sz w:val="18"/>
              </w:rPr>
              <w:t xml:space="preserve"> </w:t>
            </w:r>
            <w:r w:rsidRPr="0076660E">
              <w:rPr>
                <w:sz w:val="18"/>
              </w:rPr>
              <w:t>bicolor:</w:t>
            </w:r>
            <w:r w:rsidRPr="0076660E">
              <w:rPr>
                <w:spacing w:val="6"/>
                <w:sz w:val="18"/>
              </w:rPr>
              <w:t xml:space="preserve"> </w:t>
            </w:r>
            <w:r w:rsidRPr="0076660E">
              <w:rPr>
                <w:color w:val="0E0E0E"/>
                <w:sz w:val="18"/>
              </w:rPr>
              <w:t>lado</w:t>
            </w:r>
            <w:r w:rsidRPr="0076660E">
              <w:rPr>
                <w:color w:val="0E0E0E"/>
                <w:spacing w:val="6"/>
                <w:sz w:val="18"/>
              </w:rPr>
              <w:t xml:space="preserve"> </w:t>
            </w:r>
            <w:r w:rsidRPr="0076660E">
              <w:rPr>
                <w:sz w:val="18"/>
              </w:rPr>
              <w:t>verde</w:t>
            </w:r>
            <w:r w:rsidRPr="0076660E">
              <w:rPr>
                <w:spacing w:val="8"/>
                <w:sz w:val="18"/>
              </w:rPr>
              <w:t xml:space="preserve"> </w:t>
            </w:r>
            <w:r w:rsidRPr="0076660E">
              <w:rPr>
                <w:color w:val="161616"/>
                <w:sz w:val="18"/>
              </w:rPr>
              <w:t>de</w:t>
            </w:r>
            <w:r w:rsidRPr="0076660E">
              <w:rPr>
                <w:color w:val="161616"/>
                <w:spacing w:val="-1"/>
                <w:sz w:val="18"/>
              </w:rPr>
              <w:t xml:space="preserve"> </w:t>
            </w:r>
            <w:r w:rsidRPr="0076660E">
              <w:rPr>
                <w:sz w:val="18"/>
              </w:rPr>
              <w:t>fibra</w:t>
            </w:r>
            <w:r w:rsidRPr="0076660E">
              <w:rPr>
                <w:spacing w:val="11"/>
                <w:sz w:val="18"/>
              </w:rPr>
              <w:t xml:space="preserve"> </w:t>
            </w:r>
            <w:r w:rsidRPr="0076660E">
              <w:rPr>
                <w:sz w:val="18"/>
              </w:rPr>
              <w:t>abrasiva</w:t>
            </w:r>
            <w:r w:rsidRPr="0076660E">
              <w:rPr>
                <w:spacing w:val="9"/>
                <w:sz w:val="18"/>
              </w:rPr>
              <w:t xml:space="preserve"> </w:t>
            </w:r>
            <w:r w:rsidRPr="0076660E">
              <w:rPr>
                <w:color w:val="181818"/>
                <w:sz w:val="18"/>
              </w:rPr>
              <w:t>para</w:t>
            </w:r>
          </w:p>
          <w:p w:rsidR="0076660E" w:rsidRPr="0076660E" w:rsidRDefault="0076660E" w:rsidP="005D2AE8">
            <w:pPr>
              <w:pStyle w:val="TableParagraph"/>
              <w:spacing w:before="11" w:line="220" w:lineRule="atLeast"/>
              <w:ind w:left="113" w:firstLine="7"/>
              <w:rPr>
                <w:sz w:val="18"/>
              </w:rPr>
            </w:pPr>
            <w:proofErr w:type="gramStart"/>
            <w:r w:rsidRPr="0076660E">
              <w:rPr>
                <w:sz w:val="18"/>
              </w:rPr>
              <w:t>limpeza</w:t>
            </w:r>
            <w:proofErr w:type="gramEnd"/>
            <w:r w:rsidRPr="0076660E">
              <w:rPr>
                <w:spacing w:val="1"/>
                <w:sz w:val="18"/>
              </w:rPr>
              <w:t xml:space="preserve"> </w:t>
            </w:r>
            <w:r w:rsidRPr="0076660E">
              <w:rPr>
                <w:sz w:val="18"/>
              </w:rPr>
              <w:t xml:space="preserve">mais </w:t>
            </w:r>
            <w:r w:rsidRPr="0076660E">
              <w:rPr>
                <w:color w:val="080808"/>
                <w:sz w:val="18"/>
              </w:rPr>
              <w:t xml:space="preserve">difícil </w:t>
            </w:r>
            <w:r w:rsidRPr="0076660E">
              <w:rPr>
                <w:color w:val="111111"/>
                <w:sz w:val="18"/>
              </w:rPr>
              <w:t xml:space="preserve">e </w:t>
            </w:r>
            <w:r w:rsidRPr="0076660E">
              <w:rPr>
                <w:sz w:val="18"/>
              </w:rPr>
              <w:t>lado</w:t>
            </w:r>
            <w:r w:rsidRPr="0076660E">
              <w:rPr>
                <w:spacing w:val="1"/>
                <w:sz w:val="18"/>
              </w:rPr>
              <w:t xml:space="preserve"> </w:t>
            </w:r>
            <w:r w:rsidRPr="0076660E">
              <w:rPr>
                <w:sz w:val="18"/>
              </w:rPr>
              <w:t xml:space="preserve">amareło </w:t>
            </w:r>
            <w:r w:rsidRPr="0076660E">
              <w:rPr>
                <w:color w:val="131313"/>
                <w:sz w:val="18"/>
              </w:rPr>
              <w:t xml:space="preserve">de </w:t>
            </w:r>
            <w:r w:rsidRPr="0076660E">
              <w:rPr>
                <w:sz w:val="18"/>
              </w:rPr>
              <w:t xml:space="preserve">esponja </w:t>
            </w:r>
            <w:r w:rsidRPr="0076660E">
              <w:rPr>
                <w:color w:val="0C0C0C"/>
                <w:sz w:val="18"/>
              </w:rPr>
              <w:t xml:space="preserve">macia </w:t>
            </w:r>
            <w:r w:rsidRPr="0076660E">
              <w:rPr>
                <w:sz w:val="18"/>
              </w:rPr>
              <w:t>para</w:t>
            </w:r>
            <w:r w:rsidRPr="0076660E">
              <w:rPr>
                <w:spacing w:val="-38"/>
                <w:sz w:val="18"/>
              </w:rPr>
              <w:t xml:space="preserve"> </w:t>
            </w:r>
            <w:r w:rsidRPr="0076660E">
              <w:rPr>
                <w:sz w:val="18"/>
              </w:rPr>
              <w:t>limpeza</w:t>
            </w:r>
            <w:r w:rsidRPr="0076660E">
              <w:rPr>
                <w:spacing w:val="4"/>
                <w:sz w:val="18"/>
              </w:rPr>
              <w:t xml:space="preserve"> </w:t>
            </w:r>
            <w:r w:rsidRPr="0076660E">
              <w:rPr>
                <w:sz w:val="18"/>
              </w:rPr>
              <w:t>mais</w:t>
            </w:r>
            <w:r w:rsidRPr="0076660E">
              <w:rPr>
                <w:spacing w:val="8"/>
                <w:sz w:val="18"/>
              </w:rPr>
              <w:t xml:space="preserve"> </w:t>
            </w:r>
            <w:r w:rsidRPr="0076660E">
              <w:rPr>
                <w:sz w:val="18"/>
              </w:rPr>
              <w:t>dełicada.</w:t>
            </w:r>
          </w:p>
        </w:tc>
        <w:tc>
          <w:tcPr>
            <w:tcW w:w="1701" w:type="dxa"/>
            <w:vAlign w:val="center"/>
          </w:tcPr>
          <w:p w:rsidR="0076660E" w:rsidRPr="00190C47" w:rsidRDefault="0076660E" w:rsidP="005D2AE8">
            <w:pPr>
              <w:widowControl w:val="0"/>
              <w:jc w:val="center"/>
            </w:pPr>
            <w:r>
              <w:t>10</w:t>
            </w:r>
          </w:p>
        </w:tc>
      </w:tr>
      <w:tr w:rsidR="0076660E" w:rsidRPr="00190C47" w:rsidTr="004B6DF9">
        <w:trPr>
          <w:jc w:val="center"/>
        </w:trPr>
        <w:tc>
          <w:tcPr>
            <w:tcW w:w="709" w:type="dxa"/>
          </w:tcPr>
          <w:p w:rsidR="0076660E" w:rsidRPr="00190C47" w:rsidRDefault="0076660E" w:rsidP="00DE3ADB">
            <w:pPr>
              <w:jc w:val="center"/>
            </w:pPr>
            <w:r>
              <w:t>20</w:t>
            </w:r>
          </w:p>
        </w:tc>
        <w:tc>
          <w:tcPr>
            <w:tcW w:w="3686" w:type="dxa"/>
          </w:tcPr>
          <w:p w:rsidR="0076660E" w:rsidRPr="0076660E" w:rsidRDefault="0076660E" w:rsidP="005D2AE8">
            <w:pPr>
              <w:pStyle w:val="TableParagraph"/>
              <w:spacing w:line="194" w:lineRule="exact"/>
              <w:ind w:left="112"/>
              <w:rPr>
                <w:sz w:val="18"/>
              </w:rPr>
            </w:pPr>
            <w:r w:rsidRPr="0076660E">
              <w:rPr>
                <w:sz w:val="18"/>
              </w:rPr>
              <w:t>Touca</w:t>
            </w:r>
            <w:r w:rsidRPr="0076660E">
              <w:rPr>
                <w:spacing w:val="11"/>
                <w:sz w:val="18"/>
              </w:rPr>
              <w:t xml:space="preserve"> </w:t>
            </w:r>
            <w:r w:rsidRPr="0076660E">
              <w:rPr>
                <w:sz w:val="18"/>
              </w:rPr>
              <w:t>Descartăvel</w:t>
            </w:r>
            <w:r w:rsidRPr="0076660E">
              <w:rPr>
                <w:spacing w:val="8"/>
                <w:sz w:val="18"/>
              </w:rPr>
              <w:t xml:space="preserve"> </w:t>
            </w:r>
            <w:r w:rsidRPr="0076660E">
              <w:rPr>
                <w:color w:val="343434"/>
                <w:sz w:val="18"/>
              </w:rPr>
              <w:t>c/</w:t>
            </w:r>
            <w:r w:rsidRPr="0076660E">
              <w:rPr>
                <w:color w:val="343434"/>
                <w:spacing w:val="3"/>
                <w:sz w:val="18"/>
              </w:rPr>
              <w:t xml:space="preserve"> </w:t>
            </w:r>
            <w:r w:rsidRPr="0076660E">
              <w:rPr>
                <w:sz w:val="18"/>
              </w:rPr>
              <w:t>Elástico,</w:t>
            </w:r>
            <w:r w:rsidRPr="0076660E">
              <w:rPr>
                <w:spacing w:val="14"/>
                <w:sz w:val="18"/>
              </w:rPr>
              <w:t xml:space="preserve"> </w:t>
            </w:r>
            <w:r w:rsidRPr="0076660E">
              <w:rPr>
                <w:sz w:val="18"/>
              </w:rPr>
              <w:t>não</w:t>
            </w:r>
            <w:r w:rsidRPr="0076660E">
              <w:rPr>
                <w:spacing w:val="5"/>
                <w:sz w:val="18"/>
              </w:rPr>
              <w:t xml:space="preserve"> </w:t>
            </w:r>
            <w:r w:rsidRPr="0076660E">
              <w:rPr>
                <w:color w:val="080808"/>
                <w:sz w:val="18"/>
              </w:rPr>
              <w:t>estéril,</w:t>
            </w:r>
            <w:r w:rsidRPr="0076660E">
              <w:rPr>
                <w:color w:val="080808"/>
                <w:spacing w:val="12"/>
                <w:sz w:val="18"/>
              </w:rPr>
              <w:t xml:space="preserve"> </w:t>
            </w:r>
            <w:r w:rsidRPr="0076660E">
              <w:rPr>
                <w:sz w:val="18"/>
              </w:rPr>
              <w:t>atóxica.</w:t>
            </w:r>
            <w:r w:rsidRPr="0076660E">
              <w:rPr>
                <w:spacing w:val="4"/>
                <w:sz w:val="18"/>
              </w:rPr>
              <w:t xml:space="preserve"> </w:t>
            </w:r>
            <w:r w:rsidRPr="0076660E">
              <w:rPr>
                <w:color w:val="161616"/>
                <w:sz w:val="18"/>
              </w:rPr>
              <w:t>Pct</w:t>
            </w:r>
            <w:r w:rsidRPr="0076660E">
              <w:rPr>
                <w:color w:val="161616"/>
                <w:spacing w:val="6"/>
                <w:sz w:val="18"/>
              </w:rPr>
              <w:t xml:space="preserve"> </w:t>
            </w:r>
            <w:r w:rsidRPr="0076660E">
              <w:rPr>
                <w:color w:val="1C1C1C"/>
                <w:sz w:val="18"/>
              </w:rPr>
              <w:t>c/</w:t>
            </w:r>
            <w:r w:rsidRPr="0076660E">
              <w:rPr>
                <w:color w:val="1C1C1C"/>
                <w:spacing w:val="3"/>
                <w:sz w:val="18"/>
              </w:rPr>
              <w:t xml:space="preserve"> </w:t>
            </w:r>
            <w:r w:rsidRPr="0076660E">
              <w:rPr>
                <w:sz w:val="18"/>
              </w:rPr>
              <w:t>100</w:t>
            </w:r>
          </w:p>
          <w:p w:rsidR="0076660E" w:rsidRPr="0076660E" w:rsidRDefault="0076660E" w:rsidP="005D2AE8">
            <w:pPr>
              <w:pStyle w:val="TableParagraph"/>
              <w:spacing w:before="3"/>
              <w:ind w:left="121"/>
              <w:rPr>
                <w:sz w:val="18"/>
              </w:rPr>
            </w:pPr>
            <w:proofErr w:type="gramStart"/>
            <w:r w:rsidRPr="0076660E">
              <w:rPr>
                <w:sz w:val="18"/>
              </w:rPr>
              <w:t>unidades</w:t>
            </w:r>
            <w:proofErr w:type="gramEnd"/>
            <w:r w:rsidRPr="0076660E">
              <w:rPr>
                <w:sz w:val="18"/>
              </w:rPr>
              <w:t>.</w:t>
            </w:r>
          </w:p>
        </w:tc>
        <w:tc>
          <w:tcPr>
            <w:tcW w:w="1701" w:type="dxa"/>
            <w:vAlign w:val="center"/>
          </w:tcPr>
          <w:p w:rsidR="0076660E" w:rsidRPr="00190C47" w:rsidRDefault="0076660E" w:rsidP="005D2AE8">
            <w:pPr>
              <w:widowControl w:val="0"/>
              <w:jc w:val="center"/>
            </w:pPr>
            <w:r>
              <w:t>05</w:t>
            </w:r>
          </w:p>
        </w:tc>
      </w:tr>
      <w:tr w:rsidR="0076660E" w:rsidRPr="00190C47" w:rsidTr="004B6DF9">
        <w:trPr>
          <w:jc w:val="center"/>
        </w:trPr>
        <w:tc>
          <w:tcPr>
            <w:tcW w:w="709" w:type="dxa"/>
          </w:tcPr>
          <w:p w:rsidR="0076660E" w:rsidRPr="00190C47" w:rsidRDefault="0076660E" w:rsidP="00DE3ADB">
            <w:pPr>
              <w:jc w:val="center"/>
            </w:pPr>
            <w:r>
              <w:t>21</w:t>
            </w:r>
          </w:p>
        </w:tc>
        <w:tc>
          <w:tcPr>
            <w:tcW w:w="3686" w:type="dxa"/>
          </w:tcPr>
          <w:p w:rsidR="0076660E" w:rsidRPr="0076660E" w:rsidRDefault="0076660E" w:rsidP="005D2AE8">
            <w:pPr>
              <w:pStyle w:val="TableParagraph"/>
              <w:spacing w:line="192" w:lineRule="exact"/>
              <w:ind w:left="119"/>
              <w:rPr>
                <w:sz w:val="18"/>
              </w:rPr>
            </w:pPr>
            <w:r w:rsidRPr="0076660E">
              <w:rPr>
                <w:color w:val="0E0E0E"/>
                <w:sz w:val="18"/>
              </w:rPr>
              <w:t>PANO</w:t>
            </w:r>
            <w:r w:rsidRPr="0076660E">
              <w:rPr>
                <w:color w:val="0E0E0E"/>
                <w:spacing w:val="2"/>
                <w:sz w:val="18"/>
              </w:rPr>
              <w:t xml:space="preserve"> </w:t>
            </w:r>
            <w:r w:rsidRPr="0076660E">
              <w:rPr>
                <w:color w:val="1F1F1F"/>
                <w:sz w:val="18"/>
              </w:rPr>
              <w:t>DE</w:t>
            </w:r>
            <w:r w:rsidRPr="0076660E">
              <w:rPr>
                <w:color w:val="1F1F1F"/>
                <w:spacing w:val="4"/>
                <w:sz w:val="18"/>
              </w:rPr>
              <w:t xml:space="preserve"> </w:t>
            </w:r>
            <w:r w:rsidRPr="0076660E">
              <w:rPr>
                <w:color w:val="0C0C0C"/>
                <w:sz w:val="18"/>
              </w:rPr>
              <w:t>CHÃO</w:t>
            </w:r>
            <w:r w:rsidRPr="0076660E">
              <w:rPr>
                <w:color w:val="0C0C0C"/>
                <w:spacing w:val="13"/>
                <w:sz w:val="18"/>
              </w:rPr>
              <w:t xml:space="preserve"> </w:t>
            </w:r>
            <w:r w:rsidRPr="0076660E">
              <w:rPr>
                <w:sz w:val="18"/>
              </w:rPr>
              <w:t>XADREZ</w:t>
            </w:r>
            <w:r w:rsidRPr="0076660E">
              <w:rPr>
                <w:spacing w:val="4"/>
                <w:sz w:val="18"/>
              </w:rPr>
              <w:t xml:space="preserve"> </w:t>
            </w:r>
            <w:r w:rsidRPr="0076660E">
              <w:rPr>
                <w:color w:val="212121"/>
                <w:sz w:val="18"/>
              </w:rPr>
              <w:t>-</w:t>
            </w:r>
            <w:r w:rsidRPr="0076660E">
              <w:rPr>
                <w:color w:val="212121"/>
                <w:spacing w:val="4"/>
                <w:sz w:val="18"/>
              </w:rPr>
              <w:t xml:space="preserve"> </w:t>
            </w:r>
            <w:r w:rsidRPr="0076660E">
              <w:rPr>
                <w:color w:val="212121"/>
                <w:sz w:val="18"/>
              </w:rPr>
              <w:t>Em</w:t>
            </w:r>
            <w:r w:rsidRPr="0076660E">
              <w:rPr>
                <w:color w:val="212121"/>
                <w:spacing w:val="-1"/>
                <w:sz w:val="18"/>
              </w:rPr>
              <w:t xml:space="preserve"> </w:t>
            </w:r>
            <w:r w:rsidRPr="0076660E">
              <w:rPr>
                <w:sz w:val="18"/>
              </w:rPr>
              <w:t>tecido</w:t>
            </w:r>
            <w:r w:rsidRPr="0076660E">
              <w:rPr>
                <w:spacing w:val="7"/>
                <w:sz w:val="18"/>
              </w:rPr>
              <w:t xml:space="preserve"> </w:t>
            </w:r>
            <w:r w:rsidRPr="0076660E">
              <w:rPr>
                <w:color w:val="080808"/>
                <w:sz w:val="18"/>
              </w:rPr>
              <w:t>100%</w:t>
            </w:r>
            <w:r w:rsidRPr="0076660E">
              <w:rPr>
                <w:color w:val="080808"/>
                <w:spacing w:val="4"/>
                <w:sz w:val="18"/>
              </w:rPr>
              <w:t xml:space="preserve"> </w:t>
            </w:r>
            <w:r w:rsidRPr="0076660E">
              <w:rPr>
                <w:sz w:val="18"/>
              </w:rPr>
              <w:t>algod3o,</w:t>
            </w:r>
            <w:r w:rsidRPr="0076660E">
              <w:rPr>
                <w:spacing w:val="12"/>
                <w:sz w:val="18"/>
              </w:rPr>
              <w:t xml:space="preserve"> </w:t>
            </w:r>
            <w:r w:rsidRPr="0076660E">
              <w:rPr>
                <w:sz w:val="18"/>
              </w:rPr>
              <w:t>68</w:t>
            </w:r>
            <w:r w:rsidRPr="0076660E">
              <w:rPr>
                <w:spacing w:val="12"/>
                <w:sz w:val="18"/>
              </w:rPr>
              <w:t xml:space="preserve"> </w:t>
            </w:r>
            <w:r w:rsidRPr="0076660E">
              <w:rPr>
                <w:color w:val="262626"/>
                <w:sz w:val="18"/>
              </w:rPr>
              <w:t>x</w:t>
            </w:r>
            <w:r w:rsidRPr="0076660E">
              <w:rPr>
                <w:color w:val="262626"/>
                <w:spacing w:val="13"/>
                <w:sz w:val="18"/>
              </w:rPr>
              <w:t xml:space="preserve"> </w:t>
            </w:r>
            <w:r w:rsidRPr="0076660E">
              <w:rPr>
                <w:color w:val="151515"/>
                <w:sz w:val="18"/>
              </w:rPr>
              <w:t>g0</w:t>
            </w:r>
          </w:p>
          <w:p w:rsidR="0076660E" w:rsidRPr="0076660E" w:rsidRDefault="0076660E" w:rsidP="005D2AE8">
            <w:pPr>
              <w:pStyle w:val="TableParagraph"/>
              <w:spacing w:before="3"/>
              <w:ind w:left="119"/>
              <w:rPr>
                <w:sz w:val="18"/>
              </w:rPr>
            </w:pPr>
            <w:r w:rsidRPr="0076660E">
              <w:rPr>
                <w:sz w:val="18"/>
              </w:rPr>
              <w:t>cm,</w:t>
            </w:r>
            <w:r w:rsidRPr="0076660E">
              <w:rPr>
                <w:spacing w:val="8"/>
                <w:sz w:val="18"/>
              </w:rPr>
              <w:t xml:space="preserve"> </w:t>
            </w:r>
            <w:r w:rsidRPr="0076660E">
              <w:rPr>
                <w:sz w:val="18"/>
              </w:rPr>
              <w:t>alto</w:t>
            </w:r>
            <w:r w:rsidRPr="0076660E">
              <w:rPr>
                <w:spacing w:val="8"/>
                <w:sz w:val="18"/>
              </w:rPr>
              <w:t xml:space="preserve"> </w:t>
            </w:r>
            <w:r w:rsidRPr="0076660E">
              <w:rPr>
                <w:color w:val="0A0A0A"/>
                <w:sz w:val="18"/>
              </w:rPr>
              <w:t>grau</w:t>
            </w:r>
            <w:r w:rsidRPr="0076660E">
              <w:rPr>
                <w:color w:val="0A0A0A"/>
                <w:spacing w:val="6"/>
                <w:sz w:val="18"/>
              </w:rPr>
              <w:t xml:space="preserve"> </w:t>
            </w:r>
            <w:r w:rsidRPr="0076660E">
              <w:rPr>
                <w:color w:val="111111"/>
                <w:sz w:val="18"/>
              </w:rPr>
              <w:t>de</w:t>
            </w:r>
            <w:r w:rsidRPr="0076660E">
              <w:rPr>
                <w:color w:val="111111"/>
                <w:spacing w:val="12"/>
                <w:sz w:val="18"/>
              </w:rPr>
              <w:t xml:space="preserve"> </w:t>
            </w:r>
            <w:r w:rsidRPr="0076660E">
              <w:rPr>
                <w:sz w:val="18"/>
              </w:rPr>
              <w:t>absorçâo,</w:t>
            </w:r>
            <w:r w:rsidRPr="0076660E">
              <w:rPr>
                <w:spacing w:val="21"/>
                <w:sz w:val="18"/>
              </w:rPr>
              <w:t xml:space="preserve"> </w:t>
            </w:r>
            <w:r w:rsidRPr="0076660E">
              <w:rPr>
                <w:sz w:val="18"/>
              </w:rPr>
              <w:t>sem</w:t>
            </w:r>
            <w:r w:rsidRPr="0076660E">
              <w:rPr>
                <w:spacing w:val="8"/>
                <w:sz w:val="18"/>
              </w:rPr>
              <w:t xml:space="preserve"> </w:t>
            </w:r>
            <w:r w:rsidRPr="0076660E">
              <w:rPr>
                <w:sz w:val="18"/>
              </w:rPr>
              <w:t>desprendimento</w:t>
            </w:r>
            <w:r w:rsidRPr="0076660E">
              <w:rPr>
                <w:spacing w:val="-5"/>
                <w:sz w:val="18"/>
              </w:rPr>
              <w:t xml:space="preserve"> </w:t>
            </w:r>
            <w:r w:rsidRPr="0076660E">
              <w:rPr>
                <w:sz w:val="18"/>
              </w:rPr>
              <w:t>de</w:t>
            </w:r>
            <w:r w:rsidRPr="0076660E">
              <w:rPr>
                <w:spacing w:val="-5"/>
                <w:sz w:val="18"/>
              </w:rPr>
              <w:t xml:space="preserve"> </w:t>
            </w:r>
            <w:r w:rsidRPr="0076660E">
              <w:rPr>
                <w:sz w:val="18"/>
              </w:rPr>
              <w:t>particula.</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22</w:t>
            </w:r>
          </w:p>
        </w:tc>
        <w:tc>
          <w:tcPr>
            <w:tcW w:w="3686" w:type="dxa"/>
          </w:tcPr>
          <w:p w:rsidR="0076660E" w:rsidRPr="0076660E" w:rsidRDefault="0076660E" w:rsidP="005D2AE8">
            <w:pPr>
              <w:pStyle w:val="TableParagraph"/>
              <w:spacing w:line="194" w:lineRule="exact"/>
              <w:ind w:left="119"/>
              <w:rPr>
                <w:sz w:val="18"/>
              </w:rPr>
            </w:pPr>
            <w:r w:rsidRPr="0076660E">
              <w:rPr>
                <w:sz w:val="18"/>
              </w:rPr>
              <w:t>Pano</w:t>
            </w:r>
            <w:r w:rsidRPr="0076660E">
              <w:rPr>
                <w:spacing w:val="5"/>
                <w:sz w:val="18"/>
              </w:rPr>
              <w:t xml:space="preserve"> </w:t>
            </w:r>
            <w:r w:rsidRPr="0076660E">
              <w:rPr>
                <w:color w:val="0C0C0C"/>
                <w:sz w:val="18"/>
              </w:rPr>
              <w:t>de</w:t>
            </w:r>
            <w:r w:rsidRPr="0076660E">
              <w:rPr>
                <w:color w:val="0C0C0C"/>
                <w:spacing w:val="8"/>
                <w:sz w:val="18"/>
              </w:rPr>
              <w:t xml:space="preserve"> </w:t>
            </w:r>
            <w:r w:rsidRPr="0076660E">
              <w:rPr>
                <w:color w:val="212121"/>
                <w:sz w:val="18"/>
              </w:rPr>
              <w:t>châo</w:t>
            </w:r>
            <w:r w:rsidRPr="0076660E">
              <w:rPr>
                <w:color w:val="212121"/>
                <w:spacing w:val="7"/>
                <w:sz w:val="18"/>
              </w:rPr>
              <w:t xml:space="preserve"> </w:t>
            </w:r>
            <w:r w:rsidRPr="0076660E">
              <w:rPr>
                <w:sz w:val="18"/>
              </w:rPr>
              <w:t>branco</w:t>
            </w:r>
            <w:r w:rsidRPr="0076660E">
              <w:rPr>
                <w:spacing w:val="11"/>
                <w:sz w:val="18"/>
              </w:rPr>
              <w:t xml:space="preserve"> </w:t>
            </w:r>
            <w:r w:rsidRPr="0076660E">
              <w:rPr>
                <w:sz w:val="18"/>
              </w:rPr>
              <w:t>saco</w:t>
            </w:r>
            <w:r w:rsidRPr="0076660E">
              <w:rPr>
                <w:spacing w:val="6"/>
                <w:sz w:val="18"/>
              </w:rPr>
              <w:t xml:space="preserve"> </w:t>
            </w:r>
            <w:r w:rsidRPr="0076660E">
              <w:rPr>
                <w:color w:val="080808"/>
                <w:sz w:val="18"/>
              </w:rPr>
              <w:t>de</w:t>
            </w:r>
            <w:r w:rsidRPr="0076660E">
              <w:rPr>
                <w:color w:val="080808"/>
                <w:spacing w:val="3"/>
                <w:sz w:val="18"/>
              </w:rPr>
              <w:t xml:space="preserve"> </w:t>
            </w:r>
            <w:r w:rsidRPr="0076660E">
              <w:rPr>
                <w:color w:val="131313"/>
                <w:sz w:val="18"/>
              </w:rPr>
              <w:t>algodão</w:t>
            </w:r>
            <w:r w:rsidRPr="0076660E">
              <w:rPr>
                <w:color w:val="131313"/>
                <w:spacing w:val="8"/>
                <w:sz w:val="18"/>
              </w:rPr>
              <w:t xml:space="preserve"> </w:t>
            </w:r>
            <w:r w:rsidRPr="0076660E">
              <w:rPr>
                <w:color w:val="0E0E0E"/>
                <w:sz w:val="18"/>
              </w:rPr>
              <w:t>alvejado,</w:t>
            </w:r>
            <w:r w:rsidRPr="0076660E">
              <w:rPr>
                <w:color w:val="0E0E0E"/>
                <w:spacing w:val="14"/>
                <w:sz w:val="18"/>
              </w:rPr>
              <w:t xml:space="preserve"> </w:t>
            </w:r>
            <w:r w:rsidRPr="0076660E">
              <w:rPr>
                <w:color w:val="131313"/>
                <w:sz w:val="18"/>
              </w:rPr>
              <w:t>100%</w:t>
            </w:r>
          </w:p>
          <w:p w:rsidR="0076660E" w:rsidRPr="0076660E" w:rsidRDefault="0076660E" w:rsidP="005D2AE8">
            <w:pPr>
              <w:pStyle w:val="TableParagraph"/>
              <w:spacing w:before="3"/>
              <w:ind w:left="119"/>
              <w:rPr>
                <w:sz w:val="18"/>
              </w:rPr>
            </w:pPr>
            <w:proofErr w:type="gramStart"/>
            <w:r w:rsidRPr="0076660E">
              <w:rPr>
                <w:sz w:val="18"/>
              </w:rPr>
              <w:t>algodâo</w:t>
            </w:r>
            <w:proofErr w:type="gramEnd"/>
            <w:r w:rsidRPr="0076660E">
              <w:rPr>
                <w:sz w:val="18"/>
              </w:rPr>
              <w:t>,</w:t>
            </w:r>
            <w:r w:rsidRPr="0076660E">
              <w:rPr>
                <w:spacing w:val="6"/>
                <w:sz w:val="18"/>
              </w:rPr>
              <w:t xml:space="preserve"> </w:t>
            </w:r>
            <w:r w:rsidRPr="0076660E">
              <w:rPr>
                <w:sz w:val="18"/>
              </w:rPr>
              <w:t>tamanho</w:t>
            </w:r>
            <w:r w:rsidRPr="0076660E">
              <w:rPr>
                <w:spacing w:val="18"/>
                <w:sz w:val="18"/>
              </w:rPr>
              <w:t xml:space="preserve"> </w:t>
            </w:r>
            <w:r w:rsidRPr="0076660E">
              <w:rPr>
                <w:sz w:val="18"/>
              </w:rPr>
              <w:t>45cmx70cm.</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23</w:t>
            </w:r>
          </w:p>
        </w:tc>
        <w:tc>
          <w:tcPr>
            <w:tcW w:w="3686" w:type="dxa"/>
          </w:tcPr>
          <w:p w:rsidR="0076660E" w:rsidRPr="0076660E" w:rsidRDefault="0076660E" w:rsidP="005D2AE8">
            <w:pPr>
              <w:pStyle w:val="TableParagraph"/>
              <w:spacing w:line="194" w:lineRule="exact"/>
              <w:ind w:left="119"/>
              <w:rPr>
                <w:sz w:val="18"/>
              </w:rPr>
            </w:pPr>
            <w:r w:rsidRPr="0076660E">
              <w:rPr>
                <w:sz w:val="18"/>
              </w:rPr>
              <w:t>Flanela</w:t>
            </w:r>
            <w:r w:rsidRPr="0076660E">
              <w:rPr>
                <w:spacing w:val="-3"/>
                <w:sz w:val="18"/>
              </w:rPr>
              <w:t xml:space="preserve"> </w:t>
            </w:r>
            <w:r w:rsidRPr="0076660E">
              <w:rPr>
                <w:color w:val="1D1D1D"/>
                <w:sz w:val="18"/>
              </w:rPr>
              <w:t>de</w:t>
            </w:r>
            <w:r w:rsidRPr="0076660E">
              <w:rPr>
                <w:color w:val="1D1D1D"/>
                <w:spacing w:val="-6"/>
                <w:sz w:val="18"/>
              </w:rPr>
              <w:t xml:space="preserve"> </w:t>
            </w:r>
            <w:r w:rsidRPr="0076660E">
              <w:rPr>
                <w:sz w:val="18"/>
              </w:rPr>
              <w:t>limpeza</w:t>
            </w:r>
            <w:r w:rsidRPr="0076660E">
              <w:rPr>
                <w:spacing w:val="2"/>
                <w:sz w:val="18"/>
              </w:rPr>
              <w:t xml:space="preserve"> </w:t>
            </w:r>
            <w:r w:rsidRPr="0076660E">
              <w:rPr>
                <w:sz w:val="18"/>
              </w:rPr>
              <w:t>multiuso</w:t>
            </w:r>
            <w:r w:rsidRPr="0076660E">
              <w:rPr>
                <w:spacing w:val="9"/>
                <w:sz w:val="18"/>
              </w:rPr>
              <w:t xml:space="preserve"> </w:t>
            </w:r>
            <w:r w:rsidRPr="0076660E">
              <w:rPr>
                <w:sz w:val="18"/>
              </w:rPr>
              <w:t>dê</w:t>
            </w:r>
            <w:r w:rsidRPr="0076660E">
              <w:rPr>
                <w:spacing w:val="-10"/>
                <w:sz w:val="18"/>
              </w:rPr>
              <w:t xml:space="preserve"> </w:t>
            </w:r>
            <w:r w:rsidRPr="0076660E">
              <w:rPr>
                <w:sz w:val="18"/>
              </w:rPr>
              <w:t>1"-. Qualídade,</w:t>
            </w:r>
            <w:r w:rsidRPr="0076660E">
              <w:rPr>
                <w:spacing w:val="17"/>
                <w:sz w:val="18"/>
              </w:rPr>
              <w:t xml:space="preserve"> </w:t>
            </w:r>
            <w:r w:rsidRPr="0076660E">
              <w:rPr>
                <w:color w:val="111111"/>
                <w:sz w:val="18"/>
              </w:rPr>
              <w:t>100%</w:t>
            </w:r>
            <w:r w:rsidRPr="0076660E">
              <w:rPr>
                <w:color w:val="111111"/>
                <w:spacing w:val="6"/>
                <w:sz w:val="18"/>
              </w:rPr>
              <w:t xml:space="preserve"> </w:t>
            </w:r>
            <w:r w:rsidRPr="0076660E">
              <w:rPr>
                <w:sz w:val="18"/>
              </w:rPr>
              <w:t>algodào;</w:t>
            </w:r>
          </w:p>
          <w:p w:rsidR="0076660E" w:rsidRPr="0076660E" w:rsidRDefault="0076660E" w:rsidP="005D2AE8">
            <w:pPr>
              <w:pStyle w:val="TableParagraph"/>
              <w:spacing w:before="3"/>
              <w:ind w:left="117" w:firstLine="2"/>
              <w:rPr>
                <w:sz w:val="18"/>
              </w:rPr>
            </w:pPr>
            <w:proofErr w:type="gramStart"/>
            <w:r w:rsidRPr="0076660E">
              <w:rPr>
                <w:color w:val="131313"/>
                <w:sz w:val="18"/>
              </w:rPr>
              <w:t>com</w:t>
            </w:r>
            <w:proofErr w:type="gramEnd"/>
            <w:r w:rsidRPr="0076660E">
              <w:rPr>
                <w:color w:val="131313"/>
                <w:spacing w:val="4"/>
                <w:sz w:val="18"/>
              </w:rPr>
              <w:t xml:space="preserve"> </w:t>
            </w:r>
            <w:r w:rsidRPr="0076660E">
              <w:rPr>
                <w:sz w:val="18"/>
              </w:rPr>
              <w:t>borda</w:t>
            </w:r>
            <w:r w:rsidRPr="0076660E">
              <w:rPr>
                <w:spacing w:val="12"/>
                <w:sz w:val="18"/>
              </w:rPr>
              <w:t xml:space="preserve"> </w:t>
            </w:r>
            <w:r w:rsidRPr="0076660E">
              <w:rPr>
                <w:sz w:val="18"/>
              </w:rPr>
              <w:t>costurada</w:t>
            </w:r>
            <w:r w:rsidRPr="0076660E">
              <w:rPr>
                <w:spacing w:val="14"/>
                <w:sz w:val="18"/>
              </w:rPr>
              <w:t xml:space="preserve"> </w:t>
            </w:r>
            <w:r w:rsidRPr="0076660E">
              <w:rPr>
                <w:sz w:val="18"/>
              </w:rPr>
              <w:t>em</w:t>
            </w:r>
            <w:r w:rsidRPr="0076660E">
              <w:rPr>
                <w:spacing w:val="9"/>
                <w:sz w:val="18"/>
              </w:rPr>
              <w:t xml:space="preserve"> </w:t>
            </w:r>
            <w:r w:rsidRPr="0076660E">
              <w:rPr>
                <w:sz w:val="18"/>
              </w:rPr>
              <w:t>overloque</w:t>
            </w:r>
            <w:r w:rsidRPr="0076660E">
              <w:rPr>
                <w:spacing w:val="9"/>
                <w:sz w:val="18"/>
              </w:rPr>
              <w:t xml:space="preserve"> </w:t>
            </w:r>
            <w:r w:rsidRPr="0076660E">
              <w:rPr>
                <w:sz w:val="18"/>
              </w:rPr>
              <w:t>anti-desfio,</w:t>
            </w:r>
            <w:r w:rsidRPr="0076660E">
              <w:rPr>
                <w:spacing w:val="12"/>
                <w:sz w:val="18"/>
              </w:rPr>
              <w:t xml:space="preserve"> </w:t>
            </w:r>
            <w:r w:rsidRPr="0076660E">
              <w:rPr>
                <w:sz w:val="18"/>
              </w:rPr>
              <w:t>medindo</w:t>
            </w:r>
            <w:r w:rsidRPr="0076660E">
              <w:rPr>
                <w:spacing w:val="-38"/>
                <w:sz w:val="18"/>
              </w:rPr>
              <w:t xml:space="preserve"> </w:t>
            </w:r>
            <w:r w:rsidRPr="0076660E">
              <w:rPr>
                <w:sz w:val="18"/>
              </w:rPr>
              <w:t>28x48cm;</w:t>
            </w:r>
            <w:r w:rsidRPr="0076660E">
              <w:rPr>
                <w:spacing w:val="7"/>
                <w:sz w:val="18"/>
              </w:rPr>
              <w:t xml:space="preserve"> </w:t>
            </w:r>
            <w:r w:rsidRPr="0076660E">
              <w:rPr>
                <w:sz w:val="18"/>
              </w:rPr>
              <w:t>percentua!</w:t>
            </w:r>
            <w:r w:rsidRPr="0076660E">
              <w:rPr>
                <w:spacing w:val="12"/>
                <w:sz w:val="18"/>
              </w:rPr>
              <w:t xml:space="preserve"> </w:t>
            </w:r>
            <w:proofErr w:type="gramStart"/>
            <w:r w:rsidRPr="0076660E">
              <w:rPr>
                <w:sz w:val="18"/>
              </w:rPr>
              <w:t>variando</w:t>
            </w:r>
            <w:proofErr w:type="gramEnd"/>
            <w:r w:rsidRPr="0076660E">
              <w:rPr>
                <w:spacing w:val="8"/>
                <w:sz w:val="18"/>
              </w:rPr>
              <w:t xml:space="preserve"> </w:t>
            </w:r>
            <w:r w:rsidRPr="0076660E">
              <w:rPr>
                <w:sz w:val="18"/>
              </w:rPr>
              <w:t>2x3</w:t>
            </w:r>
            <w:r w:rsidRPr="0076660E">
              <w:rPr>
                <w:spacing w:val="9"/>
                <w:sz w:val="18"/>
              </w:rPr>
              <w:t xml:space="preserve"> </w:t>
            </w:r>
            <w:r w:rsidRPr="0076660E">
              <w:rPr>
                <w:sz w:val="18"/>
              </w:rPr>
              <w:t>cm;</w:t>
            </w:r>
            <w:r w:rsidRPr="0076660E">
              <w:rPr>
                <w:spacing w:val="1"/>
                <w:sz w:val="18"/>
              </w:rPr>
              <w:t xml:space="preserve"> </w:t>
            </w:r>
            <w:r w:rsidRPr="0076660E">
              <w:rPr>
                <w:color w:val="0F0F0F"/>
                <w:sz w:val="18"/>
              </w:rPr>
              <w:t>na</w:t>
            </w:r>
            <w:r w:rsidRPr="0076660E">
              <w:rPr>
                <w:color w:val="0F0F0F"/>
                <w:spacing w:val="-3"/>
                <w:sz w:val="18"/>
              </w:rPr>
              <w:t xml:space="preserve"> </w:t>
            </w:r>
            <w:r w:rsidRPr="0076660E">
              <w:rPr>
                <w:color w:val="0F0F0F"/>
                <w:sz w:val="18"/>
              </w:rPr>
              <w:t>cor</w:t>
            </w:r>
            <w:r w:rsidRPr="0076660E">
              <w:rPr>
                <w:color w:val="0F0F0F"/>
                <w:spacing w:val="11"/>
                <w:sz w:val="18"/>
              </w:rPr>
              <w:t xml:space="preserve"> </w:t>
            </w:r>
            <w:r w:rsidRPr="0076660E">
              <w:rPr>
                <w:sz w:val="18"/>
              </w:rPr>
              <w:t>laranja</w:t>
            </w:r>
            <w:r w:rsidRPr="0076660E">
              <w:rPr>
                <w:spacing w:val="5"/>
                <w:sz w:val="18"/>
              </w:rPr>
              <w:t xml:space="preserve"> </w:t>
            </w:r>
            <w:r w:rsidRPr="0076660E">
              <w:rPr>
                <w:sz w:val="18"/>
              </w:rPr>
              <w:t>ou</w:t>
            </w:r>
            <w:r w:rsidRPr="0076660E">
              <w:rPr>
                <w:spacing w:val="1"/>
                <w:sz w:val="18"/>
              </w:rPr>
              <w:t xml:space="preserve"> </w:t>
            </w:r>
            <w:r w:rsidRPr="0076660E">
              <w:rPr>
                <w:color w:val="0C0C0C"/>
                <w:sz w:val="18"/>
              </w:rPr>
              <w:t>branca.</w:t>
            </w:r>
          </w:p>
        </w:tc>
        <w:tc>
          <w:tcPr>
            <w:tcW w:w="1701" w:type="dxa"/>
            <w:vAlign w:val="center"/>
          </w:tcPr>
          <w:p w:rsidR="0076660E" w:rsidRPr="00190C47" w:rsidRDefault="0076660E" w:rsidP="005D2AE8">
            <w:pPr>
              <w:widowControl w:val="0"/>
              <w:jc w:val="center"/>
            </w:pPr>
            <w:r>
              <w:t>40</w:t>
            </w:r>
          </w:p>
        </w:tc>
      </w:tr>
      <w:tr w:rsidR="0076660E" w:rsidRPr="00190C47" w:rsidTr="004B6DF9">
        <w:trPr>
          <w:jc w:val="center"/>
        </w:trPr>
        <w:tc>
          <w:tcPr>
            <w:tcW w:w="709" w:type="dxa"/>
          </w:tcPr>
          <w:p w:rsidR="0076660E" w:rsidRPr="00190C47" w:rsidRDefault="0076660E" w:rsidP="00DE3ADB">
            <w:pPr>
              <w:jc w:val="center"/>
            </w:pPr>
            <w:r>
              <w:t>24</w:t>
            </w:r>
          </w:p>
        </w:tc>
        <w:tc>
          <w:tcPr>
            <w:tcW w:w="3686" w:type="dxa"/>
          </w:tcPr>
          <w:p w:rsidR="0076660E" w:rsidRPr="0076660E" w:rsidRDefault="0076660E" w:rsidP="005D2AE8">
            <w:pPr>
              <w:pStyle w:val="TableParagraph"/>
              <w:spacing w:line="173" w:lineRule="exact"/>
              <w:ind w:left="124"/>
              <w:rPr>
                <w:sz w:val="18"/>
              </w:rPr>
            </w:pPr>
            <w:r w:rsidRPr="0076660E">
              <w:rPr>
                <w:spacing w:val="-1"/>
                <w:sz w:val="18"/>
              </w:rPr>
              <w:t>VASSOURA</w:t>
            </w:r>
            <w:r w:rsidRPr="0076660E">
              <w:rPr>
                <w:spacing w:val="10"/>
                <w:sz w:val="18"/>
              </w:rPr>
              <w:t xml:space="preserve"> </w:t>
            </w:r>
            <w:r w:rsidRPr="0076660E">
              <w:rPr>
                <w:spacing w:val="-1"/>
                <w:sz w:val="18"/>
              </w:rPr>
              <w:t>LIMP</w:t>
            </w:r>
            <w:r w:rsidRPr="0076660E">
              <w:rPr>
                <w:spacing w:val="-22"/>
                <w:sz w:val="18"/>
              </w:rPr>
              <w:t xml:space="preserve"> </w:t>
            </w:r>
            <w:r w:rsidRPr="0076660E">
              <w:rPr>
                <w:spacing w:val="-1"/>
                <w:sz w:val="18"/>
              </w:rPr>
              <w:t>A</w:t>
            </w:r>
            <w:r w:rsidRPr="0076660E">
              <w:rPr>
                <w:spacing w:val="7"/>
                <w:sz w:val="18"/>
              </w:rPr>
              <w:t xml:space="preserve"> </w:t>
            </w:r>
            <w:r w:rsidRPr="0076660E">
              <w:rPr>
                <w:color w:val="111111"/>
                <w:spacing w:val="-1"/>
                <w:sz w:val="18"/>
              </w:rPr>
              <w:t>TETO</w:t>
            </w:r>
            <w:r w:rsidRPr="0076660E">
              <w:rPr>
                <w:color w:val="111111"/>
                <w:spacing w:val="5"/>
                <w:sz w:val="18"/>
              </w:rPr>
              <w:t xml:space="preserve"> </w:t>
            </w:r>
            <w:r w:rsidRPr="0076660E">
              <w:rPr>
                <w:color w:val="151515"/>
                <w:spacing w:val="-1"/>
                <w:sz w:val="18"/>
              </w:rPr>
              <w:t>COM</w:t>
            </w:r>
            <w:r w:rsidRPr="0076660E">
              <w:rPr>
                <w:color w:val="151515"/>
                <w:spacing w:val="7"/>
                <w:sz w:val="18"/>
              </w:rPr>
              <w:t xml:space="preserve"> </w:t>
            </w:r>
            <w:r w:rsidRPr="0076660E">
              <w:rPr>
                <w:sz w:val="18"/>
              </w:rPr>
              <w:t>CABO</w:t>
            </w:r>
            <w:r w:rsidRPr="0076660E">
              <w:rPr>
                <w:spacing w:val="16"/>
                <w:sz w:val="18"/>
              </w:rPr>
              <w:t xml:space="preserve"> </w:t>
            </w:r>
            <w:r w:rsidRPr="0076660E">
              <w:rPr>
                <w:color w:val="2A2A2A"/>
                <w:sz w:val="18"/>
              </w:rPr>
              <w:t>-</w:t>
            </w:r>
            <w:r w:rsidRPr="0076660E">
              <w:rPr>
                <w:color w:val="2A2A2A"/>
                <w:spacing w:val="5"/>
                <w:sz w:val="18"/>
              </w:rPr>
              <w:t xml:space="preserve"> </w:t>
            </w:r>
            <w:r w:rsidRPr="0076660E">
              <w:rPr>
                <w:sz w:val="18"/>
              </w:rPr>
              <w:t>Escova</w:t>
            </w:r>
            <w:r w:rsidRPr="0076660E">
              <w:rPr>
                <w:spacing w:val="9"/>
                <w:sz w:val="18"/>
              </w:rPr>
              <w:t xml:space="preserve"> </w:t>
            </w:r>
            <w:r w:rsidRPr="0076660E">
              <w:rPr>
                <w:color w:val="111111"/>
                <w:sz w:val="18"/>
              </w:rPr>
              <w:t>Limp</w:t>
            </w:r>
            <w:r w:rsidRPr="0076660E">
              <w:rPr>
                <w:color w:val="151515"/>
                <w:sz w:val="18"/>
              </w:rPr>
              <w:t>a</w:t>
            </w:r>
            <w:r w:rsidRPr="0076660E">
              <w:rPr>
                <w:color w:val="151515"/>
                <w:spacing w:val="-4"/>
                <w:sz w:val="18"/>
              </w:rPr>
              <w:t xml:space="preserve"> </w:t>
            </w:r>
            <w:r w:rsidRPr="0076660E">
              <w:rPr>
                <w:sz w:val="18"/>
              </w:rPr>
              <w:t>Teto</w:t>
            </w:r>
            <w:r w:rsidRPr="0076660E">
              <w:rPr>
                <w:spacing w:val="6"/>
                <w:sz w:val="18"/>
              </w:rPr>
              <w:t xml:space="preserve"> </w:t>
            </w:r>
            <w:r w:rsidRPr="0076660E">
              <w:rPr>
                <w:color w:val="1D1D1D"/>
                <w:sz w:val="18"/>
              </w:rPr>
              <w:t>com</w:t>
            </w:r>
          </w:p>
          <w:p w:rsidR="0076660E" w:rsidRPr="0076660E" w:rsidRDefault="0076660E" w:rsidP="005D2AE8">
            <w:pPr>
              <w:pStyle w:val="TableParagraph"/>
              <w:spacing w:before="10"/>
              <w:ind w:left="112" w:right="114" w:firstLine="7"/>
              <w:rPr>
                <w:sz w:val="18"/>
              </w:rPr>
            </w:pPr>
            <w:proofErr w:type="gramStart"/>
            <w:r w:rsidRPr="0076660E">
              <w:rPr>
                <w:sz w:val="18"/>
              </w:rPr>
              <w:t>cabo</w:t>
            </w:r>
            <w:proofErr w:type="gramEnd"/>
            <w:r w:rsidRPr="0076660E">
              <w:rPr>
                <w:spacing w:val="8"/>
                <w:sz w:val="18"/>
              </w:rPr>
              <w:t xml:space="preserve"> </w:t>
            </w:r>
            <w:r w:rsidRPr="0076660E">
              <w:rPr>
                <w:color w:val="3B3B3B"/>
                <w:sz w:val="18"/>
              </w:rPr>
              <w:t>de</w:t>
            </w:r>
            <w:r w:rsidRPr="0076660E">
              <w:rPr>
                <w:color w:val="3B3B3B"/>
                <w:spacing w:val="-4"/>
                <w:sz w:val="18"/>
              </w:rPr>
              <w:t xml:space="preserve"> </w:t>
            </w:r>
            <w:r w:rsidRPr="0076660E">
              <w:rPr>
                <w:color w:val="111111"/>
                <w:sz w:val="18"/>
              </w:rPr>
              <w:t>1,80</w:t>
            </w:r>
            <w:r w:rsidRPr="0076660E">
              <w:rPr>
                <w:color w:val="111111"/>
                <w:spacing w:val="9"/>
                <w:sz w:val="18"/>
              </w:rPr>
              <w:t xml:space="preserve"> </w:t>
            </w:r>
            <w:r w:rsidRPr="0076660E">
              <w:rPr>
                <w:color w:val="111111"/>
                <w:sz w:val="18"/>
              </w:rPr>
              <w:t>de</w:t>
            </w:r>
            <w:r w:rsidRPr="0076660E">
              <w:rPr>
                <w:color w:val="111111"/>
                <w:spacing w:val="7"/>
                <w:sz w:val="18"/>
              </w:rPr>
              <w:t xml:space="preserve"> </w:t>
            </w:r>
            <w:r w:rsidRPr="0076660E">
              <w:rPr>
                <w:sz w:val="18"/>
              </w:rPr>
              <w:t>madeira</w:t>
            </w:r>
            <w:r w:rsidRPr="0076660E">
              <w:rPr>
                <w:spacing w:val="5"/>
                <w:sz w:val="18"/>
              </w:rPr>
              <w:t xml:space="preserve"> </w:t>
            </w:r>
            <w:r w:rsidRPr="0076660E">
              <w:rPr>
                <w:color w:val="0E0E0E"/>
                <w:sz w:val="18"/>
              </w:rPr>
              <w:t>cru</w:t>
            </w:r>
            <w:r w:rsidRPr="0076660E">
              <w:rPr>
                <w:color w:val="0E0E0E"/>
                <w:spacing w:val="7"/>
                <w:sz w:val="18"/>
              </w:rPr>
              <w:t xml:space="preserve"> </w:t>
            </w:r>
            <w:r w:rsidRPr="0076660E">
              <w:rPr>
                <w:sz w:val="18"/>
              </w:rPr>
              <w:t>e</w:t>
            </w:r>
            <w:r w:rsidRPr="0076660E">
              <w:rPr>
                <w:spacing w:val="-6"/>
                <w:sz w:val="18"/>
              </w:rPr>
              <w:t xml:space="preserve"> </w:t>
            </w:r>
            <w:r w:rsidRPr="0076660E">
              <w:rPr>
                <w:sz w:val="18"/>
              </w:rPr>
              <w:t>encalxe</w:t>
            </w:r>
            <w:r w:rsidRPr="0076660E">
              <w:rPr>
                <w:spacing w:val="11"/>
                <w:sz w:val="18"/>
              </w:rPr>
              <w:t xml:space="preserve"> </w:t>
            </w:r>
            <w:r w:rsidRPr="0076660E">
              <w:rPr>
                <w:color w:val="232323"/>
                <w:sz w:val="18"/>
              </w:rPr>
              <w:t>de</w:t>
            </w:r>
            <w:r w:rsidRPr="0076660E">
              <w:rPr>
                <w:color w:val="232323"/>
                <w:spacing w:val="7"/>
                <w:sz w:val="18"/>
              </w:rPr>
              <w:t xml:space="preserve"> </w:t>
            </w:r>
            <w:r w:rsidRPr="0076660E">
              <w:rPr>
                <w:sz w:val="18"/>
              </w:rPr>
              <w:t>rosca</w:t>
            </w:r>
            <w:r w:rsidRPr="0076660E">
              <w:rPr>
                <w:spacing w:val="5"/>
                <w:sz w:val="18"/>
              </w:rPr>
              <w:t xml:space="preserve"> </w:t>
            </w:r>
            <w:r w:rsidRPr="0076660E">
              <w:rPr>
                <w:color w:val="181818"/>
                <w:sz w:val="18"/>
              </w:rPr>
              <w:t>para</w:t>
            </w:r>
            <w:r w:rsidRPr="0076660E">
              <w:rPr>
                <w:color w:val="181818"/>
                <w:spacing w:val="1"/>
                <w:sz w:val="18"/>
              </w:rPr>
              <w:t xml:space="preserve"> </w:t>
            </w:r>
            <w:r w:rsidRPr="0076660E">
              <w:rPr>
                <w:color w:val="0A0A0A"/>
                <w:sz w:val="18"/>
              </w:rPr>
              <w:t>cołocação</w:t>
            </w:r>
            <w:r w:rsidRPr="0076660E">
              <w:rPr>
                <w:color w:val="0A0A0A"/>
                <w:spacing w:val="1"/>
                <w:sz w:val="18"/>
              </w:rPr>
              <w:t xml:space="preserve"> </w:t>
            </w:r>
            <w:r w:rsidRPr="0076660E">
              <w:rPr>
                <w:sz w:val="18"/>
              </w:rPr>
              <w:t xml:space="preserve">de </w:t>
            </w:r>
            <w:r w:rsidRPr="0076660E">
              <w:rPr>
                <w:color w:val="1A1A1A"/>
                <w:sz w:val="18"/>
              </w:rPr>
              <w:t xml:space="preserve">cabo </w:t>
            </w:r>
            <w:r w:rsidRPr="0076660E">
              <w:rPr>
                <w:sz w:val="18"/>
              </w:rPr>
              <w:t xml:space="preserve">de </w:t>
            </w:r>
            <w:r w:rsidRPr="0076660E">
              <w:rPr>
                <w:color w:val="0F0F0F"/>
                <w:sz w:val="18"/>
              </w:rPr>
              <w:t xml:space="preserve">até </w:t>
            </w:r>
            <w:r w:rsidRPr="0076660E">
              <w:rPr>
                <w:color w:val="383838"/>
                <w:sz w:val="18"/>
              </w:rPr>
              <w:t xml:space="preserve">3 </w:t>
            </w:r>
            <w:r w:rsidRPr="0076660E">
              <w:rPr>
                <w:sz w:val="18"/>
              </w:rPr>
              <w:t xml:space="preserve">metros, </w:t>
            </w:r>
            <w:r w:rsidRPr="0076660E">
              <w:rPr>
                <w:color w:val="0E0E0E"/>
                <w:sz w:val="18"/>
              </w:rPr>
              <w:t xml:space="preserve">de </w:t>
            </w:r>
            <w:r w:rsidRPr="0076660E">
              <w:rPr>
                <w:color w:val="1A1A1A"/>
                <w:sz w:val="18"/>
              </w:rPr>
              <w:t xml:space="preserve">boa </w:t>
            </w:r>
            <w:r w:rsidRPr="0076660E">
              <w:rPr>
                <w:sz w:val="18"/>
              </w:rPr>
              <w:t>qualîdade</w:t>
            </w:r>
            <w:r w:rsidRPr="0076660E">
              <w:rPr>
                <w:spacing w:val="1"/>
                <w:sz w:val="18"/>
              </w:rPr>
              <w:t xml:space="preserve"> </w:t>
            </w:r>
            <w:r w:rsidRPr="0076660E">
              <w:rPr>
                <w:color w:val="313131"/>
                <w:sz w:val="18"/>
              </w:rPr>
              <w:t>e</w:t>
            </w:r>
            <w:r w:rsidRPr="0076660E">
              <w:rPr>
                <w:color w:val="313131"/>
                <w:spacing w:val="-38"/>
                <w:sz w:val="18"/>
              </w:rPr>
              <w:t xml:space="preserve"> </w:t>
            </w:r>
            <w:r w:rsidRPr="0076660E">
              <w:rPr>
                <w:sz w:val="18"/>
              </w:rPr>
              <w:t>resistente.</w:t>
            </w:r>
          </w:p>
        </w:tc>
        <w:tc>
          <w:tcPr>
            <w:tcW w:w="1701" w:type="dxa"/>
            <w:vAlign w:val="center"/>
          </w:tcPr>
          <w:p w:rsidR="0076660E" w:rsidRPr="00190C47" w:rsidRDefault="0076660E" w:rsidP="005D2AE8">
            <w:pPr>
              <w:widowControl w:val="0"/>
              <w:jc w:val="center"/>
            </w:pPr>
            <w:r>
              <w:t>10</w:t>
            </w:r>
          </w:p>
        </w:tc>
      </w:tr>
      <w:tr w:rsidR="0076660E" w:rsidRPr="00190C47" w:rsidTr="004B6DF9">
        <w:trPr>
          <w:jc w:val="center"/>
        </w:trPr>
        <w:tc>
          <w:tcPr>
            <w:tcW w:w="709" w:type="dxa"/>
          </w:tcPr>
          <w:p w:rsidR="0076660E" w:rsidRPr="00190C47" w:rsidRDefault="0076660E" w:rsidP="00DE3ADB">
            <w:pPr>
              <w:jc w:val="center"/>
            </w:pPr>
            <w:r>
              <w:t>25</w:t>
            </w:r>
          </w:p>
        </w:tc>
        <w:tc>
          <w:tcPr>
            <w:tcW w:w="3686" w:type="dxa"/>
          </w:tcPr>
          <w:p w:rsidR="0076660E" w:rsidRPr="0076660E" w:rsidRDefault="0076660E" w:rsidP="005D2AE8">
            <w:pPr>
              <w:pStyle w:val="TableParagraph"/>
              <w:spacing w:line="190" w:lineRule="exact"/>
              <w:ind w:left="118"/>
              <w:rPr>
                <w:sz w:val="18"/>
              </w:rPr>
            </w:pPr>
            <w:r w:rsidRPr="0076660E">
              <w:rPr>
                <w:color w:val="131313"/>
                <w:sz w:val="18"/>
              </w:rPr>
              <w:t>Cesto</w:t>
            </w:r>
            <w:r w:rsidRPr="0076660E">
              <w:rPr>
                <w:color w:val="131313"/>
                <w:spacing w:val="4"/>
                <w:sz w:val="18"/>
              </w:rPr>
              <w:t xml:space="preserve"> </w:t>
            </w:r>
            <w:r w:rsidRPr="0076660E">
              <w:rPr>
                <w:sz w:val="18"/>
              </w:rPr>
              <w:t>para</w:t>
            </w:r>
            <w:r w:rsidRPr="0076660E">
              <w:rPr>
                <w:spacing w:val="-1"/>
                <w:sz w:val="18"/>
              </w:rPr>
              <w:t xml:space="preserve"> </w:t>
            </w:r>
            <w:r w:rsidRPr="0076660E">
              <w:rPr>
                <w:sz w:val="18"/>
              </w:rPr>
              <w:t>Iiyo,</w:t>
            </w:r>
            <w:r w:rsidRPr="0076660E">
              <w:rPr>
                <w:spacing w:val="10"/>
                <w:sz w:val="18"/>
              </w:rPr>
              <w:t xml:space="preserve"> </w:t>
            </w:r>
            <w:r w:rsidRPr="0076660E">
              <w:rPr>
                <w:color w:val="0F0F0F"/>
                <w:sz w:val="18"/>
              </w:rPr>
              <w:t>cor</w:t>
            </w:r>
            <w:r w:rsidRPr="0076660E">
              <w:rPr>
                <w:color w:val="0F0F0F"/>
                <w:spacing w:val="3"/>
                <w:sz w:val="18"/>
              </w:rPr>
              <w:t xml:space="preserve"> </w:t>
            </w:r>
            <w:r w:rsidRPr="0076660E">
              <w:rPr>
                <w:sz w:val="18"/>
              </w:rPr>
              <w:t>preta,</w:t>
            </w:r>
            <w:r w:rsidRPr="0076660E">
              <w:rPr>
                <w:spacing w:val="4"/>
                <w:sz w:val="18"/>
              </w:rPr>
              <w:t xml:space="preserve"> </w:t>
            </w:r>
            <w:r w:rsidRPr="0076660E">
              <w:rPr>
                <w:color w:val="1C1C1C"/>
                <w:sz w:val="18"/>
              </w:rPr>
              <w:t>em</w:t>
            </w:r>
            <w:r w:rsidRPr="0076660E">
              <w:rPr>
                <w:color w:val="1C1C1C"/>
                <w:spacing w:val="1"/>
                <w:sz w:val="18"/>
              </w:rPr>
              <w:t xml:space="preserve"> </w:t>
            </w:r>
            <w:r w:rsidRPr="0076660E">
              <w:rPr>
                <w:sz w:val="18"/>
              </w:rPr>
              <w:t>polipropileno,</w:t>
            </w:r>
            <w:r w:rsidRPr="0076660E">
              <w:rPr>
                <w:spacing w:val="5"/>
                <w:sz w:val="18"/>
              </w:rPr>
              <w:t xml:space="preserve"> </w:t>
            </w:r>
            <w:r w:rsidRPr="0076660E">
              <w:rPr>
                <w:color w:val="0A0A0A"/>
                <w:sz w:val="18"/>
              </w:rPr>
              <w:t>formato</w:t>
            </w:r>
          </w:p>
          <w:p w:rsidR="0076660E" w:rsidRPr="0076660E" w:rsidRDefault="0076660E" w:rsidP="005D2AE8">
            <w:pPr>
              <w:pStyle w:val="TableParagraph"/>
              <w:spacing w:before="10" w:line="244" w:lineRule="auto"/>
              <w:ind w:left="117" w:hanging="6"/>
              <w:rPr>
                <w:sz w:val="18"/>
              </w:rPr>
            </w:pPr>
            <w:r w:rsidRPr="0076660E">
              <w:rPr>
                <w:color w:val="1A1A1A"/>
                <w:sz w:val="18"/>
              </w:rPr>
              <w:t>cilíndrico,</w:t>
            </w:r>
            <w:r w:rsidRPr="0076660E">
              <w:rPr>
                <w:color w:val="1A1A1A"/>
                <w:spacing w:val="8"/>
                <w:sz w:val="18"/>
              </w:rPr>
              <w:t xml:space="preserve"> </w:t>
            </w:r>
            <w:r w:rsidRPr="0076660E">
              <w:rPr>
                <w:color w:val="181818"/>
                <w:sz w:val="18"/>
              </w:rPr>
              <w:t>na</w:t>
            </w:r>
            <w:r w:rsidRPr="0076660E">
              <w:rPr>
                <w:color w:val="181818"/>
                <w:spacing w:val="5"/>
                <w:sz w:val="18"/>
              </w:rPr>
              <w:t xml:space="preserve"> </w:t>
            </w:r>
            <w:r w:rsidRPr="0076660E">
              <w:rPr>
                <w:color w:val="212121"/>
                <w:sz w:val="18"/>
              </w:rPr>
              <w:t>cor</w:t>
            </w:r>
            <w:r w:rsidRPr="0076660E">
              <w:rPr>
                <w:color w:val="212121"/>
                <w:spacing w:val="4"/>
                <w:sz w:val="18"/>
              </w:rPr>
              <w:t xml:space="preserve"> </w:t>
            </w:r>
            <w:r w:rsidRPr="0076660E">
              <w:rPr>
                <w:sz w:val="18"/>
              </w:rPr>
              <w:t>preta,</w:t>
            </w:r>
            <w:r w:rsidRPr="0076660E">
              <w:rPr>
                <w:spacing w:val="12"/>
                <w:sz w:val="18"/>
              </w:rPr>
              <w:t xml:space="preserve"> </w:t>
            </w:r>
            <w:r w:rsidRPr="0076660E">
              <w:rPr>
                <w:color w:val="131313"/>
                <w:sz w:val="18"/>
              </w:rPr>
              <w:t>sem</w:t>
            </w:r>
            <w:r w:rsidRPr="0076660E">
              <w:rPr>
                <w:color w:val="131313"/>
                <w:spacing w:val="4"/>
                <w:sz w:val="18"/>
              </w:rPr>
              <w:t xml:space="preserve"> </w:t>
            </w:r>
            <w:r w:rsidRPr="0076660E">
              <w:rPr>
                <w:sz w:val="18"/>
              </w:rPr>
              <w:t>tampa,</w:t>
            </w:r>
            <w:r w:rsidRPr="0076660E">
              <w:rPr>
                <w:spacing w:val="12"/>
                <w:sz w:val="18"/>
              </w:rPr>
              <w:t xml:space="preserve"> </w:t>
            </w:r>
            <w:r w:rsidRPr="0076660E">
              <w:rPr>
                <w:sz w:val="18"/>
              </w:rPr>
              <w:t>telado,</w:t>
            </w:r>
            <w:r w:rsidRPr="0076660E">
              <w:rPr>
                <w:spacing w:val="6"/>
                <w:sz w:val="18"/>
              </w:rPr>
              <w:t xml:space="preserve"> </w:t>
            </w:r>
            <w:r w:rsidRPr="0076660E">
              <w:rPr>
                <w:color w:val="0F0F0F"/>
                <w:sz w:val="18"/>
              </w:rPr>
              <w:t>ajtura</w:t>
            </w:r>
            <w:r w:rsidRPr="0076660E">
              <w:rPr>
                <w:color w:val="0F0F0F"/>
                <w:spacing w:val="-2"/>
                <w:sz w:val="18"/>
              </w:rPr>
              <w:t xml:space="preserve"> </w:t>
            </w:r>
            <w:r w:rsidRPr="0076660E">
              <w:rPr>
                <w:color w:val="0A0A0A"/>
                <w:sz w:val="18"/>
              </w:rPr>
              <w:t>minima:</w:t>
            </w:r>
            <w:r w:rsidRPr="0076660E">
              <w:rPr>
                <w:color w:val="0A0A0A"/>
                <w:spacing w:val="1"/>
                <w:sz w:val="18"/>
              </w:rPr>
              <w:t xml:space="preserve"> </w:t>
            </w:r>
            <w:r w:rsidRPr="0076660E">
              <w:rPr>
                <w:color w:val="1C1C1C"/>
                <w:sz w:val="18"/>
              </w:rPr>
              <w:t>29cm,</w:t>
            </w:r>
            <w:r w:rsidRPr="0076660E">
              <w:rPr>
                <w:color w:val="1C1C1C"/>
                <w:spacing w:val="4"/>
                <w:sz w:val="18"/>
              </w:rPr>
              <w:t xml:space="preserve"> </w:t>
            </w:r>
            <w:r w:rsidRPr="0076660E">
              <w:rPr>
                <w:sz w:val="18"/>
              </w:rPr>
              <w:t>diâmetro</w:t>
            </w:r>
            <w:r w:rsidRPr="0076660E">
              <w:rPr>
                <w:spacing w:val="11"/>
                <w:sz w:val="18"/>
              </w:rPr>
              <w:t xml:space="preserve"> </w:t>
            </w:r>
            <w:r w:rsidRPr="0076660E">
              <w:rPr>
                <w:sz w:val="18"/>
              </w:rPr>
              <w:t>mínimo:</w:t>
            </w:r>
            <w:r w:rsidRPr="0076660E">
              <w:rPr>
                <w:spacing w:val="15"/>
                <w:sz w:val="18"/>
              </w:rPr>
              <w:t xml:space="preserve"> </w:t>
            </w:r>
            <w:r w:rsidRPr="0076660E">
              <w:rPr>
                <w:color w:val="2A2A2A"/>
                <w:sz w:val="18"/>
              </w:rPr>
              <w:t>23cm,</w:t>
            </w:r>
            <w:r w:rsidRPr="0076660E">
              <w:rPr>
                <w:color w:val="2A2A2A"/>
                <w:spacing w:val="13"/>
                <w:sz w:val="18"/>
              </w:rPr>
              <w:t xml:space="preserve"> </w:t>
            </w:r>
            <w:r w:rsidRPr="0076660E">
              <w:rPr>
                <w:sz w:val="18"/>
              </w:rPr>
              <w:t>capacidade</w:t>
            </w:r>
            <w:r w:rsidRPr="0076660E">
              <w:rPr>
                <w:spacing w:val="22"/>
                <w:sz w:val="18"/>
              </w:rPr>
              <w:t xml:space="preserve"> </w:t>
            </w:r>
            <w:r w:rsidRPr="0076660E">
              <w:rPr>
                <w:sz w:val="18"/>
              </w:rPr>
              <w:t>aproximada</w:t>
            </w:r>
            <w:r w:rsidRPr="0076660E">
              <w:rPr>
                <w:spacing w:val="12"/>
                <w:sz w:val="18"/>
              </w:rPr>
              <w:t xml:space="preserve"> </w:t>
            </w:r>
            <w:r w:rsidRPr="0076660E">
              <w:rPr>
                <w:color w:val="3F3F3F"/>
                <w:sz w:val="18"/>
              </w:rPr>
              <w:t>de</w:t>
            </w:r>
            <w:r w:rsidRPr="0076660E">
              <w:rPr>
                <w:color w:val="3F3F3F"/>
                <w:spacing w:val="10"/>
                <w:sz w:val="18"/>
              </w:rPr>
              <w:t xml:space="preserve"> </w:t>
            </w:r>
            <w:r w:rsidRPr="0076660E">
              <w:rPr>
                <w:color w:val="131313"/>
                <w:sz w:val="18"/>
              </w:rPr>
              <w:t>J3</w:t>
            </w:r>
          </w:p>
        </w:tc>
        <w:tc>
          <w:tcPr>
            <w:tcW w:w="1701" w:type="dxa"/>
            <w:vAlign w:val="center"/>
          </w:tcPr>
          <w:p w:rsidR="0076660E" w:rsidRPr="00190C47" w:rsidRDefault="0076660E" w:rsidP="005D2AE8">
            <w:pPr>
              <w:widowControl w:val="0"/>
              <w:jc w:val="center"/>
            </w:pPr>
            <w:r>
              <w:t>25</w:t>
            </w:r>
          </w:p>
        </w:tc>
      </w:tr>
      <w:tr w:rsidR="0076660E" w:rsidRPr="00190C47" w:rsidTr="004B6DF9">
        <w:trPr>
          <w:jc w:val="center"/>
        </w:trPr>
        <w:tc>
          <w:tcPr>
            <w:tcW w:w="709" w:type="dxa"/>
          </w:tcPr>
          <w:p w:rsidR="0076660E" w:rsidRPr="00190C47" w:rsidRDefault="0076660E" w:rsidP="00DE3ADB">
            <w:pPr>
              <w:jc w:val="center"/>
            </w:pPr>
            <w:r>
              <w:t>26</w:t>
            </w:r>
          </w:p>
        </w:tc>
        <w:tc>
          <w:tcPr>
            <w:tcW w:w="3686" w:type="dxa"/>
          </w:tcPr>
          <w:p w:rsidR="0076660E" w:rsidRPr="0076660E" w:rsidRDefault="0076660E" w:rsidP="005D2AE8">
            <w:pPr>
              <w:pStyle w:val="TableParagraph"/>
              <w:spacing w:line="191" w:lineRule="exact"/>
              <w:ind w:left="112"/>
              <w:rPr>
                <w:sz w:val="18"/>
              </w:rPr>
            </w:pPr>
            <w:r w:rsidRPr="0076660E">
              <w:rPr>
                <w:sz w:val="18"/>
              </w:rPr>
              <w:t>Luva</w:t>
            </w:r>
            <w:r w:rsidRPr="0076660E">
              <w:rPr>
                <w:spacing w:val="3"/>
                <w:sz w:val="18"/>
              </w:rPr>
              <w:t xml:space="preserve"> </w:t>
            </w:r>
            <w:r w:rsidRPr="0076660E">
              <w:rPr>
                <w:sz w:val="18"/>
              </w:rPr>
              <w:t>de</w:t>
            </w:r>
            <w:r w:rsidRPr="0076660E">
              <w:rPr>
                <w:spacing w:val="-1"/>
                <w:sz w:val="18"/>
              </w:rPr>
              <w:t xml:space="preserve"> </w:t>
            </w:r>
            <w:r w:rsidRPr="0076660E">
              <w:rPr>
                <w:color w:val="212121"/>
                <w:sz w:val="18"/>
              </w:rPr>
              <w:t>Lătex</w:t>
            </w:r>
            <w:r w:rsidRPr="0076660E">
              <w:rPr>
                <w:color w:val="212121"/>
                <w:spacing w:val="8"/>
                <w:sz w:val="18"/>
              </w:rPr>
              <w:t xml:space="preserve"> </w:t>
            </w:r>
            <w:r w:rsidRPr="0076660E">
              <w:rPr>
                <w:sz w:val="18"/>
              </w:rPr>
              <w:t>tamanho</w:t>
            </w:r>
            <w:r w:rsidRPr="0076660E">
              <w:rPr>
                <w:spacing w:val="13"/>
                <w:sz w:val="18"/>
              </w:rPr>
              <w:t xml:space="preserve"> </w:t>
            </w:r>
            <w:r w:rsidRPr="0076660E">
              <w:rPr>
                <w:sz w:val="18"/>
              </w:rPr>
              <w:t>M;</w:t>
            </w:r>
            <w:r w:rsidRPr="0076660E">
              <w:rPr>
                <w:spacing w:val="11"/>
                <w:sz w:val="18"/>
              </w:rPr>
              <w:t xml:space="preserve"> </w:t>
            </w:r>
            <w:r w:rsidRPr="0076660E">
              <w:rPr>
                <w:sz w:val="18"/>
              </w:rPr>
              <w:t>antiderrapante</w:t>
            </w:r>
            <w:r w:rsidRPr="0076660E">
              <w:rPr>
                <w:spacing w:val="4"/>
                <w:sz w:val="18"/>
              </w:rPr>
              <w:t xml:space="preserve"> </w:t>
            </w:r>
            <w:r w:rsidRPr="0076660E">
              <w:rPr>
                <w:color w:val="1D1D1D"/>
                <w:sz w:val="18"/>
              </w:rPr>
              <w:t>e</w:t>
            </w:r>
            <w:r w:rsidRPr="0076660E">
              <w:rPr>
                <w:color w:val="1D1D1D"/>
                <w:spacing w:val="-1"/>
                <w:sz w:val="18"/>
              </w:rPr>
              <w:t xml:space="preserve"> </w:t>
            </w:r>
            <w:r w:rsidRPr="0076660E">
              <w:rPr>
                <w:sz w:val="18"/>
              </w:rPr>
              <w:t>Sensível</w:t>
            </w:r>
            <w:r w:rsidRPr="0076660E">
              <w:rPr>
                <w:spacing w:val="15"/>
                <w:sz w:val="18"/>
              </w:rPr>
              <w:t xml:space="preserve"> </w:t>
            </w:r>
            <w:r w:rsidRPr="0076660E">
              <w:rPr>
                <w:sz w:val="18"/>
              </w:rPr>
              <w:t>p/</w:t>
            </w:r>
          </w:p>
          <w:p w:rsidR="0076660E" w:rsidRPr="0076660E" w:rsidRDefault="0076660E" w:rsidP="005D2AE8">
            <w:pPr>
              <w:pStyle w:val="TableParagraph"/>
              <w:spacing w:line="214" w:lineRule="exact"/>
              <w:ind w:left="112"/>
              <w:rPr>
                <w:sz w:val="18"/>
              </w:rPr>
            </w:pPr>
            <w:r w:rsidRPr="0076660E">
              <w:rPr>
                <w:w w:val="95"/>
                <w:sz w:val="18"/>
              </w:rPr>
              <w:t>Limpez</w:t>
            </w:r>
            <w:r w:rsidRPr="0076660E">
              <w:rPr>
                <w:spacing w:val="-18"/>
                <w:w w:val="95"/>
                <w:sz w:val="18"/>
              </w:rPr>
              <w:t xml:space="preserve"> </w:t>
            </w:r>
            <w:r w:rsidRPr="0076660E">
              <w:rPr>
                <w:color w:val="0A0A0A"/>
                <w:w w:val="95"/>
                <w:sz w:val="18"/>
              </w:rPr>
              <w:t>a.</w:t>
            </w:r>
          </w:p>
        </w:tc>
        <w:tc>
          <w:tcPr>
            <w:tcW w:w="1701" w:type="dxa"/>
            <w:vAlign w:val="center"/>
          </w:tcPr>
          <w:p w:rsidR="0076660E" w:rsidRPr="00190C47" w:rsidRDefault="0076660E" w:rsidP="005D2AE8">
            <w:pPr>
              <w:widowControl w:val="0"/>
              <w:jc w:val="center"/>
            </w:pPr>
            <w:r>
              <w:t>16</w:t>
            </w:r>
          </w:p>
        </w:tc>
      </w:tr>
      <w:tr w:rsidR="0076660E" w:rsidRPr="00190C47" w:rsidTr="004B6DF9">
        <w:trPr>
          <w:jc w:val="center"/>
        </w:trPr>
        <w:tc>
          <w:tcPr>
            <w:tcW w:w="709" w:type="dxa"/>
          </w:tcPr>
          <w:p w:rsidR="0076660E" w:rsidRPr="00190C47" w:rsidRDefault="0076660E" w:rsidP="00DE3ADB">
            <w:pPr>
              <w:jc w:val="center"/>
            </w:pPr>
            <w:r>
              <w:t>27</w:t>
            </w:r>
          </w:p>
        </w:tc>
        <w:tc>
          <w:tcPr>
            <w:tcW w:w="3686" w:type="dxa"/>
          </w:tcPr>
          <w:p w:rsidR="0076660E" w:rsidRPr="0076660E" w:rsidRDefault="0076660E" w:rsidP="005D2AE8">
            <w:pPr>
              <w:pStyle w:val="TableParagraph"/>
              <w:spacing w:line="187" w:lineRule="exact"/>
              <w:ind w:left="112"/>
              <w:rPr>
                <w:sz w:val="18"/>
              </w:rPr>
            </w:pPr>
            <w:r w:rsidRPr="0076660E">
              <w:rPr>
                <w:color w:val="131313"/>
                <w:sz w:val="18"/>
              </w:rPr>
              <w:t>Luva</w:t>
            </w:r>
            <w:r w:rsidRPr="0076660E">
              <w:rPr>
                <w:color w:val="131313"/>
                <w:spacing w:val="-6"/>
                <w:sz w:val="18"/>
              </w:rPr>
              <w:t xml:space="preserve"> </w:t>
            </w:r>
            <w:r w:rsidRPr="0076660E">
              <w:rPr>
                <w:color w:val="0A0A0A"/>
                <w:sz w:val="18"/>
              </w:rPr>
              <w:t>plástica</w:t>
            </w:r>
            <w:r w:rsidRPr="0076660E">
              <w:rPr>
                <w:color w:val="0A0A0A"/>
                <w:spacing w:val="13"/>
                <w:sz w:val="18"/>
              </w:rPr>
              <w:t xml:space="preserve"> </w:t>
            </w:r>
            <w:r w:rsidRPr="0076660E">
              <w:rPr>
                <w:sz w:val="18"/>
              </w:rPr>
              <w:t>descartável,</w:t>
            </w:r>
            <w:r w:rsidRPr="0076660E">
              <w:rPr>
                <w:spacing w:val="19"/>
                <w:sz w:val="18"/>
              </w:rPr>
              <w:t xml:space="preserve"> </w:t>
            </w:r>
            <w:r w:rsidRPr="0076660E">
              <w:rPr>
                <w:sz w:val="18"/>
              </w:rPr>
              <w:t>para</w:t>
            </w:r>
            <w:r w:rsidRPr="0076660E">
              <w:rPr>
                <w:spacing w:val="1"/>
                <w:sz w:val="18"/>
              </w:rPr>
              <w:t xml:space="preserve"> </w:t>
            </w:r>
            <w:r w:rsidRPr="0076660E">
              <w:rPr>
                <w:color w:val="0C0C0C"/>
                <w:sz w:val="18"/>
              </w:rPr>
              <w:t>procedïmenta</w:t>
            </w:r>
            <w:r w:rsidRPr="0076660E">
              <w:rPr>
                <w:color w:val="0C0C0C"/>
                <w:spacing w:val="15"/>
                <w:sz w:val="18"/>
              </w:rPr>
              <w:t xml:space="preserve"> </w:t>
            </w:r>
            <w:r w:rsidRPr="0076660E">
              <w:rPr>
                <w:sz w:val="18"/>
              </w:rPr>
              <w:t>näo</w:t>
            </w:r>
            <w:r w:rsidRPr="0076660E">
              <w:rPr>
                <w:spacing w:val="6"/>
                <w:sz w:val="18"/>
              </w:rPr>
              <w:t xml:space="preserve"> </w:t>
            </w:r>
            <w:r w:rsidRPr="0076660E">
              <w:rPr>
                <w:sz w:val="18"/>
              </w:rPr>
              <w:t>cirúrgico,</w:t>
            </w:r>
          </w:p>
          <w:p w:rsidR="0076660E" w:rsidRPr="0076660E" w:rsidRDefault="0076660E" w:rsidP="005D2AE8">
            <w:pPr>
              <w:pStyle w:val="TableParagraph"/>
              <w:spacing w:before="3" w:line="220" w:lineRule="atLeast"/>
              <w:ind w:left="112" w:right="114" w:hanging="4"/>
              <w:rPr>
                <w:sz w:val="18"/>
              </w:rPr>
            </w:pPr>
            <w:r w:rsidRPr="0076660E">
              <w:rPr>
                <w:sz w:val="18"/>
              </w:rPr>
              <w:t>incolor, multiuso,</w:t>
            </w:r>
            <w:r w:rsidRPr="0076660E">
              <w:rPr>
                <w:spacing w:val="1"/>
                <w:sz w:val="18"/>
              </w:rPr>
              <w:t xml:space="preserve"> </w:t>
            </w:r>
            <w:r w:rsidRPr="0076660E">
              <w:rPr>
                <w:sz w:val="18"/>
              </w:rPr>
              <w:t xml:space="preserve">100% </w:t>
            </w:r>
            <w:r w:rsidRPr="0076660E">
              <w:rPr>
                <w:color w:val="1F1F1F"/>
                <w:sz w:val="18"/>
              </w:rPr>
              <w:t xml:space="preserve">em </w:t>
            </w:r>
            <w:r w:rsidRPr="0076660E">
              <w:rPr>
                <w:sz w:val="18"/>
              </w:rPr>
              <w:t xml:space="preserve">Polietileno </w:t>
            </w:r>
            <w:r w:rsidRPr="0076660E">
              <w:rPr>
                <w:color w:val="1F1F1F"/>
                <w:sz w:val="18"/>
              </w:rPr>
              <w:t xml:space="preserve">Alta </w:t>
            </w:r>
            <w:r w:rsidRPr="0076660E">
              <w:rPr>
                <w:sz w:val="18"/>
              </w:rPr>
              <w:t>Oensidade,</w:t>
            </w:r>
            <w:r w:rsidRPr="0076660E">
              <w:rPr>
                <w:spacing w:val="-38"/>
                <w:sz w:val="18"/>
              </w:rPr>
              <w:t xml:space="preserve"> </w:t>
            </w:r>
            <w:r w:rsidRPr="0076660E">
              <w:rPr>
                <w:sz w:val="18"/>
              </w:rPr>
              <w:t>atóaico,</w:t>
            </w:r>
            <w:r w:rsidRPr="0076660E">
              <w:rPr>
                <w:spacing w:val="10"/>
                <w:sz w:val="18"/>
              </w:rPr>
              <w:t xml:space="preserve"> </w:t>
            </w:r>
            <w:r w:rsidRPr="0076660E">
              <w:rPr>
                <w:sz w:val="18"/>
              </w:rPr>
              <w:t>inodoro,</w:t>
            </w:r>
            <w:r w:rsidRPr="0076660E">
              <w:rPr>
                <w:spacing w:val="13"/>
                <w:sz w:val="18"/>
              </w:rPr>
              <w:t xml:space="preserve"> </w:t>
            </w:r>
            <w:r w:rsidRPr="0076660E">
              <w:rPr>
                <w:color w:val="0C0C0C"/>
                <w:sz w:val="18"/>
              </w:rPr>
              <w:t>não</w:t>
            </w:r>
            <w:r w:rsidRPr="0076660E">
              <w:rPr>
                <w:color w:val="0C0C0C"/>
                <w:spacing w:val="-1"/>
                <w:sz w:val="18"/>
              </w:rPr>
              <w:t xml:space="preserve"> </w:t>
            </w:r>
            <w:r w:rsidRPr="0076660E">
              <w:rPr>
                <w:sz w:val="18"/>
              </w:rPr>
              <w:t>perecível,</w:t>
            </w:r>
            <w:r w:rsidRPr="0076660E">
              <w:rPr>
                <w:spacing w:val="11"/>
                <w:sz w:val="18"/>
              </w:rPr>
              <w:t xml:space="preserve"> </w:t>
            </w:r>
            <w:r w:rsidRPr="0076660E">
              <w:rPr>
                <w:sz w:val="18"/>
              </w:rPr>
              <w:t>ambidestra,</w:t>
            </w:r>
            <w:r w:rsidRPr="0076660E">
              <w:rPr>
                <w:spacing w:val="9"/>
                <w:sz w:val="18"/>
              </w:rPr>
              <w:t xml:space="preserve"> </w:t>
            </w:r>
            <w:r w:rsidRPr="0076660E">
              <w:rPr>
                <w:color w:val="242424"/>
                <w:sz w:val="18"/>
              </w:rPr>
              <w:t>tarn</w:t>
            </w:r>
            <w:r w:rsidRPr="0076660E">
              <w:rPr>
                <w:color w:val="242424"/>
                <w:spacing w:val="4"/>
                <w:sz w:val="18"/>
              </w:rPr>
              <w:t xml:space="preserve"> </w:t>
            </w:r>
            <w:r w:rsidRPr="0076660E">
              <w:rPr>
                <w:sz w:val="18"/>
              </w:rPr>
              <w:t>p.</w:t>
            </w:r>
          </w:p>
        </w:tc>
        <w:tc>
          <w:tcPr>
            <w:tcW w:w="1701" w:type="dxa"/>
            <w:vAlign w:val="center"/>
          </w:tcPr>
          <w:p w:rsidR="0076660E" w:rsidRPr="00190C47" w:rsidRDefault="0076660E" w:rsidP="005D2AE8">
            <w:pPr>
              <w:widowControl w:val="0"/>
              <w:jc w:val="center"/>
            </w:pPr>
            <w:r>
              <w:t>02</w:t>
            </w:r>
          </w:p>
        </w:tc>
      </w:tr>
      <w:tr w:rsidR="0076660E" w:rsidRPr="00190C47" w:rsidTr="004B6DF9">
        <w:trPr>
          <w:jc w:val="center"/>
        </w:trPr>
        <w:tc>
          <w:tcPr>
            <w:tcW w:w="709" w:type="dxa"/>
          </w:tcPr>
          <w:p w:rsidR="0076660E" w:rsidRPr="00190C47" w:rsidRDefault="0076660E" w:rsidP="00DE3ADB">
            <w:pPr>
              <w:jc w:val="center"/>
            </w:pPr>
            <w:r>
              <w:t>28</w:t>
            </w:r>
          </w:p>
        </w:tc>
        <w:tc>
          <w:tcPr>
            <w:tcW w:w="3686" w:type="dxa"/>
          </w:tcPr>
          <w:p w:rsidR="0076660E" w:rsidRPr="0076660E" w:rsidRDefault="0076660E" w:rsidP="005D2AE8">
            <w:pPr>
              <w:pStyle w:val="TableParagraph"/>
              <w:spacing w:line="190" w:lineRule="exact"/>
              <w:ind w:left="118"/>
              <w:rPr>
                <w:sz w:val="18"/>
              </w:rPr>
            </w:pPr>
            <w:r w:rsidRPr="0076660E">
              <w:rPr>
                <w:color w:val="0F0F0F"/>
                <w:sz w:val="18"/>
              </w:rPr>
              <w:t>Calçado</w:t>
            </w:r>
            <w:r w:rsidRPr="0076660E">
              <w:rPr>
                <w:color w:val="0F0F0F"/>
                <w:spacing w:val="11"/>
                <w:sz w:val="18"/>
              </w:rPr>
              <w:t xml:space="preserve"> </w:t>
            </w:r>
            <w:r w:rsidRPr="0076660E">
              <w:rPr>
                <w:sz w:val="18"/>
              </w:rPr>
              <w:t>ocupacional</w:t>
            </w:r>
            <w:r w:rsidRPr="0076660E">
              <w:rPr>
                <w:spacing w:val="16"/>
                <w:sz w:val="18"/>
              </w:rPr>
              <w:t xml:space="preserve"> </w:t>
            </w:r>
            <w:r w:rsidRPr="0076660E">
              <w:rPr>
                <w:color w:val="111111"/>
                <w:sz w:val="18"/>
              </w:rPr>
              <w:t>bota</w:t>
            </w:r>
            <w:r w:rsidRPr="0076660E">
              <w:rPr>
                <w:color w:val="111111"/>
                <w:spacing w:val="3"/>
                <w:sz w:val="18"/>
              </w:rPr>
              <w:t xml:space="preserve"> </w:t>
            </w:r>
            <w:r w:rsidRPr="0076660E">
              <w:rPr>
                <w:sz w:val="18"/>
              </w:rPr>
              <w:t>impermeăvel</w:t>
            </w:r>
            <w:r w:rsidRPr="0076660E">
              <w:rPr>
                <w:spacing w:val="22"/>
                <w:sz w:val="18"/>
              </w:rPr>
              <w:t xml:space="preserve"> </w:t>
            </w:r>
            <w:r w:rsidRPr="0076660E">
              <w:rPr>
                <w:color w:val="080808"/>
                <w:sz w:val="18"/>
              </w:rPr>
              <w:t>atende</w:t>
            </w:r>
            <w:r w:rsidRPr="0076660E">
              <w:rPr>
                <w:color w:val="080808"/>
                <w:spacing w:val="3"/>
                <w:sz w:val="18"/>
              </w:rPr>
              <w:t xml:space="preserve"> </w:t>
            </w:r>
            <w:r w:rsidRPr="0076660E">
              <w:rPr>
                <w:sz w:val="18"/>
              </w:rPr>
              <w:t>norma</w:t>
            </w:r>
            <w:r w:rsidRPr="0076660E">
              <w:rPr>
                <w:spacing w:val="6"/>
                <w:sz w:val="18"/>
              </w:rPr>
              <w:t xml:space="preserve"> </w:t>
            </w:r>
            <w:r w:rsidRPr="0076660E">
              <w:rPr>
                <w:sz w:val="18"/>
              </w:rPr>
              <w:t>NR-32,</w:t>
            </w:r>
          </w:p>
          <w:p w:rsidR="0076660E" w:rsidRPr="0076660E" w:rsidRDefault="0076660E" w:rsidP="005D2AE8">
            <w:pPr>
              <w:pStyle w:val="TableParagraph"/>
              <w:spacing w:line="252" w:lineRule="auto"/>
              <w:ind w:left="112" w:firstLine="1"/>
              <w:rPr>
                <w:sz w:val="18"/>
              </w:rPr>
            </w:pPr>
            <w:r w:rsidRPr="0076660E">
              <w:rPr>
                <w:sz w:val="18"/>
              </w:rPr>
              <w:t xml:space="preserve">leve </w:t>
            </w:r>
            <w:r w:rsidRPr="0076660E">
              <w:rPr>
                <w:color w:val="181818"/>
                <w:sz w:val="18"/>
              </w:rPr>
              <w:t xml:space="preserve">(EVA), </w:t>
            </w:r>
            <w:r w:rsidRPr="0076660E">
              <w:rPr>
                <w:sz w:val="18"/>
              </w:rPr>
              <w:t>confortável,</w:t>
            </w:r>
            <w:r w:rsidRPr="0076660E">
              <w:rPr>
                <w:spacing w:val="1"/>
                <w:sz w:val="18"/>
              </w:rPr>
              <w:t xml:space="preserve"> </w:t>
            </w:r>
            <w:r w:rsidRPr="0076660E">
              <w:rPr>
                <w:sz w:val="18"/>
              </w:rPr>
              <w:t>Fácil higienizaçâa,</w:t>
            </w:r>
            <w:r w:rsidRPr="0076660E">
              <w:rPr>
                <w:spacing w:val="1"/>
                <w:sz w:val="18"/>
              </w:rPr>
              <w:t xml:space="preserve"> </w:t>
            </w:r>
            <w:r w:rsidRPr="0076660E">
              <w:rPr>
                <w:sz w:val="18"/>
              </w:rPr>
              <w:t>cabedal</w:t>
            </w:r>
            <w:r w:rsidRPr="0076660E">
              <w:rPr>
                <w:spacing w:val="1"/>
                <w:sz w:val="18"/>
              </w:rPr>
              <w:t xml:space="preserve"> </w:t>
            </w:r>
            <w:r w:rsidRPr="0076660E">
              <w:rPr>
                <w:sz w:val="18"/>
              </w:rPr>
              <w:t>antimicrobiana,</w:t>
            </w:r>
            <w:r w:rsidRPr="0076660E">
              <w:rPr>
                <w:spacing w:val="5"/>
                <w:sz w:val="18"/>
              </w:rPr>
              <w:t xml:space="preserve"> </w:t>
            </w:r>
            <w:r w:rsidRPr="0076660E">
              <w:rPr>
                <w:sz w:val="18"/>
              </w:rPr>
              <w:t>Impermeável,</w:t>
            </w:r>
            <w:r w:rsidRPr="0076660E">
              <w:rPr>
                <w:spacing w:val="33"/>
                <w:sz w:val="18"/>
              </w:rPr>
              <w:t xml:space="preserve"> </w:t>
            </w:r>
            <w:r w:rsidRPr="0076660E">
              <w:rPr>
                <w:sz w:val="18"/>
              </w:rPr>
              <w:t>palmilha</w:t>
            </w:r>
            <w:r w:rsidRPr="0076660E">
              <w:rPr>
                <w:spacing w:val="24"/>
                <w:sz w:val="18"/>
              </w:rPr>
              <w:t xml:space="preserve"> </w:t>
            </w:r>
            <w:r w:rsidRPr="0076660E">
              <w:rPr>
                <w:sz w:val="18"/>
              </w:rPr>
              <w:t>antimicrobiana,</w:t>
            </w:r>
            <w:r w:rsidRPr="0076660E">
              <w:rPr>
                <w:spacing w:val="22"/>
                <w:sz w:val="18"/>
              </w:rPr>
              <w:t xml:space="preserve"> </w:t>
            </w:r>
            <w:r w:rsidRPr="0076660E">
              <w:rPr>
                <w:color w:val="0E0E0E"/>
                <w:sz w:val="18"/>
              </w:rPr>
              <w:t>cano</w:t>
            </w:r>
          </w:p>
          <w:p w:rsidR="0076660E" w:rsidRPr="0076660E" w:rsidRDefault="0076660E" w:rsidP="005D2AE8">
            <w:pPr>
              <w:pStyle w:val="TableParagraph"/>
              <w:spacing w:line="244" w:lineRule="auto"/>
              <w:ind w:left="112"/>
              <w:rPr>
                <w:sz w:val="18"/>
              </w:rPr>
            </w:pPr>
            <w:proofErr w:type="gramStart"/>
            <w:r w:rsidRPr="0076660E">
              <w:rPr>
                <w:color w:val="1D1D1D"/>
                <w:w w:val="105"/>
                <w:sz w:val="18"/>
              </w:rPr>
              <w:t>curto</w:t>
            </w:r>
            <w:proofErr w:type="gramEnd"/>
            <w:r w:rsidRPr="0076660E">
              <w:rPr>
                <w:color w:val="1D1D1D"/>
                <w:w w:val="105"/>
                <w:sz w:val="18"/>
              </w:rPr>
              <w:t xml:space="preserve"> </w:t>
            </w:r>
            <w:r w:rsidRPr="0076660E">
              <w:rPr>
                <w:color w:val="1C1C1C"/>
                <w:w w:val="105"/>
                <w:sz w:val="18"/>
              </w:rPr>
              <w:t xml:space="preserve">na </w:t>
            </w:r>
            <w:r w:rsidRPr="0076660E">
              <w:rPr>
                <w:color w:val="181818"/>
                <w:w w:val="105"/>
                <w:sz w:val="18"/>
              </w:rPr>
              <w:t xml:space="preserve">cor </w:t>
            </w:r>
            <w:r w:rsidRPr="0076660E">
              <w:rPr>
                <w:color w:val="151515"/>
                <w:w w:val="105"/>
                <w:sz w:val="18"/>
              </w:rPr>
              <w:t xml:space="preserve">branca; </w:t>
            </w:r>
            <w:r w:rsidRPr="0076660E">
              <w:rPr>
                <w:w w:val="105"/>
                <w:sz w:val="18"/>
              </w:rPr>
              <w:t xml:space="preserve">solado </w:t>
            </w:r>
            <w:r w:rsidRPr="0076660E">
              <w:rPr>
                <w:color w:val="161616"/>
                <w:w w:val="105"/>
                <w:sz w:val="18"/>
              </w:rPr>
              <w:t xml:space="preserve">com </w:t>
            </w:r>
            <w:r w:rsidRPr="0076660E">
              <w:rPr>
                <w:w w:val="105"/>
                <w:sz w:val="18"/>
              </w:rPr>
              <w:t>propriedades</w:t>
            </w:r>
            <w:r w:rsidRPr="0076660E">
              <w:rPr>
                <w:spacing w:val="1"/>
                <w:w w:val="105"/>
                <w:sz w:val="18"/>
              </w:rPr>
              <w:t xml:space="preserve"> </w:t>
            </w:r>
            <w:r w:rsidRPr="0076660E">
              <w:rPr>
                <w:sz w:val="18"/>
              </w:rPr>
              <w:t>antiderrapantes</w:t>
            </w:r>
            <w:r w:rsidRPr="0076660E">
              <w:rPr>
                <w:spacing w:val="-7"/>
                <w:sz w:val="18"/>
              </w:rPr>
              <w:t xml:space="preserve"> </w:t>
            </w:r>
            <w:r w:rsidRPr="0076660E">
              <w:rPr>
                <w:color w:val="1C1C1C"/>
                <w:sz w:val="18"/>
              </w:rPr>
              <w:t xml:space="preserve">na </w:t>
            </w:r>
            <w:r w:rsidRPr="0076660E">
              <w:rPr>
                <w:color w:val="232323"/>
                <w:sz w:val="18"/>
              </w:rPr>
              <w:t>cor</w:t>
            </w:r>
            <w:r w:rsidRPr="0076660E">
              <w:rPr>
                <w:color w:val="232323"/>
                <w:spacing w:val="8"/>
                <w:sz w:val="18"/>
              </w:rPr>
              <w:t xml:space="preserve"> </w:t>
            </w:r>
            <w:r w:rsidRPr="0076660E">
              <w:rPr>
                <w:color w:val="1A1A1A"/>
                <w:sz w:val="18"/>
              </w:rPr>
              <w:t>branca,</w:t>
            </w:r>
            <w:r w:rsidRPr="0076660E">
              <w:rPr>
                <w:color w:val="1A1A1A"/>
                <w:spacing w:val="16"/>
                <w:sz w:val="18"/>
              </w:rPr>
              <w:t xml:space="preserve"> </w:t>
            </w:r>
            <w:r w:rsidRPr="0076660E">
              <w:rPr>
                <w:color w:val="0E0E0E"/>
                <w:sz w:val="18"/>
              </w:rPr>
              <w:t>resistente</w:t>
            </w:r>
            <w:r w:rsidRPr="0076660E">
              <w:rPr>
                <w:color w:val="0E0E0E"/>
                <w:spacing w:val="20"/>
                <w:sz w:val="18"/>
              </w:rPr>
              <w:t xml:space="preserve"> </w:t>
            </w:r>
            <w:r w:rsidRPr="0076660E">
              <w:rPr>
                <w:color w:val="212121"/>
                <w:sz w:val="18"/>
              </w:rPr>
              <w:t>à</w:t>
            </w:r>
            <w:r w:rsidRPr="0076660E">
              <w:rPr>
                <w:color w:val="212121"/>
                <w:spacing w:val="9"/>
                <w:sz w:val="18"/>
              </w:rPr>
              <w:t xml:space="preserve"> </w:t>
            </w:r>
            <w:r w:rsidRPr="0076660E">
              <w:rPr>
                <w:color w:val="2B2B2B"/>
                <w:sz w:val="18"/>
              </w:rPr>
              <w:t>oleo</w:t>
            </w:r>
            <w:r w:rsidRPr="0076660E">
              <w:rPr>
                <w:color w:val="2B2B2B"/>
                <w:spacing w:val="10"/>
                <w:sz w:val="18"/>
              </w:rPr>
              <w:t xml:space="preserve"> </w:t>
            </w:r>
            <w:r w:rsidRPr="0076660E">
              <w:rPr>
                <w:color w:val="0C0C0C"/>
                <w:sz w:val="18"/>
              </w:rPr>
              <w:t>combustlvel.</w:t>
            </w:r>
          </w:p>
        </w:tc>
        <w:tc>
          <w:tcPr>
            <w:tcW w:w="1701" w:type="dxa"/>
            <w:vAlign w:val="center"/>
          </w:tcPr>
          <w:p w:rsidR="0076660E" w:rsidRPr="00190C47" w:rsidRDefault="0076660E" w:rsidP="005D2AE8">
            <w:pPr>
              <w:widowControl w:val="0"/>
              <w:jc w:val="center"/>
            </w:pPr>
            <w:r>
              <w:t>06</w:t>
            </w:r>
          </w:p>
        </w:tc>
      </w:tr>
      <w:tr w:rsidR="0076660E" w:rsidRPr="00190C47" w:rsidTr="004B6DF9">
        <w:trPr>
          <w:jc w:val="center"/>
        </w:trPr>
        <w:tc>
          <w:tcPr>
            <w:tcW w:w="709" w:type="dxa"/>
          </w:tcPr>
          <w:p w:rsidR="0076660E" w:rsidRPr="00190C47" w:rsidRDefault="0076660E" w:rsidP="00DE3ADB">
            <w:pPr>
              <w:jc w:val="center"/>
            </w:pPr>
            <w:r>
              <w:lastRenderedPageBreak/>
              <w:t>29</w:t>
            </w:r>
          </w:p>
        </w:tc>
        <w:tc>
          <w:tcPr>
            <w:tcW w:w="3686" w:type="dxa"/>
          </w:tcPr>
          <w:p w:rsidR="0076660E" w:rsidRPr="0076660E" w:rsidRDefault="0076660E" w:rsidP="005D2AE8">
            <w:pPr>
              <w:pStyle w:val="TableParagraph"/>
              <w:spacing w:line="187" w:lineRule="exact"/>
              <w:ind w:left="111"/>
              <w:rPr>
                <w:sz w:val="18"/>
              </w:rPr>
            </w:pPr>
            <w:r w:rsidRPr="0076660E">
              <w:rPr>
                <w:sz w:val="18"/>
              </w:rPr>
              <w:t>Calçado</w:t>
            </w:r>
            <w:r w:rsidRPr="0076660E">
              <w:rPr>
                <w:spacing w:val="9"/>
                <w:sz w:val="18"/>
              </w:rPr>
              <w:t xml:space="preserve"> </w:t>
            </w:r>
            <w:r w:rsidRPr="0076660E">
              <w:rPr>
                <w:sz w:val="18"/>
              </w:rPr>
              <w:t>ocupacional</w:t>
            </w:r>
            <w:r w:rsidRPr="0076660E">
              <w:rPr>
                <w:spacing w:val="13"/>
                <w:sz w:val="18"/>
              </w:rPr>
              <w:t xml:space="preserve"> </w:t>
            </w:r>
            <w:r w:rsidRPr="0076660E">
              <w:rPr>
                <w:color w:val="0A0A0A"/>
                <w:sz w:val="18"/>
              </w:rPr>
              <w:t>bota</w:t>
            </w:r>
            <w:r w:rsidRPr="0076660E">
              <w:rPr>
                <w:color w:val="0A0A0A"/>
                <w:spacing w:val="1"/>
                <w:sz w:val="18"/>
              </w:rPr>
              <w:t xml:space="preserve"> </w:t>
            </w:r>
            <w:r w:rsidRPr="0076660E">
              <w:rPr>
                <w:sz w:val="18"/>
              </w:rPr>
              <w:t>impermeăvel</w:t>
            </w:r>
            <w:r w:rsidRPr="0076660E">
              <w:rPr>
                <w:spacing w:val="23"/>
                <w:sz w:val="18"/>
              </w:rPr>
              <w:t xml:space="preserve"> </w:t>
            </w:r>
            <w:r w:rsidRPr="0076660E">
              <w:rPr>
                <w:sz w:val="18"/>
              </w:rPr>
              <w:t>Atende</w:t>
            </w:r>
            <w:r w:rsidRPr="0076660E">
              <w:rPr>
                <w:spacing w:val="10"/>
                <w:sz w:val="18"/>
              </w:rPr>
              <w:t xml:space="preserve"> </w:t>
            </w:r>
            <w:r w:rsidRPr="0076660E">
              <w:rPr>
                <w:sz w:val="18"/>
              </w:rPr>
              <w:t>norma</w:t>
            </w:r>
            <w:r w:rsidRPr="0076660E">
              <w:rPr>
                <w:spacing w:val="4"/>
                <w:sz w:val="18"/>
              </w:rPr>
              <w:t xml:space="preserve"> </w:t>
            </w:r>
            <w:r w:rsidRPr="0076660E">
              <w:rPr>
                <w:sz w:val="18"/>
              </w:rPr>
              <w:t>NR-32,</w:t>
            </w:r>
          </w:p>
          <w:p w:rsidR="0076660E" w:rsidRPr="0076660E" w:rsidRDefault="0076660E" w:rsidP="005D2AE8">
            <w:pPr>
              <w:pStyle w:val="TableParagraph"/>
              <w:spacing w:before="3" w:line="244" w:lineRule="auto"/>
              <w:ind w:left="112" w:firstLine="1"/>
              <w:rPr>
                <w:sz w:val="18"/>
              </w:rPr>
            </w:pPr>
            <w:r w:rsidRPr="0076660E">
              <w:rPr>
                <w:color w:val="0C0C0C"/>
                <w:sz w:val="18"/>
              </w:rPr>
              <w:t xml:space="preserve">leve </w:t>
            </w:r>
            <w:r w:rsidRPr="0076660E">
              <w:rPr>
                <w:sz w:val="18"/>
              </w:rPr>
              <w:t>(EVA), confortăvel, F-ácil higienüzaçào,</w:t>
            </w:r>
            <w:r w:rsidRPr="0076660E">
              <w:rPr>
                <w:spacing w:val="1"/>
                <w:sz w:val="18"/>
              </w:rPr>
              <w:t xml:space="preserve"> </w:t>
            </w:r>
            <w:r w:rsidRPr="0076660E">
              <w:rPr>
                <w:sz w:val="18"/>
              </w:rPr>
              <w:t>cabedal</w:t>
            </w:r>
            <w:r w:rsidRPr="0076660E">
              <w:rPr>
                <w:spacing w:val="1"/>
                <w:sz w:val="18"/>
              </w:rPr>
              <w:t xml:space="preserve"> </w:t>
            </w:r>
            <w:r w:rsidRPr="0076660E">
              <w:rPr>
                <w:sz w:val="18"/>
              </w:rPr>
              <w:t>antimicrobiana, Impermeável,</w:t>
            </w:r>
            <w:r w:rsidRPr="0076660E">
              <w:rPr>
                <w:spacing w:val="1"/>
                <w:sz w:val="18"/>
              </w:rPr>
              <w:t xml:space="preserve"> </w:t>
            </w:r>
            <w:r w:rsidRPr="0076660E">
              <w:rPr>
                <w:sz w:val="18"/>
              </w:rPr>
              <w:t>pałmiłha</w:t>
            </w:r>
            <w:r w:rsidRPr="0076660E">
              <w:rPr>
                <w:spacing w:val="1"/>
                <w:sz w:val="18"/>
              </w:rPr>
              <w:t xml:space="preserve"> </w:t>
            </w:r>
            <w:r w:rsidRPr="0076660E">
              <w:rPr>
                <w:sz w:val="18"/>
              </w:rPr>
              <w:t xml:space="preserve">antimicrobiana, </w:t>
            </w:r>
            <w:r w:rsidRPr="0076660E">
              <w:rPr>
                <w:color w:val="212121"/>
                <w:sz w:val="18"/>
              </w:rPr>
              <w:t>cano</w:t>
            </w:r>
            <w:r w:rsidRPr="0076660E">
              <w:rPr>
                <w:color w:val="212121"/>
                <w:spacing w:val="-38"/>
                <w:sz w:val="18"/>
              </w:rPr>
              <w:t xml:space="preserve"> </w:t>
            </w:r>
            <w:r w:rsidRPr="0076660E">
              <w:rPr>
                <w:color w:val="181818"/>
                <w:sz w:val="18"/>
              </w:rPr>
              <w:t>longo</w:t>
            </w:r>
            <w:r w:rsidRPr="0076660E">
              <w:rPr>
                <w:color w:val="181818"/>
                <w:spacing w:val="9"/>
                <w:sz w:val="18"/>
              </w:rPr>
              <w:t xml:space="preserve"> </w:t>
            </w:r>
            <w:r w:rsidRPr="0076660E">
              <w:rPr>
                <w:color w:val="212121"/>
                <w:sz w:val="18"/>
              </w:rPr>
              <w:t>na</w:t>
            </w:r>
            <w:r w:rsidRPr="0076660E">
              <w:rPr>
                <w:color w:val="212121"/>
                <w:spacing w:val="5"/>
                <w:sz w:val="18"/>
              </w:rPr>
              <w:t xml:space="preserve"> </w:t>
            </w:r>
            <w:r w:rsidRPr="0076660E">
              <w:rPr>
                <w:color w:val="2F2F2F"/>
                <w:sz w:val="18"/>
              </w:rPr>
              <w:t>cor</w:t>
            </w:r>
            <w:r w:rsidRPr="0076660E">
              <w:rPr>
                <w:color w:val="2F2F2F"/>
                <w:spacing w:val="5"/>
                <w:sz w:val="18"/>
              </w:rPr>
              <w:t xml:space="preserve"> </w:t>
            </w:r>
            <w:r w:rsidRPr="0076660E">
              <w:rPr>
                <w:color w:val="1C1C1C"/>
                <w:sz w:val="18"/>
              </w:rPr>
              <w:t>branca;</w:t>
            </w:r>
            <w:r w:rsidRPr="0076660E">
              <w:rPr>
                <w:color w:val="1C1C1C"/>
                <w:spacing w:val="4"/>
                <w:sz w:val="18"/>
              </w:rPr>
              <w:t xml:space="preserve"> </w:t>
            </w:r>
            <w:r w:rsidRPr="0076660E">
              <w:rPr>
                <w:color w:val="0E0E0E"/>
                <w:sz w:val="18"/>
              </w:rPr>
              <w:t>solado</w:t>
            </w:r>
            <w:r w:rsidRPr="0076660E">
              <w:rPr>
                <w:color w:val="0E0E0E"/>
                <w:spacing w:val="9"/>
                <w:sz w:val="18"/>
              </w:rPr>
              <w:t xml:space="preserve"> </w:t>
            </w:r>
            <w:r w:rsidRPr="0076660E">
              <w:rPr>
                <w:color w:val="1D1D1D"/>
                <w:sz w:val="18"/>
              </w:rPr>
              <w:t>com</w:t>
            </w:r>
            <w:r w:rsidRPr="0076660E">
              <w:rPr>
                <w:color w:val="1D1D1D"/>
                <w:spacing w:val="2"/>
                <w:sz w:val="18"/>
              </w:rPr>
              <w:t xml:space="preserve"> </w:t>
            </w:r>
            <w:r w:rsidRPr="0076660E">
              <w:rPr>
                <w:sz w:val="18"/>
              </w:rPr>
              <w:t>propriedades</w:t>
            </w:r>
          </w:p>
          <w:p w:rsidR="0076660E" w:rsidRPr="0076660E" w:rsidRDefault="0076660E" w:rsidP="005D2AE8">
            <w:pPr>
              <w:pStyle w:val="TableParagraph"/>
              <w:spacing w:line="211" w:lineRule="exact"/>
              <w:ind w:left="119"/>
              <w:rPr>
                <w:sz w:val="18"/>
              </w:rPr>
            </w:pPr>
            <w:r w:rsidRPr="0076660E">
              <w:rPr>
                <w:color w:val="0F0F0F"/>
                <w:sz w:val="18"/>
              </w:rPr>
              <w:t>antiderrapantes</w:t>
            </w:r>
            <w:r w:rsidRPr="0076660E">
              <w:rPr>
                <w:color w:val="0F0F0F"/>
                <w:spacing w:val="1"/>
                <w:sz w:val="18"/>
              </w:rPr>
              <w:t xml:space="preserve"> </w:t>
            </w:r>
            <w:r w:rsidRPr="0076660E">
              <w:rPr>
                <w:color w:val="232323"/>
                <w:sz w:val="18"/>
              </w:rPr>
              <w:t>na</w:t>
            </w:r>
            <w:r w:rsidRPr="0076660E">
              <w:rPr>
                <w:color w:val="232323"/>
                <w:spacing w:val="-2"/>
                <w:sz w:val="18"/>
              </w:rPr>
              <w:t xml:space="preserve"> </w:t>
            </w:r>
            <w:r w:rsidRPr="0076660E">
              <w:rPr>
                <w:color w:val="0C0C0C"/>
                <w:sz w:val="18"/>
              </w:rPr>
              <w:t>cor</w:t>
            </w:r>
            <w:r w:rsidRPr="0076660E">
              <w:rPr>
                <w:color w:val="0C0C0C"/>
                <w:spacing w:val="3"/>
                <w:sz w:val="18"/>
              </w:rPr>
              <w:t xml:space="preserve"> </w:t>
            </w:r>
            <w:r w:rsidRPr="0076660E">
              <w:rPr>
                <w:sz w:val="18"/>
              </w:rPr>
              <w:t>branca,</w:t>
            </w:r>
            <w:r w:rsidRPr="0076660E">
              <w:rPr>
                <w:spacing w:val="6"/>
                <w:sz w:val="18"/>
              </w:rPr>
              <w:t xml:space="preserve"> </w:t>
            </w:r>
            <w:r w:rsidRPr="0076660E">
              <w:rPr>
                <w:sz w:val="18"/>
              </w:rPr>
              <w:t>resistente</w:t>
            </w:r>
            <w:r w:rsidRPr="0076660E">
              <w:rPr>
                <w:spacing w:val="14"/>
                <w:sz w:val="18"/>
              </w:rPr>
              <w:t xml:space="preserve"> </w:t>
            </w:r>
            <w:r w:rsidRPr="0076660E">
              <w:rPr>
                <w:color w:val="282828"/>
                <w:sz w:val="18"/>
              </w:rPr>
              <w:t>à</w:t>
            </w:r>
            <w:r w:rsidRPr="0076660E">
              <w:rPr>
                <w:color w:val="282828"/>
                <w:spacing w:val="3"/>
                <w:sz w:val="18"/>
              </w:rPr>
              <w:t xml:space="preserve"> </w:t>
            </w:r>
            <w:r w:rsidRPr="0076660E">
              <w:rPr>
                <w:color w:val="2A2A2A"/>
                <w:sz w:val="18"/>
              </w:rPr>
              <w:t>oleo</w:t>
            </w:r>
            <w:r w:rsidRPr="0076660E">
              <w:rPr>
                <w:color w:val="2A2A2A"/>
                <w:spacing w:val="5"/>
                <w:sz w:val="18"/>
              </w:rPr>
              <w:t xml:space="preserve"> </w:t>
            </w:r>
            <w:r w:rsidRPr="0076660E">
              <w:rPr>
                <w:sz w:val="18"/>
              </w:rPr>
              <w:t>combust(vel.</w:t>
            </w:r>
          </w:p>
        </w:tc>
        <w:tc>
          <w:tcPr>
            <w:tcW w:w="1701" w:type="dxa"/>
            <w:vAlign w:val="center"/>
          </w:tcPr>
          <w:p w:rsidR="0076660E" w:rsidRPr="00190C47" w:rsidRDefault="0076660E" w:rsidP="005D2AE8">
            <w:pPr>
              <w:widowControl w:val="0"/>
              <w:jc w:val="center"/>
            </w:pPr>
            <w:r>
              <w:t>06</w:t>
            </w:r>
          </w:p>
        </w:tc>
      </w:tr>
      <w:tr w:rsidR="0076660E" w:rsidRPr="00190C47" w:rsidTr="007D63FD">
        <w:trPr>
          <w:jc w:val="center"/>
        </w:trPr>
        <w:tc>
          <w:tcPr>
            <w:tcW w:w="709" w:type="dxa"/>
          </w:tcPr>
          <w:p w:rsidR="0076660E" w:rsidRPr="00190C47" w:rsidRDefault="0076660E" w:rsidP="00DE3ADB">
            <w:pPr>
              <w:jc w:val="center"/>
            </w:pPr>
            <w:r>
              <w:t>30</w:t>
            </w:r>
          </w:p>
        </w:tc>
        <w:tc>
          <w:tcPr>
            <w:tcW w:w="3686" w:type="dxa"/>
            <w:vAlign w:val="center"/>
          </w:tcPr>
          <w:p w:rsidR="0076660E" w:rsidRPr="0076660E" w:rsidRDefault="0076660E" w:rsidP="005D2AE8">
            <w:pPr>
              <w:pStyle w:val="TableParagraph"/>
              <w:spacing w:line="185" w:lineRule="exact"/>
              <w:ind w:left="117"/>
              <w:rPr>
                <w:sz w:val="18"/>
              </w:rPr>
            </w:pPr>
            <w:r w:rsidRPr="0076660E">
              <w:rPr>
                <w:sz w:val="18"/>
              </w:rPr>
              <w:t>Avental</w:t>
            </w:r>
            <w:r w:rsidRPr="0076660E">
              <w:rPr>
                <w:spacing w:val="4"/>
                <w:sz w:val="18"/>
              </w:rPr>
              <w:t xml:space="preserve"> </w:t>
            </w:r>
            <w:r w:rsidRPr="0076660E">
              <w:rPr>
                <w:sz w:val="18"/>
              </w:rPr>
              <w:t>de</w:t>
            </w:r>
            <w:r w:rsidRPr="0076660E">
              <w:rPr>
                <w:spacing w:val="-1"/>
                <w:sz w:val="18"/>
              </w:rPr>
              <w:t xml:space="preserve"> </w:t>
            </w:r>
            <w:r w:rsidRPr="0076660E">
              <w:rPr>
                <w:sz w:val="18"/>
              </w:rPr>
              <w:t>Proteção;</w:t>
            </w:r>
            <w:r w:rsidRPr="0076660E">
              <w:rPr>
                <w:spacing w:val="20"/>
                <w:sz w:val="18"/>
              </w:rPr>
              <w:t xml:space="preserve"> </w:t>
            </w:r>
            <w:r w:rsidRPr="0076660E">
              <w:rPr>
                <w:color w:val="232323"/>
                <w:sz w:val="18"/>
              </w:rPr>
              <w:t>Em</w:t>
            </w:r>
            <w:r w:rsidRPr="0076660E">
              <w:rPr>
                <w:color w:val="232323"/>
                <w:spacing w:val="-8"/>
                <w:sz w:val="18"/>
              </w:rPr>
              <w:t xml:space="preserve"> </w:t>
            </w:r>
            <w:r w:rsidRPr="0076660E">
              <w:rPr>
                <w:color w:val="161616"/>
                <w:sz w:val="18"/>
              </w:rPr>
              <w:t>Pvc</w:t>
            </w:r>
            <w:r w:rsidRPr="0076660E">
              <w:rPr>
                <w:color w:val="161616"/>
                <w:spacing w:val="7"/>
                <w:sz w:val="18"/>
              </w:rPr>
              <w:t xml:space="preserve"> </w:t>
            </w:r>
            <w:r w:rsidRPr="0076660E">
              <w:rPr>
                <w:sz w:val="18"/>
              </w:rPr>
              <w:t>Com</w:t>
            </w:r>
            <w:r w:rsidRPr="0076660E">
              <w:rPr>
                <w:spacing w:val="-2"/>
                <w:sz w:val="18"/>
              </w:rPr>
              <w:t xml:space="preserve"> </w:t>
            </w:r>
            <w:r w:rsidRPr="0076660E">
              <w:rPr>
                <w:sz w:val="18"/>
              </w:rPr>
              <w:t>Forro</w:t>
            </w:r>
            <w:r w:rsidRPr="0076660E">
              <w:rPr>
                <w:spacing w:val="9"/>
                <w:sz w:val="18"/>
              </w:rPr>
              <w:t xml:space="preserve"> </w:t>
            </w:r>
            <w:r w:rsidRPr="0076660E">
              <w:rPr>
                <w:color w:val="080808"/>
                <w:sz w:val="18"/>
              </w:rPr>
              <w:t>Em</w:t>
            </w:r>
            <w:r w:rsidRPr="0076660E">
              <w:rPr>
                <w:color w:val="080808"/>
                <w:spacing w:val="7"/>
                <w:sz w:val="18"/>
              </w:rPr>
              <w:t xml:space="preserve"> </w:t>
            </w:r>
            <w:r w:rsidRPr="0076660E">
              <w:rPr>
                <w:sz w:val="18"/>
              </w:rPr>
              <w:t>Tecido</w:t>
            </w:r>
            <w:r w:rsidRPr="0076660E">
              <w:rPr>
                <w:spacing w:val="10"/>
                <w:sz w:val="18"/>
              </w:rPr>
              <w:t xml:space="preserve"> </w:t>
            </w:r>
            <w:r w:rsidRPr="0076660E">
              <w:rPr>
                <w:color w:val="282828"/>
                <w:sz w:val="18"/>
              </w:rPr>
              <w:t>de</w:t>
            </w:r>
          </w:p>
          <w:p w:rsidR="0076660E" w:rsidRPr="0076660E" w:rsidRDefault="0076660E" w:rsidP="005D2AE8">
            <w:pPr>
              <w:pStyle w:val="TableParagraph"/>
              <w:spacing w:line="218" w:lineRule="exact"/>
              <w:ind w:left="112"/>
              <w:rPr>
                <w:sz w:val="18"/>
              </w:rPr>
            </w:pPr>
            <w:r w:rsidRPr="0076660E">
              <w:rPr>
                <w:color w:val="111111"/>
                <w:sz w:val="18"/>
              </w:rPr>
              <w:t>Poliéster:</w:t>
            </w:r>
            <w:r w:rsidRPr="0076660E">
              <w:rPr>
                <w:color w:val="111111"/>
                <w:spacing w:val="11"/>
                <w:sz w:val="18"/>
              </w:rPr>
              <w:t xml:space="preserve"> </w:t>
            </w:r>
            <w:r w:rsidRPr="0076660E">
              <w:rPr>
                <w:sz w:val="18"/>
              </w:rPr>
              <w:t>Medindo</w:t>
            </w:r>
            <w:r w:rsidRPr="0076660E">
              <w:rPr>
                <w:spacing w:val="18"/>
                <w:sz w:val="18"/>
              </w:rPr>
              <w:t xml:space="preserve"> </w:t>
            </w:r>
            <w:r w:rsidRPr="0076660E">
              <w:rPr>
                <w:sz w:val="18"/>
              </w:rPr>
              <w:t>Aproximadamente</w:t>
            </w:r>
            <w:r w:rsidRPr="0076660E">
              <w:rPr>
                <w:spacing w:val="4"/>
                <w:sz w:val="18"/>
              </w:rPr>
              <w:t xml:space="preserve"> </w:t>
            </w:r>
            <w:r w:rsidRPr="0076660E">
              <w:rPr>
                <w:sz w:val="18"/>
              </w:rPr>
              <w:t>1,20m</w:t>
            </w:r>
            <w:r w:rsidRPr="0076660E">
              <w:rPr>
                <w:spacing w:val="9"/>
                <w:sz w:val="18"/>
              </w:rPr>
              <w:t xml:space="preserve"> </w:t>
            </w:r>
            <w:r w:rsidRPr="0076660E">
              <w:rPr>
                <w:color w:val="1F1F1F"/>
                <w:sz w:val="18"/>
              </w:rPr>
              <w:t>de</w:t>
            </w:r>
          </w:p>
          <w:p w:rsidR="0076660E" w:rsidRPr="0076660E" w:rsidRDefault="0076660E" w:rsidP="005D2AE8">
            <w:pPr>
              <w:pStyle w:val="TableParagraph"/>
              <w:spacing w:line="213" w:lineRule="exact"/>
              <w:ind w:left="120"/>
              <w:rPr>
                <w:sz w:val="19"/>
              </w:rPr>
            </w:pPr>
            <w:r w:rsidRPr="0076660E">
              <w:rPr>
                <w:sz w:val="18"/>
              </w:rPr>
              <w:t>Comprimento</w:t>
            </w:r>
            <w:r w:rsidRPr="0076660E">
              <w:rPr>
                <w:spacing w:val="23"/>
                <w:sz w:val="18"/>
              </w:rPr>
              <w:t xml:space="preserve"> </w:t>
            </w:r>
            <w:r w:rsidRPr="0076660E">
              <w:rPr>
                <w:color w:val="151515"/>
                <w:sz w:val="18"/>
              </w:rPr>
              <w:t>x</w:t>
            </w:r>
            <w:r w:rsidRPr="0076660E">
              <w:rPr>
                <w:color w:val="151515"/>
                <w:spacing w:val="3"/>
                <w:sz w:val="18"/>
              </w:rPr>
              <w:t xml:space="preserve"> </w:t>
            </w:r>
            <w:r w:rsidRPr="0076660E">
              <w:rPr>
                <w:color w:val="0E0E0E"/>
                <w:sz w:val="18"/>
              </w:rPr>
              <w:t>0,70m</w:t>
            </w:r>
            <w:r w:rsidRPr="0076660E">
              <w:rPr>
                <w:color w:val="0E0E0E"/>
                <w:spacing w:val="6"/>
                <w:sz w:val="18"/>
              </w:rPr>
              <w:t xml:space="preserve"> </w:t>
            </w:r>
            <w:r w:rsidRPr="0076660E">
              <w:rPr>
                <w:color w:val="0E0E0E"/>
                <w:sz w:val="18"/>
              </w:rPr>
              <w:t>de</w:t>
            </w:r>
            <w:r w:rsidRPr="0076660E">
              <w:rPr>
                <w:color w:val="0E0E0E"/>
                <w:spacing w:val="-4"/>
                <w:sz w:val="18"/>
              </w:rPr>
              <w:t xml:space="preserve"> </w:t>
            </w:r>
            <w:r w:rsidRPr="0076660E">
              <w:rPr>
                <w:sz w:val="18"/>
              </w:rPr>
              <w:t>Largura;</w:t>
            </w:r>
            <w:r w:rsidRPr="0076660E">
              <w:rPr>
                <w:spacing w:val="3"/>
                <w:sz w:val="18"/>
              </w:rPr>
              <w:t xml:space="preserve"> </w:t>
            </w:r>
            <w:r w:rsidRPr="0076660E">
              <w:rPr>
                <w:sz w:val="18"/>
              </w:rPr>
              <w:t>Proteçäo</w:t>
            </w:r>
            <w:r w:rsidRPr="0076660E">
              <w:rPr>
                <w:spacing w:val="18"/>
                <w:sz w:val="18"/>
              </w:rPr>
              <w:t xml:space="preserve"> </w:t>
            </w:r>
            <w:r w:rsidRPr="0076660E">
              <w:rPr>
                <w:sz w:val="18"/>
              </w:rPr>
              <w:t>do</w:t>
            </w:r>
            <w:r w:rsidRPr="0076660E">
              <w:rPr>
                <w:spacing w:val="-1"/>
                <w:sz w:val="18"/>
              </w:rPr>
              <w:t xml:space="preserve"> </w:t>
            </w:r>
            <w:r w:rsidRPr="0076660E">
              <w:rPr>
                <w:color w:val="0F0F0F"/>
                <w:sz w:val="18"/>
              </w:rPr>
              <w:t xml:space="preserve">Usuário </w:t>
            </w:r>
            <w:r w:rsidRPr="0076660E">
              <w:rPr>
                <w:w w:val="95"/>
                <w:sz w:val="19"/>
              </w:rPr>
              <w:t>Contra</w:t>
            </w:r>
            <w:r w:rsidRPr="0076660E">
              <w:rPr>
                <w:spacing w:val="1"/>
                <w:w w:val="95"/>
                <w:sz w:val="19"/>
              </w:rPr>
              <w:t xml:space="preserve"> </w:t>
            </w:r>
            <w:r w:rsidRPr="0076660E">
              <w:rPr>
                <w:w w:val="95"/>
                <w:sz w:val="19"/>
              </w:rPr>
              <w:t>Respingos</w:t>
            </w:r>
            <w:r w:rsidRPr="0076660E">
              <w:rPr>
                <w:spacing w:val="17"/>
                <w:w w:val="95"/>
                <w:sz w:val="19"/>
              </w:rPr>
              <w:t xml:space="preserve"> </w:t>
            </w:r>
            <w:r w:rsidRPr="0076660E">
              <w:rPr>
                <w:w w:val="95"/>
                <w:sz w:val="19"/>
              </w:rPr>
              <w:t>de</w:t>
            </w:r>
            <w:r w:rsidRPr="0076660E">
              <w:rPr>
                <w:spacing w:val="-2"/>
                <w:w w:val="95"/>
                <w:sz w:val="19"/>
              </w:rPr>
              <w:t xml:space="preserve"> </w:t>
            </w:r>
            <w:r w:rsidRPr="0076660E">
              <w:rPr>
                <w:color w:val="0A0A0A"/>
                <w:w w:val="95"/>
                <w:sz w:val="19"/>
              </w:rPr>
              <w:t>Agua</w:t>
            </w:r>
            <w:r w:rsidRPr="0076660E">
              <w:rPr>
                <w:color w:val="0A0A0A"/>
                <w:spacing w:val="7"/>
                <w:w w:val="95"/>
                <w:sz w:val="19"/>
              </w:rPr>
              <w:t xml:space="preserve"> </w:t>
            </w:r>
            <w:r w:rsidRPr="0076660E">
              <w:rPr>
                <w:color w:val="131313"/>
                <w:w w:val="95"/>
                <w:sz w:val="19"/>
              </w:rPr>
              <w:t>e</w:t>
            </w:r>
            <w:r w:rsidRPr="0076660E">
              <w:rPr>
                <w:color w:val="131313"/>
                <w:spacing w:val="-8"/>
                <w:w w:val="95"/>
                <w:sz w:val="19"/>
              </w:rPr>
              <w:t xml:space="preserve"> </w:t>
            </w:r>
            <w:r w:rsidRPr="0076660E">
              <w:rPr>
                <w:w w:val="95"/>
                <w:sz w:val="19"/>
              </w:rPr>
              <w:t>Produtos</w:t>
            </w:r>
            <w:r w:rsidRPr="0076660E">
              <w:rPr>
                <w:spacing w:val="4"/>
                <w:w w:val="95"/>
                <w:sz w:val="19"/>
              </w:rPr>
              <w:t xml:space="preserve"> </w:t>
            </w:r>
            <w:r w:rsidRPr="0076660E">
              <w:rPr>
                <w:w w:val="95"/>
                <w:sz w:val="19"/>
              </w:rPr>
              <w:t>Químicos;</w:t>
            </w:r>
            <w:r w:rsidRPr="0076660E">
              <w:rPr>
                <w:spacing w:val="19"/>
                <w:w w:val="95"/>
                <w:sz w:val="19"/>
              </w:rPr>
              <w:t xml:space="preserve"> </w:t>
            </w:r>
            <w:r w:rsidRPr="0076660E">
              <w:rPr>
                <w:w w:val="95"/>
                <w:sz w:val="19"/>
              </w:rPr>
              <w:t>Sem</w:t>
            </w:r>
            <w:r w:rsidRPr="0076660E">
              <w:rPr>
                <w:spacing w:val="5"/>
                <w:w w:val="95"/>
                <w:sz w:val="19"/>
              </w:rPr>
              <w:t xml:space="preserve"> </w:t>
            </w:r>
            <w:r w:rsidRPr="0076660E">
              <w:rPr>
                <w:w w:val="95"/>
                <w:sz w:val="19"/>
              </w:rPr>
              <w:t>Manga;</w:t>
            </w:r>
          </w:p>
          <w:p w:rsidR="0076660E" w:rsidRPr="0076660E" w:rsidRDefault="0076660E" w:rsidP="005D2AE8">
            <w:pPr>
              <w:pStyle w:val="Default"/>
              <w:widowControl w:val="0"/>
              <w:rPr>
                <w:rFonts w:ascii="Times New Roman" w:hAnsi="Times New Roman"/>
                <w:b/>
                <w:bCs/>
                <w:color w:val="auto"/>
                <w:sz w:val="20"/>
              </w:rPr>
            </w:pPr>
            <w:r w:rsidRPr="0076660E">
              <w:rPr>
                <w:rFonts w:ascii="Times New Roman" w:hAnsi="Times New Roman"/>
                <w:w w:val="95"/>
                <w:sz w:val="19"/>
              </w:rPr>
              <w:t>Sem Gola;</w:t>
            </w:r>
            <w:r w:rsidRPr="0076660E">
              <w:rPr>
                <w:rFonts w:ascii="Times New Roman" w:hAnsi="Times New Roman"/>
                <w:spacing w:val="3"/>
                <w:w w:val="95"/>
                <w:sz w:val="19"/>
              </w:rPr>
              <w:t xml:space="preserve"> </w:t>
            </w:r>
            <w:r w:rsidRPr="0076660E">
              <w:rPr>
                <w:rFonts w:ascii="Times New Roman" w:hAnsi="Times New Roman"/>
                <w:w w:val="95"/>
                <w:sz w:val="19"/>
              </w:rPr>
              <w:t>Fechamento</w:t>
            </w:r>
            <w:r w:rsidRPr="0076660E">
              <w:rPr>
                <w:rFonts w:ascii="Times New Roman" w:hAnsi="Times New Roman"/>
                <w:spacing w:val="21"/>
                <w:w w:val="95"/>
                <w:sz w:val="19"/>
              </w:rPr>
              <w:t xml:space="preserve"> </w:t>
            </w:r>
            <w:r w:rsidRPr="0076660E">
              <w:rPr>
                <w:rFonts w:ascii="Times New Roman" w:hAnsi="Times New Roman"/>
                <w:w w:val="95"/>
                <w:sz w:val="19"/>
              </w:rPr>
              <w:t>Através</w:t>
            </w:r>
            <w:r w:rsidRPr="0076660E">
              <w:rPr>
                <w:rFonts w:ascii="Times New Roman" w:hAnsi="Times New Roman"/>
                <w:spacing w:val="2"/>
                <w:w w:val="95"/>
                <w:sz w:val="19"/>
              </w:rPr>
              <w:t xml:space="preserve"> </w:t>
            </w:r>
            <w:r w:rsidRPr="0076660E">
              <w:rPr>
                <w:rFonts w:ascii="Times New Roman" w:hAnsi="Times New Roman"/>
                <w:w w:val="95"/>
                <w:sz w:val="19"/>
              </w:rPr>
              <w:t>de</w:t>
            </w:r>
            <w:r w:rsidRPr="0076660E">
              <w:rPr>
                <w:rFonts w:ascii="Times New Roman" w:hAnsi="Times New Roman"/>
                <w:spacing w:val="11"/>
                <w:w w:val="95"/>
                <w:sz w:val="19"/>
              </w:rPr>
              <w:t xml:space="preserve"> </w:t>
            </w:r>
            <w:r w:rsidRPr="0076660E">
              <w:rPr>
                <w:rFonts w:ascii="Times New Roman" w:hAnsi="Times New Roman"/>
                <w:w w:val="95"/>
                <w:sz w:val="19"/>
              </w:rPr>
              <w:t>Tiras</w:t>
            </w:r>
            <w:r w:rsidRPr="0076660E">
              <w:rPr>
                <w:rFonts w:ascii="Times New Roman" w:hAnsi="Times New Roman"/>
                <w:spacing w:val="3"/>
                <w:w w:val="95"/>
                <w:sz w:val="19"/>
              </w:rPr>
              <w:t xml:space="preserve"> </w:t>
            </w:r>
            <w:r w:rsidRPr="0076660E">
              <w:rPr>
                <w:rFonts w:ascii="Times New Roman" w:hAnsi="Times New Roman"/>
                <w:w w:val="95"/>
                <w:sz w:val="19"/>
              </w:rPr>
              <w:t>No</w:t>
            </w:r>
            <w:r w:rsidRPr="0076660E">
              <w:rPr>
                <w:rFonts w:ascii="Times New Roman" w:hAnsi="Times New Roman"/>
                <w:spacing w:val="-5"/>
                <w:w w:val="95"/>
                <w:sz w:val="19"/>
              </w:rPr>
              <w:t xml:space="preserve"> </w:t>
            </w:r>
            <w:r w:rsidRPr="0076660E">
              <w:rPr>
                <w:rFonts w:ascii="Times New Roman" w:hAnsi="Times New Roman"/>
                <w:w w:val="95"/>
                <w:sz w:val="19"/>
              </w:rPr>
              <w:t>Mesmo</w:t>
            </w:r>
            <w:r w:rsidRPr="0076660E">
              <w:rPr>
                <w:rFonts w:ascii="Times New Roman" w:hAnsi="Times New Roman"/>
                <w:spacing w:val="12"/>
                <w:w w:val="95"/>
                <w:sz w:val="19"/>
              </w:rPr>
              <w:t xml:space="preserve"> </w:t>
            </w:r>
            <w:r w:rsidRPr="0076660E">
              <w:rPr>
                <w:rFonts w:ascii="Times New Roman" w:hAnsi="Times New Roman"/>
                <w:w w:val="95"/>
                <w:sz w:val="19"/>
              </w:rPr>
              <w:t>Material</w:t>
            </w:r>
            <w:r w:rsidRPr="0076660E">
              <w:rPr>
                <w:rFonts w:ascii="Times New Roman" w:hAnsi="Times New Roman"/>
                <w:spacing w:val="-38"/>
                <w:w w:val="95"/>
                <w:sz w:val="19"/>
              </w:rPr>
              <w:t xml:space="preserve"> </w:t>
            </w:r>
            <w:r w:rsidRPr="0076660E">
              <w:rPr>
                <w:rFonts w:ascii="Times New Roman" w:hAnsi="Times New Roman"/>
                <w:color w:val="161616"/>
                <w:w w:val="95"/>
                <w:sz w:val="19"/>
              </w:rPr>
              <w:t>do</w:t>
            </w:r>
            <w:r w:rsidRPr="0076660E">
              <w:rPr>
                <w:rFonts w:ascii="Times New Roman" w:hAnsi="Times New Roman"/>
                <w:color w:val="161616"/>
                <w:spacing w:val="11"/>
                <w:w w:val="95"/>
                <w:sz w:val="19"/>
              </w:rPr>
              <w:t xml:space="preserve"> </w:t>
            </w:r>
            <w:r w:rsidRPr="0076660E">
              <w:rPr>
                <w:rFonts w:ascii="Times New Roman" w:hAnsi="Times New Roman"/>
                <w:w w:val="95"/>
                <w:sz w:val="19"/>
              </w:rPr>
              <w:t>Avental,</w:t>
            </w:r>
            <w:r w:rsidRPr="0076660E">
              <w:rPr>
                <w:rFonts w:ascii="Times New Roman" w:hAnsi="Times New Roman"/>
                <w:spacing w:val="8"/>
                <w:w w:val="95"/>
                <w:sz w:val="19"/>
              </w:rPr>
              <w:t xml:space="preserve"> </w:t>
            </w:r>
            <w:r w:rsidRPr="0076660E">
              <w:rPr>
                <w:rFonts w:ascii="Times New Roman" w:hAnsi="Times New Roman"/>
                <w:w w:val="95"/>
                <w:sz w:val="19"/>
              </w:rPr>
              <w:t>soldadas</w:t>
            </w:r>
            <w:r w:rsidRPr="0076660E">
              <w:rPr>
                <w:rFonts w:ascii="Times New Roman" w:hAnsi="Times New Roman"/>
                <w:spacing w:val="12"/>
                <w:w w:val="95"/>
                <w:sz w:val="19"/>
              </w:rPr>
              <w:t xml:space="preserve"> </w:t>
            </w:r>
            <w:proofErr w:type="gramStart"/>
            <w:r w:rsidRPr="0076660E">
              <w:rPr>
                <w:rFonts w:ascii="Times New Roman" w:hAnsi="Times New Roman"/>
                <w:w w:val="95"/>
                <w:sz w:val="19"/>
              </w:rPr>
              <w:t>Eletronicamente</w:t>
            </w:r>
            <w:r w:rsidRPr="0076660E">
              <w:rPr>
                <w:rFonts w:ascii="Times New Roman" w:hAnsi="Times New Roman"/>
                <w:spacing w:val="-10"/>
                <w:w w:val="95"/>
                <w:sz w:val="19"/>
              </w:rPr>
              <w:t xml:space="preserve"> </w:t>
            </w:r>
            <w:r w:rsidRPr="0076660E">
              <w:rPr>
                <w:rFonts w:ascii="Times New Roman" w:hAnsi="Times New Roman"/>
                <w:w w:val="95"/>
                <w:sz w:val="19"/>
              </w:rPr>
              <w:t>;</w:t>
            </w:r>
            <w:proofErr w:type="gramEnd"/>
            <w:r w:rsidRPr="0076660E">
              <w:rPr>
                <w:rFonts w:ascii="Times New Roman" w:hAnsi="Times New Roman"/>
                <w:w w:val="95"/>
                <w:sz w:val="19"/>
              </w:rPr>
              <w:t>cintura/pescoço;</w:t>
            </w:r>
            <w:r w:rsidRPr="0076660E">
              <w:rPr>
                <w:rFonts w:ascii="Times New Roman" w:hAnsi="Times New Roman"/>
                <w:spacing w:val="1"/>
                <w:w w:val="95"/>
                <w:sz w:val="19"/>
              </w:rPr>
              <w:t xml:space="preserve"> </w:t>
            </w:r>
            <w:r w:rsidRPr="0076660E">
              <w:rPr>
                <w:rFonts w:ascii="Times New Roman" w:hAnsi="Times New Roman"/>
                <w:sz w:val="18"/>
              </w:rPr>
              <w:t>Transparente.</w:t>
            </w:r>
          </w:p>
        </w:tc>
        <w:tc>
          <w:tcPr>
            <w:tcW w:w="1701" w:type="dxa"/>
            <w:vAlign w:val="center"/>
          </w:tcPr>
          <w:p w:rsidR="0076660E" w:rsidRPr="00190C47" w:rsidRDefault="0076660E" w:rsidP="005D2AE8">
            <w:pPr>
              <w:widowControl w:val="0"/>
              <w:jc w:val="center"/>
            </w:pPr>
            <w:r>
              <w:t>10</w:t>
            </w:r>
          </w:p>
        </w:tc>
      </w:tr>
      <w:tr w:rsidR="0076660E" w:rsidRPr="00190C47" w:rsidTr="004B6DF9">
        <w:trPr>
          <w:jc w:val="center"/>
        </w:trPr>
        <w:tc>
          <w:tcPr>
            <w:tcW w:w="709" w:type="dxa"/>
          </w:tcPr>
          <w:p w:rsidR="0076660E" w:rsidRPr="00190C47" w:rsidRDefault="0076660E" w:rsidP="00DE3ADB">
            <w:pPr>
              <w:jc w:val="center"/>
            </w:pPr>
            <w:r>
              <w:t>31</w:t>
            </w:r>
          </w:p>
        </w:tc>
        <w:tc>
          <w:tcPr>
            <w:tcW w:w="3686" w:type="dxa"/>
          </w:tcPr>
          <w:p w:rsidR="0076660E" w:rsidRPr="0076660E" w:rsidRDefault="0076660E" w:rsidP="005D2AE8">
            <w:pPr>
              <w:pStyle w:val="TableParagraph"/>
              <w:spacing w:line="198" w:lineRule="exact"/>
              <w:ind w:left="178"/>
              <w:rPr>
                <w:sz w:val="18"/>
                <w:szCs w:val="18"/>
              </w:rPr>
            </w:pPr>
            <w:r w:rsidRPr="0076660E">
              <w:rPr>
                <w:w w:val="115"/>
                <w:sz w:val="18"/>
                <w:szCs w:val="18"/>
              </w:rPr>
              <w:t>BALDE,</w:t>
            </w:r>
            <w:r w:rsidRPr="0076660E">
              <w:rPr>
                <w:spacing w:val="14"/>
                <w:w w:val="115"/>
                <w:sz w:val="18"/>
                <w:szCs w:val="18"/>
              </w:rPr>
              <w:t xml:space="preserve"> </w:t>
            </w:r>
            <w:r w:rsidRPr="0076660E">
              <w:rPr>
                <w:w w:val="115"/>
                <w:sz w:val="18"/>
                <w:szCs w:val="18"/>
              </w:rPr>
              <w:t>Materia</w:t>
            </w:r>
            <w:r w:rsidRPr="0076660E">
              <w:rPr>
                <w:color w:val="161616"/>
                <w:w w:val="115"/>
                <w:sz w:val="18"/>
                <w:szCs w:val="18"/>
              </w:rPr>
              <w:t>-</w:t>
            </w:r>
            <w:r w:rsidRPr="0076660E">
              <w:rPr>
                <w:w w:val="115"/>
                <w:sz w:val="18"/>
                <w:szCs w:val="18"/>
              </w:rPr>
              <w:t>l</w:t>
            </w:r>
            <w:r w:rsidRPr="0076660E">
              <w:rPr>
                <w:spacing w:val="34"/>
                <w:w w:val="115"/>
                <w:sz w:val="18"/>
                <w:szCs w:val="18"/>
              </w:rPr>
              <w:t xml:space="preserve"> </w:t>
            </w:r>
            <w:r w:rsidRPr="0076660E">
              <w:rPr>
                <w:w w:val="115"/>
                <w:sz w:val="18"/>
                <w:szCs w:val="18"/>
              </w:rPr>
              <w:t>plástico</w:t>
            </w:r>
            <w:r w:rsidRPr="0076660E">
              <w:rPr>
                <w:spacing w:val="11"/>
                <w:w w:val="115"/>
                <w:sz w:val="18"/>
                <w:szCs w:val="18"/>
              </w:rPr>
              <w:t xml:space="preserve"> </w:t>
            </w:r>
            <w:r w:rsidRPr="0076660E">
              <w:rPr>
                <w:w w:val="115"/>
                <w:sz w:val="18"/>
                <w:szCs w:val="18"/>
              </w:rPr>
              <w:t>reforçado</w:t>
            </w:r>
            <w:r w:rsidRPr="0076660E">
              <w:rPr>
                <w:spacing w:val="16"/>
                <w:w w:val="115"/>
                <w:sz w:val="18"/>
                <w:szCs w:val="18"/>
              </w:rPr>
              <w:t xml:space="preserve"> </w:t>
            </w:r>
            <w:r w:rsidRPr="0076660E">
              <w:rPr>
                <w:w w:val="115"/>
                <w:sz w:val="18"/>
                <w:szCs w:val="18"/>
              </w:rPr>
              <w:t>em</w:t>
            </w:r>
          </w:p>
          <w:p w:rsidR="0076660E" w:rsidRPr="0076660E" w:rsidRDefault="0076660E" w:rsidP="005D2AE8">
            <w:pPr>
              <w:pStyle w:val="TableParagraph"/>
              <w:spacing w:line="221" w:lineRule="exact"/>
              <w:ind w:left="113"/>
              <w:rPr>
                <w:sz w:val="18"/>
                <w:szCs w:val="18"/>
              </w:rPr>
            </w:pPr>
            <w:r w:rsidRPr="0076660E">
              <w:rPr>
                <w:w w:val="105"/>
                <w:sz w:val="18"/>
                <w:szCs w:val="18"/>
              </w:rPr>
              <w:t>polipropileno,</w:t>
            </w:r>
            <w:r w:rsidRPr="0076660E">
              <w:rPr>
                <w:spacing w:val="17"/>
                <w:w w:val="105"/>
                <w:sz w:val="18"/>
                <w:szCs w:val="18"/>
              </w:rPr>
              <w:t xml:space="preserve"> </w:t>
            </w:r>
            <w:r w:rsidRPr="0076660E">
              <w:rPr>
                <w:w w:val="105"/>
                <w:sz w:val="18"/>
                <w:szCs w:val="18"/>
              </w:rPr>
              <w:t>Capacidade:</w:t>
            </w:r>
            <w:r w:rsidRPr="0076660E">
              <w:rPr>
                <w:spacing w:val="12"/>
                <w:w w:val="105"/>
                <w:sz w:val="18"/>
                <w:szCs w:val="18"/>
              </w:rPr>
              <w:t xml:space="preserve"> </w:t>
            </w:r>
            <w:r w:rsidRPr="0076660E">
              <w:rPr>
                <w:color w:val="333333"/>
                <w:w w:val="105"/>
                <w:sz w:val="18"/>
                <w:szCs w:val="18"/>
              </w:rPr>
              <w:t>15</w:t>
            </w:r>
            <w:r w:rsidRPr="0076660E">
              <w:rPr>
                <w:color w:val="333333"/>
                <w:spacing w:val="11"/>
                <w:w w:val="105"/>
                <w:sz w:val="18"/>
                <w:szCs w:val="18"/>
              </w:rPr>
              <w:t xml:space="preserve"> </w:t>
            </w:r>
            <w:r w:rsidRPr="0076660E">
              <w:rPr>
                <w:w w:val="105"/>
                <w:sz w:val="18"/>
                <w:szCs w:val="18"/>
              </w:rPr>
              <w:t>litros,</w:t>
            </w:r>
          </w:p>
          <w:p w:rsidR="0076660E" w:rsidRPr="0076660E" w:rsidRDefault="0076660E" w:rsidP="005D2AE8">
            <w:pPr>
              <w:pStyle w:val="TableParagraph"/>
              <w:spacing w:line="233" w:lineRule="exact"/>
              <w:ind w:left="119"/>
            </w:pPr>
            <w:r w:rsidRPr="0076660E">
              <w:rPr>
                <w:sz w:val="18"/>
                <w:szCs w:val="18"/>
              </w:rPr>
              <w:t>Características</w:t>
            </w:r>
            <w:r w:rsidRPr="0076660E">
              <w:rPr>
                <w:spacing w:val="16"/>
                <w:sz w:val="18"/>
                <w:szCs w:val="18"/>
              </w:rPr>
              <w:t xml:space="preserve"> </w:t>
            </w:r>
            <w:proofErr w:type="gramStart"/>
            <w:r w:rsidRPr="0076660E">
              <w:rPr>
                <w:sz w:val="18"/>
                <w:szCs w:val="18"/>
              </w:rPr>
              <w:t>Adicionais</w:t>
            </w:r>
            <w:r w:rsidRPr="0076660E">
              <w:rPr>
                <w:spacing w:val="-20"/>
                <w:sz w:val="18"/>
                <w:szCs w:val="18"/>
              </w:rPr>
              <w:t xml:space="preserve"> </w:t>
            </w:r>
            <w:r w:rsidRPr="0076660E">
              <w:rPr>
                <w:color w:val="111111"/>
                <w:sz w:val="18"/>
                <w:szCs w:val="18"/>
              </w:rPr>
              <w:t>:</w:t>
            </w:r>
            <w:r w:rsidRPr="0076660E">
              <w:rPr>
                <w:sz w:val="18"/>
                <w:szCs w:val="18"/>
              </w:rPr>
              <w:t>com</w:t>
            </w:r>
            <w:proofErr w:type="gramEnd"/>
            <w:r w:rsidRPr="0076660E">
              <w:rPr>
                <w:spacing w:val="29"/>
                <w:sz w:val="18"/>
                <w:szCs w:val="18"/>
              </w:rPr>
              <w:t xml:space="preserve"> </w:t>
            </w:r>
            <w:r w:rsidRPr="0076660E">
              <w:rPr>
                <w:sz w:val="18"/>
                <w:szCs w:val="18"/>
              </w:rPr>
              <w:t>alça</w:t>
            </w:r>
            <w:r w:rsidRPr="0076660E">
              <w:rPr>
                <w:spacing w:val="35"/>
                <w:sz w:val="18"/>
                <w:szCs w:val="18"/>
              </w:rPr>
              <w:t xml:space="preserve"> </w:t>
            </w:r>
            <w:r w:rsidRPr="0076660E">
              <w:rPr>
                <w:color w:val="1D1D1D"/>
                <w:sz w:val="18"/>
                <w:szCs w:val="18"/>
              </w:rPr>
              <w:t>de</w:t>
            </w:r>
            <w:r w:rsidRPr="0076660E">
              <w:rPr>
                <w:color w:val="1D1D1D"/>
                <w:spacing w:val="15"/>
                <w:sz w:val="18"/>
                <w:szCs w:val="18"/>
              </w:rPr>
              <w:t xml:space="preserve"> </w:t>
            </w:r>
            <w:r w:rsidRPr="0076660E">
              <w:rPr>
                <w:sz w:val="18"/>
                <w:szCs w:val="18"/>
              </w:rPr>
              <w:t>metal.</w:t>
            </w:r>
          </w:p>
        </w:tc>
        <w:tc>
          <w:tcPr>
            <w:tcW w:w="1701" w:type="dxa"/>
            <w:vAlign w:val="center"/>
          </w:tcPr>
          <w:p w:rsidR="0076660E" w:rsidRPr="00190C47" w:rsidRDefault="0076660E" w:rsidP="005D2AE8">
            <w:pPr>
              <w:widowControl w:val="0"/>
              <w:jc w:val="center"/>
            </w:pPr>
            <w:r>
              <w:t>20</w:t>
            </w:r>
          </w:p>
        </w:tc>
      </w:tr>
      <w:tr w:rsidR="0076660E" w:rsidRPr="00190C47" w:rsidTr="004B6DF9">
        <w:trPr>
          <w:jc w:val="center"/>
        </w:trPr>
        <w:tc>
          <w:tcPr>
            <w:tcW w:w="709" w:type="dxa"/>
          </w:tcPr>
          <w:p w:rsidR="0076660E" w:rsidRPr="00190C47" w:rsidRDefault="0076660E" w:rsidP="00DE3ADB">
            <w:pPr>
              <w:jc w:val="center"/>
            </w:pPr>
            <w:r>
              <w:t>32</w:t>
            </w:r>
          </w:p>
        </w:tc>
        <w:tc>
          <w:tcPr>
            <w:tcW w:w="3686" w:type="dxa"/>
          </w:tcPr>
          <w:p w:rsidR="0076660E" w:rsidRPr="0076660E" w:rsidRDefault="0076660E" w:rsidP="005D2AE8">
            <w:pPr>
              <w:pStyle w:val="TableParagraph"/>
              <w:spacing w:line="202" w:lineRule="exact"/>
              <w:ind w:left="120"/>
              <w:rPr>
                <w:sz w:val="19"/>
              </w:rPr>
            </w:pPr>
            <w:r w:rsidRPr="0076660E">
              <w:rPr>
                <w:spacing w:val="-1"/>
                <w:w w:val="95"/>
                <w:sz w:val="19"/>
              </w:rPr>
              <w:t>MANGUE</w:t>
            </w:r>
            <w:r w:rsidRPr="0076660E">
              <w:rPr>
                <w:spacing w:val="-21"/>
                <w:w w:val="95"/>
                <w:sz w:val="19"/>
              </w:rPr>
              <w:t xml:space="preserve"> </w:t>
            </w:r>
            <w:r w:rsidRPr="0076660E">
              <w:rPr>
                <w:color w:val="0A0A0A"/>
                <w:spacing w:val="-1"/>
                <w:w w:val="95"/>
                <w:sz w:val="19"/>
              </w:rPr>
              <w:t>IRA</w:t>
            </w:r>
            <w:r w:rsidRPr="0076660E">
              <w:rPr>
                <w:color w:val="0A0A0A"/>
                <w:spacing w:val="10"/>
                <w:w w:val="95"/>
                <w:sz w:val="19"/>
              </w:rPr>
              <w:t xml:space="preserve"> </w:t>
            </w:r>
            <w:r w:rsidRPr="0076660E">
              <w:rPr>
                <w:spacing w:val="-1"/>
                <w:w w:val="95"/>
                <w:sz w:val="19"/>
              </w:rPr>
              <w:t>POLIETILENO</w:t>
            </w:r>
            <w:r w:rsidRPr="0076660E">
              <w:rPr>
                <w:spacing w:val="15"/>
                <w:w w:val="95"/>
                <w:sz w:val="19"/>
              </w:rPr>
              <w:t xml:space="preserve"> </w:t>
            </w:r>
            <w:r w:rsidRPr="0076660E">
              <w:rPr>
                <w:w w:val="95"/>
                <w:sz w:val="19"/>
              </w:rPr>
              <w:t>20</w:t>
            </w:r>
            <w:r w:rsidRPr="0076660E">
              <w:rPr>
                <w:spacing w:val="-2"/>
                <w:w w:val="95"/>
                <w:sz w:val="19"/>
              </w:rPr>
              <w:t xml:space="preserve"> </w:t>
            </w:r>
            <w:r w:rsidRPr="0076660E">
              <w:rPr>
                <w:w w:val="95"/>
                <w:sz w:val="19"/>
              </w:rPr>
              <w:t>MM.</w:t>
            </w:r>
            <w:r w:rsidRPr="0076660E">
              <w:rPr>
                <w:spacing w:val="7"/>
                <w:w w:val="95"/>
                <w:sz w:val="19"/>
              </w:rPr>
              <w:t xml:space="preserve"> </w:t>
            </w:r>
            <w:r w:rsidRPr="0076660E">
              <w:rPr>
                <w:w w:val="95"/>
                <w:sz w:val="19"/>
              </w:rPr>
              <w:t>10 metros</w:t>
            </w:r>
          </w:p>
        </w:tc>
        <w:tc>
          <w:tcPr>
            <w:tcW w:w="1701" w:type="dxa"/>
            <w:vAlign w:val="center"/>
          </w:tcPr>
          <w:p w:rsidR="0076660E" w:rsidRPr="00190C47" w:rsidRDefault="0076660E" w:rsidP="005D2AE8">
            <w:pPr>
              <w:widowControl w:val="0"/>
              <w:jc w:val="center"/>
            </w:pPr>
            <w:r>
              <w:t>05</w:t>
            </w:r>
          </w:p>
        </w:tc>
      </w:tr>
      <w:tr w:rsidR="0076660E" w:rsidRPr="00190C47" w:rsidTr="004B6DF9">
        <w:trPr>
          <w:jc w:val="center"/>
        </w:trPr>
        <w:tc>
          <w:tcPr>
            <w:tcW w:w="709" w:type="dxa"/>
          </w:tcPr>
          <w:p w:rsidR="0076660E" w:rsidRPr="00190C47" w:rsidRDefault="0076660E" w:rsidP="00DE3ADB">
            <w:pPr>
              <w:jc w:val="center"/>
            </w:pPr>
            <w:r>
              <w:t>33</w:t>
            </w:r>
          </w:p>
        </w:tc>
        <w:tc>
          <w:tcPr>
            <w:tcW w:w="3686" w:type="dxa"/>
          </w:tcPr>
          <w:p w:rsidR="0076660E" w:rsidRPr="0076660E" w:rsidRDefault="0076660E" w:rsidP="005D2AE8">
            <w:pPr>
              <w:pStyle w:val="TableParagraph"/>
              <w:spacing w:line="201" w:lineRule="exact"/>
              <w:ind w:left="113"/>
              <w:rPr>
                <w:sz w:val="19"/>
              </w:rPr>
            </w:pPr>
            <w:r w:rsidRPr="0076660E">
              <w:rPr>
                <w:w w:val="95"/>
                <w:sz w:val="19"/>
              </w:rPr>
              <w:t>ESCOVA</w:t>
            </w:r>
            <w:r w:rsidRPr="0076660E">
              <w:rPr>
                <w:spacing w:val="6"/>
                <w:w w:val="95"/>
                <w:sz w:val="19"/>
              </w:rPr>
              <w:t xml:space="preserve"> </w:t>
            </w:r>
            <w:r w:rsidRPr="0076660E">
              <w:rPr>
                <w:color w:val="080808"/>
                <w:w w:val="95"/>
                <w:sz w:val="19"/>
              </w:rPr>
              <w:t>DE</w:t>
            </w:r>
            <w:r w:rsidRPr="0076660E">
              <w:rPr>
                <w:color w:val="080808"/>
                <w:spacing w:val="2"/>
                <w:w w:val="95"/>
                <w:sz w:val="19"/>
              </w:rPr>
              <w:t xml:space="preserve"> </w:t>
            </w:r>
            <w:r w:rsidRPr="0076660E">
              <w:rPr>
                <w:w w:val="95"/>
                <w:sz w:val="19"/>
              </w:rPr>
              <w:t>NYLON</w:t>
            </w:r>
            <w:r w:rsidRPr="0076660E">
              <w:rPr>
                <w:spacing w:val="2"/>
                <w:w w:val="95"/>
                <w:sz w:val="19"/>
              </w:rPr>
              <w:t xml:space="preserve"> </w:t>
            </w:r>
            <w:r w:rsidRPr="0076660E">
              <w:rPr>
                <w:w w:val="95"/>
                <w:sz w:val="19"/>
              </w:rPr>
              <w:t>material</w:t>
            </w:r>
            <w:r w:rsidRPr="0076660E">
              <w:rPr>
                <w:spacing w:val="10"/>
                <w:w w:val="95"/>
                <w:sz w:val="19"/>
              </w:rPr>
              <w:t xml:space="preserve"> </w:t>
            </w:r>
            <w:r w:rsidRPr="0076660E">
              <w:rPr>
                <w:color w:val="181818"/>
                <w:w w:val="95"/>
                <w:sz w:val="19"/>
              </w:rPr>
              <w:t>base:</w:t>
            </w:r>
            <w:r w:rsidRPr="0076660E">
              <w:rPr>
                <w:color w:val="181818"/>
                <w:spacing w:val="3"/>
                <w:w w:val="95"/>
                <w:sz w:val="19"/>
              </w:rPr>
              <w:t xml:space="preserve"> </w:t>
            </w:r>
            <w:r w:rsidRPr="0076660E">
              <w:rPr>
                <w:w w:val="95"/>
                <w:sz w:val="19"/>
              </w:rPr>
              <w:t>madeira,</w:t>
            </w:r>
            <w:r w:rsidRPr="0076660E">
              <w:rPr>
                <w:spacing w:val="20"/>
                <w:w w:val="95"/>
                <w:sz w:val="19"/>
              </w:rPr>
              <w:t xml:space="preserve"> </w:t>
            </w:r>
            <w:r w:rsidRPr="0076660E">
              <w:rPr>
                <w:w w:val="95"/>
                <w:sz w:val="19"/>
              </w:rPr>
              <w:t>oval,</w:t>
            </w:r>
            <w:r w:rsidRPr="0076660E">
              <w:rPr>
                <w:spacing w:val="8"/>
                <w:w w:val="95"/>
                <w:sz w:val="19"/>
              </w:rPr>
              <w:t xml:space="preserve"> </w:t>
            </w:r>
            <w:r w:rsidRPr="0076660E">
              <w:rPr>
                <w:w w:val="95"/>
                <w:sz w:val="19"/>
              </w:rPr>
              <w:t>dimensões</w:t>
            </w:r>
          </w:p>
          <w:p w:rsidR="0076660E" w:rsidRPr="0076660E" w:rsidRDefault="0076660E" w:rsidP="005D2AE8">
            <w:pPr>
              <w:pStyle w:val="TableParagraph"/>
              <w:spacing w:line="231" w:lineRule="exact"/>
              <w:ind w:left="113"/>
              <w:rPr>
                <w:sz w:val="19"/>
              </w:rPr>
            </w:pPr>
            <w:r w:rsidRPr="0076660E">
              <w:rPr>
                <w:sz w:val="19"/>
              </w:rPr>
              <w:t>aproximadas:</w:t>
            </w:r>
            <w:r w:rsidRPr="0076660E">
              <w:rPr>
                <w:spacing w:val="3"/>
                <w:sz w:val="19"/>
              </w:rPr>
              <w:t xml:space="preserve"> </w:t>
            </w:r>
            <w:r w:rsidRPr="0076660E">
              <w:rPr>
                <w:sz w:val="19"/>
              </w:rPr>
              <w:t>7xl3x4</w:t>
            </w:r>
            <w:r w:rsidRPr="0076660E">
              <w:rPr>
                <w:spacing w:val="-8"/>
                <w:sz w:val="19"/>
              </w:rPr>
              <w:t xml:space="preserve"> </w:t>
            </w:r>
            <w:r w:rsidRPr="0076660E">
              <w:rPr>
                <w:color w:val="131313"/>
                <w:sz w:val="19"/>
              </w:rPr>
              <w:t>cm.</w:t>
            </w:r>
          </w:p>
        </w:tc>
        <w:tc>
          <w:tcPr>
            <w:tcW w:w="1701" w:type="dxa"/>
            <w:vAlign w:val="center"/>
          </w:tcPr>
          <w:p w:rsidR="0076660E" w:rsidRPr="00190C47" w:rsidRDefault="0076660E" w:rsidP="005D2AE8">
            <w:pPr>
              <w:widowControl w:val="0"/>
              <w:jc w:val="center"/>
            </w:pPr>
            <w:r>
              <w:t>06</w:t>
            </w:r>
          </w:p>
        </w:tc>
      </w:tr>
      <w:tr w:rsidR="0076660E" w:rsidRPr="00190C47" w:rsidTr="004B6DF9">
        <w:trPr>
          <w:jc w:val="center"/>
        </w:trPr>
        <w:tc>
          <w:tcPr>
            <w:tcW w:w="709" w:type="dxa"/>
          </w:tcPr>
          <w:p w:rsidR="0076660E" w:rsidRPr="00190C47" w:rsidRDefault="0076660E" w:rsidP="00DE3ADB">
            <w:pPr>
              <w:jc w:val="center"/>
            </w:pPr>
            <w:r>
              <w:t>34</w:t>
            </w:r>
          </w:p>
        </w:tc>
        <w:tc>
          <w:tcPr>
            <w:tcW w:w="3686" w:type="dxa"/>
          </w:tcPr>
          <w:p w:rsidR="0076660E" w:rsidRPr="0076660E" w:rsidRDefault="0076660E" w:rsidP="005D2AE8">
            <w:pPr>
              <w:pStyle w:val="TableParagraph"/>
              <w:spacing w:line="191" w:lineRule="exact"/>
              <w:ind w:left="113"/>
              <w:rPr>
                <w:sz w:val="19"/>
              </w:rPr>
            </w:pPr>
            <w:r w:rsidRPr="0076660E">
              <w:rPr>
                <w:w w:val="95"/>
                <w:sz w:val="19"/>
              </w:rPr>
              <w:t>Cesto</w:t>
            </w:r>
            <w:r w:rsidRPr="0076660E">
              <w:rPr>
                <w:spacing w:val="2"/>
                <w:w w:val="95"/>
                <w:sz w:val="19"/>
              </w:rPr>
              <w:t xml:space="preserve"> </w:t>
            </w:r>
            <w:r w:rsidRPr="0076660E">
              <w:rPr>
                <w:color w:val="181818"/>
                <w:w w:val="95"/>
                <w:sz w:val="19"/>
              </w:rPr>
              <w:t>para</w:t>
            </w:r>
            <w:r w:rsidRPr="0076660E">
              <w:rPr>
                <w:color w:val="181818"/>
                <w:spacing w:val="5"/>
                <w:w w:val="95"/>
                <w:sz w:val="19"/>
              </w:rPr>
              <w:t xml:space="preserve"> </w:t>
            </w:r>
            <w:r w:rsidRPr="0076660E">
              <w:rPr>
                <w:color w:val="1C1C1C"/>
                <w:w w:val="95"/>
                <w:sz w:val="19"/>
              </w:rPr>
              <w:t>lixo</w:t>
            </w:r>
            <w:r w:rsidRPr="0076660E">
              <w:rPr>
                <w:color w:val="1C1C1C"/>
                <w:spacing w:val="8"/>
                <w:w w:val="95"/>
                <w:sz w:val="19"/>
              </w:rPr>
              <w:t xml:space="preserve"> </w:t>
            </w:r>
            <w:r w:rsidRPr="0076660E">
              <w:rPr>
                <w:w w:val="95"/>
                <w:sz w:val="19"/>
              </w:rPr>
              <w:t>com</w:t>
            </w:r>
            <w:r w:rsidRPr="0076660E">
              <w:rPr>
                <w:spacing w:val="-3"/>
                <w:w w:val="95"/>
                <w:sz w:val="19"/>
              </w:rPr>
              <w:t xml:space="preserve"> </w:t>
            </w:r>
            <w:r w:rsidRPr="0076660E">
              <w:rPr>
                <w:w w:val="95"/>
                <w:sz w:val="19"/>
              </w:rPr>
              <w:t>pedal</w:t>
            </w:r>
            <w:r w:rsidRPr="0076660E">
              <w:rPr>
                <w:spacing w:val="4"/>
                <w:w w:val="95"/>
                <w:sz w:val="19"/>
              </w:rPr>
              <w:t xml:space="preserve"> </w:t>
            </w:r>
            <w:r w:rsidRPr="0076660E">
              <w:rPr>
                <w:color w:val="131313"/>
                <w:w w:val="95"/>
                <w:sz w:val="19"/>
              </w:rPr>
              <w:t>Cesto</w:t>
            </w:r>
            <w:r w:rsidRPr="0076660E">
              <w:rPr>
                <w:color w:val="131313"/>
                <w:spacing w:val="11"/>
                <w:w w:val="95"/>
                <w:sz w:val="19"/>
              </w:rPr>
              <w:t xml:space="preserve"> </w:t>
            </w:r>
            <w:r w:rsidRPr="0076660E">
              <w:rPr>
                <w:w w:val="95"/>
                <w:sz w:val="19"/>
              </w:rPr>
              <w:t>para</w:t>
            </w:r>
            <w:r w:rsidRPr="0076660E">
              <w:rPr>
                <w:spacing w:val="5"/>
                <w:w w:val="95"/>
                <w:sz w:val="19"/>
              </w:rPr>
              <w:t xml:space="preserve"> </w:t>
            </w:r>
            <w:r w:rsidRPr="0076660E">
              <w:rPr>
                <w:w w:val="95"/>
                <w:sz w:val="19"/>
              </w:rPr>
              <w:t>lixo</w:t>
            </w:r>
            <w:r w:rsidRPr="0076660E">
              <w:rPr>
                <w:spacing w:val="8"/>
                <w:w w:val="95"/>
                <w:sz w:val="19"/>
              </w:rPr>
              <w:t xml:space="preserve"> </w:t>
            </w:r>
            <w:r w:rsidRPr="0076660E">
              <w:rPr>
                <w:w w:val="95"/>
                <w:sz w:val="19"/>
              </w:rPr>
              <w:t>com</w:t>
            </w:r>
            <w:r w:rsidRPr="0076660E">
              <w:rPr>
                <w:spacing w:val="-5"/>
                <w:w w:val="95"/>
                <w:sz w:val="19"/>
              </w:rPr>
              <w:t xml:space="preserve"> </w:t>
            </w:r>
            <w:r w:rsidRPr="0076660E">
              <w:rPr>
                <w:color w:val="0A0A0A"/>
                <w:w w:val="95"/>
                <w:sz w:val="19"/>
              </w:rPr>
              <w:t>pedal,</w:t>
            </w:r>
          </w:p>
          <w:p w:rsidR="0076660E" w:rsidRPr="0076660E" w:rsidRDefault="0076660E" w:rsidP="005D2AE8">
            <w:pPr>
              <w:pStyle w:val="TableParagraph"/>
              <w:spacing w:before="12" w:line="223" w:lineRule="auto"/>
              <w:ind w:left="120" w:hanging="8"/>
              <w:rPr>
                <w:sz w:val="19"/>
              </w:rPr>
            </w:pPr>
            <w:r w:rsidRPr="0076660E">
              <w:rPr>
                <w:w w:val="95"/>
                <w:sz w:val="19"/>
              </w:rPr>
              <w:t>estrutura externa</w:t>
            </w:r>
            <w:r w:rsidRPr="0076660E">
              <w:rPr>
                <w:spacing w:val="1"/>
                <w:w w:val="95"/>
                <w:sz w:val="19"/>
              </w:rPr>
              <w:t xml:space="preserve"> </w:t>
            </w:r>
            <w:r w:rsidRPr="0076660E">
              <w:rPr>
                <w:color w:val="0F0F0F"/>
                <w:w w:val="95"/>
                <w:sz w:val="19"/>
              </w:rPr>
              <w:t xml:space="preserve">em </w:t>
            </w:r>
            <w:r w:rsidRPr="0076660E">
              <w:rPr>
                <w:w w:val="95"/>
                <w:sz w:val="19"/>
              </w:rPr>
              <w:t>metal,</w:t>
            </w:r>
            <w:r w:rsidRPr="0076660E">
              <w:rPr>
                <w:spacing w:val="1"/>
                <w:w w:val="95"/>
                <w:sz w:val="19"/>
              </w:rPr>
              <w:t xml:space="preserve"> </w:t>
            </w:r>
            <w:r w:rsidRPr="0076660E">
              <w:rPr>
                <w:color w:val="131313"/>
                <w:w w:val="95"/>
                <w:sz w:val="19"/>
              </w:rPr>
              <w:t xml:space="preserve">na </w:t>
            </w:r>
            <w:r w:rsidRPr="0076660E">
              <w:rPr>
                <w:color w:val="161616"/>
                <w:w w:val="95"/>
                <w:sz w:val="19"/>
              </w:rPr>
              <w:t xml:space="preserve">cor </w:t>
            </w:r>
            <w:r w:rsidRPr="0076660E">
              <w:rPr>
                <w:w w:val="95"/>
                <w:sz w:val="19"/>
              </w:rPr>
              <w:t>branca; compartimento</w:t>
            </w:r>
            <w:r w:rsidRPr="0076660E">
              <w:rPr>
                <w:spacing w:val="1"/>
                <w:w w:val="95"/>
                <w:sz w:val="19"/>
              </w:rPr>
              <w:t xml:space="preserve"> </w:t>
            </w:r>
            <w:r w:rsidRPr="0076660E">
              <w:rPr>
                <w:sz w:val="19"/>
              </w:rPr>
              <w:t xml:space="preserve">interno removível </w:t>
            </w:r>
            <w:r w:rsidRPr="0076660E">
              <w:rPr>
                <w:color w:val="1F1F1F"/>
                <w:sz w:val="19"/>
              </w:rPr>
              <w:t xml:space="preserve">em </w:t>
            </w:r>
            <w:r w:rsidRPr="0076660E">
              <w:rPr>
                <w:sz w:val="19"/>
              </w:rPr>
              <w:t xml:space="preserve">material plástico </w:t>
            </w:r>
            <w:r w:rsidRPr="0076660E">
              <w:rPr>
                <w:color w:val="0A0A0A"/>
                <w:sz w:val="19"/>
              </w:rPr>
              <w:t xml:space="preserve">de </w:t>
            </w:r>
            <w:r w:rsidRPr="0076660E">
              <w:rPr>
                <w:color w:val="1C1C1C"/>
                <w:sz w:val="19"/>
              </w:rPr>
              <w:t>volume</w:t>
            </w:r>
            <w:r w:rsidRPr="0076660E">
              <w:rPr>
                <w:color w:val="1C1C1C"/>
                <w:spacing w:val="1"/>
                <w:sz w:val="19"/>
              </w:rPr>
              <w:t xml:space="preserve"> </w:t>
            </w:r>
            <w:r w:rsidRPr="0076660E">
              <w:rPr>
                <w:w w:val="95"/>
                <w:sz w:val="19"/>
              </w:rPr>
              <w:t>aproximado</w:t>
            </w:r>
            <w:r w:rsidRPr="0076660E">
              <w:rPr>
                <w:spacing w:val="1"/>
                <w:w w:val="95"/>
                <w:sz w:val="19"/>
              </w:rPr>
              <w:t xml:space="preserve"> </w:t>
            </w:r>
            <w:r w:rsidRPr="0076660E">
              <w:rPr>
                <w:w w:val="95"/>
                <w:sz w:val="19"/>
              </w:rPr>
              <w:t xml:space="preserve">20 litros; </w:t>
            </w:r>
            <w:r w:rsidRPr="0076660E">
              <w:rPr>
                <w:color w:val="0F0F0F"/>
                <w:w w:val="95"/>
                <w:sz w:val="19"/>
              </w:rPr>
              <w:t xml:space="preserve">possuir </w:t>
            </w:r>
            <w:r w:rsidRPr="0076660E">
              <w:rPr>
                <w:color w:val="181818"/>
                <w:w w:val="95"/>
                <w:sz w:val="19"/>
              </w:rPr>
              <w:t xml:space="preserve">pedal </w:t>
            </w:r>
            <w:r w:rsidRPr="0076660E">
              <w:rPr>
                <w:w w:val="95"/>
                <w:position w:val="1"/>
                <w:sz w:val="19"/>
              </w:rPr>
              <w:t xml:space="preserve">refo‹s•do, </w:t>
            </w:r>
            <w:r w:rsidRPr="0076660E">
              <w:rPr>
                <w:w w:val="95"/>
                <w:sz w:val="19"/>
              </w:rPr>
              <w:t>mecanismo</w:t>
            </w:r>
            <w:r w:rsidRPr="0076660E">
              <w:rPr>
                <w:spacing w:val="1"/>
                <w:w w:val="95"/>
                <w:sz w:val="19"/>
              </w:rPr>
              <w:t xml:space="preserve"> </w:t>
            </w:r>
            <w:r w:rsidRPr="0076660E">
              <w:rPr>
                <w:color w:val="080808"/>
                <w:w w:val="95"/>
                <w:sz w:val="19"/>
              </w:rPr>
              <w:t>de</w:t>
            </w:r>
            <w:r w:rsidRPr="0076660E">
              <w:rPr>
                <w:color w:val="080808"/>
                <w:spacing w:val="-38"/>
                <w:w w:val="95"/>
                <w:sz w:val="19"/>
              </w:rPr>
              <w:t xml:space="preserve"> </w:t>
            </w:r>
            <w:r w:rsidRPr="0076660E">
              <w:rPr>
                <w:w w:val="95"/>
                <w:sz w:val="19"/>
              </w:rPr>
              <w:t>acionamento</w:t>
            </w:r>
            <w:r w:rsidRPr="0076660E">
              <w:rPr>
                <w:spacing w:val="17"/>
                <w:w w:val="95"/>
                <w:sz w:val="19"/>
              </w:rPr>
              <w:t xml:space="preserve"> </w:t>
            </w:r>
            <w:r w:rsidRPr="0076660E">
              <w:rPr>
                <w:w w:val="95"/>
                <w:sz w:val="19"/>
              </w:rPr>
              <w:t>da</w:t>
            </w:r>
            <w:r w:rsidRPr="0076660E">
              <w:rPr>
                <w:spacing w:val="5"/>
                <w:w w:val="95"/>
                <w:sz w:val="19"/>
              </w:rPr>
              <w:t xml:space="preserve"> </w:t>
            </w:r>
            <w:r w:rsidRPr="0076660E">
              <w:rPr>
                <w:w w:val="95"/>
                <w:sz w:val="19"/>
              </w:rPr>
              <w:t>tampa</w:t>
            </w:r>
            <w:r w:rsidRPr="0076660E">
              <w:rPr>
                <w:spacing w:val="7"/>
                <w:w w:val="95"/>
                <w:sz w:val="19"/>
              </w:rPr>
              <w:t xml:space="preserve"> </w:t>
            </w:r>
            <w:r w:rsidRPr="0076660E">
              <w:rPr>
                <w:w w:val="95"/>
                <w:sz w:val="19"/>
              </w:rPr>
              <w:t>em</w:t>
            </w:r>
            <w:r w:rsidRPr="0076660E">
              <w:rPr>
                <w:spacing w:val="4"/>
                <w:w w:val="95"/>
                <w:sz w:val="19"/>
              </w:rPr>
              <w:t xml:space="preserve"> </w:t>
            </w:r>
            <w:r w:rsidRPr="0076660E">
              <w:rPr>
                <w:w w:val="95"/>
                <w:sz w:val="19"/>
              </w:rPr>
              <w:t>metal</w:t>
            </w:r>
            <w:r w:rsidRPr="0076660E">
              <w:rPr>
                <w:spacing w:val="3"/>
                <w:w w:val="95"/>
                <w:sz w:val="19"/>
              </w:rPr>
              <w:t xml:space="preserve"> </w:t>
            </w:r>
            <w:r w:rsidRPr="0076660E">
              <w:rPr>
                <w:w w:val="95"/>
                <w:sz w:val="19"/>
              </w:rPr>
              <w:t>embutido;</w:t>
            </w:r>
            <w:r w:rsidRPr="0076660E">
              <w:rPr>
                <w:spacing w:val="21"/>
                <w:w w:val="95"/>
                <w:sz w:val="19"/>
              </w:rPr>
              <w:t xml:space="preserve"> </w:t>
            </w:r>
            <w:r w:rsidRPr="0076660E">
              <w:rPr>
                <w:w w:val="95"/>
                <w:sz w:val="19"/>
              </w:rPr>
              <w:t>possuir alça</w:t>
            </w:r>
            <w:r w:rsidRPr="0076660E">
              <w:rPr>
                <w:spacing w:val="5"/>
                <w:w w:val="95"/>
                <w:sz w:val="19"/>
              </w:rPr>
              <w:t xml:space="preserve"> </w:t>
            </w:r>
            <w:r w:rsidRPr="0076660E">
              <w:rPr>
                <w:color w:val="0C0C0C"/>
                <w:w w:val="95"/>
                <w:sz w:val="19"/>
              </w:rPr>
              <w:t>para</w:t>
            </w:r>
          </w:p>
          <w:p w:rsidR="0076660E" w:rsidRPr="0076660E" w:rsidRDefault="0076660E" w:rsidP="005D2AE8">
            <w:pPr>
              <w:pStyle w:val="TableParagraph"/>
              <w:spacing w:line="223" w:lineRule="exact"/>
              <w:ind w:left="122"/>
              <w:rPr>
                <w:sz w:val="19"/>
              </w:rPr>
            </w:pPr>
            <w:proofErr w:type="gramStart"/>
            <w:r w:rsidRPr="0076660E">
              <w:rPr>
                <w:w w:val="95"/>
                <w:sz w:val="19"/>
              </w:rPr>
              <w:t>manuseio</w:t>
            </w:r>
            <w:proofErr w:type="gramEnd"/>
            <w:r w:rsidRPr="0076660E">
              <w:rPr>
                <w:spacing w:val="14"/>
                <w:w w:val="95"/>
                <w:sz w:val="19"/>
              </w:rPr>
              <w:t xml:space="preserve"> </w:t>
            </w:r>
            <w:r w:rsidRPr="0076660E">
              <w:rPr>
                <w:color w:val="0C0C0C"/>
                <w:w w:val="95"/>
                <w:sz w:val="19"/>
              </w:rPr>
              <w:t>em</w:t>
            </w:r>
            <w:r w:rsidRPr="0076660E">
              <w:rPr>
                <w:color w:val="0C0C0C"/>
                <w:spacing w:val="-2"/>
                <w:w w:val="95"/>
                <w:sz w:val="19"/>
              </w:rPr>
              <w:t xml:space="preserve"> </w:t>
            </w:r>
            <w:r w:rsidRPr="0076660E">
              <w:rPr>
                <w:w w:val="95"/>
                <w:sz w:val="19"/>
              </w:rPr>
              <w:t>metal.</w:t>
            </w:r>
          </w:p>
        </w:tc>
        <w:tc>
          <w:tcPr>
            <w:tcW w:w="1701" w:type="dxa"/>
            <w:vAlign w:val="center"/>
          </w:tcPr>
          <w:p w:rsidR="0076660E" w:rsidRPr="00190C47" w:rsidRDefault="0076660E" w:rsidP="005D2AE8">
            <w:pPr>
              <w:widowControl w:val="0"/>
              <w:jc w:val="center"/>
            </w:pPr>
            <w:r>
              <w:t>02</w:t>
            </w:r>
          </w:p>
        </w:tc>
      </w:tr>
      <w:tr w:rsidR="0076660E" w:rsidRPr="00190C47" w:rsidTr="004B6DF9">
        <w:trPr>
          <w:jc w:val="center"/>
        </w:trPr>
        <w:tc>
          <w:tcPr>
            <w:tcW w:w="709" w:type="dxa"/>
          </w:tcPr>
          <w:p w:rsidR="0076660E" w:rsidRPr="00190C47" w:rsidRDefault="0076660E" w:rsidP="00DE3ADB">
            <w:pPr>
              <w:jc w:val="center"/>
            </w:pPr>
            <w:r>
              <w:t>35</w:t>
            </w:r>
          </w:p>
        </w:tc>
        <w:tc>
          <w:tcPr>
            <w:tcW w:w="3686" w:type="dxa"/>
          </w:tcPr>
          <w:p w:rsidR="0076660E" w:rsidRPr="0076660E" w:rsidRDefault="0076660E" w:rsidP="005D2AE8">
            <w:pPr>
              <w:pStyle w:val="TableParagraph"/>
              <w:spacing w:line="196" w:lineRule="exact"/>
              <w:ind w:left="120"/>
              <w:rPr>
                <w:sz w:val="19"/>
              </w:rPr>
            </w:pPr>
            <w:r w:rsidRPr="0076660E">
              <w:rPr>
                <w:spacing w:val="-1"/>
                <w:w w:val="95"/>
                <w:sz w:val="19"/>
              </w:rPr>
              <w:t>ESCOVA</w:t>
            </w:r>
            <w:r w:rsidRPr="0076660E">
              <w:rPr>
                <w:spacing w:val="11"/>
                <w:w w:val="95"/>
                <w:sz w:val="19"/>
              </w:rPr>
              <w:t xml:space="preserve"> </w:t>
            </w:r>
            <w:r w:rsidRPr="0076660E">
              <w:rPr>
                <w:spacing w:val="-1"/>
                <w:w w:val="95"/>
                <w:sz w:val="19"/>
              </w:rPr>
              <w:t>SANITÁRIA</w:t>
            </w:r>
            <w:r w:rsidRPr="0076660E">
              <w:rPr>
                <w:spacing w:val="22"/>
                <w:w w:val="95"/>
                <w:sz w:val="19"/>
              </w:rPr>
              <w:t xml:space="preserve"> </w:t>
            </w:r>
            <w:r w:rsidRPr="0076660E">
              <w:rPr>
                <w:w w:val="95"/>
                <w:sz w:val="19"/>
              </w:rPr>
              <w:t>sem</w:t>
            </w:r>
            <w:r w:rsidRPr="0076660E">
              <w:rPr>
                <w:spacing w:val="-9"/>
                <w:w w:val="95"/>
                <w:sz w:val="19"/>
              </w:rPr>
              <w:t xml:space="preserve"> </w:t>
            </w:r>
            <w:r w:rsidRPr="0076660E">
              <w:rPr>
                <w:color w:val="0F0F0F"/>
                <w:w w:val="95"/>
                <w:sz w:val="19"/>
              </w:rPr>
              <w:t>suporte,</w:t>
            </w:r>
            <w:r w:rsidRPr="0076660E">
              <w:rPr>
                <w:color w:val="0F0F0F"/>
                <w:spacing w:val="12"/>
                <w:w w:val="95"/>
                <w:sz w:val="19"/>
              </w:rPr>
              <w:t xml:space="preserve"> </w:t>
            </w:r>
            <w:r w:rsidRPr="0076660E">
              <w:rPr>
                <w:w w:val="95"/>
                <w:sz w:val="19"/>
              </w:rPr>
              <w:t>em</w:t>
            </w:r>
            <w:r w:rsidRPr="0076660E">
              <w:rPr>
                <w:spacing w:val="-9"/>
                <w:w w:val="95"/>
                <w:sz w:val="19"/>
              </w:rPr>
              <w:t xml:space="preserve"> </w:t>
            </w:r>
            <w:r w:rsidRPr="0076660E">
              <w:rPr>
                <w:w w:val="95"/>
                <w:sz w:val="19"/>
              </w:rPr>
              <w:t>material</w:t>
            </w:r>
            <w:r w:rsidRPr="0076660E">
              <w:rPr>
                <w:spacing w:val="7"/>
                <w:w w:val="95"/>
                <w:sz w:val="19"/>
              </w:rPr>
              <w:t xml:space="preserve"> </w:t>
            </w:r>
            <w:r w:rsidRPr="0076660E">
              <w:rPr>
                <w:w w:val="95"/>
                <w:sz w:val="19"/>
              </w:rPr>
              <w:t>sintético,</w:t>
            </w:r>
            <w:r w:rsidRPr="0076660E">
              <w:rPr>
                <w:spacing w:val="15"/>
                <w:w w:val="95"/>
                <w:sz w:val="19"/>
              </w:rPr>
              <w:t xml:space="preserve"> </w:t>
            </w:r>
            <w:r w:rsidRPr="0076660E">
              <w:rPr>
                <w:w w:val="95"/>
                <w:sz w:val="19"/>
              </w:rPr>
              <w:t>meta!</w:t>
            </w:r>
          </w:p>
          <w:p w:rsidR="0076660E" w:rsidRPr="0076660E" w:rsidRDefault="0076660E" w:rsidP="005D2AE8">
            <w:pPr>
              <w:pStyle w:val="TableParagraph"/>
              <w:spacing w:line="229" w:lineRule="exact"/>
              <w:ind w:left="113"/>
              <w:rPr>
                <w:sz w:val="19"/>
              </w:rPr>
            </w:pPr>
            <w:proofErr w:type="gramStart"/>
            <w:r w:rsidRPr="0076660E">
              <w:rPr>
                <w:color w:val="212121"/>
                <w:w w:val="95"/>
                <w:sz w:val="19"/>
              </w:rPr>
              <w:t>e</w:t>
            </w:r>
            <w:proofErr w:type="gramEnd"/>
            <w:r w:rsidRPr="0076660E">
              <w:rPr>
                <w:color w:val="212121"/>
                <w:spacing w:val="-8"/>
                <w:w w:val="95"/>
                <w:sz w:val="19"/>
              </w:rPr>
              <w:t xml:space="preserve"> </w:t>
            </w:r>
            <w:r w:rsidRPr="0076660E">
              <w:rPr>
                <w:w w:val="95"/>
                <w:sz w:val="19"/>
              </w:rPr>
              <w:t>pigmentos,</w:t>
            </w:r>
            <w:r w:rsidRPr="0076660E">
              <w:rPr>
                <w:spacing w:val="22"/>
                <w:w w:val="95"/>
                <w:sz w:val="19"/>
              </w:rPr>
              <w:t xml:space="preserve"> </w:t>
            </w:r>
            <w:r w:rsidRPr="0076660E">
              <w:rPr>
                <w:w w:val="95"/>
                <w:sz w:val="19"/>
              </w:rPr>
              <w:t>cerdas</w:t>
            </w:r>
            <w:r w:rsidRPr="0076660E">
              <w:rPr>
                <w:spacing w:val="10"/>
                <w:w w:val="95"/>
                <w:sz w:val="19"/>
              </w:rPr>
              <w:t xml:space="preserve"> </w:t>
            </w:r>
            <w:r w:rsidRPr="0076660E">
              <w:rPr>
                <w:w w:val="95"/>
                <w:sz w:val="19"/>
              </w:rPr>
              <w:t>onduladas,</w:t>
            </w:r>
            <w:r w:rsidRPr="0076660E">
              <w:rPr>
                <w:spacing w:val="19"/>
                <w:w w:val="95"/>
                <w:sz w:val="19"/>
              </w:rPr>
              <w:t xml:space="preserve"> </w:t>
            </w:r>
            <w:r w:rsidRPr="0076660E">
              <w:rPr>
                <w:color w:val="0A0A0A"/>
                <w:w w:val="95"/>
                <w:sz w:val="19"/>
              </w:rPr>
              <w:t xml:space="preserve">cabo </w:t>
            </w:r>
            <w:r w:rsidRPr="0076660E">
              <w:rPr>
                <w:color w:val="1F1F1F"/>
                <w:w w:val="95"/>
                <w:sz w:val="19"/>
              </w:rPr>
              <w:t>longa.</w:t>
            </w:r>
          </w:p>
        </w:tc>
        <w:tc>
          <w:tcPr>
            <w:tcW w:w="1701" w:type="dxa"/>
            <w:vAlign w:val="center"/>
          </w:tcPr>
          <w:p w:rsidR="0076660E" w:rsidRPr="00190C47" w:rsidRDefault="0076660E" w:rsidP="005D2AE8">
            <w:pPr>
              <w:widowControl w:val="0"/>
              <w:jc w:val="center"/>
            </w:pPr>
            <w:r>
              <w:t>10</w:t>
            </w:r>
          </w:p>
        </w:tc>
      </w:tr>
      <w:tr w:rsidR="0076660E" w:rsidRPr="00190C47" w:rsidTr="004B6DF9">
        <w:trPr>
          <w:jc w:val="center"/>
        </w:trPr>
        <w:tc>
          <w:tcPr>
            <w:tcW w:w="709" w:type="dxa"/>
          </w:tcPr>
          <w:p w:rsidR="0076660E" w:rsidRPr="00190C47" w:rsidRDefault="0076660E" w:rsidP="00DE3ADB">
            <w:pPr>
              <w:jc w:val="center"/>
            </w:pPr>
            <w:r>
              <w:t>36</w:t>
            </w:r>
          </w:p>
        </w:tc>
        <w:tc>
          <w:tcPr>
            <w:tcW w:w="3686" w:type="dxa"/>
          </w:tcPr>
          <w:p w:rsidR="0076660E" w:rsidRPr="0076660E" w:rsidRDefault="0076660E" w:rsidP="005D2AE8">
            <w:pPr>
              <w:pStyle w:val="TableParagraph"/>
              <w:spacing w:line="189" w:lineRule="exact"/>
              <w:ind w:left="119"/>
              <w:rPr>
                <w:sz w:val="19"/>
              </w:rPr>
            </w:pPr>
            <w:r w:rsidRPr="0076660E">
              <w:rPr>
                <w:w w:val="95"/>
                <w:sz w:val="19"/>
              </w:rPr>
              <w:t>VASSOURA</w:t>
            </w:r>
            <w:r w:rsidRPr="0076660E">
              <w:rPr>
                <w:spacing w:val="7"/>
                <w:w w:val="95"/>
                <w:sz w:val="19"/>
              </w:rPr>
              <w:t xml:space="preserve"> </w:t>
            </w:r>
            <w:r w:rsidRPr="0076660E">
              <w:rPr>
                <w:w w:val="95"/>
                <w:sz w:val="19"/>
              </w:rPr>
              <w:t>DE</w:t>
            </w:r>
            <w:r w:rsidRPr="0076660E">
              <w:rPr>
                <w:spacing w:val="-4"/>
                <w:w w:val="95"/>
                <w:sz w:val="19"/>
              </w:rPr>
              <w:t xml:space="preserve"> </w:t>
            </w:r>
            <w:r w:rsidRPr="0076660E">
              <w:rPr>
                <w:w w:val="95"/>
                <w:sz w:val="19"/>
              </w:rPr>
              <w:t>PALHA</w:t>
            </w:r>
            <w:r w:rsidRPr="0076660E">
              <w:rPr>
                <w:spacing w:val="8"/>
                <w:w w:val="95"/>
                <w:sz w:val="19"/>
              </w:rPr>
              <w:t xml:space="preserve"> </w:t>
            </w:r>
            <w:r w:rsidRPr="0076660E">
              <w:rPr>
                <w:w w:val="95"/>
                <w:sz w:val="19"/>
              </w:rPr>
              <w:t>cabo</w:t>
            </w:r>
            <w:r w:rsidRPr="0076660E">
              <w:rPr>
                <w:spacing w:val="7"/>
                <w:w w:val="95"/>
                <w:sz w:val="19"/>
              </w:rPr>
              <w:t xml:space="preserve"> </w:t>
            </w:r>
            <w:r w:rsidRPr="0076660E">
              <w:rPr>
                <w:color w:val="0A0A0A"/>
                <w:w w:val="95"/>
                <w:sz w:val="19"/>
              </w:rPr>
              <w:t>em</w:t>
            </w:r>
            <w:r w:rsidRPr="0076660E">
              <w:rPr>
                <w:color w:val="0A0A0A"/>
                <w:spacing w:val="4"/>
                <w:w w:val="95"/>
                <w:sz w:val="19"/>
              </w:rPr>
              <w:t xml:space="preserve"> </w:t>
            </w:r>
            <w:r w:rsidRPr="0076660E">
              <w:rPr>
                <w:w w:val="95"/>
                <w:sz w:val="19"/>
              </w:rPr>
              <w:t>madeira</w:t>
            </w:r>
            <w:r w:rsidRPr="0076660E">
              <w:rPr>
                <w:spacing w:val="4"/>
                <w:w w:val="95"/>
                <w:sz w:val="19"/>
              </w:rPr>
              <w:t xml:space="preserve"> </w:t>
            </w:r>
            <w:r w:rsidRPr="0076660E">
              <w:rPr>
                <w:w w:val="95"/>
                <w:sz w:val="19"/>
              </w:rPr>
              <w:t>lixado</w:t>
            </w:r>
            <w:r w:rsidRPr="0076660E">
              <w:rPr>
                <w:spacing w:val="10"/>
                <w:w w:val="95"/>
                <w:sz w:val="19"/>
              </w:rPr>
              <w:t xml:space="preserve"> </w:t>
            </w:r>
            <w:r w:rsidRPr="0076660E">
              <w:rPr>
                <w:color w:val="0A0A0A"/>
                <w:w w:val="95"/>
                <w:sz w:val="19"/>
              </w:rPr>
              <w:t>ou</w:t>
            </w:r>
            <w:r w:rsidRPr="0076660E">
              <w:rPr>
                <w:color w:val="0A0A0A"/>
                <w:spacing w:val="10"/>
                <w:w w:val="95"/>
                <w:sz w:val="19"/>
              </w:rPr>
              <w:t xml:space="preserve"> </w:t>
            </w:r>
            <w:r w:rsidRPr="0076660E">
              <w:rPr>
                <w:w w:val="95"/>
                <w:sz w:val="19"/>
              </w:rPr>
              <w:t>plastificado,</w:t>
            </w:r>
          </w:p>
          <w:p w:rsidR="0076660E" w:rsidRPr="0076660E" w:rsidRDefault="0076660E" w:rsidP="005D2AE8">
            <w:pPr>
              <w:pStyle w:val="TableParagraph"/>
              <w:spacing w:before="4" w:line="223" w:lineRule="auto"/>
              <w:ind w:left="124" w:hanging="4"/>
              <w:rPr>
                <w:sz w:val="19"/>
              </w:rPr>
            </w:pPr>
            <w:proofErr w:type="gramStart"/>
            <w:r w:rsidRPr="0076660E">
              <w:rPr>
                <w:w w:val="95"/>
                <w:sz w:val="19"/>
              </w:rPr>
              <w:t>comprimento</w:t>
            </w:r>
            <w:proofErr w:type="gramEnd"/>
            <w:r w:rsidRPr="0076660E">
              <w:rPr>
                <w:spacing w:val="12"/>
                <w:w w:val="95"/>
                <w:sz w:val="19"/>
              </w:rPr>
              <w:t xml:space="preserve"> </w:t>
            </w:r>
            <w:r w:rsidRPr="0076660E">
              <w:rPr>
                <w:color w:val="0E0E0E"/>
                <w:w w:val="95"/>
                <w:sz w:val="19"/>
              </w:rPr>
              <w:t>de</w:t>
            </w:r>
            <w:r w:rsidRPr="0076660E">
              <w:rPr>
                <w:color w:val="0E0E0E"/>
                <w:spacing w:val="-2"/>
                <w:w w:val="95"/>
                <w:sz w:val="19"/>
              </w:rPr>
              <w:t xml:space="preserve"> </w:t>
            </w:r>
            <w:r w:rsidRPr="0076660E">
              <w:rPr>
                <w:w w:val="95"/>
                <w:sz w:val="19"/>
              </w:rPr>
              <w:t>cabo</w:t>
            </w:r>
            <w:r w:rsidRPr="0076660E">
              <w:rPr>
                <w:spacing w:val="1"/>
                <w:w w:val="95"/>
                <w:sz w:val="19"/>
              </w:rPr>
              <w:t xml:space="preserve"> </w:t>
            </w:r>
            <w:r w:rsidRPr="0076660E">
              <w:rPr>
                <w:w w:val="95"/>
                <w:sz w:val="19"/>
              </w:rPr>
              <w:t>S,2Om,</w:t>
            </w:r>
            <w:r w:rsidRPr="0076660E">
              <w:rPr>
                <w:spacing w:val="-1"/>
                <w:w w:val="95"/>
                <w:sz w:val="19"/>
              </w:rPr>
              <w:t xml:space="preserve"> </w:t>
            </w:r>
            <w:r w:rsidRPr="0076660E">
              <w:rPr>
                <w:w w:val="95"/>
                <w:sz w:val="19"/>
              </w:rPr>
              <w:t>fixaçáo</w:t>
            </w:r>
            <w:r w:rsidRPr="0076660E">
              <w:rPr>
                <w:spacing w:val="1"/>
                <w:w w:val="95"/>
                <w:sz w:val="19"/>
              </w:rPr>
              <w:t xml:space="preserve"> </w:t>
            </w:r>
            <w:r w:rsidRPr="0076660E">
              <w:rPr>
                <w:color w:val="0A0A0A"/>
                <w:w w:val="95"/>
                <w:sz w:val="19"/>
              </w:rPr>
              <w:t>reforçada,</w:t>
            </w:r>
            <w:r w:rsidRPr="0076660E">
              <w:rPr>
                <w:color w:val="0A0A0A"/>
                <w:spacing w:val="12"/>
                <w:w w:val="95"/>
                <w:sz w:val="19"/>
              </w:rPr>
              <w:t xml:space="preserve"> </w:t>
            </w:r>
            <w:r w:rsidRPr="0076660E">
              <w:rPr>
                <w:color w:val="080808"/>
                <w:w w:val="95"/>
                <w:sz w:val="19"/>
              </w:rPr>
              <w:t>para</w:t>
            </w:r>
            <w:r w:rsidRPr="0076660E">
              <w:rPr>
                <w:color w:val="080808"/>
                <w:spacing w:val="4"/>
                <w:w w:val="95"/>
                <w:sz w:val="19"/>
              </w:rPr>
              <w:t xml:space="preserve"> </w:t>
            </w:r>
            <w:r w:rsidRPr="0076660E">
              <w:rPr>
                <w:w w:val="95"/>
                <w:sz w:val="19"/>
              </w:rPr>
              <w:t>limpeza</w:t>
            </w:r>
            <w:r w:rsidRPr="0076660E">
              <w:rPr>
                <w:spacing w:val="-38"/>
                <w:w w:val="95"/>
                <w:sz w:val="19"/>
              </w:rPr>
              <w:t xml:space="preserve"> </w:t>
            </w:r>
            <w:r w:rsidRPr="0076660E">
              <w:rPr>
                <w:sz w:val="19"/>
              </w:rPr>
              <w:t>geral.</w:t>
            </w:r>
          </w:p>
        </w:tc>
        <w:tc>
          <w:tcPr>
            <w:tcW w:w="1701" w:type="dxa"/>
            <w:vAlign w:val="center"/>
          </w:tcPr>
          <w:p w:rsidR="0076660E" w:rsidRPr="00190C47" w:rsidRDefault="0076660E" w:rsidP="005D2AE8">
            <w:pPr>
              <w:widowControl w:val="0"/>
              <w:jc w:val="center"/>
            </w:pPr>
            <w:r>
              <w:t>05</w:t>
            </w:r>
          </w:p>
        </w:tc>
      </w:tr>
      <w:tr w:rsidR="0076660E" w:rsidRPr="00190C47" w:rsidTr="004B6DF9">
        <w:trPr>
          <w:jc w:val="center"/>
        </w:trPr>
        <w:tc>
          <w:tcPr>
            <w:tcW w:w="709" w:type="dxa"/>
          </w:tcPr>
          <w:p w:rsidR="0076660E" w:rsidRPr="00190C47" w:rsidRDefault="0076660E" w:rsidP="00DE3ADB">
            <w:pPr>
              <w:jc w:val="center"/>
            </w:pPr>
            <w:r>
              <w:t>37</w:t>
            </w:r>
          </w:p>
        </w:tc>
        <w:tc>
          <w:tcPr>
            <w:tcW w:w="3686" w:type="dxa"/>
          </w:tcPr>
          <w:p w:rsidR="0076660E" w:rsidRPr="0076660E" w:rsidRDefault="0076660E" w:rsidP="005D2AE8">
            <w:pPr>
              <w:pStyle w:val="TableParagraph"/>
              <w:spacing w:line="185" w:lineRule="exact"/>
              <w:ind w:left="120"/>
              <w:rPr>
                <w:sz w:val="19"/>
              </w:rPr>
            </w:pPr>
            <w:r w:rsidRPr="0076660E">
              <w:rPr>
                <w:w w:val="95"/>
                <w:sz w:val="19"/>
              </w:rPr>
              <w:t>Desodorizador</w:t>
            </w:r>
            <w:r w:rsidRPr="0076660E">
              <w:rPr>
                <w:spacing w:val="33"/>
                <w:w w:val="95"/>
                <w:sz w:val="19"/>
              </w:rPr>
              <w:t xml:space="preserve"> </w:t>
            </w:r>
            <w:r w:rsidRPr="0076660E">
              <w:rPr>
                <w:w w:val="95"/>
                <w:sz w:val="19"/>
              </w:rPr>
              <w:t>de</w:t>
            </w:r>
            <w:r w:rsidRPr="0076660E">
              <w:rPr>
                <w:spacing w:val="2"/>
                <w:w w:val="95"/>
                <w:sz w:val="19"/>
              </w:rPr>
              <w:t xml:space="preserve"> </w:t>
            </w:r>
            <w:r w:rsidRPr="0076660E">
              <w:rPr>
                <w:color w:val="1A1A1A"/>
                <w:w w:val="95"/>
                <w:sz w:val="19"/>
              </w:rPr>
              <w:t>ar</w:t>
            </w:r>
            <w:r w:rsidRPr="0076660E">
              <w:rPr>
                <w:color w:val="1A1A1A"/>
                <w:spacing w:val="3"/>
                <w:w w:val="95"/>
                <w:sz w:val="19"/>
              </w:rPr>
              <w:t xml:space="preserve"> </w:t>
            </w:r>
            <w:r w:rsidRPr="0076660E">
              <w:rPr>
                <w:w w:val="95"/>
                <w:sz w:val="19"/>
              </w:rPr>
              <w:t>(bom</w:t>
            </w:r>
            <w:r w:rsidRPr="0076660E">
              <w:rPr>
                <w:spacing w:val="1"/>
                <w:w w:val="95"/>
                <w:sz w:val="19"/>
              </w:rPr>
              <w:t xml:space="preserve"> </w:t>
            </w:r>
            <w:r w:rsidRPr="0076660E">
              <w:rPr>
                <w:w w:val="95"/>
                <w:sz w:val="19"/>
              </w:rPr>
              <w:t>ar)</w:t>
            </w:r>
            <w:r w:rsidRPr="0076660E">
              <w:rPr>
                <w:spacing w:val="6"/>
                <w:w w:val="95"/>
                <w:sz w:val="19"/>
              </w:rPr>
              <w:t xml:space="preserve"> </w:t>
            </w:r>
            <w:r w:rsidRPr="0076660E">
              <w:rPr>
                <w:w w:val="95"/>
                <w:sz w:val="19"/>
              </w:rPr>
              <w:t>spray</w:t>
            </w:r>
            <w:r w:rsidRPr="0076660E">
              <w:rPr>
                <w:spacing w:val="12"/>
                <w:w w:val="95"/>
                <w:sz w:val="19"/>
              </w:rPr>
              <w:t xml:space="preserve"> </w:t>
            </w:r>
            <w:r w:rsidRPr="0076660E">
              <w:rPr>
                <w:color w:val="343434"/>
                <w:w w:val="95"/>
                <w:sz w:val="19"/>
              </w:rPr>
              <w:t>-</w:t>
            </w:r>
            <w:r w:rsidRPr="0076660E">
              <w:rPr>
                <w:color w:val="343434"/>
                <w:spacing w:val="-6"/>
                <w:w w:val="95"/>
                <w:sz w:val="19"/>
              </w:rPr>
              <w:t xml:space="preserve"> </w:t>
            </w:r>
            <w:r w:rsidRPr="0076660E">
              <w:rPr>
                <w:w w:val="95"/>
                <w:sz w:val="19"/>
              </w:rPr>
              <w:t>embalagem</w:t>
            </w:r>
            <w:r w:rsidRPr="0076660E">
              <w:rPr>
                <w:spacing w:val="10"/>
                <w:w w:val="95"/>
                <w:sz w:val="19"/>
              </w:rPr>
              <w:t xml:space="preserve"> </w:t>
            </w:r>
            <w:r w:rsidRPr="0076660E">
              <w:rPr>
                <w:w w:val="95"/>
                <w:sz w:val="19"/>
              </w:rPr>
              <w:t>com</w:t>
            </w:r>
            <w:r w:rsidRPr="0076660E">
              <w:rPr>
                <w:spacing w:val="-2"/>
                <w:w w:val="95"/>
                <w:sz w:val="19"/>
              </w:rPr>
              <w:t xml:space="preserve"> </w:t>
            </w:r>
            <w:r w:rsidRPr="0076660E">
              <w:rPr>
                <w:color w:val="161616"/>
                <w:w w:val="95"/>
                <w:sz w:val="19"/>
              </w:rPr>
              <w:t>360</w:t>
            </w:r>
            <w:r w:rsidRPr="0076660E">
              <w:rPr>
                <w:color w:val="161616"/>
                <w:spacing w:val="1"/>
                <w:w w:val="95"/>
                <w:sz w:val="19"/>
              </w:rPr>
              <w:t xml:space="preserve"> </w:t>
            </w:r>
            <w:r w:rsidRPr="0076660E">
              <w:rPr>
                <w:color w:val="232323"/>
                <w:w w:val="95"/>
                <w:sz w:val="19"/>
              </w:rPr>
              <w:t>ml</w:t>
            </w:r>
          </w:p>
          <w:p w:rsidR="0076660E" w:rsidRPr="0076660E" w:rsidRDefault="0076660E" w:rsidP="005D2AE8">
            <w:pPr>
              <w:pStyle w:val="TableParagraph"/>
              <w:spacing w:line="228" w:lineRule="exact"/>
              <w:ind w:left="122"/>
              <w:rPr>
                <w:sz w:val="19"/>
              </w:rPr>
            </w:pPr>
            <w:proofErr w:type="gramStart"/>
            <w:r w:rsidRPr="0076660E">
              <w:rPr>
                <w:color w:val="0F0F0F"/>
                <w:sz w:val="19"/>
              </w:rPr>
              <w:t>lavanda</w:t>
            </w:r>
            <w:proofErr w:type="gramEnd"/>
            <w:r w:rsidRPr="0076660E">
              <w:rPr>
                <w:color w:val="0F0F0F"/>
                <w:sz w:val="19"/>
              </w:rPr>
              <w:t>.</w:t>
            </w:r>
          </w:p>
        </w:tc>
        <w:tc>
          <w:tcPr>
            <w:tcW w:w="1701" w:type="dxa"/>
            <w:vAlign w:val="center"/>
          </w:tcPr>
          <w:p w:rsidR="0076660E" w:rsidRPr="00190C47" w:rsidRDefault="0076660E" w:rsidP="005D2AE8">
            <w:pPr>
              <w:widowControl w:val="0"/>
              <w:jc w:val="center"/>
            </w:pPr>
            <w:r>
              <w:t>06</w:t>
            </w:r>
          </w:p>
        </w:tc>
      </w:tr>
      <w:tr w:rsidR="0076660E" w:rsidRPr="00190C47" w:rsidTr="004B6DF9">
        <w:trPr>
          <w:jc w:val="center"/>
        </w:trPr>
        <w:tc>
          <w:tcPr>
            <w:tcW w:w="709" w:type="dxa"/>
          </w:tcPr>
          <w:p w:rsidR="0076660E" w:rsidRPr="00190C47" w:rsidRDefault="0076660E" w:rsidP="00DE3ADB">
            <w:pPr>
              <w:jc w:val="center"/>
            </w:pPr>
            <w:r>
              <w:t>38</w:t>
            </w:r>
          </w:p>
        </w:tc>
        <w:tc>
          <w:tcPr>
            <w:tcW w:w="3686" w:type="dxa"/>
          </w:tcPr>
          <w:p w:rsidR="0076660E" w:rsidRPr="0076660E" w:rsidRDefault="0076660E" w:rsidP="005D2AE8">
            <w:pPr>
              <w:pStyle w:val="TableParagraph"/>
              <w:spacing w:line="195" w:lineRule="exact"/>
              <w:ind w:left="120"/>
              <w:rPr>
                <w:sz w:val="19"/>
              </w:rPr>
            </w:pPr>
            <w:r w:rsidRPr="0076660E">
              <w:rPr>
                <w:w w:val="95"/>
                <w:sz w:val="19"/>
              </w:rPr>
              <w:t>PÁ</w:t>
            </w:r>
            <w:r w:rsidRPr="0076660E">
              <w:rPr>
                <w:spacing w:val="-6"/>
                <w:w w:val="95"/>
                <w:sz w:val="19"/>
              </w:rPr>
              <w:t xml:space="preserve"> </w:t>
            </w:r>
            <w:r w:rsidRPr="0076660E">
              <w:rPr>
                <w:w w:val="95"/>
                <w:sz w:val="19"/>
              </w:rPr>
              <w:t>PARA</w:t>
            </w:r>
            <w:r w:rsidRPr="0076660E">
              <w:rPr>
                <w:spacing w:val="5"/>
                <w:w w:val="95"/>
                <w:sz w:val="19"/>
              </w:rPr>
              <w:t xml:space="preserve"> </w:t>
            </w:r>
            <w:r w:rsidRPr="0076660E">
              <w:rPr>
                <w:color w:val="080808"/>
                <w:w w:val="95"/>
                <w:sz w:val="19"/>
              </w:rPr>
              <w:t>LIXO</w:t>
            </w:r>
            <w:r w:rsidRPr="0076660E">
              <w:rPr>
                <w:color w:val="080808"/>
                <w:spacing w:val="9"/>
                <w:w w:val="95"/>
                <w:sz w:val="19"/>
              </w:rPr>
              <w:t xml:space="preserve"> </w:t>
            </w:r>
            <w:r w:rsidRPr="0076660E">
              <w:rPr>
                <w:color w:val="080808"/>
                <w:w w:val="95"/>
                <w:sz w:val="19"/>
              </w:rPr>
              <w:t>plástica,</w:t>
            </w:r>
            <w:r w:rsidRPr="0076660E">
              <w:rPr>
                <w:color w:val="080808"/>
                <w:spacing w:val="12"/>
                <w:w w:val="95"/>
                <w:sz w:val="19"/>
              </w:rPr>
              <w:t xml:space="preserve"> </w:t>
            </w:r>
            <w:r w:rsidRPr="0076660E">
              <w:rPr>
                <w:color w:val="1F1F1F"/>
                <w:w w:val="95"/>
                <w:sz w:val="19"/>
              </w:rPr>
              <w:t xml:space="preserve">com </w:t>
            </w:r>
            <w:r w:rsidRPr="0076660E">
              <w:rPr>
                <w:w w:val="95"/>
                <w:sz w:val="19"/>
              </w:rPr>
              <w:t>cabo</w:t>
            </w:r>
            <w:r w:rsidRPr="0076660E">
              <w:rPr>
                <w:spacing w:val="1"/>
                <w:w w:val="95"/>
                <w:sz w:val="19"/>
              </w:rPr>
              <w:t xml:space="preserve"> </w:t>
            </w:r>
            <w:r w:rsidRPr="0076660E">
              <w:rPr>
                <w:w w:val="95"/>
                <w:sz w:val="19"/>
              </w:rPr>
              <w:t>longo</w:t>
            </w:r>
            <w:r w:rsidRPr="0076660E">
              <w:rPr>
                <w:spacing w:val="13"/>
                <w:w w:val="95"/>
                <w:sz w:val="19"/>
              </w:rPr>
              <w:t xml:space="preserve"> </w:t>
            </w:r>
            <w:r w:rsidRPr="0076660E">
              <w:rPr>
                <w:color w:val="2D2D2D"/>
                <w:w w:val="95"/>
                <w:sz w:val="19"/>
              </w:rPr>
              <w:t>-</w:t>
            </w:r>
            <w:r w:rsidRPr="0076660E">
              <w:rPr>
                <w:color w:val="2D2D2D"/>
                <w:spacing w:val="-5"/>
                <w:w w:val="95"/>
                <w:sz w:val="19"/>
              </w:rPr>
              <w:t xml:space="preserve"> </w:t>
            </w:r>
            <w:r w:rsidRPr="0076660E">
              <w:rPr>
                <w:w w:val="95"/>
                <w:sz w:val="19"/>
              </w:rPr>
              <w:t>80</w:t>
            </w:r>
            <w:r w:rsidRPr="0076660E">
              <w:rPr>
                <w:spacing w:val="6"/>
                <w:w w:val="95"/>
                <w:sz w:val="19"/>
              </w:rPr>
              <w:t xml:space="preserve"> </w:t>
            </w:r>
            <w:r w:rsidRPr="0076660E">
              <w:rPr>
                <w:w w:val="95"/>
                <w:sz w:val="19"/>
              </w:rPr>
              <w:t>cm.</w:t>
            </w:r>
          </w:p>
        </w:tc>
        <w:tc>
          <w:tcPr>
            <w:tcW w:w="1701" w:type="dxa"/>
            <w:vAlign w:val="center"/>
          </w:tcPr>
          <w:p w:rsidR="0076660E" w:rsidRPr="00190C47" w:rsidRDefault="0076660E" w:rsidP="005D2AE8">
            <w:pPr>
              <w:widowControl w:val="0"/>
              <w:jc w:val="center"/>
            </w:pPr>
            <w:r>
              <w:t>06</w:t>
            </w:r>
          </w:p>
        </w:tc>
      </w:tr>
    </w:tbl>
    <w:p w:rsidR="00DE3ADB" w:rsidRPr="00190C47" w:rsidRDefault="00DE3ADB" w:rsidP="00DE3ADB"/>
    <w:p w:rsidR="00DE3ADB" w:rsidRPr="00190C47" w:rsidRDefault="00DE3ADB" w:rsidP="00DE3ADB">
      <w:pPr>
        <w:pStyle w:val="Ttulo3"/>
        <w:keepLines/>
        <w:tabs>
          <w:tab w:val="left" w:pos="426"/>
        </w:tabs>
        <w:spacing w:after="120"/>
        <w:ind w:left="284"/>
        <w:jc w:val="both"/>
        <w:rPr>
          <w:b w:val="0"/>
          <w:sz w:val="20"/>
        </w:rPr>
      </w:pPr>
      <w:r w:rsidRPr="00442BE5">
        <w:rPr>
          <w:sz w:val="20"/>
        </w:rPr>
        <w:t>1.2.1.</w:t>
      </w:r>
      <w:r w:rsidRPr="00190C47">
        <w:rPr>
          <w:b w:val="0"/>
          <w:sz w:val="20"/>
        </w:rPr>
        <w:t xml:space="preserve">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rsidR="00DE3ADB" w:rsidRPr="00AE50AF" w:rsidRDefault="00DE3ADB" w:rsidP="00DE3ADB">
      <w:pPr>
        <w:pStyle w:val="PargrafodaLista"/>
        <w:tabs>
          <w:tab w:val="left" w:pos="426"/>
        </w:tabs>
        <w:spacing w:after="120" w:line="240" w:lineRule="auto"/>
        <w:ind w:left="284"/>
        <w:jc w:val="both"/>
        <w:rPr>
          <w:rFonts w:ascii="Times New Roman" w:hAnsi="Times New Roman"/>
          <w:sz w:val="20"/>
        </w:rPr>
      </w:pPr>
      <w:r w:rsidRPr="00442BE5">
        <w:rPr>
          <w:rFonts w:ascii="Times New Roman" w:hAnsi="Times New Roman"/>
          <w:b/>
          <w:sz w:val="20"/>
        </w:rPr>
        <w:t>1.2.2.</w:t>
      </w:r>
      <w:r w:rsidRPr="00AE50AF">
        <w:rPr>
          <w:rFonts w:ascii="Times New Roman" w:hAnsi="Times New Roman"/>
          <w:sz w:val="20"/>
        </w:rPr>
        <w:t xml:space="preserve"> A Administração rejeitará, no todo ou em parte, serviço ou fornecimento executado em desacordo com as especificações solicitadas, consoante disposto no art. 140 da Lei nº 14.133 de 2021.</w:t>
      </w:r>
    </w:p>
    <w:p w:rsidR="00DE3ADB" w:rsidRPr="00AE50AF" w:rsidRDefault="00DE3ADB" w:rsidP="00DE3ADB">
      <w:pPr>
        <w:pStyle w:val="Ttulo2"/>
        <w:keepNext w:val="0"/>
        <w:widowControl w:val="0"/>
        <w:tabs>
          <w:tab w:val="left" w:pos="284"/>
          <w:tab w:val="left" w:pos="1701"/>
        </w:tabs>
        <w:spacing w:after="120"/>
        <w:ind w:right="-1"/>
        <w:jc w:val="both"/>
        <w:rPr>
          <w:b w:val="0"/>
        </w:rPr>
      </w:pPr>
      <w:r w:rsidRPr="00442BE5">
        <w:t>1.3.</w:t>
      </w:r>
      <w:r w:rsidRPr="005B59AF">
        <w:rPr>
          <w:b w:val="0"/>
        </w:rPr>
        <w:t xml:space="preserve"> O prazo de vigência da contratação é a partir da</w:t>
      </w:r>
      <w:r w:rsidRPr="005B59AF">
        <w:rPr>
          <w:b w:val="0"/>
          <w:bCs/>
          <w:iCs/>
        </w:rPr>
        <w:t xml:space="preserve"> data de sua assinatura e encerramento em </w:t>
      </w:r>
      <w:r w:rsidRPr="00761AA0">
        <w:rPr>
          <w:b w:val="0"/>
          <w:bCs/>
          <w:iCs/>
        </w:rPr>
        <w:t>_</w:t>
      </w:r>
      <w:r w:rsidR="00761AA0">
        <w:rPr>
          <w:b w:val="0"/>
          <w:bCs/>
          <w:iCs/>
          <w:u w:val="single"/>
        </w:rPr>
        <w:t>31</w:t>
      </w:r>
      <w:r w:rsidRPr="00761AA0">
        <w:rPr>
          <w:b w:val="0"/>
          <w:bCs/>
          <w:iCs/>
        </w:rPr>
        <w:t>_/_</w:t>
      </w:r>
      <w:r w:rsidR="00761AA0">
        <w:rPr>
          <w:b w:val="0"/>
          <w:bCs/>
          <w:iCs/>
          <w:u w:val="single"/>
        </w:rPr>
        <w:t>12</w:t>
      </w:r>
      <w:r w:rsidR="00761AA0">
        <w:rPr>
          <w:b w:val="0"/>
          <w:bCs/>
          <w:iCs/>
        </w:rPr>
        <w:t>_/</w:t>
      </w:r>
      <w:r w:rsidR="00761AA0">
        <w:rPr>
          <w:b w:val="0"/>
          <w:bCs/>
          <w:iCs/>
          <w:u w:val="single"/>
        </w:rPr>
        <w:t>2024</w:t>
      </w:r>
      <w:r w:rsidRPr="00761AA0">
        <w:rPr>
          <w:b w:val="0"/>
          <w:bCs/>
          <w:iCs/>
        </w:rPr>
        <w:t>_,</w:t>
      </w:r>
      <w:r w:rsidRPr="005B59AF">
        <w:rPr>
          <w:b w:val="0"/>
          <w:bCs/>
          <w:iCs/>
        </w:rPr>
        <w:t xml:space="preserve"> </w:t>
      </w:r>
      <w:r w:rsidRPr="005B59AF">
        <w:rPr>
          <w:b w:val="0"/>
        </w:rPr>
        <w:t>nos termos do art. 105 da Lei nº 14.133/2021, sem prejuízo do prazo de garantia.</w:t>
      </w:r>
    </w:p>
    <w:p w:rsidR="00DE3ADB" w:rsidRPr="00190C47" w:rsidRDefault="00DE3ADB" w:rsidP="00DE3ADB">
      <w:pPr>
        <w:pStyle w:val="Ttulo2"/>
        <w:keepNext w:val="0"/>
        <w:widowControl w:val="0"/>
        <w:tabs>
          <w:tab w:val="left" w:pos="426"/>
          <w:tab w:val="left" w:pos="1701"/>
        </w:tabs>
        <w:spacing w:after="240"/>
        <w:jc w:val="both"/>
        <w:rPr>
          <w:b w:val="0"/>
        </w:rPr>
      </w:pPr>
      <w:r w:rsidRPr="00442BE5">
        <w:t>1.4.</w:t>
      </w:r>
      <w:r w:rsidRPr="00190C47">
        <w:rPr>
          <w:b w:val="0"/>
        </w:rPr>
        <w:t xml:space="preserve"> A Justificativa e o objetivo da contratação encontram-se pormenorizada em Tópico específico dos Estudos Técnicos Preliminares, apêndice deste Termo de Referência.</w:t>
      </w:r>
    </w:p>
    <w:p w:rsidR="00DE3ADB" w:rsidRPr="00190C47" w:rsidRDefault="00DE3ADB" w:rsidP="00122A8C">
      <w:pPr>
        <w:pStyle w:val="Ttulo1"/>
        <w:keepNext w:val="0"/>
        <w:widowControl w:val="0"/>
        <w:numPr>
          <w:ilvl w:val="0"/>
          <w:numId w:val="15"/>
        </w:numPr>
        <w:shd w:val="clear" w:color="auto" w:fill="D9D9D9" w:themeFill="background1" w:themeFillShade="D9"/>
        <w:tabs>
          <w:tab w:val="left" w:pos="142"/>
          <w:tab w:val="left" w:pos="284"/>
        </w:tabs>
        <w:spacing w:after="120"/>
        <w:ind w:left="0" w:firstLine="0"/>
        <w:jc w:val="both"/>
        <w:rPr>
          <w:b w:val="0"/>
          <w:i w:val="0"/>
          <w:sz w:val="20"/>
        </w:rPr>
      </w:pPr>
      <w:r w:rsidRPr="00190C47">
        <w:rPr>
          <w:i w:val="0"/>
          <w:sz w:val="20"/>
        </w:rPr>
        <w:lastRenderedPageBreak/>
        <w:t>JUSTIFICATIVA</w:t>
      </w:r>
    </w:p>
    <w:p w:rsidR="00DE3ADB" w:rsidRPr="00413289" w:rsidRDefault="00DE3ADB" w:rsidP="009D23F2">
      <w:pPr>
        <w:pStyle w:val="Ttulo2"/>
        <w:keepNext w:val="0"/>
        <w:widowControl w:val="0"/>
        <w:tabs>
          <w:tab w:val="left" w:pos="426"/>
          <w:tab w:val="left" w:pos="1701"/>
        </w:tabs>
        <w:spacing w:after="120"/>
        <w:jc w:val="both"/>
        <w:rPr>
          <w:b w:val="0"/>
        </w:rPr>
      </w:pPr>
      <w:r w:rsidRPr="00442BE5">
        <w:t>2.1.</w:t>
      </w:r>
      <w:r>
        <w:rPr>
          <w:b w:val="0"/>
        </w:rPr>
        <w:t xml:space="preserve"> </w:t>
      </w:r>
      <w:r w:rsidRPr="00B454D6">
        <w:rPr>
          <w:b w:val="0"/>
        </w:rPr>
        <w:t xml:space="preserve">As Associações de Apoio às </w:t>
      </w:r>
      <w:r w:rsidR="009D23F2">
        <w:rPr>
          <w:b w:val="0"/>
        </w:rPr>
        <w:t>E</w:t>
      </w:r>
      <w:r w:rsidRPr="00B454D6">
        <w:rPr>
          <w:b w:val="0"/>
        </w:rPr>
        <w:t xml:space="preserve">scolas, respaldadas pela Lei 6.015/1973, desempenham um papel crucial na gestão educacional, promovendo a participação coletiva e democrática na administração escolar. Com o intuito de aprimorar o processo educacional e garantir a eficácia na execução dos recursos públicos, torna-se imperativo destacar a necessidade de adquirir materiais </w:t>
      </w:r>
      <w:r w:rsidRPr="00413289">
        <w:rPr>
          <w:b w:val="0"/>
        </w:rPr>
        <w:t xml:space="preserve">de </w:t>
      </w:r>
      <w:r w:rsidR="00BB1859">
        <w:rPr>
          <w:b w:val="0"/>
          <w:u w:val="single"/>
        </w:rPr>
        <w:t xml:space="preserve">Higiênico </w:t>
      </w:r>
      <w:r w:rsidR="00C30C0B">
        <w:rPr>
          <w:b w:val="0"/>
          <w:u w:val="single"/>
        </w:rPr>
        <w:t>e material de Limpeza</w:t>
      </w:r>
      <w:r w:rsidR="00C30C0B">
        <w:rPr>
          <w:b w:val="0"/>
        </w:rPr>
        <w:t>.</w:t>
      </w:r>
    </w:p>
    <w:p w:rsidR="00DE3ADB" w:rsidRPr="00442BE5" w:rsidRDefault="00DE3ADB" w:rsidP="00DE3ADB">
      <w:pPr>
        <w:pStyle w:val="Ttulo2"/>
        <w:keepNext w:val="0"/>
        <w:widowControl w:val="0"/>
        <w:tabs>
          <w:tab w:val="left" w:pos="426"/>
          <w:tab w:val="left" w:pos="1701"/>
        </w:tabs>
        <w:spacing w:after="240"/>
        <w:jc w:val="both"/>
      </w:pPr>
      <w:r w:rsidRPr="00442BE5">
        <w:t>2.2</w:t>
      </w:r>
      <w:r w:rsidR="009D23F2" w:rsidRPr="00442BE5">
        <w:t>.</w:t>
      </w:r>
      <w:r w:rsidRPr="00B454D6">
        <w:rPr>
          <w:b w:val="0"/>
        </w:rPr>
        <w:t xml:space="preserve"> A aquisição desses materiais é essencial para assegurar a continuidade das atividades da Associação de Apoio Escolar, uma vez que são fundamentais para a manutenção da higiene e organização dos ambientes. Destaca-se que essa aquisição visa atender diretamente as demandas dos setores da Associação, garantindo um ambiente propício para o atendimento adequado aos alunos da rede estadual de ensino, com foco na </w:t>
      </w:r>
      <w:r w:rsidRPr="00442BE5">
        <w:rPr>
          <w:b w:val="0"/>
        </w:rPr>
        <w:t>qualidade e eficiência dos serviços oferecidos.</w:t>
      </w:r>
    </w:p>
    <w:p w:rsidR="00DE3ADB" w:rsidRPr="00C30C0B" w:rsidRDefault="00DE3ADB" w:rsidP="009D23F2">
      <w:pPr>
        <w:pStyle w:val="Ttulo2"/>
        <w:keepNext w:val="0"/>
        <w:widowControl w:val="0"/>
        <w:tabs>
          <w:tab w:val="left" w:pos="426"/>
          <w:tab w:val="left" w:pos="1701"/>
        </w:tabs>
        <w:spacing w:after="120"/>
        <w:jc w:val="both"/>
        <w:rPr>
          <w:b w:val="0"/>
        </w:rPr>
      </w:pPr>
      <w:r w:rsidRPr="00442BE5">
        <w:t>2.3</w:t>
      </w:r>
      <w:r w:rsidR="009D23F2" w:rsidRPr="00442BE5">
        <w:t>.</w:t>
      </w:r>
      <w:r w:rsidRPr="00B454D6">
        <w:rPr>
          <w:b w:val="0"/>
        </w:rPr>
        <w:t xml:space="preserve"> É importante ressaltar que a rede estadual de ensino abrange alunos de todos os níveis da educação básica, incluindo a educação infantil, ensino fundamental, ensino médio e educação de jovens e adultos, matriculados em escolas públicas, filantrópicas e entidades comunitárias conveniadas. No contexto da gestão descentralizada adotada pelo Estado do Tocantins, as associações têm a responsabilidade de realizar as compras necessárias para a manutenção das escolas, o que torna a aquisição</w:t>
      </w:r>
      <w:r w:rsidR="00C30C0B">
        <w:rPr>
          <w:b w:val="0"/>
        </w:rPr>
        <w:t xml:space="preserve"> de</w:t>
      </w:r>
      <w:r w:rsidRPr="00B454D6">
        <w:rPr>
          <w:b w:val="0"/>
        </w:rPr>
        <w:t xml:space="preserve"> </w:t>
      </w:r>
      <w:r w:rsidR="00BB1859" w:rsidRPr="00C30C0B">
        <w:rPr>
          <w:b w:val="0"/>
        </w:rPr>
        <w:t>Hig</w:t>
      </w:r>
      <w:r w:rsidR="00BB1859">
        <w:rPr>
          <w:b w:val="0"/>
        </w:rPr>
        <w:t xml:space="preserve">iênico e </w:t>
      </w:r>
      <w:r w:rsidR="00C30C0B">
        <w:rPr>
          <w:b w:val="0"/>
        </w:rPr>
        <w:t>Limpeza que serão contratados.</w:t>
      </w:r>
    </w:p>
    <w:p w:rsidR="00DE3ADB" w:rsidRPr="009D23F2" w:rsidRDefault="00DE3ADB" w:rsidP="00DE3ADB">
      <w:pPr>
        <w:pStyle w:val="Ttulo2"/>
        <w:keepNext w:val="0"/>
        <w:widowControl w:val="0"/>
        <w:tabs>
          <w:tab w:val="left" w:pos="426"/>
          <w:tab w:val="left" w:pos="1701"/>
        </w:tabs>
        <w:spacing w:after="240"/>
        <w:jc w:val="both"/>
        <w:rPr>
          <w:b w:val="0"/>
        </w:rPr>
      </w:pPr>
      <w:r w:rsidRPr="00442BE5">
        <w:t>2.4</w:t>
      </w:r>
      <w:r w:rsidR="009D23F2" w:rsidRPr="00442BE5">
        <w:t>.</w:t>
      </w:r>
      <w:r w:rsidRPr="009D23F2">
        <w:rPr>
          <w:b w:val="0"/>
        </w:rPr>
        <w:t xml:space="preserve"> </w:t>
      </w:r>
      <w:r w:rsidR="009D23F2" w:rsidRPr="009D23F2">
        <w:rPr>
          <w:b w:val="0"/>
        </w:rPr>
        <w:t>Destaca-se que essa aquisição visa atender diretamente as demandas dos setores da Associação, garantindo um ambiente propício para o atendimento adequado aos alunos da rede estadual de ensino, com foco na qualidade e eficiência dos serviços oferecidos</w:t>
      </w:r>
      <w:proofErr w:type="gramStart"/>
      <w:r w:rsidR="009D23F2" w:rsidRPr="009D23F2">
        <w:rPr>
          <w:b w:val="0"/>
        </w:rPr>
        <w:t>.</w:t>
      </w:r>
      <w:r w:rsidRPr="009D23F2">
        <w:rPr>
          <w:b w:val="0"/>
        </w:rPr>
        <w:t>.</w:t>
      </w:r>
      <w:proofErr w:type="gramEnd"/>
    </w:p>
    <w:p w:rsidR="00DE3ADB" w:rsidRPr="009D23F2" w:rsidRDefault="00DE3ADB" w:rsidP="009D23F2">
      <w:pPr>
        <w:pStyle w:val="Ttulo2"/>
        <w:keepNext w:val="0"/>
        <w:widowControl w:val="0"/>
        <w:tabs>
          <w:tab w:val="left" w:pos="426"/>
          <w:tab w:val="left" w:pos="1701"/>
        </w:tabs>
        <w:spacing w:after="120"/>
        <w:jc w:val="both"/>
        <w:rPr>
          <w:b w:val="0"/>
          <w:color w:val="FF0000"/>
        </w:rPr>
      </w:pPr>
      <w:r w:rsidRPr="00442BE5">
        <w:t>2.5</w:t>
      </w:r>
      <w:r w:rsidR="009D23F2" w:rsidRPr="00442BE5">
        <w:t>.</w:t>
      </w:r>
      <w:r w:rsidRPr="00B454D6">
        <w:rPr>
          <w:b w:val="0"/>
        </w:rPr>
        <w:t xml:space="preserve"> Além disso, é necessário adquirir </w:t>
      </w:r>
      <w:r w:rsidR="00C30C0B">
        <w:rPr>
          <w:b w:val="0"/>
        </w:rPr>
        <w:t>material de (</w:t>
      </w:r>
      <w:r w:rsidR="00BB1859">
        <w:rPr>
          <w:b w:val="0"/>
        </w:rPr>
        <w:t>higiênico e</w:t>
      </w:r>
      <w:r w:rsidR="00C30C0B">
        <w:rPr>
          <w:b w:val="0"/>
        </w:rPr>
        <w:t xml:space="preserve"> limpeza</w:t>
      </w:r>
      <w:r w:rsidR="009D23F2" w:rsidRPr="00C30C0B">
        <w:rPr>
          <w:b w:val="0"/>
        </w:rPr>
        <w:t xml:space="preserve"> os materiais que serão contratados) </w:t>
      </w:r>
      <w:r w:rsidRPr="00B454D6">
        <w:rPr>
          <w:b w:val="0"/>
        </w:rPr>
        <w:t xml:space="preserve">para fornecer suporte às atividades administrativas da Associação de Apoio </w:t>
      </w:r>
      <w:r w:rsidR="00C30C0B">
        <w:rPr>
          <w:b w:val="0"/>
        </w:rPr>
        <w:t>a Escola Estadual Darcy Ribeiro</w:t>
      </w:r>
      <w:r w:rsidRPr="00B454D6">
        <w:rPr>
          <w:b w:val="0"/>
        </w:rPr>
        <w:t>, considerando suas características e demandas específicas.</w:t>
      </w:r>
    </w:p>
    <w:p w:rsidR="00DE3ADB" w:rsidRPr="00190C47" w:rsidRDefault="009D23F2" w:rsidP="00DE3ADB">
      <w:pPr>
        <w:tabs>
          <w:tab w:val="left" w:pos="755"/>
        </w:tabs>
        <w:spacing w:before="120" w:line="276" w:lineRule="auto"/>
        <w:jc w:val="both"/>
      </w:pPr>
      <w:r w:rsidRPr="00442BE5">
        <w:rPr>
          <w:b/>
        </w:rPr>
        <w:t>2.6</w:t>
      </w:r>
      <w:r w:rsidR="00DE3ADB" w:rsidRPr="00442BE5">
        <w:rPr>
          <w:b/>
        </w:rPr>
        <w:t>.</w:t>
      </w:r>
      <w:r w:rsidR="00DE3ADB" w:rsidRPr="00190C47">
        <w:rPr>
          <w:b/>
        </w:rPr>
        <w:t xml:space="preserve"> </w:t>
      </w:r>
      <w:r w:rsidR="00DE3ADB" w:rsidRPr="00190C47">
        <w:t xml:space="preserve">Registra-se ainda que a presente aquisição se </w:t>
      </w:r>
      <w:proofErr w:type="gramStart"/>
      <w:r w:rsidR="00DE3ADB" w:rsidRPr="00190C47">
        <w:t>dará</w:t>
      </w:r>
      <w:proofErr w:type="gramEnd"/>
      <w:r w:rsidR="00DE3ADB" w:rsidRPr="00190C47">
        <w:t xml:space="preserve"> na modalidade de Pregão Eletrônico sob o Sistema de Registro de Preço e será feita com base no art. 3º, inciso II, do Decreto Estadual nº 6.081, de 07 de abril </w:t>
      </w:r>
      <w:r w:rsidR="00DE3ADB">
        <w:t>de 2020, que dispõe</w:t>
      </w:r>
      <w:r w:rsidR="00DE3ADB" w:rsidRPr="00190C47">
        <w:t xml:space="preserve">: </w:t>
      </w:r>
    </w:p>
    <w:p w:rsidR="00DE3ADB" w:rsidRPr="00190C47" w:rsidRDefault="00DE3ADB" w:rsidP="00DE3ADB">
      <w:pPr>
        <w:tabs>
          <w:tab w:val="left" w:pos="-142"/>
        </w:tabs>
        <w:spacing w:before="240"/>
        <w:ind w:left="2268"/>
        <w:jc w:val="both"/>
        <w:rPr>
          <w:i/>
        </w:rPr>
      </w:pPr>
      <w:r w:rsidRPr="00190C47">
        <w:rPr>
          <w:i/>
        </w:rPr>
        <w:t>Art. 3º - O Sistema de Registro de Preços pode ser adotado quando:</w:t>
      </w:r>
    </w:p>
    <w:p w:rsidR="00DE3ADB" w:rsidRPr="00190C47" w:rsidRDefault="00DE3ADB" w:rsidP="00DE3ADB">
      <w:pPr>
        <w:pStyle w:val="PargrafodaLista"/>
        <w:tabs>
          <w:tab w:val="left" w:pos="755"/>
        </w:tabs>
        <w:spacing w:before="240" w:line="240" w:lineRule="auto"/>
        <w:ind w:left="2268"/>
        <w:jc w:val="both"/>
        <w:rPr>
          <w:rFonts w:ascii="Times New Roman" w:hAnsi="Times New Roman"/>
          <w:i/>
          <w:sz w:val="20"/>
        </w:rPr>
      </w:pPr>
      <w:r w:rsidRPr="00190C47">
        <w:rPr>
          <w:rFonts w:ascii="Times New Roman" w:hAnsi="Times New Roman"/>
          <w:i/>
          <w:sz w:val="20"/>
        </w:rPr>
        <w:t>II – for conveniente a aquisição de bens com previsão de entregas parceladas ou contratação de serviços remunerados por unidade de medida ou em regime de tarefa;</w:t>
      </w:r>
    </w:p>
    <w:p w:rsidR="00DE3ADB" w:rsidRPr="009D23F2" w:rsidRDefault="009D23F2" w:rsidP="00442BE5">
      <w:pPr>
        <w:pStyle w:val="Ttulo2"/>
        <w:keepNext w:val="0"/>
        <w:widowControl w:val="0"/>
        <w:tabs>
          <w:tab w:val="left" w:pos="426"/>
          <w:tab w:val="left" w:pos="1701"/>
        </w:tabs>
        <w:spacing w:after="120"/>
        <w:jc w:val="both"/>
        <w:rPr>
          <w:b w:val="0"/>
          <w:color w:val="FF0000"/>
        </w:rPr>
      </w:pPr>
      <w:r w:rsidRPr="00442BE5">
        <w:t>2.7</w:t>
      </w:r>
      <w:r w:rsidR="00DE3ADB" w:rsidRPr="00442BE5">
        <w:t>.</w:t>
      </w:r>
      <w:r w:rsidR="00DE3ADB" w:rsidRPr="009D23F2">
        <w:rPr>
          <w:b w:val="0"/>
        </w:rPr>
        <w:t xml:space="preserve"> Assim, se torn</w:t>
      </w:r>
      <w:r w:rsidR="00227626">
        <w:rPr>
          <w:b w:val="0"/>
        </w:rPr>
        <w:t xml:space="preserve">a imprescindível </w:t>
      </w:r>
      <w:proofErr w:type="gramStart"/>
      <w:r w:rsidR="00227626">
        <w:rPr>
          <w:b w:val="0"/>
        </w:rPr>
        <w:t>a</w:t>
      </w:r>
      <w:proofErr w:type="gramEnd"/>
      <w:r w:rsidR="00227626">
        <w:rPr>
          <w:b w:val="0"/>
        </w:rPr>
        <w:t xml:space="preserve"> aquisição de (Mat</w:t>
      </w:r>
      <w:r w:rsidR="00BB1859">
        <w:rPr>
          <w:b w:val="0"/>
        </w:rPr>
        <w:t>erial higiênico e</w:t>
      </w:r>
      <w:r w:rsidR="00227626">
        <w:rPr>
          <w:b w:val="0"/>
        </w:rPr>
        <w:t xml:space="preserve"> limpeza</w:t>
      </w:r>
      <w:r w:rsidRPr="00227626">
        <w:rPr>
          <w:b w:val="0"/>
          <w:color w:val="FF0000"/>
        </w:rPr>
        <w:t xml:space="preserve"> </w:t>
      </w:r>
      <w:r w:rsidRPr="00227626">
        <w:rPr>
          <w:b w:val="0"/>
        </w:rPr>
        <w:t>que serão contratados)</w:t>
      </w:r>
      <w:r w:rsidR="00DE3ADB" w:rsidRPr="00227626">
        <w:rPr>
          <w:b w:val="0"/>
        </w:rPr>
        <w:t xml:space="preserve"> </w:t>
      </w:r>
      <w:r w:rsidR="00DE3ADB" w:rsidRPr="009D23F2">
        <w:rPr>
          <w:b w:val="0"/>
        </w:rPr>
        <w:t>para manutenção da Unidade Escolar (nome da unidade escolar), do município (nome da cidade/TO), conforme condições, quantidades e exigências estabelecidas neste estudo.</w:t>
      </w:r>
    </w:p>
    <w:p w:rsidR="00DE3ADB" w:rsidRPr="00190C47" w:rsidRDefault="00DE3ADB" w:rsidP="00122A8C">
      <w:pPr>
        <w:pStyle w:val="Ttulo1"/>
        <w:keepNext w:val="0"/>
        <w:widowControl w:val="0"/>
        <w:numPr>
          <w:ilvl w:val="0"/>
          <w:numId w:val="15"/>
        </w:numPr>
        <w:shd w:val="clear" w:color="auto" w:fill="D9D9D9" w:themeFill="background1" w:themeFillShade="D9"/>
        <w:tabs>
          <w:tab w:val="left" w:pos="142"/>
          <w:tab w:val="left" w:pos="284"/>
        </w:tabs>
        <w:spacing w:before="120" w:after="120"/>
        <w:ind w:left="0" w:firstLine="0"/>
        <w:jc w:val="both"/>
        <w:rPr>
          <w:b w:val="0"/>
          <w:i w:val="0"/>
          <w:sz w:val="20"/>
        </w:rPr>
      </w:pPr>
      <w:r w:rsidRPr="00190C47">
        <w:rPr>
          <w:i w:val="0"/>
          <w:sz w:val="20"/>
        </w:rPr>
        <w:t>DESCRIÇÃO DA SOLUÇÃO</w:t>
      </w:r>
      <w:r w:rsidR="009D23F2">
        <w:rPr>
          <w:i w:val="0"/>
          <w:sz w:val="20"/>
        </w:rPr>
        <w:t xml:space="preserve"> COMO UM TODO</w:t>
      </w:r>
    </w:p>
    <w:p w:rsidR="00DE3ADB" w:rsidRPr="00190C47" w:rsidRDefault="00DE3ADB" w:rsidP="00442BE5">
      <w:pPr>
        <w:tabs>
          <w:tab w:val="left" w:pos="284"/>
          <w:tab w:val="left" w:pos="1134"/>
          <w:tab w:val="left" w:pos="1701"/>
        </w:tabs>
        <w:spacing w:before="240" w:after="120"/>
        <w:jc w:val="both"/>
      </w:pPr>
      <w:r w:rsidRPr="008E4BBB">
        <w:rPr>
          <w:b/>
        </w:rPr>
        <w:t>3.1.</w:t>
      </w:r>
      <w:r w:rsidRPr="00190C47">
        <w:t xml:space="preserve"> A solução que melhor </w:t>
      </w:r>
      <w:r w:rsidRPr="00A67254">
        <w:t xml:space="preserve">atende às necessidades descritas no item </w:t>
      </w:r>
      <w:proofErr w:type="gramStart"/>
      <w:r w:rsidRPr="00A67254">
        <w:t>2</w:t>
      </w:r>
      <w:proofErr w:type="gramEnd"/>
      <w:r w:rsidRPr="00A67254">
        <w:t xml:space="preserve">, bem como a que traz maiores ganhos do ponto de vista da economicidade e do interesse público, é </w:t>
      </w:r>
      <w:r w:rsidR="009D23F2">
        <w:t>a aquisição</w:t>
      </w:r>
      <w:r w:rsidR="00227626">
        <w:rPr>
          <w:b/>
        </w:rPr>
        <w:t xml:space="preserve"> </w:t>
      </w:r>
      <w:r w:rsidR="00227626">
        <w:t>de Material de higiênico e limpeza.</w:t>
      </w:r>
      <w:r w:rsidRPr="009D23F2">
        <w:t xml:space="preserve"> </w:t>
      </w:r>
      <w:proofErr w:type="gramStart"/>
      <w:r w:rsidRPr="00A67254">
        <w:t>para</w:t>
      </w:r>
      <w:proofErr w:type="gramEnd"/>
      <w:r w:rsidRPr="00A67254">
        <w:t xml:space="preserve"> manutenção da </w:t>
      </w:r>
      <w:r w:rsidR="00BB1859" w:rsidRPr="00BB1859">
        <w:t xml:space="preserve">Unidade Escolar </w:t>
      </w:r>
      <w:r w:rsidR="00BB1859">
        <w:t>Darcy Ribeiro</w:t>
      </w:r>
      <w:r w:rsidRPr="00A67254">
        <w:t>, conforme condições, quantidades e exigências estabelecidas neste instrumento.</w:t>
      </w:r>
      <w:r w:rsidRPr="00190C47">
        <w:t xml:space="preserve"> </w:t>
      </w:r>
    </w:p>
    <w:p w:rsidR="00DE3ADB" w:rsidRPr="00190C47" w:rsidRDefault="00DE3ADB" w:rsidP="00442BE5">
      <w:pPr>
        <w:tabs>
          <w:tab w:val="left" w:pos="284"/>
          <w:tab w:val="left" w:pos="1134"/>
          <w:tab w:val="left" w:pos="1701"/>
        </w:tabs>
        <w:spacing w:before="240" w:after="120"/>
        <w:jc w:val="both"/>
      </w:pPr>
      <w:r w:rsidRPr="008E4BBB">
        <w:rPr>
          <w:b/>
        </w:rPr>
        <w:t>3.2.</w:t>
      </w:r>
      <w:r w:rsidRPr="00190C47">
        <w:t xml:space="preserve"> Com isso o processo licitatório </w:t>
      </w:r>
      <w:proofErr w:type="gramStart"/>
      <w:r w:rsidRPr="00190C47">
        <w:t>obedecerá o</w:t>
      </w:r>
      <w:proofErr w:type="gramEnd"/>
      <w:r w:rsidRPr="00190C47">
        <w:t xml:space="preserve"> Sistema de Registro de Preço por intermédio do Pregão eletrônico, sistema que se faz mais vantajoso </w:t>
      </w:r>
      <w:r>
        <w:t>à</w:t>
      </w:r>
      <w:r w:rsidRPr="00190C47">
        <w:t xml:space="preserve"> </w:t>
      </w:r>
      <w:r w:rsidR="00BB1859" w:rsidRPr="00BB1859">
        <w:t>Associação de Apoi</w:t>
      </w:r>
      <w:r w:rsidR="00BB1859">
        <w:t>o a Escola Estadual Darcy Ribeiro</w:t>
      </w:r>
      <w:r w:rsidRPr="00190C47">
        <w:t>, em virtude de não vincular a administração total, podendo viabilizar as contratações conforme as necessidades.</w:t>
      </w:r>
    </w:p>
    <w:p w:rsidR="00DE3ADB" w:rsidRPr="00190C47" w:rsidRDefault="00DE3ADB" w:rsidP="00442BE5">
      <w:pPr>
        <w:adjustRightInd w:val="0"/>
        <w:spacing w:after="120"/>
        <w:jc w:val="both"/>
      </w:pPr>
      <w:r w:rsidRPr="008E4BBB">
        <w:rPr>
          <w:b/>
        </w:rPr>
        <w:t>3.3.</w:t>
      </w:r>
      <w:r w:rsidRPr="00190C47">
        <w:t xml:space="preserve"> </w:t>
      </w:r>
      <w:proofErr w:type="gramStart"/>
      <w:r w:rsidRPr="00190C47">
        <w:t>Após</w:t>
      </w:r>
      <w:proofErr w:type="gramEnd"/>
      <w:r w:rsidRPr="00190C47">
        <w:t xml:space="preserve"> realizada a licitação (SRP), as contratadas deverão efetivar o fornecimento dos </w:t>
      </w:r>
      <w:r>
        <w:t>materiais</w:t>
      </w:r>
      <w:r w:rsidRPr="00190C47">
        <w:t xml:space="preserve"> conforme o pr</w:t>
      </w:r>
      <w:r>
        <w:t>azo de entrega a ser definido neste Termo de R</w:t>
      </w:r>
      <w:r w:rsidRPr="00190C47">
        <w:t>eferência, e emissão de nota de empenho, seguindo criteriosamente as descrições determinadas em tal termo, além das unidades de medida de acordo com a listagem de itens adquiridos.</w:t>
      </w:r>
    </w:p>
    <w:p w:rsidR="00DE3ADB" w:rsidRPr="00EC335E" w:rsidRDefault="00DE3ADB" w:rsidP="00122A8C">
      <w:pPr>
        <w:pStyle w:val="Ttulo1"/>
        <w:keepNext w:val="0"/>
        <w:widowControl w:val="0"/>
        <w:numPr>
          <w:ilvl w:val="0"/>
          <w:numId w:val="15"/>
        </w:numPr>
        <w:shd w:val="clear" w:color="auto" w:fill="D9D9D9" w:themeFill="background1" w:themeFillShade="D9"/>
        <w:tabs>
          <w:tab w:val="left" w:pos="142"/>
          <w:tab w:val="left" w:pos="284"/>
        </w:tabs>
        <w:spacing w:after="120"/>
        <w:ind w:left="0" w:firstLine="0"/>
        <w:jc w:val="both"/>
        <w:rPr>
          <w:b w:val="0"/>
          <w:i w:val="0"/>
          <w:sz w:val="20"/>
        </w:rPr>
      </w:pPr>
      <w:r w:rsidRPr="00EC335E">
        <w:rPr>
          <w:i w:val="0"/>
          <w:sz w:val="20"/>
        </w:rPr>
        <w:t xml:space="preserve">CLASSIFICAÇÃO DOS BENS COMUNS </w:t>
      </w:r>
    </w:p>
    <w:p w:rsidR="00DE3ADB" w:rsidRPr="00EC335E" w:rsidRDefault="00DE3ADB" w:rsidP="00442BE5">
      <w:pPr>
        <w:pStyle w:val="Ttulo2"/>
        <w:spacing w:after="120"/>
        <w:jc w:val="both"/>
        <w:rPr>
          <w:b w:val="0"/>
        </w:rPr>
      </w:pPr>
      <w:r w:rsidRPr="008E4BBB">
        <w:t>4.1.</w:t>
      </w:r>
      <w:r w:rsidRPr="00EC335E">
        <w:rPr>
          <w:b w:val="0"/>
        </w:rPr>
        <w:t xml:space="preserve"> O objeto do presente Termo de Referência se enquandra como bem comum, a ser contratado mediante licitação, na modalidade pregão, em sua forma eletrônica, em razão dos padrões de desempenho e qualidade </w:t>
      </w:r>
      <w:r w:rsidRPr="00EC335E">
        <w:rPr>
          <w:b w:val="0"/>
        </w:rPr>
        <w:lastRenderedPageBreak/>
        <w:t xml:space="preserve">dos produtos </w:t>
      </w:r>
      <w:r>
        <w:rPr>
          <w:b w:val="0"/>
        </w:rPr>
        <w:t xml:space="preserve">a </w:t>
      </w:r>
      <w:r w:rsidRPr="00EC335E">
        <w:rPr>
          <w:b w:val="0"/>
        </w:rPr>
        <w:t>serem definidos de forma clara e objetiva, por meio de especificações reconhecidas e usuais do mercado.</w:t>
      </w:r>
    </w:p>
    <w:p w:rsidR="00DE3ADB" w:rsidRPr="00EC335E" w:rsidRDefault="00DE3ADB" w:rsidP="00442BE5">
      <w:pPr>
        <w:spacing w:after="120"/>
        <w:jc w:val="both"/>
      </w:pPr>
      <w:r w:rsidRPr="008E4BBB">
        <w:rPr>
          <w:b/>
        </w:rPr>
        <w:t>4.2.</w:t>
      </w:r>
      <w:r w:rsidRPr="00EC335E">
        <w:t xml:space="preserve"> Sugere-se a realização de licitação, na modalidade Pregão Eletrônico, para Registro de Preços, por enquadrar-se nas hipóteses do disposto na Lei nº 14.133/2021, haja vista que, a aquisição será dos produtos necessários, nas quantidades necessárias e no momento necessário, para atender a real demanda desta necessidade, porporcionando ganho em economia, agilidade e segurança, em atendimento ao principio da eficiência. </w:t>
      </w:r>
    </w:p>
    <w:p w:rsidR="00DE3ADB" w:rsidRPr="00190C47" w:rsidRDefault="00DE3ADB" w:rsidP="00442BE5">
      <w:pPr>
        <w:spacing w:after="120"/>
        <w:jc w:val="both"/>
      </w:pPr>
      <w:r w:rsidRPr="008E4BBB">
        <w:rPr>
          <w:b/>
        </w:rPr>
        <w:t>4.3.</w:t>
      </w:r>
      <w:r w:rsidRPr="00EC335E">
        <w:t xml:space="preserve"> O critério de escolha para a realização do certame licitatório por Sistema de Registro de Preços fora adotado objetivando planejamento e a intenção de se adquirir o produto, de forma parcelada, quando houver necessidade, por se tratar de material de consumo que não se pode precisar, com exatidão, o quantitativo a ser consumido, gerando economicidade, eficiência, celeridade nos procedimentos e o atendimento irrestrito aos interesses coletivos e aos princípios norteadores da atividade administrativa.</w:t>
      </w:r>
    </w:p>
    <w:p w:rsidR="00DE3ADB" w:rsidRPr="00190C47" w:rsidRDefault="00DE3ADB" w:rsidP="00122A8C">
      <w:pPr>
        <w:pStyle w:val="Nivel10"/>
        <w:numPr>
          <w:ilvl w:val="0"/>
          <w:numId w:val="15"/>
        </w:numPr>
        <w:shd w:val="clear" w:color="auto" w:fill="D9D9D9" w:themeFill="background1" w:themeFillShade="D9"/>
        <w:tabs>
          <w:tab w:val="left" w:pos="284"/>
        </w:tabs>
        <w:spacing w:before="0" w:line="240" w:lineRule="auto"/>
        <w:rPr>
          <w:rFonts w:ascii="Times New Roman" w:hAnsi="Times New Roman" w:cs="Times New Roman"/>
          <w:color w:val="auto"/>
        </w:rPr>
      </w:pPr>
      <w:r w:rsidRPr="00190C47">
        <w:rPr>
          <w:rFonts w:ascii="Times New Roman" w:hAnsi="Times New Roman" w:cs="Times New Roman"/>
          <w:color w:val="auto"/>
        </w:rPr>
        <w:t>ENTREGA E CRITÉRIOS DE ACEITAÇÃO DO OBJETO.</w:t>
      </w:r>
    </w:p>
    <w:p w:rsidR="00DE3ADB" w:rsidRDefault="00DE3ADB" w:rsidP="00122A8C">
      <w:pPr>
        <w:pStyle w:val="PargrafodaLista"/>
        <w:numPr>
          <w:ilvl w:val="1"/>
          <w:numId w:val="15"/>
        </w:numPr>
        <w:tabs>
          <w:tab w:val="left" w:pos="-284"/>
        </w:tabs>
        <w:spacing w:after="120" w:line="240" w:lineRule="auto"/>
        <w:ind w:left="0" w:right="-57" w:firstLine="0"/>
        <w:jc w:val="both"/>
        <w:rPr>
          <w:rFonts w:ascii="Times New Roman" w:hAnsi="Times New Roman"/>
          <w:sz w:val="20"/>
        </w:rPr>
      </w:pPr>
      <w:r w:rsidRPr="00AE50AF">
        <w:rPr>
          <w:rFonts w:ascii="Times New Roman" w:hAnsi="Times New Roman"/>
          <w:sz w:val="20"/>
        </w:rPr>
        <w:t xml:space="preserve">O prazo de entrega dos bens será conforme cronograma de entrega fornecido ao licitante vencedor de cada item, contados da assinatura do contrato e </w:t>
      </w:r>
      <w:proofErr w:type="gramStart"/>
      <w:r w:rsidRPr="00AE50AF">
        <w:rPr>
          <w:rFonts w:ascii="Times New Roman" w:hAnsi="Times New Roman"/>
          <w:sz w:val="20"/>
        </w:rPr>
        <w:t>deverá ocorrer</w:t>
      </w:r>
      <w:proofErr w:type="gramEnd"/>
      <w:r w:rsidRPr="00AE50AF">
        <w:rPr>
          <w:rFonts w:ascii="Times New Roman" w:hAnsi="Times New Roman"/>
          <w:sz w:val="20"/>
        </w:rPr>
        <w:t xml:space="preserve"> de forma parcelada, na quantidade, periodicidade (semanal/quinzenal ou mensal) e horário apresentado pela CONTRATANTE, no seguinte endereço:</w:t>
      </w:r>
      <w:r>
        <w:rPr>
          <w:rFonts w:ascii="Times New Roman" w:hAnsi="Times New Roman"/>
          <w:sz w:val="20"/>
        </w:rPr>
        <w:t xml:space="preserve"> </w:t>
      </w:r>
      <w:r w:rsidR="00BB1859">
        <w:rPr>
          <w:rFonts w:ascii="Times New Roman" w:hAnsi="Times New Roman"/>
          <w:sz w:val="20"/>
        </w:rPr>
        <w:t>Av Paraná Nº S/N Centro de Pugmil-TO</w:t>
      </w:r>
      <w:r w:rsidR="00476538">
        <w:rPr>
          <w:rFonts w:ascii="Times New Roman" w:hAnsi="Times New Roman"/>
          <w:sz w:val="20"/>
        </w:rPr>
        <w:t>.</w:t>
      </w:r>
    </w:p>
    <w:p w:rsidR="00DE3ADB" w:rsidRPr="00190C47" w:rsidRDefault="00DE3ADB" w:rsidP="00442BE5">
      <w:pPr>
        <w:spacing w:after="120"/>
        <w:ind w:right="-57"/>
        <w:jc w:val="both"/>
        <w:rPr>
          <w:bCs/>
        </w:rPr>
      </w:pPr>
      <w:r w:rsidRPr="008E4BBB">
        <w:rPr>
          <w:b/>
          <w:bCs/>
        </w:rPr>
        <w:t>5.2.</w:t>
      </w:r>
      <w:r w:rsidRPr="00190C47">
        <w:rPr>
          <w:bCs/>
        </w:rPr>
        <w:t xml:space="preserve"> O prazo de validade na data da entrega não poderá ser inferior à metade do prazo total recomendado pelo fabricante.</w:t>
      </w:r>
    </w:p>
    <w:p w:rsidR="00DE3ADB" w:rsidRPr="00190C47" w:rsidRDefault="00DE3ADB" w:rsidP="00442BE5">
      <w:pPr>
        <w:spacing w:after="120"/>
        <w:ind w:right="-57"/>
        <w:jc w:val="both"/>
        <w:rPr>
          <w:b/>
          <w:bCs/>
        </w:rPr>
      </w:pPr>
      <w:r w:rsidRPr="008E4BBB">
        <w:rPr>
          <w:b/>
        </w:rPr>
        <w:t>5.3.</w:t>
      </w:r>
      <w:r w:rsidRPr="00190C47">
        <w:t xml:space="preserve">  Os bens serão recebidos provisoriamente no prazo de </w:t>
      </w:r>
      <w:r w:rsidR="00BB1859" w:rsidRPr="00BB1859">
        <w:t>10(Dez</w:t>
      </w:r>
      <w:r w:rsidRPr="00BB1859">
        <w:t>)</w:t>
      </w:r>
      <w:r w:rsidRPr="00190C47">
        <w:t xml:space="preserve"> dias, pelo (a) </w:t>
      </w:r>
      <w:r w:rsidRPr="00190C47">
        <w:rPr>
          <w:iCs/>
        </w:rPr>
        <w:t>responsável</w:t>
      </w:r>
      <w:r w:rsidRPr="00190C47">
        <w:t xml:space="preserve"> pelo acompanhamento e fiscalização do contrato, para efeito de posterior verificação de sua conformidade com as especificações constantes neste Termo de Referência e na proposta. </w:t>
      </w:r>
    </w:p>
    <w:p w:rsidR="00DE3ADB" w:rsidRPr="00190C47" w:rsidRDefault="00DE3ADB" w:rsidP="00442BE5">
      <w:pPr>
        <w:spacing w:after="120"/>
        <w:ind w:right="-57"/>
        <w:jc w:val="both"/>
        <w:rPr>
          <w:bCs/>
        </w:rPr>
      </w:pPr>
      <w:r w:rsidRPr="008E4BBB">
        <w:rPr>
          <w:b/>
          <w:bCs/>
        </w:rPr>
        <w:t>5.4.</w:t>
      </w:r>
      <w:r w:rsidRPr="00190C47">
        <w:rPr>
          <w:bCs/>
        </w:rPr>
        <w:t xml:space="preserve"> Os bens poderão ser rejeitados, no todo ou em parte, quando em desacordo com as especificações constantes neste Termo de Referência e na proposta, devendo ser substituídos no prazo de </w:t>
      </w:r>
      <w:r w:rsidR="00BB1859" w:rsidRPr="00BB1859">
        <w:rPr>
          <w:bCs/>
        </w:rPr>
        <w:t>quinze (15</w:t>
      </w:r>
      <w:r w:rsidRPr="00BB1859">
        <w:rPr>
          <w:bCs/>
        </w:rPr>
        <w:t>)</w:t>
      </w:r>
      <w:r w:rsidRPr="00190C47">
        <w:rPr>
          <w:bCs/>
        </w:rPr>
        <w:t xml:space="preserve"> dias, a contar da notificação da contratada, às suas custas, sem prejuízo da aplicação das penalidades.</w:t>
      </w:r>
    </w:p>
    <w:p w:rsidR="00DE3ADB" w:rsidRPr="00190C47" w:rsidRDefault="00DE3ADB" w:rsidP="00442BE5">
      <w:pPr>
        <w:spacing w:after="120"/>
        <w:ind w:right="-57"/>
        <w:jc w:val="both"/>
        <w:rPr>
          <w:bCs/>
        </w:rPr>
      </w:pPr>
      <w:r w:rsidRPr="008E4BBB">
        <w:rPr>
          <w:b/>
        </w:rPr>
        <w:t>5.5.</w:t>
      </w:r>
      <w:r w:rsidRPr="00190C47">
        <w:t xml:space="preserve"> Os bens serão recebidos definitivamente no prazo de </w:t>
      </w:r>
      <w:r w:rsidR="00BB1859" w:rsidRPr="00BB1859">
        <w:rPr>
          <w:bCs/>
        </w:rPr>
        <w:t>vinte</w:t>
      </w:r>
      <w:r w:rsidRPr="00BB1859">
        <w:t xml:space="preserve"> (</w:t>
      </w:r>
      <w:r w:rsidR="00BB1859" w:rsidRPr="00BB1859">
        <w:rPr>
          <w:bCs/>
        </w:rPr>
        <w:t>20</w:t>
      </w:r>
      <w:r w:rsidRPr="00BB1859">
        <w:t>)</w:t>
      </w:r>
      <w:r w:rsidRPr="00190C47">
        <w:t xml:space="preserve"> dias, contados do recebimento provisório, após a verificação da qualidade e quantidade do material e consequente aceitação mediante termo circunstanciado.</w:t>
      </w:r>
    </w:p>
    <w:p w:rsidR="00DE3ADB" w:rsidRPr="00190C47" w:rsidRDefault="00DE3ADB" w:rsidP="00442BE5">
      <w:pPr>
        <w:spacing w:after="120"/>
        <w:ind w:left="284" w:right="-57"/>
        <w:jc w:val="both"/>
        <w:rPr>
          <w:lang w:eastAsia="en-US"/>
        </w:rPr>
      </w:pPr>
      <w:r w:rsidRPr="008E4BBB">
        <w:rPr>
          <w:b/>
          <w:lang w:eastAsia="en-US"/>
        </w:rPr>
        <w:t>5.5.1.</w:t>
      </w:r>
      <w:r w:rsidRPr="00190C47">
        <w:rPr>
          <w:lang w:eastAsia="en-US"/>
        </w:rPr>
        <w:t xml:space="preserve">  Na hipótese de a verificação a que se refere o subitem anterior não ser procedida dentro do prazo fixado, reputar-se-á como realizada, consumando-se o recebimento definitivo no dia do esgotamento do prazo.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5.6.</w:t>
      </w:r>
      <w:r w:rsidRPr="00762179">
        <w:rPr>
          <w:rFonts w:ascii="Times New Roman" w:hAnsi="Times New Roman"/>
          <w:iCs/>
          <w:sz w:val="20"/>
        </w:rPr>
        <w:t xml:space="preserve"> O recebimento provisório ou definitivo do objeto não exclui a responsabil</w:t>
      </w:r>
      <w:r w:rsidR="00442BE5" w:rsidRPr="00762179">
        <w:rPr>
          <w:rFonts w:ascii="Times New Roman" w:hAnsi="Times New Roman"/>
          <w:iCs/>
          <w:sz w:val="20"/>
        </w:rPr>
        <w:t>idade da contratada pelos prejuí</w:t>
      </w:r>
      <w:r w:rsidRPr="00762179">
        <w:rPr>
          <w:rFonts w:ascii="Times New Roman" w:hAnsi="Times New Roman"/>
          <w:iCs/>
          <w:sz w:val="20"/>
        </w:rPr>
        <w:t>zos resultantes da incorreta execução do contrato.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5.7.</w:t>
      </w:r>
      <w:r w:rsidRPr="00762179">
        <w:rPr>
          <w:rFonts w:ascii="Times New Roman" w:hAnsi="Times New Roman"/>
          <w:iCs/>
          <w:sz w:val="20"/>
        </w:rPr>
        <w:t xml:space="preserve"> O recebimento provisório ou definitivo do objeto não exclui a responsabilidade da contratada pelos prejuízos resultantes da incorreta execução do contrato.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5.8.</w:t>
      </w:r>
      <w:r w:rsidRPr="00762179">
        <w:rPr>
          <w:rFonts w:ascii="Times New Roman" w:hAnsi="Times New Roman"/>
          <w:iCs/>
          <w:sz w:val="20"/>
        </w:rPr>
        <w:t xml:space="preserve"> A carga e a descarga serão por conta da Contratada, sem ônus de frete para contratante.</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5.9.</w:t>
      </w:r>
      <w:r w:rsidRPr="00762179">
        <w:rPr>
          <w:rFonts w:ascii="Times New Roman" w:hAnsi="Times New Roman"/>
          <w:iCs/>
          <w:sz w:val="20"/>
        </w:rPr>
        <w:t xml:space="preserve"> Não serão recebidos os materiais que não estejam de acordo com as especificações deste Termo.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5.10.</w:t>
      </w:r>
      <w:r w:rsidRPr="00762179">
        <w:rPr>
          <w:rFonts w:ascii="Times New Roman" w:hAnsi="Times New Roman"/>
          <w:iCs/>
          <w:sz w:val="20"/>
        </w:rPr>
        <w:t xml:space="preserve"> Os produtos entregues deverão ser rigorosamente aqueles descritos na nota de empenho, sendo que na hipótese de entrega de produto diverso, o pagamento ficará em sua totalidade suspenso até a respectiva regularização.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5.11.</w:t>
      </w:r>
      <w:r w:rsidRPr="00762179">
        <w:rPr>
          <w:rFonts w:ascii="Times New Roman" w:hAnsi="Times New Roman"/>
          <w:iCs/>
          <w:sz w:val="20"/>
        </w:rPr>
        <w:t xml:space="preserve"> A CONTRATADA deverá apresentar a nota fiscal com os produtos discriminados, após a solicitação de fornecimento.</w:t>
      </w:r>
    </w:p>
    <w:p w:rsidR="00DE3ADB" w:rsidRPr="00190C47" w:rsidRDefault="00DE3ADB" w:rsidP="00122A8C">
      <w:pPr>
        <w:pStyle w:val="Nivel10"/>
        <w:numPr>
          <w:ilvl w:val="0"/>
          <w:numId w:val="15"/>
        </w:numPr>
        <w:shd w:val="clear" w:color="auto" w:fill="D9D9D9" w:themeFill="background1" w:themeFillShade="D9"/>
        <w:tabs>
          <w:tab w:val="left" w:pos="284"/>
        </w:tabs>
        <w:spacing w:before="0" w:after="0" w:line="240" w:lineRule="auto"/>
        <w:ind w:left="0" w:firstLine="0"/>
        <w:rPr>
          <w:rFonts w:ascii="Times New Roman" w:hAnsi="Times New Roman" w:cs="Times New Roman"/>
          <w:color w:val="auto"/>
        </w:rPr>
      </w:pPr>
      <w:r w:rsidRPr="00190C47">
        <w:rPr>
          <w:rFonts w:ascii="Times New Roman" w:hAnsi="Times New Roman" w:cs="Times New Roman"/>
          <w:color w:val="auto"/>
          <w:lang w:eastAsia="en-US"/>
        </w:rPr>
        <w:t xml:space="preserve"> </w:t>
      </w:r>
      <w:r w:rsidRPr="00190C47">
        <w:rPr>
          <w:rFonts w:ascii="Times New Roman" w:hAnsi="Times New Roman" w:cs="Times New Roman"/>
          <w:color w:val="auto"/>
        </w:rPr>
        <w:t>OBRIGAÇÕES</w:t>
      </w:r>
      <w:r w:rsidRPr="00190C47">
        <w:rPr>
          <w:rFonts w:ascii="Times New Roman" w:hAnsi="Times New Roman" w:cs="Times New Roman"/>
          <w:color w:val="auto"/>
          <w:lang w:eastAsia="en-US"/>
        </w:rPr>
        <w:t xml:space="preserve"> DA CONTRATANTE</w:t>
      </w:r>
    </w:p>
    <w:p w:rsidR="00DE3ADB" w:rsidRPr="00190C47" w:rsidRDefault="00DE3ADB" w:rsidP="00122A8C">
      <w:pPr>
        <w:pStyle w:val="PargrafodaLista"/>
        <w:numPr>
          <w:ilvl w:val="0"/>
          <w:numId w:val="14"/>
        </w:numPr>
        <w:tabs>
          <w:tab w:val="left" w:pos="142"/>
          <w:tab w:val="left" w:pos="284"/>
        </w:tabs>
        <w:spacing w:before="120" w:after="120" w:line="240" w:lineRule="auto"/>
        <w:ind w:right="-57"/>
        <w:jc w:val="both"/>
        <w:rPr>
          <w:rFonts w:ascii="Times New Roman" w:hAnsi="Times New Roman"/>
          <w:vanish/>
          <w:sz w:val="20"/>
        </w:rPr>
      </w:pPr>
    </w:p>
    <w:p w:rsidR="00DE3ADB" w:rsidRPr="00190C47" w:rsidRDefault="00DE3ADB" w:rsidP="00122A8C">
      <w:pPr>
        <w:pStyle w:val="PargrafodaLista"/>
        <w:numPr>
          <w:ilvl w:val="0"/>
          <w:numId w:val="14"/>
        </w:numPr>
        <w:tabs>
          <w:tab w:val="left" w:pos="142"/>
          <w:tab w:val="left" w:pos="284"/>
        </w:tabs>
        <w:spacing w:before="120" w:after="120" w:line="240" w:lineRule="auto"/>
        <w:ind w:right="-57"/>
        <w:jc w:val="both"/>
        <w:rPr>
          <w:rFonts w:ascii="Times New Roman" w:hAnsi="Times New Roman"/>
          <w:vanish/>
          <w:sz w:val="20"/>
        </w:rPr>
      </w:pPr>
    </w:p>
    <w:p w:rsidR="00DE3ADB" w:rsidRPr="00190C47" w:rsidRDefault="00DE3ADB" w:rsidP="00122A8C">
      <w:pPr>
        <w:pStyle w:val="PargrafodaLista"/>
        <w:numPr>
          <w:ilvl w:val="0"/>
          <w:numId w:val="14"/>
        </w:numPr>
        <w:tabs>
          <w:tab w:val="left" w:pos="142"/>
          <w:tab w:val="left" w:pos="284"/>
        </w:tabs>
        <w:spacing w:before="120" w:after="120" w:line="240" w:lineRule="auto"/>
        <w:ind w:right="-57"/>
        <w:jc w:val="both"/>
        <w:rPr>
          <w:rFonts w:ascii="Times New Roman" w:hAnsi="Times New Roman"/>
          <w:vanish/>
          <w:sz w:val="20"/>
        </w:rPr>
      </w:pPr>
    </w:p>
    <w:p w:rsidR="00442BE5" w:rsidRPr="007558D8" w:rsidRDefault="00762179" w:rsidP="00442BE5">
      <w:pPr>
        <w:spacing w:before="120" w:after="120"/>
        <w:jc w:val="both"/>
        <w:rPr>
          <w:color w:val="000000"/>
        </w:rPr>
      </w:pPr>
      <w:r>
        <w:rPr>
          <w:b/>
          <w:bCs/>
          <w:color w:val="000000"/>
        </w:rPr>
        <w:t>6</w:t>
      </w:r>
      <w:r w:rsidR="00442BE5" w:rsidRPr="007558D8">
        <w:rPr>
          <w:b/>
          <w:bCs/>
          <w:color w:val="000000"/>
        </w:rPr>
        <w:t>.1</w:t>
      </w:r>
      <w:r>
        <w:rPr>
          <w:color w:val="000000"/>
        </w:rPr>
        <w:t xml:space="preserve">. </w:t>
      </w:r>
      <w:r w:rsidR="00442BE5" w:rsidRPr="007558D8">
        <w:rPr>
          <w:color w:val="000000"/>
        </w:rPr>
        <w:t xml:space="preserve">A Contratante será </w:t>
      </w:r>
      <w:proofErr w:type="gramStart"/>
      <w:r w:rsidR="00442BE5" w:rsidRPr="007558D8">
        <w:rPr>
          <w:color w:val="000000"/>
        </w:rPr>
        <w:t>responsável pela observância das leis, decretos</w:t>
      </w:r>
      <w:proofErr w:type="gramEnd"/>
      <w:r w:rsidR="00442BE5" w:rsidRPr="007558D8">
        <w:rPr>
          <w:color w:val="000000"/>
        </w:rPr>
        <w:t>, regulamentos, portarias e demais normas legais, direta e indiretamente aplicáveis ao Contrato.</w:t>
      </w:r>
    </w:p>
    <w:p w:rsidR="00442BE5" w:rsidRPr="007558D8" w:rsidRDefault="00762179" w:rsidP="00442BE5">
      <w:pPr>
        <w:spacing w:after="120"/>
        <w:jc w:val="both"/>
        <w:rPr>
          <w:color w:val="000000"/>
        </w:rPr>
      </w:pPr>
      <w:r>
        <w:rPr>
          <w:b/>
          <w:bCs/>
          <w:color w:val="000000"/>
        </w:rPr>
        <w:t>6</w:t>
      </w:r>
      <w:r w:rsidR="00442BE5" w:rsidRPr="007558D8">
        <w:rPr>
          <w:b/>
          <w:bCs/>
          <w:color w:val="000000"/>
        </w:rPr>
        <w:t>.2</w:t>
      </w:r>
      <w:r>
        <w:rPr>
          <w:color w:val="000000"/>
        </w:rPr>
        <w:t xml:space="preserve">. </w:t>
      </w:r>
      <w:r w:rsidR="00442BE5" w:rsidRPr="007558D8">
        <w:rPr>
          <w:color w:val="000000"/>
        </w:rPr>
        <w:t>Assegurar os recursos orçamentários e financeiros para custear o Contrato</w:t>
      </w:r>
    </w:p>
    <w:p w:rsidR="00442BE5" w:rsidRPr="007558D8" w:rsidRDefault="00762179" w:rsidP="00442BE5">
      <w:pPr>
        <w:spacing w:after="120"/>
        <w:jc w:val="both"/>
        <w:rPr>
          <w:color w:val="000000"/>
        </w:rPr>
      </w:pPr>
      <w:r>
        <w:rPr>
          <w:b/>
          <w:bCs/>
          <w:color w:val="000000"/>
        </w:rPr>
        <w:t>6</w:t>
      </w:r>
      <w:r w:rsidR="00442BE5" w:rsidRPr="007558D8">
        <w:rPr>
          <w:b/>
          <w:bCs/>
          <w:color w:val="000000"/>
        </w:rPr>
        <w:t>.3</w:t>
      </w:r>
      <w:r>
        <w:rPr>
          <w:color w:val="000000"/>
        </w:rPr>
        <w:t xml:space="preserve">. </w:t>
      </w:r>
      <w:r w:rsidR="00442BE5" w:rsidRPr="007558D8">
        <w:rPr>
          <w:color w:val="000000"/>
        </w:rPr>
        <w:t xml:space="preserve">Processar e liquidar a fatura correspondente ao material adquirido, através de Ordem Bancária, desde que apresentada à comprovação da quitação com o INSS e o FGTS, no máximo 30 (trinta) dias após a </w:t>
      </w:r>
      <w:r w:rsidR="00442BE5" w:rsidRPr="007558D8">
        <w:rPr>
          <w:color w:val="000000"/>
        </w:rPr>
        <w:lastRenderedPageBreak/>
        <w:t>confirmação do recebimento do material pela unidade responsável por esta atribuição e pelo fiscal do Contrato.</w:t>
      </w:r>
    </w:p>
    <w:p w:rsidR="00442BE5" w:rsidRPr="007558D8" w:rsidRDefault="00762179" w:rsidP="00442BE5">
      <w:pPr>
        <w:spacing w:after="120"/>
        <w:jc w:val="both"/>
        <w:rPr>
          <w:color w:val="000000"/>
        </w:rPr>
      </w:pPr>
      <w:r>
        <w:rPr>
          <w:b/>
          <w:bCs/>
          <w:color w:val="000000"/>
        </w:rPr>
        <w:t>6</w:t>
      </w:r>
      <w:r w:rsidR="00442BE5" w:rsidRPr="007558D8">
        <w:rPr>
          <w:b/>
          <w:bCs/>
          <w:color w:val="000000"/>
        </w:rPr>
        <w:t>.4</w:t>
      </w:r>
      <w:r>
        <w:rPr>
          <w:color w:val="000000"/>
        </w:rPr>
        <w:t xml:space="preserve">. </w:t>
      </w:r>
      <w:r w:rsidR="00442BE5" w:rsidRPr="007558D8">
        <w:rPr>
          <w:color w:val="000000"/>
        </w:rPr>
        <w:t>Fiscalizar a execução do Contrato, através da comissão fiscalizadora que será designada posteriormente, sendo permitida a assistência de terceiros, conforme dispõe o</w:t>
      </w:r>
      <w:r w:rsidR="00442BE5" w:rsidRPr="007558D8">
        <w:t xml:space="preserve"> art. 117 da Lei 14.133/21. </w:t>
      </w:r>
    </w:p>
    <w:p w:rsidR="00442BE5" w:rsidRPr="007558D8" w:rsidRDefault="00762179" w:rsidP="00442BE5">
      <w:pPr>
        <w:spacing w:after="120"/>
        <w:jc w:val="both"/>
      </w:pPr>
      <w:r>
        <w:rPr>
          <w:b/>
          <w:bCs/>
          <w:color w:val="000000"/>
        </w:rPr>
        <w:t>6</w:t>
      </w:r>
      <w:r w:rsidR="00442BE5" w:rsidRPr="007558D8">
        <w:rPr>
          <w:b/>
          <w:bCs/>
          <w:color w:val="000000"/>
        </w:rPr>
        <w:t>.5</w:t>
      </w:r>
      <w:r>
        <w:rPr>
          <w:color w:val="000000"/>
        </w:rPr>
        <w:t xml:space="preserve">. </w:t>
      </w:r>
      <w:r w:rsidR="00442BE5" w:rsidRPr="007558D8">
        <w:rPr>
          <w:color w:val="000000"/>
        </w:rPr>
        <w:t>Zelar para que durante a vigência do contrato sejam cumpridas as obrigações assumidas por parte da CONTRATADA, bem como sejam mantidas todas as condições de habilitação e qualificação exigidas.</w:t>
      </w:r>
    </w:p>
    <w:p w:rsidR="00442BE5" w:rsidRPr="007558D8" w:rsidRDefault="00762179" w:rsidP="00442BE5">
      <w:pPr>
        <w:spacing w:after="120"/>
        <w:jc w:val="both"/>
      </w:pPr>
      <w:r>
        <w:rPr>
          <w:b/>
          <w:bCs/>
        </w:rPr>
        <w:t>6</w:t>
      </w:r>
      <w:r w:rsidR="00442BE5" w:rsidRPr="007558D8">
        <w:rPr>
          <w:b/>
          <w:bCs/>
        </w:rPr>
        <w:t>.6</w:t>
      </w:r>
      <w:r>
        <w:rPr>
          <w:b/>
          <w:bCs/>
        </w:rPr>
        <w:t>.</w:t>
      </w:r>
      <w:r>
        <w:t xml:space="preserve"> </w:t>
      </w:r>
      <w:r w:rsidR="00442BE5" w:rsidRPr="007558D8">
        <w:t xml:space="preserve">A Administração não responderá por quaisquer compromissos assumidos pela Contratada com terceiros, ainda que vinculados </w:t>
      </w:r>
      <w:proofErr w:type="gramStart"/>
      <w:r w:rsidR="00442BE5" w:rsidRPr="007558D8">
        <w:t>a</w:t>
      </w:r>
      <w:proofErr w:type="gramEnd"/>
      <w:r w:rsidR="00442BE5" w:rsidRPr="007558D8">
        <w:t xml:space="preserve"> execução do presente Termo de Contrato, bem como por qualquer dano causado a terceiros em decorrência de ato da Contratada, de seus empregados, prepostos ou subordinados.</w:t>
      </w:r>
    </w:p>
    <w:p w:rsidR="00442BE5" w:rsidRPr="007558D8" w:rsidRDefault="00762179" w:rsidP="00442BE5">
      <w:pPr>
        <w:spacing w:after="120"/>
        <w:jc w:val="both"/>
      </w:pPr>
      <w:r>
        <w:rPr>
          <w:b/>
          <w:bCs/>
        </w:rPr>
        <w:t>6</w:t>
      </w:r>
      <w:r w:rsidR="00442BE5" w:rsidRPr="007558D8">
        <w:rPr>
          <w:b/>
          <w:bCs/>
        </w:rPr>
        <w:t>.7</w:t>
      </w:r>
      <w:r>
        <w:rPr>
          <w:b/>
          <w:bCs/>
        </w:rPr>
        <w:t>.</w:t>
      </w:r>
      <w:r w:rsidR="00442BE5" w:rsidRPr="007558D8">
        <w:t xml:space="preserve"> Comunicar a contratada, por escrito, sobre imperfeições, falhas ou irregularidades verificadas no objeto fornecido, para que seja substituído, reparado ou corrigido; </w:t>
      </w:r>
    </w:p>
    <w:p w:rsidR="00442BE5" w:rsidRPr="007558D8" w:rsidRDefault="00762179" w:rsidP="00442BE5">
      <w:pPr>
        <w:spacing w:after="120"/>
        <w:jc w:val="both"/>
      </w:pPr>
      <w:r>
        <w:rPr>
          <w:b/>
          <w:bCs/>
        </w:rPr>
        <w:t>6</w:t>
      </w:r>
      <w:r w:rsidR="00442BE5" w:rsidRPr="007558D8">
        <w:rPr>
          <w:b/>
          <w:bCs/>
        </w:rPr>
        <w:t>.8</w:t>
      </w:r>
      <w:r>
        <w:rPr>
          <w:b/>
          <w:bCs/>
        </w:rPr>
        <w:t>.</w:t>
      </w:r>
      <w:r w:rsidR="00442BE5" w:rsidRPr="007558D8">
        <w:rPr>
          <w:b/>
          <w:bCs/>
        </w:rPr>
        <w:t xml:space="preserve"> </w:t>
      </w:r>
      <w:r w:rsidR="00442BE5" w:rsidRPr="007558D8">
        <w:t>Verificar minuciosamente, no prazo fixado, a conformidade dos bens recebidos provisoriamente com as especificações constantes do Edital e da proposta, para fins de aceitação e definitivo;</w:t>
      </w:r>
    </w:p>
    <w:p w:rsidR="00DE3ADB" w:rsidRPr="00442BE5" w:rsidRDefault="00762179" w:rsidP="00442BE5">
      <w:pPr>
        <w:spacing w:after="120"/>
        <w:jc w:val="both"/>
      </w:pPr>
      <w:r>
        <w:rPr>
          <w:b/>
          <w:bCs/>
        </w:rPr>
        <w:t>6</w:t>
      </w:r>
      <w:r w:rsidR="00442BE5" w:rsidRPr="007558D8">
        <w:rPr>
          <w:b/>
          <w:bCs/>
        </w:rPr>
        <w:t>.9</w:t>
      </w:r>
      <w:r>
        <w:rPr>
          <w:b/>
          <w:bCs/>
        </w:rPr>
        <w:t>.</w:t>
      </w:r>
      <w:r w:rsidR="00442BE5" w:rsidRPr="007558D8">
        <w:t xml:space="preserve"> Receber o objeto no prazo e condições estabelecidas no Edital e seus anexos.</w:t>
      </w:r>
    </w:p>
    <w:p w:rsidR="00DE3ADB" w:rsidRPr="00190C47" w:rsidRDefault="00DE3ADB" w:rsidP="00122A8C">
      <w:pPr>
        <w:pStyle w:val="Nivel10"/>
        <w:numPr>
          <w:ilvl w:val="0"/>
          <w:numId w:val="15"/>
        </w:numPr>
        <w:shd w:val="clear" w:color="auto" w:fill="D9D9D9" w:themeFill="background1" w:themeFillShade="D9"/>
        <w:tabs>
          <w:tab w:val="left" w:pos="284"/>
        </w:tabs>
        <w:spacing w:before="0" w:after="0" w:line="240" w:lineRule="auto"/>
        <w:ind w:left="0" w:firstLine="0"/>
        <w:rPr>
          <w:rFonts w:ascii="Times New Roman" w:hAnsi="Times New Roman" w:cs="Times New Roman"/>
          <w:color w:val="auto"/>
        </w:rPr>
      </w:pPr>
      <w:r w:rsidRPr="00190C47">
        <w:rPr>
          <w:rFonts w:ascii="Times New Roman" w:hAnsi="Times New Roman" w:cs="Times New Roman"/>
          <w:color w:val="auto"/>
        </w:rPr>
        <w:t xml:space="preserve"> OBRIGAÇÕES DA CONTRATADA</w:t>
      </w:r>
    </w:p>
    <w:p w:rsidR="00DE3ADB" w:rsidRPr="000D4664" w:rsidRDefault="00DE3ADB" w:rsidP="00DE3ADB">
      <w:pPr>
        <w:spacing w:before="120" w:after="120"/>
        <w:ind w:right="-57"/>
        <w:jc w:val="both"/>
        <w:rPr>
          <w:b/>
        </w:rPr>
      </w:pPr>
      <w:r w:rsidRPr="002448C6">
        <w:rPr>
          <w:b/>
        </w:rPr>
        <w:t>7.1.</w:t>
      </w:r>
      <w:r>
        <w:t xml:space="preserve"> </w:t>
      </w:r>
      <w:r w:rsidRPr="000D4664">
        <w:t>A Contratada deve cumprir todas as obrigações constantes no Edital, seus anexos e sua proposta, assumindo como exclusivamente seus os riscos e as despesas decorrentes da boa e perfeita execução do objeto e, ainda:</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 xml:space="preserve">7.1.1. </w:t>
      </w:r>
      <w:r w:rsidRPr="006A0A2B">
        <w:rPr>
          <w:rFonts w:ascii="Times New Roman" w:hAnsi="Times New Roman"/>
          <w:sz w:val="20"/>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Pr="006A0A2B">
        <w:rPr>
          <w:rFonts w:ascii="Times New Roman" w:hAnsi="Times New Roman"/>
          <w:sz w:val="20"/>
        </w:rPr>
        <w:t>a</w:t>
      </w:r>
      <w:proofErr w:type="gramEnd"/>
      <w:r w:rsidRPr="006A0A2B">
        <w:rPr>
          <w:rFonts w:ascii="Times New Roman" w:hAnsi="Times New Roman"/>
          <w:sz w:val="20"/>
        </w:rPr>
        <w:t>: marca, fabricante, modelo, procedência e prazo de validade;</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7.1.2.</w:t>
      </w:r>
      <w:r w:rsidRPr="006A0A2B">
        <w:rPr>
          <w:rFonts w:ascii="Times New Roman" w:hAnsi="Times New Roman"/>
          <w:sz w:val="20"/>
        </w:rPr>
        <w:t xml:space="preserve"> Responsabilizar-se pelos vícios e danos decorrentes do objeto, de acordo com os artigos 12, 13 e 17 a 27, do Código de Defesa do Consumidor (Lei nº 8.078, de 1990);</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7.1.3.</w:t>
      </w:r>
      <w:r w:rsidRPr="006A0A2B">
        <w:rPr>
          <w:rFonts w:ascii="Times New Roman" w:hAnsi="Times New Roman"/>
          <w:sz w:val="20"/>
        </w:rPr>
        <w:t xml:space="preserve"> Substituir, reparar ou corrigir, às suas expensas, no prazo fixado neste Termo de Referência, o objeto com avarias ou defeitos;</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7.1.4.</w:t>
      </w:r>
      <w:r w:rsidRPr="006A0A2B">
        <w:rPr>
          <w:rFonts w:ascii="Times New Roman" w:hAnsi="Times New Roman"/>
          <w:sz w:val="20"/>
        </w:rPr>
        <w:t xml:space="preserve"> Comunicar à Contratante, no prazo máximo de 72 (setenta e duas) horas que antecede a data da entrega, os motivos que impossibilitem o cumprimento do prazo previsto, com a devida comprovação; </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 xml:space="preserve">7.1.5. </w:t>
      </w:r>
      <w:r w:rsidRPr="006A0A2B">
        <w:rPr>
          <w:rFonts w:ascii="Times New Roman" w:hAnsi="Times New Roman"/>
          <w:sz w:val="20"/>
        </w:rPr>
        <w:t>Manter, durante toda a execução do contrato, em compatibilidade com as obrigações assumidas, todas as condições de habilitação e qualificação exigidas na licitação;</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7.1.6.</w:t>
      </w:r>
      <w:r w:rsidRPr="006A0A2B">
        <w:rPr>
          <w:rFonts w:ascii="Times New Roman" w:hAnsi="Times New Roman"/>
          <w:sz w:val="20"/>
        </w:rPr>
        <w:t xml:space="preserve"> Indicar preposto para representá-la durante a execução do contrato;</w:t>
      </w:r>
    </w:p>
    <w:p w:rsidR="00DE3ADB" w:rsidRPr="006A0A2B" w:rsidRDefault="00DE3ADB" w:rsidP="00DE3ADB">
      <w:pPr>
        <w:tabs>
          <w:tab w:val="left" w:pos="142"/>
          <w:tab w:val="left" w:pos="851"/>
          <w:tab w:val="left" w:pos="993"/>
        </w:tabs>
        <w:spacing w:after="120"/>
        <w:ind w:right="-57"/>
        <w:jc w:val="both"/>
      </w:pPr>
      <w:r w:rsidRPr="002448C6">
        <w:rPr>
          <w:b/>
        </w:rPr>
        <w:t>7.2.</w:t>
      </w:r>
      <w:r w:rsidRPr="006A0A2B">
        <w:t xml:space="preserve"> A CONTRATADA será </w:t>
      </w:r>
      <w:proofErr w:type="gramStart"/>
      <w:r w:rsidRPr="006A0A2B">
        <w:t>responsável pela observância das leis, decretos</w:t>
      </w:r>
      <w:proofErr w:type="gramEnd"/>
      <w:r w:rsidRPr="006A0A2B">
        <w:t>, regulamentos, portarias e normas federais, estaduais e municipais direta e indiretamente aplicáveis ao objeto do contrato;</w:t>
      </w:r>
    </w:p>
    <w:p w:rsidR="00DE3ADB" w:rsidRPr="006A0A2B" w:rsidRDefault="00DE3ADB" w:rsidP="00DE3ADB">
      <w:pPr>
        <w:tabs>
          <w:tab w:val="left" w:pos="142"/>
          <w:tab w:val="left" w:pos="851"/>
          <w:tab w:val="left" w:pos="993"/>
        </w:tabs>
        <w:spacing w:after="120"/>
        <w:ind w:right="-57"/>
        <w:jc w:val="both"/>
      </w:pPr>
      <w:r w:rsidRPr="002448C6">
        <w:rPr>
          <w:b/>
        </w:rPr>
        <w:t>7.3.</w:t>
      </w:r>
      <w:r w:rsidRPr="006A0A2B">
        <w:t xml:space="preserve"> Durante a execução do contrato, a CONTRATADA deverá:</w:t>
      </w:r>
    </w:p>
    <w:p w:rsidR="00DE3ADB" w:rsidRPr="006A0A2B" w:rsidRDefault="00DE3ADB" w:rsidP="00DE3ADB">
      <w:pPr>
        <w:pStyle w:val="PargrafodaLista"/>
        <w:tabs>
          <w:tab w:val="left" w:pos="142"/>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7.3.1.</w:t>
      </w:r>
      <w:r w:rsidRPr="006A0A2B">
        <w:rPr>
          <w:rFonts w:ascii="Times New Roman" w:hAnsi="Times New Roman"/>
          <w:sz w:val="20"/>
        </w:rPr>
        <w:t xml:space="preserve"> Atender prontamente às soli</w:t>
      </w:r>
      <w:r w:rsidR="0076660E">
        <w:rPr>
          <w:rFonts w:ascii="Times New Roman" w:hAnsi="Times New Roman"/>
          <w:sz w:val="20"/>
        </w:rPr>
        <w:t>citações da Associação de Apoio a Escola Estadual Darcy Ribeiro</w:t>
      </w:r>
      <w:r w:rsidRPr="006A0A2B">
        <w:rPr>
          <w:rFonts w:ascii="Times New Roman" w:hAnsi="Times New Roman"/>
          <w:sz w:val="20"/>
        </w:rPr>
        <w:t xml:space="preserve">, no fornecimento dos </w:t>
      </w:r>
      <w:r>
        <w:rPr>
          <w:rFonts w:ascii="Times New Roman" w:hAnsi="Times New Roman"/>
          <w:sz w:val="20"/>
        </w:rPr>
        <w:t>materiais</w:t>
      </w:r>
      <w:r w:rsidRPr="006A0A2B">
        <w:rPr>
          <w:rFonts w:ascii="Times New Roman" w:hAnsi="Times New Roman"/>
          <w:sz w:val="20"/>
        </w:rPr>
        <w:t xml:space="preserve"> nas quantidades e especificações deste TERMO DE REFERÊNCIA;</w:t>
      </w:r>
    </w:p>
    <w:p w:rsidR="00DE3ADB" w:rsidRPr="006A0A2B" w:rsidRDefault="00DE3ADB" w:rsidP="00DE3ADB">
      <w:pPr>
        <w:pStyle w:val="PargrafodaLista"/>
        <w:tabs>
          <w:tab w:val="left" w:pos="142"/>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7.3.2.</w:t>
      </w:r>
      <w:r w:rsidRPr="006A0A2B">
        <w:rPr>
          <w:rFonts w:ascii="Times New Roman" w:hAnsi="Times New Roman"/>
          <w:sz w:val="20"/>
        </w:rPr>
        <w:t xml:space="preserve"> Entregar os </w:t>
      </w:r>
      <w:r>
        <w:rPr>
          <w:rFonts w:ascii="Times New Roman" w:hAnsi="Times New Roman"/>
          <w:sz w:val="20"/>
        </w:rPr>
        <w:t>materiais</w:t>
      </w:r>
      <w:r w:rsidRPr="006A0A2B">
        <w:rPr>
          <w:rFonts w:ascii="Times New Roman" w:hAnsi="Times New Roman"/>
          <w:sz w:val="20"/>
        </w:rPr>
        <w:t xml:space="preserve"> acondicionados adequadamente, em invólucro lacrado, de forma a permitir completa segurança durante o transporte, acompanhado de nota fiscal, discriminado o quantitativo do produto, de acordo com as especificações técnicas;</w:t>
      </w:r>
    </w:p>
    <w:p w:rsidR="00DE3ADB" w:rsidRPr="006A0A2B" w:rsidRDefault="00DE3ADB" w:rsidP="00DE3ADB">
      <w:pPr>
        <w:pStyle w:val="PargrafodaLista"/>
        <w:tabs>
          <w:tab w:val="left" w:pos="142"/>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7.3.3.</w:t>
      </w:r>
      <w:r w:rsidRPr="006A0A2B">
        <w:rPr>
          <w:rFonts w:ascii="Times New Roman" w:hAnsi="Times New Roman"/>
          <w:sz w:val="20"/>
        </w:rPr>
        <w:t xml:space="preserve"> A nota fiscal deverá ser acompanhada pelas Certidões de Regularidades Fiscais;</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7.3.4.</w:t>
      </w:r>
      <w:r w:rsidRPr="006A0A2B">
        <w:rPr>
          <w:rFonts w:ascii="Times New Roman" w:hAnsi="Times New Roman"/>
          <w:sz w:val="20"/>
        </w:rPr>
        <w:t xml:space="preserve"> Substituir quaisquer </w:t>
      </w:r>
      <w:r>
        <w:rPr>
          <w:rFonts w:ascii="Times New Roman" w:hAnsi="Times New Roman"/>
          <w:sz w:val="20"/>
        </w:rPr>
        <w:t>produtos</w:t>
      </w:r>
      <w:r w:rsidRPr="006A0A2B">
        <w:rPr>
          <w:rFonts w:ascii="Times New Roman" w:hAnsi="Times New Roman"/>
          <w:sz w:val="20"/>
        </w:rPr>
        <w:t xml:space="preserve"> que não esteja</w:t>
      </w:r>
      <w:r>
        <w:rPr>
          <w:rFonts w:ascii="Times New Roman" w:hAnsi="Times New Roman"/>
          <w:sz w:val="20"/>
        </w:rPr>
        <w:t>m</w:t>
      </w:r>
      <w:r w:rsidRPr="006A0A2B">
        <w:rPr>
          <w:rFonts w:ascii="Times New Roman" w:hAnsi="Times New Roman"/>
          <w:sz w:val="20"/>
        </w:rPr>
        <w:t xml:space="preserve"> dentro do padrão de qualidade, em bom estado de conservação, que apresente defeito ou não esteja em conformidade com as especificações da proposta apresentada;</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proofErr w:type="gramStart"/>
      <w:r w:rsidRPr="002448C6">
        <w:rPr>
          <w:rFonts w:ascii="Times New Roman" w:hAnsi="Times New Roman"/>
          <w:b/>
          <w:sz w:val="20"/>
        </w:rPr>
        <w:t>7</w:t>
      </w:r>
      <w:r w:rsidR="00485962">
        <w:rPr>
          <w:rFonts w:ascii="Times New Roman" w:hAnsi="Times New Roman"/>
          <w:b/>
          <w:sz w:val="20"/>
        </w:rPr>
        <w:t xml:space="preserve"> </w:t>
      </w:r>
      <w:r w:rsidRPr="002448C6">
        <w:rPr>
          <w:rFonts w:ascii="Times New Roman" w:hAnsi="Times New Roman"/>
          <w:b/>
          <w:sz w:val="20"/>
        </w:rPr>
        <w:t>.</w:t>
      </w:r>
      <w:proofErr w:type="gramEnd"/>
      <w:r w:rsidRPr="002448C6">
        <w:rPr>
          <w:rFonts w:ascii="Times New Roman" w:hAnsi="Times New Roman"/>
          <w:b/>
          <w:sz w:val="20"/>
        </w:rPr>
        <w:t>3.5.</w:t>
      </w:r>
      <w:r w:rsidRPr="006A0A2B">
        <w:rPr>
          <w:rFonts w:ascii="Times New Roman" w:hAnsi="Times New Roman"/>
          <w:sz w:val="20"/>
        </w:rPr>
        <w:t xml:space="preserve"> Manter durante a vigência do contrato todas as condições de habilitação e qualificação exigidas neste TERMO DE REFERÊNCIA;</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7.3.6.</w:t>
      </w:r>
      <w:r w:rsidRPr="006A0A2B">
        <w:rPr>
          <w:rFonts w:ascii="Times New Roman" w:hAnsi="Times New Roman"/>
          <w:sz w:val="20"/>
        </w:rPr>
        <w:t xml:space="preserve"> Prestar as informações e os esclarecimentos solicitados pela CONTRATANTE;</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7.3.7.</w:t>
      </w:r>
      <w:r w:rsidRPr="006A0A2B">
        <w:rPr>
          <w:rFonts w:ascii="Times New Roman" w:hAnsi="Times New Roman"/>
          <w:sz w:val="20"/>
        </w:rPr>
        <w:t xml:space="preserve"> Comunicar imediatamente à CONTRATANTE sobre qualquer inconformidade apresentada;</w:t>
      </w:r>
    </w:p>
    <w:p w:rsidR="00DE3ADB" w:rsidRPr="006A0A2B" w:rsidRDefault="00DE3ADB" w:rsidP="00DE3ADB">
      <w:pPr>
        <w:pStyle w:val="PargrafodaLista"/>
        <w:tabs>
          <w:tab w:val="left" w:pos="142"/>
          <w:tab w:val="left" w:pos="851"/>
          <w:tab w:val="left" w:pos="993"/>
        </w:tabs>
        <w:spacing w:after="240" w:line="240" w:lineRule="auto"/>
        <w:ind w:left="284" w:right="-57"/>
        <w:jc w:val="both"/>
        <w:rPr>
          <w:rFonts w:ascii="Times New Roman" w:hAnsi="Times New Roman"/>
          <w:sz w:val="20"/>
        </w:rPr>
      </w:pPr>
      <w:r w:rsidRPr="002448C6">
        <w:rPr>
          <w:rFonts w:ascii="Times New Roman" w:hAnsi="Times New Roman"/>
          <w:b/>
          <w:sz w:val="20"/>
        </w:rPr>
        <w:lastRenderedPageBreak/>
        <w:t>7.3.8.</w:t>
      </w:r>
      <w:r w:rsidRPr="006A0A2B">
        <w:rPr>
          <w:rFonts w:ascii="Times New Roman" w:hAnsi="Times New Roman"/>
          <w:sz w:val="20"/>
        </w:rPr>
        <w:t xml:space="preserve"> Responsabilizar-se pelo custeio das despesas referente à embalagem e transporte para a entrega dos </w:t>
      </w:r>
      <w:r>
        <w:rPr>
          <w:rFonts w:ascii="Times New Roman" w:hAnsi="Times New Roman"/>
          <w:sz w:val="20"/>
        </w:rPr>
        <w:t>bens</w:t>
      </w:r>
      <w:r w:rsidRPr="006A0A2B">
        <w:rPr>
          <w:rFonts w:ascii="Times New Roman" w:hAnsi="Times New Roman"/>
          <w:sz w:val="20"/>
        </w:rPr>
        <w:t xml:space="preserve"> aos técnicos da unidade escolar.</w:t>
      </w:r>
    </w:p>
    <w:p w:rsidR="00DE3ADB" w:rsidRPr="00190C47" w:rsidRDefault="00DE3ADB" w:rsidP="002448C6">
      <w:pPr>
        <w:pStyle w:val="Nivel10"/>
        <w:shd w:val="clear" w:color="auto" w:fill="D9D9D9" w:themeFill="background1" w:themeFillShade="D9"/>
        <w:tabs>
          <w:tab w:val="clear" w:pos="720"/>
          <w:tab w:val="left" w:pos="284"/>
        </w:tabs>
        <w:spacing w:before="0" w:line="240" w:lineRule="auto"/>
        <w:ind w:left="0" w:right="-57" w:firstLine="0"/>
        <w:rPr>
          <w:rFonts w:ascii="Times New Roman" w:hAnsi="Times New Roman" w:cs="Times New Roman"/>
          <w:color w:val="auto"/>
        </w:rPr>
      </w:pPr>
      <w:r>
        <w:rPr>
          <w:rFonts w:ascii="Times New Roman" w:hAnsi="Times New Roman" w:cs="Times New Roman"/>
          <w:color w:val="auto"/>
        </w:rPr>
        <w:t>8</w:t>
      </w:r>
      <w:r w:rsidRPr="00190C47">
        <w:rPr>
          <w:rFonts w:ascii="Times New Roman" w:hAnsi="Times New Roman" w:cs="Times New Roman"/>
          <w:color w:val="auto"/>
        </w:rPr>
        <w:t>. DA SUBCONTRATAÇÃO</w:t>
      </w:r>
    </w:p>
    <w:p w:rsidR="00DE3ADB" w:rsidRPr="00190C47" w:rsidRDefault="00DE3ADB" w:rsidP="002448C6">
      <w:pPr>
        <w:spacing w:after="120"/>
        <w:ind w:right="-57"/>
        <w:jc w:val="both"/>
      </w:pPr>
      <w:r w:rsidRPr="002448C6">
        <w:rPr>
          <w:b/>
        </w:rPr>
        <w:t>8.1.</w:t>
      </w:r>
      <w:r w:rsidRPr="00190C47">
        <w:t xml:space="preserve"> Não será admitida a subcontratação do objeto licitatório.</w:t>
      </w:r>
    </w:p>
    <w:p w:rsidR="00DE3ADB" w:rsidRPr="00190C47" w:rsidRDefault="00DE3ADB" w:rsidP="002448C6">
      <w:pPr>
        <w:pStyle w:val="Nivel10"/>
        <w:shd w:val="clear" w:color="auto" w:fill="D9D9D9" w:themeFill="background1" w:themeFillShade="D9"/>
        <w:tabs>
          <w:tab w:val="clear" w:pos="720"/>
          <w:tab w:val="left" w:pos="284"/>
        </w:tabs>
        <w:spacing w:before="0" w:line="240" w:lineRule="auto"/>
        <w:ind w:left="0" w:right="-57" w:firstLine="0"/>
        <w:rPr>
          <w:rFonts w:ascii="Times New Roman" w:hAnsi="Times New Roman" w:cs="Times New Roman"/>
          <w:color w:val="auto"/>
          <w:lang w:eastAsia="en-US"/>
        </w:rPr>
      </w:pPr>
      <w:r>
        <w:rPr>
          <w:rFonts w:ascii="Times New Roman" w:hAnsi="Times New Roman" w:cs="Times New Roman"/>
          <w:color w:val="auto"/>
          <w:lang w:eastAsia="en-US"/>
        </w:rPr>
        <w:t>9</w:t>
      </w:r>
      <w:r w:rsidRPr="00190C47">
        <w:rPr>
          <w:rFonts w:ascii="Times New Roman" w:hAnsi="Times New Roman" w:cs="Times New Roman"/>
          <w:color w:val="auto"/>
          <w:lang w:eastAsia="en-US"/>
        </w:rPr>
        <w:t>. DA ALTERAÇÃO SUBJETIVA</w:t>
      </w:r>
    </w:p>
    <w:p w:rsidR="00DE3ADB" w:rsidRPr="006A0A2B" w:rsidRDefault="00DE3ADB" w:rsidP="002448C6">
      <w:pPr>
        <w:pStyle w:val="PargrafodaLista"/>
        <w:tabs>
          <w:tab w:val="left" w:pos="284"/>
        </w:tabs>
        <w:spacing w:after="120" w:line="240" w:lineRule="auto"/>
        <w:ind w:left="0" w:right="-57"/>
        <w:jc w:val="both"/>
        <w:rPr>
          <w:rFonts w:ascii="Times New Roman" w:hAnsi="Times New Roman"/>
          <w:sz w:val="20"/>
          <w:lang w:eastAsia="en-US"/>
        </w:rPr>
      </w:pPr>
      <w:r w:rsidRPr="002448C6">
        <w:rPr>
          <w:rFonts w:ascii="Times New Roman" w:hAnsi="Times New Roman"/>
          <w:b/>
          <w:sz w:val="20"/>
          <w:lang w:eastAsia="en-US"/>
        </w:rPr>
        <w:t xml:space="preserve">9.1. </w:t>
      </w:r>
      <w:r w:rsidRPr="00190C47">
        <w:rPr>
          <w:rFonts w:ascii="Times New Roman" w:hAnsi="Times New Roman"/>
          <w:sz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DE3ADB" w:rsidRPr="00190C47" w:rsidRDefault="00DE3ADB" w:rsidP="00DE3ADB">
      <w:pPr>
        <w:pStyle w:val="Nivel10"/>
        <w:shd w:val="clear" w:color="auto" w:fill="D9D9D9" w:themeFill="background1" w:themeFillShade="D9"/>
        <w:tabs>
          <w:tab w:val="clear" w:pos="720"/>
          <w:tab w:val="left" w:pos="284"/>
        </w:tabs>
        <w:spacing w:before="0" w:line="240" w:lineRule="auto"/>
        <w:ind w:left="0" w:firstLine="0"/>
        <w:rPr>
          <w:rFonts w:ascii="Times New Roman" w:hAnsi="Times New Roman" w:cs="Times New Roman"/>
          <w:color w:val="auto"/>
          <w:lang w:eastAsia="en-US"/>
        </w:rPr>
      </w:pPr>
      <w:r>
        <w:rPr>
          <w:rFonts w:ascii="Times New Roman" w:hAnsi="Times New Roman" w:cs="Times New Roman"/>
          <w:color w:val="auto"/>
          <w:lang w:eastAsia="en-US"/>
        </w:rPr>
        <w:t>10</w:t>
      </w:r>
      <w:r w:rsidRPr="00190C47">
        <w:rPr>
          <w:rFonts w:ascii="Times New Roman" w:hAnsi="Times New Roman" w:cs="Times New Roman"/>
          <w:color w:val="auto"/>
          <w:lang w:eastAsia="en-US"/>
        </w:rPr>
        <w:t xml:space="preserve">. DO CONTROLE E FISCALIZAÇÃO </w:t>
      </w:r>
      <w:r w:rsidR="002448C6">
        <w:rPr>
          <w:rFonts w:ascii="Times New Roman" w:hAnsi="Times New Roman" w:cs="Times New Roman"/>
          <w:color w:val="auto"/>
          <w:lang w:eastAsia="en-US"/>
        </w:rPr>
        <w:t>DO CONTRATO</w:t>
      </w:r>
    </w:p>
    <w:p w:rsidR="00DE3ADB" w:rsidRPr="00D145C8" w:rsidRDefault="00DE3ADB" w:rsidP="002448C6">
      <w:pPr>
        <w:pStyle w:val="Ttulo2"/>
        <w:tabs>
          <w:tab w:val="left" w:pos="567"/>
        </w:tabs>
        <w:spacing w:after="120"/>
        <w:jc w:val="both"/>
        <w:rPr>
          <w:b w:val="0"/>
        </w:rPr>
      </w:pPr>
      <w:r w:rsidRPr="002448C6">
        <w:t>10.1.</w:t>
      </w:r>
      <w:r>
        <w:rPr>
          <w:b w:val="0"/>
        </w:rPr>
        <w:t xml:space="preserve"> </w:t>
      </w:r>
      <w:r w:rsidRPr="00D145C8">
        <w:rPr>
          <w:b w:val="0"/>
        </w:rPr>
        <w:t>Nos termos do art. 117 Lei nº 14.133, de 2021, será designado representante para acompanhar e fiscalizar a entrega dos bens, anotando em registro próprio todas as ocorrências relacionadas com a execução e determinando o que for necessário à regularização de falhas ou defeitos observados.</w:t>
      </w:r>
    </w:p>
    <w:p w:rsidR="00DE3ADB" w:rsidRPr="00D145C8" w:rsidRDefault="00DE3ADB" w:rsidP="002448C6">
      <w:pPr>
        <w:pStyle w:val="Ttulo2"/>
        <w:tabs>
          <w:tab w:val="left" w:pos="567"/>
        </w:tabs>
        <w:spacing w:after="120"/>
        <w:jc w:val="both"/>
        <w:rPr>
          <w:b w:val="0"/>
        </w:rPr>
      </w:pPr>
      <w:r w:rsidRPr="002448C6">
        <w:t>10.2.</w:t>
      </w:r>
      <w:r>
        <w:rPr>
          <w:b w:val="0"/>
        </w:rPr>
        <w:t xml:space="preserve"> </w:t>
      </w:r>
      <w:r w:rsidRPr="00D145C8">
        <w:rPr>
          <w:b w:val="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 art. 120 da Lei nº 14.133, de 2021.</w:t>
      </w:r>
    </w:p>
    <w:p w:rsidR="00DE3ADB" w:rsidRPr="00D145C8" w:rsidRDefault="00DE3ADB" w:rsidP="002448C6">
      <w:pPr>
        <w:pStyle w:val="Ttulo2"/>
        <w:tabs>
          <w:tab w:val="left" w:pos="567"/>
        </w:tabs>
        <w:spacing w:after="120"/>
        <w:jc w:val="both"/>
        <w:rPr>
          <w:b w:val="0"/>
        </w:rPr>
      </w:pPr>
      <w:r w:rsidRPr="002448C6">
        <w:t>10.3.</w:t>
      </w:r>
      <w:r>
        <w:rPr>
          <w:b w:val="0"/>
        </w:rPr>
        <w:t xml:space="preserve"> </w:t>
      </w:r>
      <w:r w:rsidRPr="00D145C8">
        <w:rPr>
          <w:b w:val="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E3ADB" w:rsidRPr="00190C47" w:rsidRDefault="00DE3ADB" w:rsidP="00122A8C">
      <w:pPr>
        <w:pStyle w:val="Nivel10"/>
        <w:numPr>
          <w:ilvl w:val="0"/>
          <w:numId w:val="16"/>
        </w:numPr>
        <w:shd w:val="clear" w:color="auto" w:fill="D9D9D9" w:themeFill="background1" w:themeFillShade="D9"/>
        <w:tabs>
          <w:tab w:val="left" w:pos="142"/>
          <w:tab w:val="left" w:pos="284"/>
        </w:tabs>
        <w:spacing w:before="0" w:after="0" w:line="240" w:lineRule="auto"/>
        <w:ind w:right="-57"/>
        <w:rPr>
          <w:rFonts w:ascii="Times New Roman" w:hAnsi="Times New Roman" w:cs="Times New Roman"/>
          <w:color w:val="auto"/>
        </w:rPr>
      </w:pPr>
      <w:r w:rsidRPr="00190C47">
        <w:rPr>
          <w:rFonts w:ascii="Times New Roman" w:hAnsi="Times New Roman" w:cs="Times New Roman"/>
          <w:color w:val="auto"/>
        </w:rPr>
        <w:t xml:space="preserve">  DO PAGAMENTO</w:t>
      </w:r>
    </w:p>
    <w:p w:rsidR="00DE3ADB" w:rsidRPr="00D145C8" w:rsidRDefault="00DE3ADB" w:rsidP="00122A8C">
      <w:pPr>
        <w:pStyle w:val="PargrafodaLista"/>
        <w:numPr>
          <w:ilvl w:val="1"/>
          <w:numId w:val="25"/>
        </w:numPr>
        <w:tabs>
          <w:tab w:val="left" w:pos="426"/>
        </w:tabs>
        <w:spacing w:before="120" w:after="120"/>
        <w:ind w:right="-57"/>
        <w:jc w:val="both"/>
        <w:rPr>
          <w:rFonts w:ascii="Times New Roman" w:hAnsi="Times New Roman"/>
          <w:sz w:val="20"/>
          <w:lang w:eastAsia="en-US"/>
        </w:rPr>
      </w:pPr>
      <w:r w:rsidRPr="002448C6">
        <w:rPr>
          <w:rFonts w:ascii="Times New Roman" w:eastAsia="Times New Roman" w:hAnsi="Times New Roman"/>
          <w:b/>
          <w:sz w:val="20"/>
        </w:rPr>
        <w:t xml:space="preserve">  </w:t>
      </w:r>
      <w:r w:rsidRPr="00D145C8">
        <w:rPr>
          <w:rFonts w:ascii="Times New Roman" w:hAnsi="Times New Roman"/>
          <w:sz w:val="20"/>
          <w:lang w:eastAsia="en-US"/>
        </w:rPr>
        <w:t xml:space="preserve">A CONTRATADA deverá apresentar a NOTA Fiscal e fatura correspondentes aos </w:t>
      </w:r>
      <w:r>
        <w:rPr>
          <w:rFonts w:ascii="Times New Roman" w:hAnsi="Times New Roman"/>
          <w:sz w:val="20"/>
          <w:lang w:eastAsia="en-US"/>
        </w:rPr>
        <w:t>materiais para</w:t>
      </w:r>
      <w:r w:rsidRPr="00D145C8">
        <w:rPr>
          <w:rFonts w:ascii="Times New Roman" w:hAnsi="Times New Roman"/>
          <w:sz w:val="20"/>
          <w:lang w:eastAsia="en-US"/>
        </w:rPr>
        <w:t xml:space="preserve"> a Associação de Apoio </w:t>
      </w:r>
      <w:r w:rsidR="00DD25D4">
        <w:rPr>
          <w:rFonts w:ascii="Times New Roman" w:hAnsi="Times New Roman"/>
          <w:sz w:val="20"/>
          <w:lang w:eastAsia="en-US"/>
        </w:rPr>
        <w:t>a Escola Estadual Darcy Ribeiro.</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  Os </w:t>
      </w:r>
      <w:r>
        <w:rPr>
          <w:rFonts w:ascii="Times New Roman" w:hAnsi="Times New Roman"/>
          <w:sz w:val="20"/>
          <w:lang w:eastAsia="en-US"/>
        </w:rPr>
        <w:t>produtos</w:t>
      </w:r>
      <w:r w:rsidRPr="00D145C8">
        <w:rPr>
          <w:rFonts w:ascii="Times New Roman" w:hAnsi="Times New Roman"/>
          <w:sz w:val="20"/>
          <w:lang w:eastAsia="en-US"/>
        </w:rPr>
        <w:t xml:space="preserve"> deverão </w:t>
      </w:r>
      <w:proofErr w:type="gramStart"/>
      <w:r w:rsidRPr="00D145C8">
        <w:rPr>
          <w:rFonts w:ascii="Times New Roman" w:hAnsi="Times New Roman"/>
          <w:sz w:val="20"/>
          <w:lang w:eastAsia="en-US"/>
        </w:rPr>
        <w:t>ser,</w:t>
      </w:r>
      <w:proofErr w:type="gramEnd"/>
      <w:r w:rsidRPr="00D145C8">
        <w:rPr>
          <w:rFonts w:ascii="Times New Roman" w:hAnsi="Times New Roman"/>
          <w:sz w:val="20"/>
          <w:lang w:eastAsia="en-US"/>
        </w:rPr>
        <w:t xml:space="preserve"> rigorosamente, aqueles descritos na (s) Nota Fiscal, sendo que, na hipótese de prestação diversa, o pagamento ficará, em sua totalidade, suspenso até a respectiva regularização.</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  O CNPJ constante da Nota Fiscal deverá ser o mesmo indicado na proposta e vinculado à conta corrente.</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 O pagamento será realizado no prazo máximo de até 30 (trinta) dias, contados a partir </w:t>
      </w:r>
      <w:r w:rsidRPr="00D145C8">
        <w:rPr>
          <w:rFonts w:ascii="Times New Roman" w:hAnsi="Times New Roman"/>
          <w:sz w:val="20"/>
        </w:rPr>
        <w:t xml:space="preserve">do recebimento da Nota Fiscal ou Fatura, </w:t>
      </w:r>
      <w:r w:rsidRPr="00D145C8">
        <w:rPr>
          <w:rFonts w:ascii="Times New Roman" w:hAnsi="Times New Roman"/>
          <w:sz w:val="20"/>
          <w:lang w:eastAsia="en-US"/>
        </w:rPr>
        <w:t>através de ordem bancária, para crédito em banco, agência e conta corrente indicado pelo contratado.</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 </w:t>
      </w:r>
      <w:r w:rsidRPr="00D145C8">
        <w:rPr>
          <w:rFonts w:ascii="Times New Roman" w:hAnsi="Times New Roman"/>
          <w:sz w:val="20"/>
        </w:rPr>
        <w:t>Considera-se ocorrido o recebimento da nota fiscal ou fatura no momento em que o órgão contratante atestar a execução do objeto do contrato.</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color w:val="FF0000"/>
          <w:sz w:val="20"/>
        </w:rPr>
        <w:t xml:space="preserve"> </w:t>
      </w:r>
      <w:r w:rsidRPr="00D145C8">
        <w:rPr>
          <w:rFonts w:ascii="Times New Roman" w:hAnsi="Times New Roman"/>
          <w:sz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DE3ADB" w:rsidRPr="00D145C8" w:rsidRDefault="00DE3ADB" w:rsidP="00122A8C">
      <w:pPr>
        <w:numPr>
          <w:ilvl w:val="2"/>
          <w:numId w:val="16"/>
        </w:numPr>
        <w:tabs>
          <w:tab w:val="left" w:pos="993"/>
        </w:tabs>
        <w:spacing w:after="120"/>
        <w:ind w:left="426" w:right="-57" w:firstLine="0"/>
        <w:jc w:val="both"/>
      </w:pPr>
      <w:r w:rsidRPr="00D145C8">
        <w:t xml:space="preserve"> Constatando-se a situação de irregularidade do fornecedor contratado, deverão ser tomadas as providências previstas no do art. 31 da Instrução </w:t>
      </w:r>
      <w:r w:rsidRPr="00D145C8">
        <w:rPr>
          <w:lang w:eastAsia="en-US"/>
        </w:rPr>
        <w:t>Normativa</w:t>
      </w:r>
      <w:r w:rsidRPr="00D145C8">
        <w:t xml:space="preserve"> nº 3, de 26 de abril de 2018.</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Havendo erro na apresentação da Nota Fiscal ou dos documentos pertinentes à contratação, ou, ainda, circunstância que impeça a liquidação da despesa, como, por exemplo, </w:t>
      </w:r>
      <w:r w:rsidRPr="00D145C8">
        <w:rPr>
          <w:rFonts w:ascii="Times New Roman" w:hAnsi="Times New Roman"/>
          <w:sz w:val="20"/>
        </w:rPr>
        <w:t>obrigação financeira pendente, decorrente de penalidade imposta ou inadimplência,</w:t>
      </w:r>
      <w:r w:rsidRPr="00D145C8">
        <w:rPr>
          <w:rFonts w:ascii="Times New Roman" w:hAnsi="Times New Roman"/>
          <w:sz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DE3ADB" w:rsidRPr="00190C47" w:rsidRDefault="00DE3ADB" w:rsidP="00122A8C">
      <w:pPr>
        <w:numPr>
          <w:ilvl w:val="1"/>
          <w:numId w:val="16"/>
        </w:numPr>
        <w:tabs>
          <w:tab w:val="left" w:pos="426"/>
        </w:tabs>
        <w:spacing w:after="120"/>
        <w:ind w:left="0" w:right="-57" w:firstLine="0"/>
        <w:jc w:val="both"/>
        <w:rPr>
          <w:lang w:eastAsia="en-US"/>
        </w:rPr>
      </w:pPr>
      <w:r w:rsidRPr="00190C47">
        <w:rPr>
          <w:lang w:eastAsia="en-US"/>
        </w:rPr>
        <w:t xml:space="preserve"> Será considerada data do pagamento o dia em que constar como emitida a ordem bancária para pagamento.</w:t>
      </w:r>
    </w:p>
    <w:p w:rsidR="00DE3ADB" w:rsidRPr="00190C47" w:rsidRDefault="00DE3ADB" w:rsidP="00122A8C">
      <w:pPr>
        <w:numPr>
          <w:ilvl w:val="1"/>
          <w:numId w:val="16"/>
        </w:numPr>
        <w:tabs>
          <w:tab w:val="left" w:pos="426"/>
        </w:tabs>
        <w:spacing w:after="120"/>
        <w:ind w:left="0" w:right="-57" w:firstLine="0"/>
        <w:jc w:val="both"/>
        <w:rPr>
          <w:lang w:eastAsia="en-US"/>
        </w:rPr>
      </w:pPr>
      <w:r w:rsidRPr="00190C47">
        <w:rPr>
          <w:lang w:eastAsia="en-US"/>
        </w:rPr>
        <w:t xml:space="preserve"> Antes de cada pagamento à contratada será realizada consulta para verificar a manutenção das condições de habilitação exigidas no edital. </w:t>
      </w:r>
    </w:p>
    <w:p w:rsidR="00DE3ADB" w:rsidRPr="00190C47" w:rsidRDefault="00DE3ADB" w:rsidP="00122A8C">
      <w:pPr>
        <w:numPr>
          <w:ilvl w:val="1"/>
          <w:numId w:val="16"/>
        </w:numPr>
        <w:tabs>
          <w:tab w:val="left" w:pos="426"/>
          <w:tab w:val="left" w:pos="567"/>
        </w:tabs>
        <w:spacing w:after="120"/>
        <w:ind w:left="0" w:right="-57" w:firstLine="0"/>
        <w:jc w:val="both"/>
        <w:rPr>
          <w:lang w:eastAsia="en-US"/>
        </w:rPr>
      </w:pPr>
      <w:r w:rsidRPr="00190C47">
        <w:rPr>
          <w:lang w:eastAsia="en-US"/>
        </w:rPr>
        <w:lastRenderedPageBreak/>
        <w:t xml:space="preserve">  Constatando-se a situação de irregularidade da contratada, será providenciada sua notificação, por escrito, para que, no prazo de </w:t>
      </w:r>
      <w:proofErr w:type="gramStart"/>
      <w:r w:rsidRPr="00190C47">
        <w:rPr>
          <w:lang w:eastAsia="en-US"/>
        </w:rPr>
        <w:t>5</w:t>
      </w:r>
      <w:proofErr w:type="gramEnd"/>
      <w:r w:rsidRPr="00190C47">
        <w:rPr>
          <w:lang w:eastAsia="en-US"/>
        </w:rPr>
        <w:t xml:space="preserve"> (cinco) dias úteis, regularize sua situação ou, no mesmo prazo, apresente sua defesa. O prazo poderá ser prorrogado uma vez, por igual período, a critério da contratante.</w:t>
      </w:r>
    </w:p>
    <w:p w:rsidR="00DE3ADB" w:rsidRPr="00190C47" w:rsidRDefault="00DE3ADB" w:rsidP="00122A8C">
      <w:pPr>
        <w:numPr>
          <w:ilvl w:val="1"/>
          <w:numId w:val="16"/>
        </w:numPr>
        <w:tabs>
          <w:tab w:val="left" w:pos="426"/>
          <w:tab w:val="left" w:pos="567"/>
        </w:tabs>
        <w:spacing w:after="120"/>
        <w:ind w:left="0" w:right="-57" w:firstLine="0"/>
        <w:jc w:val="both"/>
        <w:rPr>
          <w:lang w:eastAsia="en-US"/>
        </w:rPr>
      </w:pPr>
      <w:r w:rsidRPr="00190C47">
        <w:rPr>
          <w:lang w:eastAsia="en-US"/>
        </w:rPr>
        <w:t xml:space="preserve"> 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DE3ADB" w:rsidRPr="00190C47" w:rsidRDefault="00DE3ADB" w:rsidP="00122A8C">
      <w:pPr>
        <w:numPr>
          <w:ilvl w:val="1"/>
          <w:numId w:val="16"/>
        </w:numPr>
        <w:tabs>
          <w:tab w:val="left" w:pos="426"/>
          <w:tab w:val="left" w:pos="567"/>
          <w:tab w:val="left" w:pos="1276"/>
        </w:tabs>
        <w:spacing w:after="120"/>
        <w:ind w:left="0" w:right="-57" w:firstLine="0"/>
        <w:jc w:val="both"/>
        <w:rPr>
          <w:lang w:eastAsia="en-US"/>
        </w:rPr>
      </w:pPr>
      <w:r w:rsidRPr="00190C47">
        <w:rPr>
          <w:lang w:eastAsia="en-US"/>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DE3ADB" w:rsidRPr="00190C47" w:rsidRDefault="00DE3ADB" w:rsidP="00122A8C">
      <w:pPr>
        <w:numPr>
          <w:ilvl w:val="1"/>
          <w:numId w:val="16"/>
        </w:numPr>
        <w:tabs>
          <w:tab w:val="left" w:pos="426"/>
          <w:tab w:val="left" w:pos="567"/>
          <w:tab w:val="left" w:pos="1276"/>
        </w:tabs>
        <w:spacing w:after="120"/>
        <w:ind w:left="0" w:right="-57" w:firstLine="0"/>
        <w:jc w:val="both"/>
        <w:rPr>
          <w:lang w:eastAsia="en-US"/>
        </w:rPr>
      </w:pPr>
      <w:r w:rsidRPr="00190C47">
        <w:rPr>
          <w:lang w:eastAsia="en-US"/>
        </w:rPr>
        <w:t xml:space="preserve">Persistindo a irregularidade, a contratante deverá adotar as medidas necessárias à rescisão contratual nos autos do processo administrativo correspondente, assegurada à contratada a ampla defesa. </w:t>
      </w:r>
    </w:p>
    <w:p w:rsidR="00DE3ADB" w:rsidRPr="00190C47" w:rsidRDefault="00DE3ADB" w:rsidP="00122A8C">
      <w:pPr>
        <w:numPr>
          <w:ilvl w:val="1"/>
          <w:numId w:val="16"/>
        </w:numPr>
        <w:tabs>
          <w:tab w:val="left" w:pos="284"/>
          <w:tab w:val="left" w:pos="426"/>
          <w:tab w:val="left" w:pos="567"/>
        </w:tabs>
        <w:spacing w:after="120"/>
        <w:ind w:left="0" w:right="-57" w:firstLine="0"/>
        <w:jc w:val="both"/>
        <w:rPr>
          <w:lang w:eastAsia="en-US"/>
        </w:rPr>
      </w:pPr>
      <w:r w:rsidRPr="00190C47">
        <w:rPr>
          <w:lang w:eastAsia="en-US"/>
        </w:rPr>
        <w:t xml:space="preserve">  Havendo a efetiva execução do objeto, os pagamentos serão realizados normalmente, até que se decida pela rescisão do contrato, caso a contratada não regularize sua situação.  </w:t>
      </w:r>
    </w:p>
    <w:p w:rsidR="00DE3ADB" w:rsidRPr="00190C47" w:rsidRDefault="00DE3ADB" w:rsidP="00DE3ADB">
      <w:pPr>
        <w:pStyle w:val="PargrafodaLista"/>
        <w:tabs>
          <w:tab w:val="left" w:pos="567"/>
        </w:tabs>
        <w:spacing w:after="120" w:line="240" w:lineRule="auto"/>
        <w:ind w:left="284" w:right="-57"/>
        <w:jc w:val="both"/>
        <w:rPr>
          <w:rFonts w:ascii="Times New Roman" w:hAnsi="Times New Roman"/>
          <w:sz w:val="20"/>
        </w:rPr>
      </w:pPr>
      <w:r>
        <w:rPr>
          <w:rFonts w:ascii="Times New Roman" w:hAnsi="Times New Roman"/>
          <w:sz w:val="20"/>
          <w:lang w:eastAsia="en-US"/>
        </w:rPr>
        <w:t>11</w:t>
      </w:r>
      <w:r w:rsidRPr="00190C47">
        <w:rPr>
          <w:rFonts w:ascii="Times New Roman" w:hAnsi="Times New Roman"/>
          <w:sz w:val="20"/>
          <w:lang w:eastAsia="en-US"/>
        </w:rPr>
        <w:t>.14.1</w:t>
      </w:r>
      <w:proofErr w:type="gramStart"/>
      <w:r w:rsidRPr="00190C47">
        <w:rPr>
          <w:rFonts w:ascii="Times New Roman" w:hAnsi="Times New Roman"/>
          <w:sz w:val="20"/>
          <w:lang w:eastAsia="en-US"/>
        </w:rPr>
        <w:t xml:space="preserve">  </w:t>
      </w:r>
      <w:proofErr w:type="gramEnd"/>
      <w:r w:rsidRPr="00190C47">
        <w:rPr>
          <w:rFonts w:ascii="Times New Roman" w:hAnsi="Times New Roman"/>
          <w:sz w:val="20"/>
          <w:lang w:eastAsia="en-US"/>
        </w:rPr>
        <w:t>Será rescindido o contrato em execução com a contratada inadimplente, salvo por motivo de economicidade, segurança nacional ou outro de interesse público de alta relevância, devidamente justificado, em qualquer caso, pela máxima autoridade da contratante.</w:t>
      </w:r>
    </w:p>
    <w:p w:rsidR="00DE3ADB" w:rsidRPr="00190C47" w:rsidRDefault="00DE3ADB" w:rsidP="00122A8C">
      <w:pPr>
        <w:pStyle w:val="PargrafodaLista"/>
        <w:numPr>
          <w:ilvl w:val="1"/>
          <w:numId w:val="16"/>
        </w:numPr>
        <w:tabs>
          <w:tab w:val="left" w:pos="567"/>
        </w:tabs>
        <w:spacing w:after="120" w:line="240" w:lineRule="auto"/>
        <w:ind w:left="0" w:right="-57" w:firstLine="0"/>
        <w:jc w:val="both"/>
        <w:rPr>
          <w:rFonts w:ascii="Times New Roman" w:hAnsi="Times New Roman"/>
          <w:sz w:val="20"/>
        </w:rPr>
      </w:pPr>
      <w:r w:rsidRPr="00190C47">
        <w:rPr>
          <w:rFonts w:ascii="Times New Roman" w:hAnsi="Times New Roman"/>
          <w:sz w:val="20"/>
        </w:rPr>
        <w:t>Quando do pagamento, será efetuada a retenção tributária prevista na legislação aplicável.</w:t>
      </w:r>
    </w:p>
    <w:p w:rsidR="00DE3ADB" w:rsidRPr="00190C47" w:rsidRDefault="00DE3ADB" w:rsidP="00122A8C">
      <w:pPr>
        <w:numPr>
          <w:ilvl w:val="2"/>
          <w:numId w:val="16"/>
        </w:numPr>
        <w:tabs>
          <w:tab w:val="left" w:pos="1134"/>
        </w:tabs>
        <w:autoSpaceDE w:val="0"/>
        <w:snapToGrid w:val="0"/>
        <w:spacing w:after="120"/>
        <w:ind w:left="284" w:right="-57" w:firstLine="0"/>
        <w:jc w:val="both"/>
      </w:pPr>
      <w:r w:rsidRPr="00190C47">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DE3ADB" w:rsidRPr="00190C47" w:rsidRDefault="00DE3ADB" w:rsidP="00122A8C">
      <w:pPr>
        <w:pStyle w:val="PargrafodaLista"/>
        <w:numPr>
          <w:ilvl w:val="1"/>
          <w:numId w:val="16"/>
        </w:numPr>
        <w:tabs>
          <w:tab w:val="left" w:pos="567"/>
        </w:tabs>
        <w:spacing w:after="120" w:line="240" w:lineRule="auto"/>
        <w:ind w:left="0" w:right="-57" w:firstLine="0"/>
        <w:jc w:val="both"/>
        <w:rPr>
          <w:rFonts w:ascii="Times New Roman" w:hAnsi="Times New Roman"/>
          <w:sz w:val="20"/>
        </w:rPr>
      </w:pPr>
      <w:r w:rsidRPr="00190C47">
        <w:rPr>
          <w:rFonts w:ascii="Times New Roman" w:hAnsi="Times New Roman"/>
          <w:sz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DE3ADB" w:rsidRPr="00190C47" w:rsidRDefault="00DE3ADB" w:rsidP="00DE3ADB">
      <w:pPr>
        <w:pStyle w:val="PargrafodaLista"/>
        <w:tabs>
          <w:tab w:val="left" w:pos="567"/>
        </w:tabs>
        <w:spacing w:after="0" w:line="240" w:lineRule="auto"/>
        <w:ind w:left="0" w:right="-57"/>
        <w:jc w:val="both"/>
        <w:rPr>
          <w:rFonts w:ascii="Times New Roman" w:hAnsi="Times New Roman"/>
          <w:sz w:val="20"/>
        </w:rPr>
      </w:pPr>
    </w:p>
    <w:p w:rsidR="00DE3ADB" w:rsidRPr="00190C47" w:rsidRDefault="00DE3ADB" w:rsidP="00DE3ADB">
      <w:pPr>
        <w:tabs>
          <w:tab w:val="left" w:pos="1701"/>
        </w:tabs>
        <w:ind w:left="1701" w:right="-57"/>
        <w:jc w:val="both"/>
      </w:pPr>
      <w:r w:rsidRPr="00190C47">
        <w:t>EM = I x N x VP, sendo:</w:t>
      </w:r>
    </w:p>
    <w:p w:rsidR="00DE3ADB" w:rsidRPr="00190C47" w:rsidRDefault="00DE3ADB" w:rsidP="00DE3ADB">
      <w:pPr>
        <w:tabs>
          <w:tab w:val="left" w:pos="1701"/>
        </w:tabs>
        <w:ind w:left="1701" w:right="-57"/>
        <w:jc w:val="both"/>
        <w:rPr>
          <w:snapToGrid w:val="0"/>
        </w:rPr>
      </w:pPr>
      <w:r w:rsidRPr="00190C47">
        <w:rPr>
          <w:snapToGrid w:val="0"/>
        </w:rPr>
        <w:t>EM = Encargos moratórios;</w:t>
      </w:r>
    </w:p>
    <w:p w:rsidR="00DE3ADB" w:rsidRPr="00190C47" w:rsidRDefault="00DE3ADB" w:rsidP="00DE3ADB">
      <w:pPr>
        <w:tabs>
          <w:tab w:val="left" w:pos="1701"/>
        </w:tabs>
        <w:ind w:left="1701" w:right="-57"/>
        <w:jc w:val="both"/>
      </w:pPr>
      <w:r w:rsidRPr="00190C47">
        <w:t>N = Número de dias entre a data prevista para o pagamento e a do efetivo pagamento;</w:t>
      </w:r>
    </w:p>
    <w:p w:rsidR="00DE3ADB" w:rsidRPr="00190C47" w:rsidRDefault="00DE3ADB" w:rsidP="00DE3ADB">
      <w:pPr>
        <w:tabs>
          <w:tab w:val="left" w:pos="1701"/>
        </w:tabs>
        <w:ind w:left="1701" w:right="-57"/>
        <w:jc w:val="both"/>
      </w:pPr>
      <w:r w:rsidRPr="00190C47">
        <w:t>VP = Valor da parcela a ser paga.</w:t>
      </w:r>
    </w:p>
    <w:p w:rsidR="00DE3ADB" w:rsidRPr="00190C47" w:rsidRDefault="00DE3ADB" w:rsidP="00DE3ADB">
      <w:pPr>
        <w:tabs>
          <w:tab w:val="left" w:pos="1701"/>
        </w:tabs>
        <w:spacing w:after="120"/>
        <w:ind w:left="1701" w:right="-57"/>
        <w:jc w:val="both"/>
      </w:pPr>
      <w:r w:rsidRPr="00190C47">
        <w:rPr>
          <w:snapToGrid w:val="0"/>
        </w:rPr>
        <w:t xml:space="preserve">I = Índice de compensação financeira = </w:t>
      </w:r>
      <w:proofErr w:type="gramStart"/>
      <w:r w:rsidRPr="00190C47">
        <w:t>0,00016438, assim apurado</w:t>
      </w:r>
      <w:proofErr w:type="gramEnd"/>
      <w:r w:rsidRPr="00190C47">
        <w:t>:</w:t>
      </w:r>
    </w:p>
    <w:p w:rsidR="00DE3ADB" w:rsidRPr="00EA0571" w:rsidRDefault="00DE3ADB" w:rsidP="00DE3ADB">
      <w:pPr>
        <w:pBdr>
          <w:bottom w:val="single" w:sz="12" w:space="1" w:color="auto"/>
        </w:pBdr>
        <w:ind w:left="1701" w:right="1133"/>
        <w:jc w:val="both"/>
        <w:rPr>
          <w:color w:val="000000"/>
        </w:rPr>
      </w:pPr>
      <w:r w:rsidRPr="00EA0571">
        <w:rPr>
          <w:color w:val="000000"/>
        </w:rPr>
        <w:t>I = (TX)                                              I = (6/100)</w:t>
      </w:r>
    </w:p>
    <w:p w:rsidR="00DE3ADB" w:rsidRPr="00EA0571" w:rsidRDefault="00DE3ADB" w:rsidP="00DE3ADB">
      <w:pPr>
        <w:spacing w:before="120" w:line="360" w:lineRule="auto"/>
        <w:ind w:left="1701" w:right="1133"/>
        <w:jc w:val="both"/>
        <w:rPr>
          <w:color w:val="000000"/>
          <w:sz w:val="24"/>
        </w:rPr>
      </w:pPr>
      <w:r w:rsidRPr="00EA0571">
        <w:rPr>
          <w:color w:val="000000"/>
        </w:rPr>
        <w:t>TX = Índice apurado = 6%                         365</w:t>
      </w:r>
    </w:p>
    <w:p w:rsidR="00DE3ADB" w:rsidRPr="00190C47" w:rsidRDefault="00DE3ADB" w:rsidP="00122A8C">
      <w:pPr>
        <w:pStyle w:val="Nivel10"/>
        <w:keepNext w:val="0"/>
        <w:keepLines w:val="0"/>
        <w:widowControl w:val="0"/>
        <w:numPr>
          <w:ilvl w:val="0"/>
          <w:numId w:val="17"/>
        </w:numPr>
        <w:shd w:val="clear" w:color="auto" w:fill="D9D9D9" w:themeFill="background1" w:themeFillShade="D9"/>
        <w:tabs>
          <w:tab w:val="left" w:pos="284"/>
        </w:tabs>
        <w:spacing w:before="0" w:after="0" w:line="240" w:lineRule="auto"/>
        <w:ind w:right="-57" w:hanging="689"/>
        <w:rPr>
          <w:rFonts w:ascii="Times New Roman" w:hAnsi="Times New Roman" w:cs="Times New Roman"/>
          <w:color w:val="auto"/>
        </w:rPr>
      </w:pPr>
      <w:r w:rsidRPr="00190C47">
        <w:rPr>
          <w:rFonts w:ascii="Times New Roman" w:hAnsi="Times New Roman" w:cs="Times New Roman"/>
          <w:color w:val="auto"/>
        </w:rPr>
        <w:t xml:space="preserve">DO REAJUSTE </w:t>
      </w:r>
    </w:p>
    <w:p w:rsidR="00DE3ADB" w:rsidRPr="00190C47" w:rsidRDefault="00DE3ADB" w:rsidP="00DE3ADB">
      <w:pPr>
        <w:widowControl w:val="0"/>
      </w:pP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Os preços inicialmente contratados são fixos e irreajustáveis no prazo de um ano contado da apresentação da proposta.</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Após o interregno de um ano, e independentemente de pedido do</w:t>
      </w:r>
      <w:r>
        <w:rPr>
          <w:rFonts w:ascii="Times New Roman" w:hAnsi="Times New Roman"/>
          <w:b w:val="0"/>
          <w:color w:val="auto"/>
        </w:rPr>
        <w:t xml:space="preserve"> </w:t>
      </w:r>
      <w:r w:rsidRPr="00190C47">
        <w:rPr>
          <w:rFonts w:ascii="Times New Roman" w:hAnsi="Times New Roman"/>
          <w:b w:val="0"/>
          <w:color w:val="auto"/>
        </w:rPr>
        <w:t>Contratado, os preços iniciais serão reajustados, mediante a aplicação, pelo</w:t>
      </w:r>
      <w:r>
        <w:rPr>
          <w:rFonts w:ascii="Times New Roman" w:hAnsi="Times New Roman"/>
          <w:b w:val="0"/>
          <w:color w:val="auto"/>
        </w:rPr>
        <w:t xml:space="preserve"> </w:t>
      </w:r>
      <w:r w:rsidRPr="00190C47">
        <w:rPr>
          <w:rFonts w:ascii="Times New Roman" w:hAnsi="Times New Roman"/>
          <w:b w:val="0"/>
          <w:color w:val="auto"/>
        </w:rPr>
        <w:t xml:space="preserve">Contratante, do </w:t>
      </w:r>
      <w:r w:rsidRPr="00EA0571">
        <w:rPr>
          <w:rFonts w:ascii="Times New Roman" w:hAnsi="Times New Roman"/>
          <w:b w:val="0"/>
          <w:color w:val="auto"/>
        </w:rPr>
        <w:t>Índice Nacional de Preços ao Consumidor - INPC</w:t>
      </w:r>
      <w:r w:rsidRPr="00190C47">
        <w:rPr>
          <w:rFonts w:ascii="Times New Roman" w:hAnsi="Times New Roman"/>
          <w:b w:val="0"/>
          <w:i/>
          <w:iCs/>
          <w:color w:val="auto"/>
        </w:rPr>
        <w:t>,</w:t>
      </w:r>
      <w:r w:rsidRPr="00190C47">
        <w:rPr>
          <w:rFonts w:ascii="Times New Roman" w:hAnsi="Times New Roman"/>
          <w:b w:val="0"/>
          <w:color w:val="auto"/>
        </w:rPr>
        <w:t xml:space="preserve"> exclusivamente para as obrigações iniciadas e concluídas após a ocorrência da anualidade.</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Nos reajustes subsequentes ao primeiro, o interregno mínimo de um ano será contado a partir dos efeitos financeiros do último reajuste.</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No caso de atraso ou não divulgação do(s) índice (s) de reajustamento, o Contratante</w:t>
      </w:r>
      <w:r>
        <w:rPr>
          <w:rFonts w:ascii="Times New Roman" w:hAnsi="Times New Roman"/>
          <w:b w:val="0"/>
          <w:color w:val="auto"/>
        </w:rPr>
        <w:t xml:space="preserve"> </w:t>
      </w:r>
      <w:r w:rsidRPr="00190C47">
        <w:rPr>
          <w:rFonts w:ascii="Times New Roman" w:hAnsi="Times New Roman"/>
          <w:b w:val="0"/>
          <w:color w:val="auto"/>
        </w:rPr>
        <w:t xml:space="preserve">pagará ao Contratado a importância calculada pela última variação conhecida, liquidando a diferença correspondente tão logo seja(m) </w:t>
      </w:r>
      <w:proofErr w:type="gramStart"/>
      <w:r w:rsidRPr="00190C47">
        <w:rPr>
          <w:rFonts w:ascii="Times New Roman" w:hAnsi="Times New Roman"/>
          <w:b w:val="0"/>
          <w:color w:val="auto"/>
        </w:rPr>
        <w:t>divulgado(s)</w:t>
      </w:r>
      <w:proofErr w:type="gramEnd"/>
      <w:r w:rsidRPr="00190C47">
        <w:rPr>
          <w:rFonts w:ascii="Times New Roman" w:hAnsi="Times New Roman"/>
          <w:b w:val="0"/>
          <w:color w:val="auto"/>
        </w:rPr>
        <w:t xml:space="preserve"> o(s) índice(s) definitivo(s). </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 xml:space="preserve">Nas aferições finais, o(s) índice(s) utilizado(s) para reajuste </w:t>
      </w:r>
      <w:proofErr w:type="gramStart"/>
      <w:r w:rsidRPr="00190C47">
        <w:rPr>
          <w:rFonts w:ascii="Times New Roman" w:hAnsi="Times New Roman"/>
          <w:b w:val="0"/>
          <w:color w:val="auto"/>
        </w:rPr>
        <w:t>será(</w:t>
      </w:r>
      <w:proofErr w:type="gramEnd"/>
      <w:r w:rsidRPr="00190C47">
        <w:rPr>
          <w:rFonts w:ascii="Times New Roman" w:hAnsi="Times New Roman"/>
          <w:b w:val="0"/>
          <w:color w:val="auto"/>
        </w:rPr>
        <w:t>ão), obrigatoriamente, o(s) definitivo(s).</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lastRenderedPageBreak/>
        <w:t xml:space="preserve">Caso o(s) índice(s) estabelecido(s) para reajustamento venha(m) a ser extinto(s) ou de qualquer forma não possa(m) mais ser utilizado(s), </w:t>
      </w:r>
      <w:proofErr w:type="gramStart"/>
      <w:r w:rsidRPr="00190C47">
        <w:rPr>
          <w:rFonts w:ascii="Times New Roman" w:hAnsi="Times New Roman"/>
          <w:b w:val="0"/>
          <w:color w:val="auto"/>
        </w:rPr>
        <w:t>será(</w:t>
      </w:r>
      <w:proofErr w:type="gramEnd"/>
      <w:r w:rsidRPr="00190C47">
        <w:rPr>
          <w:rFonts w:ascii="Times New Roman" w:hAnsi="Times New Roman"/>
          <w:b w:val="0"/>
          <w:color w:val="auto"/>
        </w:rPr>
        <w:t>ão) adotado(s), em substituição, o(s) que vier(em) a ser determinado(s) pela legislação então em vigor.</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 xml:space="preserve">Na ausência de previsão legal quanto ao índice substituto, as partes elegerão novo índice oficial, para reajustamento do preço do valor remanescente, por meio de termo aditivo. </w:t>
      </w:r>
    </w:p>
    <w:p w:rsidR="00DE3ADB" w:rsidRPr="006A0A2B"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O reajuste será realizado por apostilamento.</w:t>
      </w:r>
    </w:p>
    <w:p w:rsidR="00DE3ADB" w:rsidRPr="00A52444" w:rsidRDefault="00DE3ADB" w:rsidP="00122A8C">
      <w:pPr>
        <w:pStyle w:val="Nivel10"/>
        <w:keepNext w:val="0"/>
        <w:keepLines w:val="0"/>
        <w:widowControl w:val="0"/>
        <w:numPr>
          <w:ilvl w:val="0"/>
          <w:numId w:val="17"/>
        </w:numPr>
        <w:shd w:val="clear" w:color="auto" w:fill="D9D9D9" w:themeFill="background1" w:themeFillShade="D9"/>
        <w:tabs>
          <w:tab w:val="left" w:pos="284"/>
        </w:tabs>
        <w:spacing w:before="120" w:after="0" w:line="240" w:lineRule="auto"/>
        <w:ind w:left="0" w:right="-57" w:firstLine="0"/>
        <w:rPr>
          <w:rFonts w:ascii="Times New Roman" w:hAnsi="Times New Roman" w:cs="Times New Roman"/>
          <w:color w:val="auto"/>
        </w:rPr>
      </w:pPr>
      <w:r w:rsidRPr="00A52444">
        <w:rPr>
          <w:rFonts w:ascii="Times New Roman" w:hAnsi="Times New Roman" w:cs="Times New Roman"/>
          <w:color w:val="auto"/>
        </w:rPr>
        <w:t>DAS SANÇÕES ADMINISTRATIVAS</w:t>
      </w:r>
    </w:p>
    <w:p w:rsidR="00DE3ADB" w:rsidRPr="00AE50AF" w:rsidRDefault="00DE3ADB" w:rsidP="00DE3ADB">
      <w:pPr>
        <w:jc w:val="both"/>
        <w:rPr>
          <w:b/>
          <w:bCs/>
        </w:rPr>
      </w:pPr>
      <w:bookmarkStart w:id="29" w:name="_Hlk119342712"/>
      <w:bookmarkStart w:id="30" w:name="_Hlk119342518"/>
      <w:bookmarkEnd w:id="29"/>
    </w:p>
    <w:p w:rsidR="00DE3ADB" w:rsidRPr="00AE50AF" w:rsidRDefault="00DE3ADB" w:rsidP="00DE3ADB">
      <w:pPr>
        <w:spacing w:after="120"/>
        <w:jc w:val="both"/>
      </w:pPr>
      <w:r w:rsidRPr="008E4BBB">
        <w:rPr>
          <w:b/>
          <w:bCs/>
        </w:rPr>
        <w:t>13</w:t>
      </w:r>
      <w:r w:rsidRPr="008E4BBB">
        <w:rPr>
          <w:b/>
        </w:rPr>
        <w:t>.1.</w:t>
      </w:r>
      <w:r w:rsidRPr="00AE50AF">
        <w:t> A empresa contratada será responsabilizada pelas condutas em desacordo com o disposto no contrato e no edital de licitação, sujeitando-se às seguintes sanções:</w:t>
      </w:r>
      <w:bookmarkEnd w:id="30"/>
    </w:p>
    <w:p w:rsidR="00DE3ADB" w:rsidRPr="00AE50AF" w:rsidRDefault="00DE3ADB" w:rsidP="00DE3ADB">
      <w:pPr>
        <w:spacing w:after="120"/>
        <w:ind w:left="284"/>
        <w:jc w:val="both"/>
      </w:pPr>
      <w:r w:rsidRPr="00AE50AF">
        <w:t>I – advertência;</w:t>
      </w:r>
    </w:p>
    <w:p w:rsidR="00DE3ADB" w:rsidRPr="00AE50AF" w:rsidRDefault="00DE3ADB" w:rsidP="00DE3ADB">
      <w:pPr>
        <w:spacing w:after="120"/>
        <w:ind w:left="284"/>
        <w:jc w:val="both"/>
      </w:pPr>
      <w:r w:rsidRPr="00AE50AF">
        <w:t>II – multa;</w:t>
      </w:r>
    </w:p>
    <w:p w:rsidR="00DE3ADB" w:rsidRPr="00AE50AF" w:rsidRDefault="00DE3ADB" w:rsidP="00DE3ADB">
      <w:pPr>
        <w:spacing w:after="120"/>
        <w:ind w:left="284"/>
        <w:jc w:val="both"/>
      </w:pPr>
      <w:r w:rsidRPr="00AE50AF">
        <w:t xml:space="preserve">III – impedimento de licitar e contratar; </w:t>
      </w:r>
      <w:proofErr w:type="gramStart"/>
      <w:r w:rsidRPr="00AE50AF">
        <w:t>e</w:t>
      </w:r>
      <w:proofErr w:type="gramEnd"/>
    </w:p>
    <w:p w:rsidR="00DE3ADB" w:rsidRPr="00AE50AF" w:rsidRDefault="00DE3ADB" w:rsidP="00DE3ADB">
      <w:pPr>
        <w:spacing w:after="120"/>
        <w:ind w:left="284"/>
        <w:jc w:val="both"/>
      </w:pPr>
      <w:r w:rsidRPr="00AE50AF">
        <w:t>IV – declaração de inidoneidade para licitar ou contratar.</w:t>
      </w:r>
    </w:p>
    <w:p w:rsidR="00DE3ADB" w:rsidRPr="00AE50AF" w:rsidRDefault="00DE3ADB" w:rsidP="00DE3ADB">
      <w:pPr>
        <w:spacing w:after="120"/>
        <w:ind w:left="284"/>
        <w:jc w:val="both"/>
      </w:pPr>
      <w:r w:rsidRPr="008E4BBB">
        <w:rPr>
          <w:b/>
        </w:rPr>
        <w:t>13.1.1.</w:t>
      </w:r>
      <w:r w:rsidRPr="00AE50AF">
        <w:t> A penalidade de advertência será aplicada quando a empresa contratada der causa à inexecução parcial do contrato e não for justificável a aplicação de penalidade mais grave;</w:t>
      </w:r>
    </w:p>
    <w:p w:rsidR="00DE3ADB" w:rsidRPr="00AE50AF" w:rsidRDefault="00DE3ADB" w:rsidP="00DE3ADB">
      <w:pPr>
        <w:spacing w:after="120"/>
        <w:ind w:left="284"/>
        <w:jc w:val="both"/>
      </w:pPr>
      <w:r w:rsidRPr="008E4BBB">
        <w:rPr>
          <w:b/>
        </w:rPr>
        <w:t>13.1.2.</w:t>
      </w:r>
      <w:r w:rsidRPr="00AE50AF">
        <w:t xml:space="preserve"> A sanção de impedimento de licitar e contratar consistirá em impedimento de licitar ou contratar no âmbito da Administração Pública direta e indireta da União por até </w:t>
      </w:r>
      <w:proofErr w:type="gramStart"/>
      <w:r w:rsidRPr="00AE50AF">
        <w:t>3</w:t>
      </w:r>
      <w:proofErr w:type="gramEnd"/>
      <w:r w:rsidRPr="00AE50AF">
        <w:t xml:space="preserve"> (três) anos e será aplicada, sempre que não se justificar a imposição de penalidade mais grave, quando a empresa contratada:</w:t>
      </w:r>
    </w:p>
    <w:p w:rsidR="00DE3ADB" w:rsidRPr="00AE50AF" w:rsidRDefault="00DE3ADB" w:rsidP="00DE3ADB">
      <w:pPr>
        <w:spacing w:after="120"/>
        <w:ind w:left="284"/>
        <w:jc w:val="both"/>
      </w:pPr>
      <w:r w:rsidRPr="00AE50AF">
        <w:t>I - der causa à inexecução parcial do contrato que cause grave dano à Administração, ao funcionamento dos serviços públicos ou ao interesse coletivo;</w:t>
      </w:r>
    </w:p>
    <w:p w:rsidR="00DE3ADB" w:rsidRPr="00AE50AF" w:rsidRDefault="00DE3ADB" w:rsidP="00DE3ADB">
      <w:pPr>
        <w:spacing w:after="120"/>
        <w:ind w:left="284"/>
        <w:jc w:val="both"/>
      </w:pPr>
      <w:r w:rsidRPr="00AE50AF">
        <w:t>II - der causa à inexecução total do contrato;</w:t>
      </w:r>
    </w:p>
    <w:p w:rsidR="00DE3ADB" w:rsidRPr="00AE50AF" w:rsidRDefault="00DE3ADB" w:rsidP="00DE3ADB">
      <w:pPr>
        <w:spacing w:after="120"/>
        <w:ind w:left="284"/>
        <w:jc w:val="both"/>
      </w:pPr>
      <w:r w:rsidRPr="00AE50AF">
        <w:t>III - deixar de entregar a documentação exigida para o certame;</w:t>
      </w:r>
    </w:p>
    <w:p w:rsidR="00DE3ADB" w:rsidRPr="00AE50AF" w:rsidRDefault="00DE3ADB" w:rsidP="00DE3ADB">
      <w:pPr>
        <w:spacing w:after="120"/>
        <w:ind w:left="284"/>
        <w:jc w:val="both"/>
      </w:pPr>
      <w:r w:rsidRPr="00AE50AF">
        <w:t>IV - não mantiver a proposta, salvo em decorrência de fato superveniente devidamente justificado;</w:t>
      </w:r>
    </w:p>
    <w:p w:rsidR="00DE3ADB" w:rsidRPr="00AE50AF" w:rsidRDefault="00DE3ADB" w:rsidP="00DE3ADB">
      <w:pPr>
        <w:spacing w:after="120"/>
        <w:ind w:left="284"/>
        <w:jc w:val="both"/>
      </w:pPr>
      <w:r w:rsidRPr="00AE50AF">
        <w:t>V - não celebrar o contrato ou não entregar a documentação exigida para a contratação, quando convocada dentro do prazo de validade de sua proposta;</w:t>
      </w:r>
    </w:p>
    <w:p w:rsidR="00DE3ADB" w:rsidRPr="00AE50AF" w:rsidRDefault="00DE3ADB" w:rsidP="00DE3ADB">
      <w:pPr>
        <w:spacing w:after="120"/>
        <w:ind w:left="284"/>
        <w:jc w:val="both"/>
      </w:pPr>
      <w:r w:rsidRPr="00AE50AF">
        <w:t>VI - ensejar o retardamento da execução ou da entrega do objeto da licitação sem motivo justificado.</w:t>
      </w:r>
    </w:p>
    <w:p w:rsidR="00DE3ADB" w:rsidRPr="00AE50AF" w:rsidRDefault="00DE3ADB" w:rsidP="00DE3ADB">
      <w:pPr>
        <w:spacing w:after="120"/>
        <w:ind w:left="284"/>
        <w:jc w:val="both"/>
      </w:pPr>
      <w:r w:rsidRPr="008E4BBB">
        <w:rPr>
          <w:b/>
        </w:rPr>
        <w:t>13.1.3.</w:t>
      </w:r>
      <w:r w:rsidRPr="00AE50AF">
        <w:t xml:space="preserve"> A sanção de declaração de inidoneidade para licitar ou contratar consistirá em impedimento de licitar ou contratar no âmbito da Administração Pública direta e indireta de todos os entes federativos por um período mínimo de </w:t>
      </w:r>
      <w:proofErr w:type="gramStart"/>
      <w:r w:rsidRPr="00AE50AF">
        <w:t>3</w:t>
      </w:r>
      <w:proofErr w:type="gramEnd"/>
      <w:r w:rsidRPr="00AE50AF">
        <w:t xml:space="preserve"> (três) e máximo de 6 (seis) anos e será aplicada nas hipóteses do subitem 9.1.1 que justificam a aplicação de penalidade mais grave ou ainda quando a empresa contratada:</w:t>
      </w:r>
    </w:p>
    <w:p w:rsidR="00DE3ADB" w:rsidRPr="00AE50AF" w:rsidRDefault="00DE3ADB" w:rsidP="00DE3ADB">
      <w:pPr>
        <w:spacing w:after="120"/>
        <w:ind w:left="284"/>
        <w:jc w:val="both"/>
      </w:pPr>
      <w:r w:rsidRPr="00AE50AF">
        <w:t>I - apresentar declaração ou documentação falsa exigida para o certame ou prestar declaração falsa durante a licitação ou a execução do contrato;</w:t>
      </w:r>
    </w:p>
    <w:p w:rsidR="00DE3ADB" w:rsidRPr="00AE50AF" w:rsidRDefault="00DE3ADB" w:rsidP="00DE3ADB">
      <w:pPr>
        <w:spacing w:after="120"/>
        <w:ind w:left="284"/>
        <w:jc w:val="both"/>
      </w:pPr>
      <w:r w:rsidRPr="00AE50AF">
        <w:t>II - fraudar a licitação ou praticar ato fraudulento na execução do contrato;</w:t>
      </w:r>
    </w:p>
    <w:p w:rsidR="00DE3ADB" w:rsidRPr="00AE50AF" w:rsidRDefault="00DE3ADB" w:rsidP="00DE3ADB">
      <w:pPr>
        <w:spacing w:after="120"/>
        <w:ind w:left="284"/>
        <w:jc w:val="both"/>
      </w:pPr>
      <w:r w:rsidRPr="00AE50AF">
        <w:t>III - comportar-se de modo inidôneo ou cometer fraude de qualquer natureza;</w:t>
      </w:r>
    </w:p>
    <w:p w:rsidR="00DE3ADB" w:rsidRPr="00AE50AF" w:rsidRDefault="00DE3ADB" w:rsidP="00DE3ADB">
      <w:pPr>
        <w:spacing w:after="120"/>
        <w:ind w:left="284"/>
        <w:jc w:val="both"/>
      </w:pPr>
      <w:r w:rsidRPr="00AE50AF">
        <w:t>IV - praticar atos ilícitos com vistas a frustrar os objetivos da licitação;</w:t>
      </w:r>
    </w:p>
    <w:p w:rsidR="00DE3ADB" w:rsidRPr="00AE50AF" w:rsidRDefault="00DE3ADB" w:rsidP="00DE3ADB">
      <w:pPr>
        <w:spacing w:after="120"/>
        <w:ind w:left="284"/>
        <w:jc w:val="both"/>
      </w:pPr>
      <w:r w:rsidRPr="00AE50AF">
        <w:t>V - praticar ato lesivo previsto no art. 5º da Lei nº 12.846, de 1º de agosto de 2013.</w:t>
      </w:r>
    </w:p>
    <w:p w:rsidR="00DE3ADB" w:rsidRPr="00AE50AF" w:rsidRDefault="00DE3ADB" w:rsidP="00DE3ADB">
      <w:pPr>
        <w:spacing w:after="120"/>
        <w:ind w:left="284"/>
        <w:jc w:val="both"/>
      </w:pPr>
      <w:r w:rsidRPr="008E4BBB">
        <w:rPr>
          <w:b/>
        </w:rPr>
        <w:t>13.1.4.</w:t>
      </w:r>
      <w:r w:rsidRPr="00AE50AF">
        <w:t> Em conjunto com as sanções dos subitens 9.1.1, 9.1.2 ou 9.1.3 a autoridade competente poderá:</w:t>
      </w:r>
    </w:p>
    <w:p w:rsidR="00DE3ADB" w:rsidRPr="00AE50AF" w:rsidRDefault="00DE3ADB" w:rsidP="00DE3ADB">
      <w:pPr>
        <w:spacing w:after="120"/>
        <w:ind w:left="284"/>
        <w:jc w:val="both"/>
      </w:pPr>
      <w:r w:rsidRPr="00AE50AF">
        <w:t xml:space="preserve">I - aplicar multa entre 0,5% (cinco décimos por cento) e 30% (trinta por cento) do valor do contrato; </w:t>
      </w:r>
      <w:proofErr w:type="gramStart"/>
      <w:r w:rsidRPr="00AE50AF">
        <w:t>e</w:t>
      </w:r>
      <w:proofErr w:type="gramEnd"/>
    </w:p>
    <w:p w:rsidR="00DE3ADB" w:rsidRPr="00AE50AF" w:rsidRDefault="00DE3ADB" w:rsidP="00DE3ADB">
      <w:pPr>
        <w:spacing w:after="120"/>
        <w:ind w:left="284"/>
        <w:jc w:val="both"/>
      </w:pPr>
      <w:r w:rsidRPr="00AE50AF">
        <w:t>II</w:t>
      </w:r>
      <w:r w:rsidRPr="00AE50AF">
        <w:rPr>
          <w:b/>
          <w:bCs/>
        </w:rPr>
        <w:t> </w:t>
      </w:r>
      <w:r w:rsidRPr="00AE50AF">
        <w:t>–</w:t>
      </w:r>
      <w:r w:rsidRPr="00AE50AF">
        <w:rPr>
          <w:b/>
          <w:bCs/>
        </w:rPr>
        <w:t> </w:t>
      </w:r>
      <w:r w:rsidRPr="00AE50AF">
        <w:t>determinar a extinção unilateral do contrato.</w:t>
      </w:r>
    </w:p>
    <w:p w:rsidR="00DE3ADB" w:rsidRPr="00AE50AF" w:rsidRDefault="00DE3ADB" w:rsidP="00DE3ADB">
      <w:pPr>
        <w:spacing w:after="120"/>
        <w:ind w:left="284"/>
        <w:jc w:val="both"/>
      </w:pPr>
      <w:r w:rsidRPr="008E4BBB">
        <w:rPr>
          <w:b/>
        </w:rPr>
        <w:t>13.1.5.</w:t>
      </w:r>
      <w:r w:rsidRPr="00AE50AF">
        <w:t xml:space="preserve"> O atraso injustificado na execução deste contrato sujeitará a empresa </w:t>
      </w:r>
      <w:proofErr w:type="gramStart"/>
      <w:r w:rsidRPr="00AE50AF">
        <w:t>contratada</w:t>
      </w:r>
      <w:proofErr w:type="gramEnd"/>
      <w:r w:rsidRPr="00AE50AF">
        <w:t xml:space="preserve"> a multa de mora, que será aplicada nos seguintes percentuais, tendo como base de cálculo o valor da parcela adimplida com atraso:</w:t>
      </w:r>
    </w:p>
    <w:p w:rsidR="00DE3ADB" w:rsidRPr="00AE50AF" w:rsidRDefault="00DE3ADB" w:rsidP="00DE3ADB">
      <w:pPr>
        <w:spacing w:after="120"/>
        <w:ind w:left="284"/>
        <w:jc w:val="both"/>
      </w:pPr>
      <w:r w:rsidRPr="00AE50AF">
        <w:t>I - 1% (um por</w:t>
      </w:r>
      <w:r>
        <w:t xml:space="preserve"> </w:t>
      </w:r>
      <w:r w:rsidRPr="00AE50AF">
        <w:t>cento) pelo 1º (primeiro) dia de atraso;</w:t>
      </w:r>
    </w:p>
    <w:p w:rsidR="00DE3ADB" w:rsidRPr="00AE50AF" w:rsidRDefault="00DE3ADB" w:rsidP="00DE3ADB">
      <w:pPr>
        <w:spacing w:after="120"/>
        <w:ind w:left="284"/>
        <w:jc w:val="both"/>
      </w:pPr>
      <w:r w:rsidRPr="00AE50AF">
        <w:t>II - 0,10% (um décimo por</w:t>
      </w:r>
      <w:r>
        <w:t xml:space="preserve"> </w:t>
      </w:r>
      <w:r w:rsidRPr="00AE50AF">
        <w:t>cento) por dia de atraso, a partir do dia 2º (segundo) até o 15º (décimo quinto);</w:t>
      </w:r>
    </w:p>
    <w:p w:rsidR="00DE3ADB" w:rsidRPr="00AE50AF" w:rsidRDefault="00DE3ADB" w:rsidP="00DE3ADB">
      <w:pPr>
        <w:spacing w:after="120"/>
        <w:ind w:left="284"/>
        <w:jc w:val="both"/>
      </w:pPr>
      <w:r w:rsidRPr="00AE50AF">
        <w:lastRenderedPageBreak/>
        <w:t>III - 0,25% (vinte e cinco centésimos porcentuais) por dia de atraso, a partir do dia 16º (décimo sexto) até o 30º (trigésimo).</w:t>
      </w:r>
    </w:p>
    <w:p w:rsidR="00DE3ADB" w:rsidRPr="00AE50AF" w:rsidRDefault="00DE3ADB" w:rsidP="00DE3ADB">
      <w:pPr>
        <w:spacing w:after="120"/>
        <w:ind w:left="284"/>
        <w:jc w:val="both"/>
      </w:pPr>
      <w:r w:rsidRPr="008E4BBB">
        <w:rPr>
          <w:b/>
        </w:rPr>
        <w:t>13.1.6.</w:t>
      </w:r>
      <w:r w:rsidRPr="00AE50AF">
        <w:t> O CONTRATANTE avaliará se o atraso no adimplemento parcial ou total do objeto configura simples impontualidade, passível de multa moratória, ou inexecução do contrato, que sujeitará a empresa contratada às demais sanções administrativas previstas, avaliando as circunstâncias do caso concreto e a utilidade ou aproveitamento do objeto para a administração;</w:t>
      </w:r>
    </w:p>
    <w:p w:rsidR="00DE3ADB" w:rsidRPr="00AE50AF" w:rsidRDefault="00DE3ADB" w:rsidP="00DE3ADB">
      <w:pPr>
        <w:spacing w:after="120"/>
        <w:ind w:left="284"/>
        <w:jc w:val="both"/>
      </w:pPr>
      <w:r w:rsidRPr="008E4BBB">
        <w:rPr>
          <w:b/>
        </w:rPr>
        <w:t>13.1.7.</w:t>
      </w:r>
      <w:r w:rsidRPr="00AE50AF">
        <w:t> A aplicação de multa de mora não impedirá que o CONTRATANTE a converta em compensatória e promova a extinção unilateral do contrato com a aplicação cumulada das demais sanções previstas neste Termo;</w:t>
      </w:r>
    </w:p>
    <w:p w:rsidR="00DE3ADB" w:rsidRPr="00AE50AF" w:rsidRDefault="00DE3ADB" w:rsidP="00DE3ADB">
      <w:pPr>
        <w:spacing w:after="120"/>
        <w:ind w:left="284"/>
        <w:jc w:val="both"/>
      </w:pPr>
      <w:r w:rsidRPr="00AE50AF">
        <w:t>I - A multa compensatória não obsta a apuração e cobrança das perdas e danos decorrentes do descumprimento do contrato.</w:t>
      </w:r>
    </w:p>
    <w:p w:rsidR="00DE3ADB" w:rsidRPr="00AE50AF" w:rsidRDefault="00DE3ADB" w:rsidP="00DE3ADB">
      <w:pPr>
        <w:spacing w:after="120"/>
        <w:ind w:left="284"/>
        <w:jc w:val="both"/>
      </w:pPr>
      <w:r w:rsidRPr="008E4BBB">
        <w:rPr>
          <w:b/>
        </w:rPr>
        <w:t>13.1.8.</w:t>
      </w:r>
      <w:r w:rsidRPr="00AE50AF">
        <w:t> A não apresenta</w:t>
      </w:r>
      <w:r>
        <w:t xml:space="preserve">ção da documentação prevista nos itens </w:t>
      </w:r>
      <w:r w:rsidRPr="00AE50AF">
        <w:t>deste Termo de Referência ou a constatação de qualquer irregularidade relativa às demais condições de habilitação e qualificação que ensejaram a presente contratação sujeitarão a empresa contratada à pena de advertência e à sua notificação para sanear o vício ou irregularidade:</w:t>
      </w:r>
    </w:p>
    <w:p w:rsidR="00DE3ADB" w:rsidRPr="00AE50AF" w:rsidRDefault="00DE3ADB" w:rsidP="00DE3ADB">
      <w:pPr>
        <w:spacing w:after="120"/>
        <w:ind w:left="284"/>
        <w:jc w:val="both"/>
      </w:pPr>
      <w:r w:rsidRPr="00AE50AF">
        <w:t>I – O inadimplemento da obrigação no prazo assinalado na notificação sujeitará a CONTRATADA ao disposto nos incisos I e II do subitem 9.1.4.</w:t>
      </w:r>
    </w:p>
    <w:p w:rsidR="00DE3ADB" w:rsidRPr="00AE50AF" w:rsidRDefault="00DE3ADB" w:rsidP="00DE3ADB">
      <w:pPr>
        <w:spacing w:after="120"/>
        <w:ind w:left="284"/>
        <w:jc w:val="both"/>
      </w:pPr>
      <w:r w:rsidRPr="008E4BBB">
        <w:rPr>
          <w:b/>
        </w:rPr>
        <w:t>13.1.9.</w:t>
      </w:r>
      <w:r w:rsidRPr="00AE50AF">
        <w:t> O atraso no adimplemento de outras obrigações acessórias, não previstas expressamente nos parágrafos anteriores, sujeitará a CONTRATADA à multa moratória de 0,05% (meio décimo por cento) a 0,1% (um décimo por cento), ao dia, sobre o valor total do contrato, até o limite de 30 (trinta) dias, a critério do CONTRATANTE, observando-se os critérios constantes do</w:t>
      </w:r>
      <w:r>
        <w:t>s itens desde edital</w:t>
      </w:r>
      <w:r w:rsidRPr="00AE50AF">
        <w:t xml:space="preserve"> e sem prejuízo das demais sanções;</w:t>
      </w:r>
    </w:p>
    <w:p w:rsidR="00DE3ADB" w:rsidRPr="00AE50AF" w:rsidRDefault="00DE3ADB" w:rsidP="00DE3ADB">
      <w:pPr>
        <w:spacing w:after="120"/>
        <w:ind w:left="284"/>
        <w:jc w:val="both"/>
      </w:pPr>
      <w:r w:rsidRPr="008E4BBB">
        <w:rPr>
          <w:b/>
        </w:rPr>
        <w:t>13.1.10. </w:t>
      </w:r>
      <w:r w:rsidRPr="00AE50AF">
        <w:t>Durante o período de 30 (trinta) dias previsto do</w:t>
      </w:r>
      <w:r>
        <w:t>s itens desde edital</w:t>
      </w:r>
      <w:r w:rsidRPr="00AE50AF">
        <w:t>, desta cláusula, a critério do CONTRATANTE, este contrato poderá ser rescindido, sem prejuízo das demais sanções;</w:t>
      </w:r>
    </w:p>
    <w:p w:rsidR="00DE3ADB" w:rsidRPr="00AE50AF" w:rsidRDefault="00DE3ADB" w:rsidP="00DE3ADB">
      <w:pPr>
        <w:spacing w:after="120"/>
        <w:ind w:left="284"/>
        <w:jc w:val="both"/>
      </w:pPr>
      <w:r w:rsidRPr="008E4BBB">
        <w:rPr>
          <w:b/>
        </w:rPr>
        <w:t>13.1.11.</w:t>
      </w:r>
      <w:r w:rsidRPr="00AE50AF">
        <w:t> Ressalvadas as penalidades do inciso I do</w:t>
      </w:r>
      <w:r>
        <w:t>s itens</w:t>
      </w:r>
      <w:r w:rsidRPr="00AE50AF">
        <w:t>, o somatório das demais multas previstas neste tópico não poderá superar, em cada mês, o máximo de 15% (quinze por cento) do valor mensal do contrato ou de 1/12 do valor total;</w:t>
      </w:r>
    </w:p>
    <w:p w:rsidR="00DE3ADB" w:rsidRPr="00AE50AF" w:rsidRDefault="00DE3ADB" w:rsidP="00DE3ADB">
      <w:pPr>
        <w:spacing w:after="120"/>
        <w:ind w:left="284"/>
        <w:jc w:val="both"/>
      </w:pPr>
      <w:r w:rsidRPr="008E4BBB">
        <w:rPr>
          <w:b/>
        </w:rPr>
        <w:t>13.1.12.</w:t>
      </w:r>
      <w:r w:rsidRPr="00AE50AF">
        <w:t> A reincidência na aplicação do percentual máximo previsto no subitem anterior poderá ensejar a extinção unilateral deste contrato;</w:t>
      </w:r>
    </w:p>
    <w:p w:rsidR="00DE3ADB" w:rsidRPr="00AE50AF" w:rsidRDefault="00DE3ADB" w:rsidP="00DE3ADB">
      <w:pPr>
        <w:spacing w:after="120"/>
        <w:ind w:left="284"/>
        <w:jc w:val="both"/>
      </w:pPr>
      <w:r w:rsidRPr="008E4BBB">
        <w:rPr>
          <w:b/>
        </w:rPr>
        <w:t>13.1.13.</w:t>
      </w:r>
      <w:r w:rsidRPr="00AE50AF">
        <w:t xml:space="preserve"> Nos processos de apuração de infrações, </w:t>
      </w:r>
      <w:proofErr w:type="gramStart"/>
      <w:r w:rsidRPr="00AE50AF">
        <w:t>serão</w:t>
      </w:r>
      <w:proofErr w:type="gramEnd"/>
      <w:r w:rsidRPr="00AE50AF">
        <w:t xml:space="preserve"> assegurados o direito ao contraditório e à ampla defesa, observadas as disposições legais e regulamentares, e serão levados em consideração na aplicação das sanções:</w:t>
      </w:r>
    </w:p>
    <w:p w:rsidR="00DE3ADB" w:rsidRPr="00AE50AF" w:rsidRDefault="00DE3ADB" w:rsidP="00DE3ADB">
      <w:pPr>
        <w:spacing w:after="120"/>
        <w:ind w:left="284"/>
        <w:jc w:val="both"/>
      </w:pPr>
      <w:r w:rsidRPr="00AE50AF">
        <w:t>I – a natureza e a gravidade da infração cometida;</w:t>
      </w:r>
    </w:p>
    <w:p w:rsidR="00DE3ADB" w:rsidRPr="00AE50AF" w:rsidRDefault="00DE3ADB" w:rsidP="00DE3ADB">
      <w:pPr>
        <w:spacing w:after="120"/>
        <w:ind w:left="284"/>
        <w:jc w:val="both"/>
      </w:pPr>
      <w:r w:rsidRPr="00AE50AF">
        <w:t>II – as peculiaridades do caso concreto;</w:t>
      </w:r>
    </w:p>
    <w:p w:rsidR="00DE3ADB" w:rsidRPr="00AE50AF" w:rsidRDefault="00DE3ADB" w:rsidP="00DE3ADB">
      <w:pPr>
        <w:spacing w:after="120"/>
        <w:ind w:left="284"/>
        <w:jc w:val="both"/>
      </w:pPr>
      <w:r w:rsidRPr="00AE50AF">
        <w:t>III – as circunstâncias agravantes ou atenuantes;</w:t>
      </w:r>
    </w:p>
    <w:p w:rsidR="00DE3ADB" w:rsidRPr="00AE50AF" w:rsidRDefault="00DE3ADB" w:rsidP="00DE3ADB">
      <w:pPr>
        <w:spacing w:after="120"/>
        <w:ind w:left="284"/>
        <w:jc w:val="both"/>
      </w:pPr>
      <w:r w:rsidRPr="00AE50AF">
        <w:t>IV – os danos que dela provierem para o CONTRATANTE;</w:t>
      </w:r>
    </w:p>
    <w:p w:rsidR="00DE3ADB" w:rsidRPr="00AE50AF" w:rsidRDefault="00DE3ADB" w:rsidP="00DE3ADB">
      <w:pPr>
        <w:spacing w:after="120"/>
        <w:ind w:left="284"/>
        <w:jc w:val="both"/>
      </w:pPr>
      <w:r w:rsidRPr="00AE50AF">
        <w:t>V – a implantação ou o aperfeiçoamento de programa de integridade, conforme normas e orientações dos órgãos de controle.</w:t>
      </w:r>
    </w:p>
    <w:p w:rsidR="00DE3ADB" w:rsidRPr="00AE50AF" w:rsidRDefault="00DE3ADB" w:rsidP="00DE3ADB">
      <w:pPr>
        <w:spacing w:after="120"/>
        <w:ind w:left="284"/>
        <w:jc w:val="both"/>
      </w:pPr>
      <w:r w:rsidRPr="00AE50AF">
        <w:t>VI – a não reincidência da infração;</w:t>
      </w:r>
    </w:p>
    <w:p w:rsidR="00DE3ADB" w:rsidRPr="00AE50AF" w:rsidRDefault="00DE3ADB" w:rsidP="00DE3ADB">
      <w:pPr>
        <w:spacing w:after="120"/>
        <w:ind w:left="284"/>
        <w:jc w:val="both"/>
      </w:pPr>
      <w:r w:rsidRPr="00AE50AF">
        <w:t>VII – a atuação da empresa contratada em minorar os prejuízos advindos de sua conduta omissiva ou comissiva;</w:t>
      </w:r>
    </w:p>
    <w:p w:rsidR="00DE3ADB" w:rsidRPr="00AE50AF" w:rsidRDefault="00DE3ADB" w:rsidP="00DE3ADB">
      <w:pPr>
        <w:spacing w:after="120"/>
        <w:ind w:left="284"/>
        <w:jc w:val="both"/>
      </w:pPr>
      <w:r w:rsidRPr="00AE50AF">
        <w:t>VIII – a execução satisfatória das demais obrigações contratuais.</w:t>
      </w:r>
    </w:p>
    <w:p w:rsidR="00DE3ADB" w:rsidRPr="00AE50AF" w:rsidRDefault="00DE3ADB" w:rsidP="00DE3ADB">
      <w:pPr>
        <w:spacing w:after="120"/>
        <w:ind w:left="284"/>
        <w:jc w:val="both"/>
      </w:pPr>
      <w:r w:rsidRPr="008E4BBB">
        <w:rPr>
          <w:b/>
        </w:rPr>
        <w:t>13.1.14.</w:t>
      </w:r>
      <w:r w:rsidRPr="00AE50AF">
        <w:t> A multa moratória de valor irrisório poderá ser convertida em pena de advertência, a critério da autoridade competente;</w:t>
      </w:r>
    </w:p>
    <w:p w:rsidR="00DE3ADB" w:rsidRPr="00AE50AF" w:rsidRDefault="00DE3ADB" w:rsidP="00DE3ADB">
      <w:pPr>
        <w:spacing w:after="120"/>
        <w:ind w:left="284"/>
        <w:jc w:val="both"/>
      </w:pPr>
      <w:r w:rsidRPr="008E4BBB">
        <w:rPr>
          <w:b/>
        </w:rPr>
        <w:t>13.1.15.</w:t>
      </w:r>
      <w:r w:rsidRPr="00AE50AF">
        <w:t> Em casos excepcionais, caso a multa moratória se mostre desproporcional à gravidade da infração e ao prejuízo ou risco de prejuízo dela decorrente, a autoridade competente poderá, justificadamente, reduzi-la</w:t>
      </w:r>
      <w:r>
        <w:t xml:space="preserve">, em atendimento ao disposto nos itens </w:t>
      </w:r>
      <w:r w:rsidRPr="00AE50AF">
        <w:t>deste Termo de Referência;</w:t>
      </w:r>
    </w:p>
    <w:p w:rsidR="00DE3ADB" w:rsidRPr="00AE50AF" w:rsidRDefault="00DE3ADB" w:rsidP="00DE3ADB">
      <w:pPr>
        <w:spacing w:after="120"/>
        <w:ind w:left="284"/>
        <w:jc w:val="both"/>
      </w:pPr>
      <w:r w:rsidRPr="008E4BBB">
        <w:rPr>
          <w:b/>
        </w:rPr>
        <w:lastRenderedPageBreak/>
        <w:t>13.1.16.</w:t>
      </w:r>
      <w:r w:rsidRPr="00AE50AF">
        <w:t> Se a multa aplicada e as indenizações cabíveis forem superiores ao valor de pagamento eventualmente devido pelo CONTRATANTE à empresa contratada, além da perda desse valor, a diferença será descontada da garantia prestada, ou será cobrada judicialmente.</w:t>
      </w:r>
    </w:p>
    <w:p w:rsidR="00DE3ADB" w:rsidRDefault="00DE3ADB" w:rsidP="00DE3ADB">
      <w:pPr>
        <w:spacing w:before="100" w:beforeAutospacing="1" w:after="100" w:afterAutospacing="1"/>
        <w:jc w:val="both"/>
      </w:pPr>
      <w:r w:rsidRPr="008E4BBB">
        <w:rPr>
          <w:b/>
        </w:rPr>
        <w:t>13.2.</w:t>
      </w:r>
      <w:r w:rsidRPr="00AE50AF">
        <w:t xml:space="preserve"> No processo Administrativo sancionatório, a dosimetria na aplicação de penalidades decorrentes da prática de </w:t>
      </w:r>
      <w:r w:rsidRPr="007C3EDA">
        <w:t>infrações definidas neste contrato e no art. 155 da Lei nº 14.133/2021.</w:t>
      </w:r>
    </w:p>
    <w:p w:rsidR="00CA00CB" w:rsidRPr="007558D8" w:rsidRDefault="00CA00CB" w:rsidP="00CA00CB">
      <w:pPr>
        <w:shd w:val="clear" w:color="auto" w:fill="BFBFBF"/>
        <w:rPr>
          <w:b/>
        </w:rPr>
      </w:pPr>
      <w:r>
        <w:rPr>
          <w:b/>
        </w:rPr>
        <w:t>14</w:t>
      </w:r>
      <w:r w:rsidRPr="007558D8">
        <w:rPr>
          <w:b/>
        </w:rPr>
        <w:t xml:space="preserve">. CRITÉRIOS DE SELEÇÃO DO FORNECEDOR </w:t>
      </w:r>
    </w:p>
    <w:p w:rsidR="00CA00CB" w:rsidRPr="00CA00CB" w:rsidRDefault="00CA00CB" w:rsidP="00CA00CB">
      <w:pPr>
        <w:spacing w:before="120" w:after="120"/>
        <w:jc w:val="both"/>
      </w:pPr>
      <w:r w:rsidRPr="008E4BBB">
        <w:rPr>
          <w:b/>
          <w:bCs/>
        </w:rPr>
        <w:t>14.1.</w:t>
      </w:r>
      <w:r w:rsidRPr="00CA00CB">
        <w:t xml:space="preserve"> As exigências de habilitação jurídica e de regularidade fiscal e trabalhista são as usuais para a generalidade dos objetos, conforme disciplinado no edital.</w:t>
      </w:r>
    </w:p>
    <w:p w:rsidR="00CA00CB" w:rsidRPr="00CA00CB" w:rsidRDefault="00CA00CB" w:rsidP="00CA00CB">
      <w:pPr>
        <w:spacing w:before="120" w:after="120"/>
        <w:jc w:val="both"/>
      </w:pPr>
      <w:r w:rsidRPr="008E4BBB">
        <w:rPr>
          <w:b/>
        </w:rPr>
        <w:t>14.2.</w:t>
      </w:r>
      <w:r w:rsidRPr="00CA00CB">
        <w:t xml:space="preserve"> Administração poderá solicitar à iniciativa privada, mediante procedimento aberto de manifestação de interesse a ser iniciado com a publicação de edital de chamamento público, a propositura e a realização de estudos, investigações, levantamentos e projetos de soluções inovadoras que contribuam com questões de relevância pública, na forma de regulamento. (Art. 81, caput da Lei nº 14.133/21).</w:t>
      </w:r>
    </w:p>
    <w:p w:rsidR="00CA00CB" w:rsidRPr="00CA00CB" w:rsidRDefault="00CA00CB" w:rsidP="00CA00CB">
      <w:pPr>
        <w:spacing w:before="120" w:after="120"/>
        <w:ind w:left="284"/>
        <w:jc w:val="both"/>
      </w:pPr>
      <w:r w:rsidRPr="008E4BBB">
        <w:rPr>
          <w:b/>
        </w:rPr>
        <w:t>14.2.1</w:t>
      </w:r>
      <w:r w:rsidR="008E4BBB">
        <w:rPr>
          <w:b/>
        </w:rPr>
        <w:t>.</w:t>
      </w:r>
      <w:r w:rsidRPr="00CA00CB">
        <w:t> Para aceitação dos produtos e serviços, a Administração deverá elaborar parecer fundamentado com a demonstração de que o produto ou serviço entregue é adequado e suficiente à compreensão do objeto, de que as premissas adotadas são compatíveis com as reais necessidades do órgão e de que a metodologia proposta é a que propicia maior economia e vantagem entre as demais possíveis, conforme consta no art. 81, § 3º, da Lei 14.133/21.</w:t>
      </w:r>
    </w:p>
    <w:p w:rsidR="00CA00CB" w:rsidRPr="00CA00CB" w:rsidRDefault="00CA00CB" w:rsidP="00CA00CB">
      <w:pPr>
        <w:spacing w:before="120" w:after="120"/>
        <w:ind w:left="284"/>
        <w:jc w:val="both"/>
        <w:rPr>
          <w:color w:val="FF0000"/>
        </w:rPr>
      </w:pPr>
      <w:r w:rsidRPr="008E4BBB">
        <w:rPr>
          <w:b/>
        </w:rPr>
        <w:t>14.2.2</w:t>
      </w:r>
      <w:r w:rsidR="008E4BBB">
        <w:rPr>
          <w:b/>
        </w:rPr>
        <w:t>.</w:t>
      </w:r>
      <w:r w:rsidRPr="00CA00CB">
        <w:t xml:space="preserve"> Poderá ser </w:t>
      </w:r>
      <w:proofErr w:type="gramStart"/>
      <w:r w:rsidRPr="00CA00CB">
        <w:t>restrito a startups, assim considerados</w:t>
      </w:r>
      <w:proofErr w:type="gramEnd"/>
      <w:r w:rsidRPr="00CA00CB">
        <w:t xml:space="preserve"> os microempreendedores individuais, as microempresas e as empresas de pequeno porte, de natureza emergente e com grande potencial, que se dediquem à pesquisa, ao desenvolvimento e à implementação de novos produtos ou serviços baseados em soluções tecnológicas inovadoras que possam causar alto impacto, exigida, na seleção definitiva da inovação, validação prévia fundamentada em métricas objetivas, de modo a demonstrar o atendimento das necessidades da Administração, nos termos do art. 81, § 4º, da Lei 14.133/21.</w:t>
      </w:r>
    </w:p>
    <w:p w:rsidR="00CA00CB" w:rsidRPr="00CA00CB" w:rsidRDefault="00CA00CB" w:rsidP="00CA00CB">
      <w:pPr>
        <w:spacing w:before="120" w:after="120"/>
        <w:jc w:val="both"/>
      </w:pPr>
      <w:r w:rsidRPr="008E4BBB">
        <w:rPr>
          <w:b/>
          <w:bCs/>
        </w:rPr>
        <w:t>14.3</w:t>
      </w:r>
      <w:r w:rsidR="008E4BBB" w:rsidRPr="008E4BBB">
        <w:rPr>
          <w:b/>
          <w:bCs/>
        </w:rPr>
        <w:t>.</w:t>
      </w:r>
      <w:r w:rsidRPr="00CA00CB">
        <w:t xml:space="preserve"> </w:t>
      </w:r>
      <w:proofErr w:type="gramStart"/>
      <w:r w:rsidRPr="00CA00CB">
        <w:t>comprovação</w:t>
      </w:r>
      <w:proofErr w:type="gramEnd"/>
      <w:r w:rsidRPr="00CA00CB">
        <w:t xml:space="preserve"> da boa situação financeira da empresa será constatada mediante obtenção de índices de Liquidez Geral (LG), Solvência Geral (SG) e Liquidez Corrente (LC), superiores a 1 (um), obtidos  pela  aplicação das seguintes fórmulas:</w:t>
      </w:r>
    </w:p>
    <w:tbl>
      <w:tblPr>
        <w:tblW w:w="6614" w:type="dxa"/>
        <w:jc w:val="center"/>
        <w:tblLayout w:type="fixed"/>
        <w:tblLook w:val="0400" w:firstRow="0" w:lastRow="0" w:firstColumn="0" w:lastColumn="0" w:noHBand="0" w:noVBand="1"/>
      </w:tblPr>
      <w:tblGrid>
        <w:gridCol w:w="1225"/>
        <w:gridCol w:w="5389"/>
      </w:tblGrid>
      <w:tr w:rsidR="00CA00CB" w:rsidRPr="00CA00CB" w:rsidTr="00CA00CB">
        <w:trPr>
          <w:trHeight w:val="204"/>
          <w:jc w:val="center"/>
        </w:trPr>
        <w:tc>
          <w:tcPr>
            <w:tcW w:w="1225" w:type="dxa"/>
            <w:vMerge w:val="restart"/>
            <w:tcBorders>
              <w:top w:val="single" w:sz="4" w:space="0" w:color="000000"/>
              <w:left w:val="single" w:sz="4" w:space="0" w:color="000000"/>
              <w:bottom w:val="single" w:sz="4" w:space="0" w:color="000000"/>
            </w:tcBorders>
          </w:tcPr>
          <w:p w:rsidR="00CA00CB" w:rsidRPr="00CA00CB" w:rsidRDefault="00CA00CB" w:rsidP="00CA00CB">
            <w:pPr>
              <w:tabs>
                <w:tab w:val="left" w:pos="1440"/>
              </w:tabs>
              <w:ind w:hanging="2"/>
              <w:jc w:val="center"/>
              <w:rPr>
                <w:color w:val="000000"/>
              </w:rPr>
            </w:pPr>
          </w:p>
          <w:p w:rsidR="00CA00CB" w:rsidRPr="00CA00CB" w:rsidRDefault="00CA00CB" w:rsidP="00CA00CB">
            <w:pPr>
              <w:tabs>
                <w:tab w:val="left" w:pos="1440"/>
              </w:tabs>
              <w:ind w:hanging="2"/>
              <w:jc w:val="center"/>
            </w:pPr>
            <w:r w:rsidRPr="00CA00CB">
              <w:rPr>
                <w:color w:val="000000"/>
              </w:rPr>
              <w:t>LG =</w:t>
            </w: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pPr>
            <w:r w:rsidRPr="00CA00CB">
              <w:rPr>
                <w:color w:val="000000"/>
              </w:rPr>
              <w:t xml:space="preserve">Ativo Circulante + Realizável </w:t>
            </w:r>
            <w:proofErr w:type="gramStart"/>
            <w:r w:rsidRPr="00CA00CB">
              <w:rPr>
                <w:color w:val="000000"/>
              </w:rPr>
              <w:t>a Longo Prazo</w:t>
            </w:r>
            <w:proofErr w:type="gramEnd"/>
          </w:p>
        </w:tc>
      </w:tr>
      <w:tr w:rsidR="00CA00CB" w:rsidRPr="00CA00CB" w:rsidTr="00CA00CB">
        <w:trPr>
          <w:trHeight w:val="112"/>
          <w:jc w:val="center"/>
        </w:trPr>
        <w:tc>
          <w:tcPr>
            <w:tcW w:w="1225" w:type="dxa"/>
            <w:vMerge/>
            <w:tcBorders>
              <w:top w:val="single" w:sz="4" w:space="0" w:color="000000"/>
              <w:left w:val="single" w:sz="4" w:space="0" w:color="000000"/>
              <w:bottom w:val="single" w:sz="4" w:space="0" w:color="000000"/>
            </w:tcBorders>
          </w:tcPr>
          <w:p w:rsidR="00CA00CB" w:rsidRPr="00CA00CB" w:rsidRDefault="00CA00CB" w:rsidP="00CA00CB">
            <w:pPr>
              <w:jc w:val="center"/>
            </w:pP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pPr>
            <w:r w:rsidRPr="00CA00CB">
              <w:rPr>
                <w:color w:val="000000"/>
              </w:rPr>
              <w:t>Passivo Circulante + Passivo Não Circulante</w:t>
            </w:r>
          </w:p>
        </w:tc>
      </w:tr>
      <w:tr w:rsidR="00CA00CB" w:rsidRPr="00CA00CB" w:rsidTr="00CA00CB">
        <w:trPr>
          <w:trHeight w:val="233"/>
          <w:jc w:val="center"/>
        </w:trPr>
        <w:tc>
          <w:tcPr>
            <w:tcW w:w="1225" w:type="dxa"/>
            <w:vMerge w:val="restart"/>
            <w:tcBorders>
              <w:top w:val="single" w:sz="4" w:space="0" w:color="000000"/>
              <w:left w:val="single" w:sz="4" w:space="0" w:color="000000"/>
              <w:bottom w:val="single" w:sz="4" w:space="0" w:color="000000"/>
            </w:tcBorders>
          </w:tcPr>
          <w:p w:rsidR="00CA00CB" w:rsidRPr="00CA00CB" w:rsidRDefault="00CA00CB" w:rsidP="00CA00CB">
            <w:pPr>
              <w:tabs>
                <w:tab w:val="left" w:pos="1440"/>
              </w:tabs>
              <w:ind w:hanging="2"/>
              <w:jc w:val="center"/>
            </w:pPr>
            <w:r w:rsidRPr="00CA00CB">
              <w:rPr>
                <w:color w:val="000000"/>
              </w:rPr>
              <w:t>SG =</w:t>
            </w: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pPr>
            <w:r w:rsidRPr="00CA00CB">
              <w:rPr>
                <w:color w:val="000000"/>
              </w:rPr>
              <w:t>Ativo Total</w:t>
            </w:r>
          </w:p>
        </w:tc>
      </w:tr>
      <w:tr w:rsidR="00CA00CB" w:rsidRPr="00CA00CB" w:rsidTr="00CA00CB">
        <w:trPr>
          <w:trHeight w:val="213"/>
          <w:jc w:val="center"/>
        </w:trPr>
        <w:tc>
          <w:tcPr>
            <w:tcW w:w="1225" w:type="dxa"/>
            <w:vMerge/>
            <w:tcBorders>
              <w:top w:val="single" w:sz="4" w:space="0" w:color="000000"/>
              <w:left w:val="single" w:sz="4" w:space="0" w:color="000000"/>
              <w:bottom w:val="single" w:sz="4" w:space="0" w:color="000000"/>
            </w:tcBorders>
          </w:tcPr>
          <w:p w:rsidR="00CA00CB" w:rsidRPr="00CA00CB" w:rsidRDefault="00CA00CB" w:rsidP="00CA00CB">
            <w:pPr>
              <w:jc w:val="center"/>
            </w:pP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rPr>
                <w:color w:val="000000"/>
              </w:rPr>
            </w:pPr>
            <w:r w:rsidRPr="00CA00CB">
              <w:rPr>
                <w:color w:val="000000"/>
              </w:rPr>
              <w:t>Passivo Circulante + Passivo Não Circulante</w:t>
            </w:r>
          </w:p>
        </w:tc>
      </w:tr>
      <w:tr w:rsidR="00CA00CB" w:rsidRPr="00CA00CB" w:rsidTr="00CA00CB">
        <w:trPr>
          <w:trHeight w:val="224"/>
          <w:jc w:val="center"/>
        </w:trPr>
        <w:tc>
          <w:tcPr>
            <w:tcW w:w="1225" w:type="dxa"/>
            <w:vMerge w:val="restart"/>
            <w:tcBorders>
              <w:top w:val="single" w:sz="4" w:space="0" w:color="000000"/>
              <w:left w:val="single" w:sz="4" w:space="0" w:color="000000"/>
              <w:bottom w:val="single" w:sz="4" w:space="0" w:color="000000"/>
            </w:tcBorders>
          </w:tcPr>
          <w:p w:rsidR="00CA00CB" w:rsidRPr="00CA00CB" w:rsidRDefault="00CA00CB" w:rsidP="00CA00CB">
            <w:pPr>
              <w:tabs>
                <w:tab w:val="left" w:pos="1440"/>
              </w:tabs>
              <w:ind w:hanging="2"/>
              <w:jc w:val="center"/>
              <w:rPr>
                <w:color w:val="000000"/>
              </w:rPr>
            </w:pPr>
          </w:p>
          <w:p w:rsidR="00CA00CB" w:rsidRPr="00CA00CB" w:rsidRDefault="00CA00CB" w:rsidP="00CA00CB">
            <w:pPr>
              <w:tabs>
                <w:tab w:val="left" w:pos="1440"/>
              </w:tabs>
              <w:ind w:hanging="2"/>
              <w:jc w:val="center"/>
            </w:pPr>
            <w:r w:rsidRPr="00CA00CB">
              <w:rPr>
                <w:color w:val="000000"/>
              </w:rPr>
              <w:t>LC =</w:t>
            </w: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pPr>
            <w:r w:rsidRPr="00CA00CB">
              <w:rPr>
                <w:color w:val="000000"/>
              </w:rPr>
              <w:t>Ativo Circulante</w:t>
            </w:r>
          </w:p>
        </w:tc>
      </w:tr>
      <w:tr w:rsidR="00CA00CB" w:rsidRPr="00CA00CB" w:rsidTr="00CA00CB">
        <w:trPr>
          <w:trHeight w:val="273"/>
          <w:jc w:val="center"/>
        </w:trPr>
        <w:tc>
          <w:tcPr>
            <w:tcW w:w="1225" w:type="dxa"/>
            <w:vMerge/>
            <w:tcBorders>
              <w:top w:val="single" w:sz="4" w:space="0" w:color="000000"/>
              <w:left w:val="single" w:sz="4" w:space="0" w:color="000000"/>
              <w:bottom w:val="single" w:sz="4" w:space="0" w:color="000000"/>
            </w:tcBorders>
          </w:tcPr>
          <w:p w:rsidR="00CA00CB" w:rsidRPr="00CA00CB" w:rsidRDefault="00CA00CB" w:rsidP="00CA00CB">
            <w:pPr>
              <w:jc w:val="both"/>
            </w:pP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rPr>
                <w:color w:val="000000"/>
              </w:rPr>
            </w:pPr>
            <w:r w:rsidRPr="00CA00CB">
              <w:rPr>
                <w:color w:val="000000"/>
              </w:rPr>
              <w:t>Passivo</w:t>
            </w:r>
          </w:p>
        </w:tc>
      </w:tr>
    </w:tbl>
    <w:p w:rsidR="00CA00CB" w:rsidRPr="00CA00CB" w:rsidRDefault="00CA00CB" w:rsidP="00CA00CB">
      <w:pPr>
        <w:tabs>
          <w:tab w:val="left" w:pos="-1688"/>
          <w:tab w:val="left" w:pos="-938"/>
          <w:tab w:val="left" w:pos="-650"/>
          <w:tab w:val="left" w:pos="-63"/>
        </w:tabs>
        <w:jc w:val="both"/>
        <w:rPr>
          <w:bCs/>
          <w:color w:val="000000"/>
        </w:rPr>
      </w:pPr>
    </w:p>
    <w:p w:rsidR="00CA00CB" w:rsidRPr="00CA00CB" w:rsidRDefault="00CA00CB" w:rsidP="00CA00CB">
      <w:pPr>
        <w:tabs>
          <w:tab w:val="left" w:pos="-1688"/>
          <w:tab w:val="left" w:pos="-938"/>
          <w:tab w:val="left" w:pos="-650"/>
          <w:tab w:val="left" w:pos="-63"/>
        </w:tabs>
        <w:spacing w:after="120"/>
        <w:jc w:val="both"/>
        <w:rPr>
          <w:color w:val="000000"/>
        </w:rPr>
      </w:pPr>
      <w:r w:rsidRPr="008E4BBB">
        <w:rPr>
          <w:b/>
          <w:bCs/>
          <w:color w:val="000000"/>
        </w:rPr>
        <w:t>14.4.</w:t>
      </w:r>
      <w:r w:rsidRPr="00CA00CB">
        <w:rPr>
          <w:color w:val="000000"/>
        </w:rPr>
        <w:t xml:space="preserve"> As empresas que apresentarem resultado inferior ou igual a </w:t>
      </w:r>
      <w:proofErr w:type="gramStart"/>
      <w:r w:rsidRPr="00CA00CB">
        <w:rPr>
          <w:color w:val="000000"/>
        </w:rPr>
        <w:t>1</w:t>
      </w:r>
      <w:proofErr w:type="gramEnd"/>
      <w:r w:rsidRPr="00CA00CB">
        <w:rPr>
          <w:color w:val="000000"/>
        </w:rPr>
        <w:t xml:space="preserve">(um) em qualquer dos índices de Liquidez Geral (LG), Solvência Geral (SG) e Liquidez Corrente (LC), deverão comprovar patrimônio líquido de 2% (dois ) do valor total estimado da contratação ou do item pertinente. </w:t>
      </w:r>
    </w:p>
    <w:p w:rsidR="00CA00CB" w:rsidRPr="00CA00CB" w:rsidRDefault="00CA00CB" w:rsidP="00CA00CB">
      <w:pPr>
        <w:spacing w:after="120"/>
        <w:jc w:val="both"/>
      </w:pPr>
      <w:r w:rsidRPr="008E4BBB">
        <w:rPr>
          <w:b/>
          <w:bCs/>
        </w:rPr>
        <w:t>14.5.</w:t>
      </w:r>
      <w:r w:rsidRPr="00CA00CB">
        <w:rPr>
          <w:bCs/>
        </w:rPr>
        <w:t xml:space="preserve"> </w:t>
      </w:r>
      <w:r w:rsidRPr="00CA00CB">
        <w:t>Os critérios de qualificação técnica a serem atendidos pelo fornecedor serão:</w:t>
      </w:r>
    </w:p>
    <w:p w:rsidR="00CA00CB" w:rsidRPr="00CA00CB" w:rsidRDefault="00CA00CB" w:rsidP="00CA00CB">
      <w:pPr>
        <w:spacing w:after="120"/>
        <w:ind w:left="284"/>
        <w:jc w:val="both"/>
        <w:rPr>
          <w:color w:val="000000"/>
        </w:rPr>
      </w:pPr>
      <w:r w:rsidRPr="008E4BBB">
        <w:rPr>
          <w:b/>
          <w:color w:val="000000"/>
        </w:rPr>
        <w:t>14.5.1.</w:t>
      </w:r>
      <w:r w:rsidRPr="00CA00CB">
        <w:rPr>
          <w:color w:val="000000"/>
        </w:rPr>
        <w:t xml:space="preserve"> 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CA00CB" w:rsidRPr="00CA00CB" w:rsidRDefault="00CA00CB" w:rsidP="00CA00CB">
      <w:pPr>
        <w:spacing w:after="120"/>
        <w:jc w:val="both"/>
        <w:rPr>
          <w:color w:val="000000"/>
        </w:rPr>
      </w:pPr>
      <w:r w:rsidRPr="008E4BBB">
        <w:rPr>
          <w:b/>
          <w:bCs/>
          <w:color w:val="000000"/>
        </w:rPr>
        <w:t>14.6.</w:t>
      </w:r>
      <w:r w:rsidRPr="00CA00CB">
        <w:rPr>
          <w:color w:val="000000"/>
        </w:rPr>
        <w:t xml:space="preserve"> </w:t>
      </w:r>
      <w:proofErr w:type="gramStart"/>
      <w:r w:rsidRPr="00CA00CB">
        <w:rPr>
          <w:color w:val="000000"/>
        </w:rPr>
        <w:t>Serão</w:t>
      </w:r>
      <w:proofErr w:type="gramEnd"/>
      <w:r w:rsidRPr="00CA00CB">
        <w:rPr>
          <w:color w:val="000000"/>
        </w:rPr>
        <w:t xml:space="preserve"> declaradas vencedoras a empresa proponente que cumprir os </w:t>
      </w:r>
      <w:r w:rsidRPr="00CA00CB">
        <w:rPr>
          <w:color w:val="000000"/>
          <w:highlight w:val="white"/>
        </w:rPr>
        <w:t>critérios estabelecidos</w:t>
      </w:r>
      <w:r w:rsidRPr="00CA00CB">
        <w:rPr>
          <w:color w:val="000000"/>
        </w:rPr>
        <w:t xml:space="preserve"> e que atenda plenamente às especificações do objeto. </w:t>
      </w:r>
    </w:p>
    <w:p w:rsidR="00CA00CB" w:rsidRPr="00CA00CB" w:rsidRDefault="00CA00CB" w:rsidP="00CA00CB">
      <w:pPr>
        <w:spacing w:after="120"/>
        <w:jc w:val="both"/>
      </w:pPr>
      <w:r w:rsidRPr="008E4BBB">
        <w:rPr>
          <w:b/>
          <w:bCs/>
        </w:rPr>
        <w:t>14.7.</w:t>
      </w:r>
      <w:r w:rsidRPr="00CA00CB">
        <w:t xml:space="preserve"> Constituem requisitos da contratação para aquisição dos bens o que segue:</w:t>
      </w:r>
    </w:p>
    <w:p w:rsidR="00CA00CB" w:rsidRPr="00CA00CB" w:rsidRDefault="00CA00CB" w:rsidP="00CA00CB">
      <w:pPr>
        <w:spacing w:after="120"/>
        <w:ind w:left="284"/>
        <w:jc w:val="both"/>
      </w:pPr>
      <w:r w:rsidRPr="008E4BBB">
        <w:rPr>
          <w:b/>
          <w:bCs/>
        </w:rPr>
        <w:t>14.7.1.</w:t>
      </w:r>
      <w:r w:rsidRPr="00CA00CB">
        <w:rPr>
          <w:bCs/>
        </w:rPr>
        <w:t xml:space="preserve"> </w:t>
      </w:r>
      <w:r w:rsidRPr="00CA00CB">
        <w:t>Declarações do licitante de que tem pleno conhecimento das condições para cumprimento dos prazos - objeto da contratação - conforme a descrição e em compatibilidade com as especificações técnicas visando o atendimento adequado às etapas regionais dos jogos como um todo, bem como as demandas desta Pasta ao longo do exercício vigente.</w:t>
      </w:r>
    </w:p>
    <w:p w:rsidR="00CA00CB" w:rsidRPr="007C3EDA" w:rsidRDefault="00CA00CB" w:rsidP="00CA00CB">
      <w:pPr>
        <w:spacing w:after="240"/>
        <w:ind w:left="284"/>
        <w:jc w:val="both"/>
      </w:pPr>
      <w:r w:rsidRPr="008E4BBB">
        <w:rPr>
          <w:b/>
          <w:bCs/>
        </w:rPr>
        <w:t>14.7.2.</w:t>
      </w:r>
      <w:r w:rsidRPr="00CA00CB">
        <w:t xml:space="preserve"> A empresa a ser contratada deverá apresentar de Atestado de Capacidade Técnica de Fornecimento emitido por Pessoa Jurídica de Direito Público ou Privado, declarando que a empresa já </w:t>
      </w:r>
      <w:r w:rsidRPr="00CA00CB">
        <w:lastRenderedPageBreak/>
        <w:t>promoveu o fornecimento da mesma natureza do objeto deste estudo, comprovando aptidão para o fornecimento dentro dos prazos estabelecidos</w:t>
      </w:r>
      <w:r w:rsidRPr="007558D8">
        <w:t xml:space="preserve"> pelo Termo de Referência.</w:t>
      </w:r>
    </w:p>
    <w:p w:rsidR="00DE3ADB" w:rsidRPr="007C3EDA" w:rsidRDefault="00DE3ADB" w:rsidP="00122A8C">
      <w:pPr>
        <w:pStyle w:val="Nivel10"/>
        <w:numPr>
          <w:ilvl w:val="0"/>
          <w:numId w:val="34"/>
        </w:numPr>
        <w:shd w:val="clear" w:color="auto" w:fill="D9D9D9" w:themeFill="background1" w:themeFillShade="D9"/>
        <w:tabs>
          <w:tab w:val="left" w:pos="284"/>
        </w:tabs>
        <w:spacing w:before="0" w:after="0" w:line="240" w:lineRule="auto"/>
        <w:ind w:left="0" w:right="-57" w:firstLine="0"/>
        <w:rPr>
          <w:rFonts w:ascii="Times New Roman" w:hAnsi="Times New Roman" w:cs="Times New Roman"/>
          <w:b w:val="0"/>
          <w:bCs/>
          <w:color w:val="auto"/>
        </w:rPr>
      </w:pPr>
      <w:r w:rsidRPr="007C3EDA">
        <w:rPr>
          <w:rFonts w:ascii="Times New Roman" w:hAnsi="Times New Roman" w:cs="Times New Roman"/>
          <w:bCs/>
          <w:color w:val="auto"/>
        </w:rPr>
        <w:t xml:space="preserve">ESTIMATIVA DE </w:t>
      </w:r>
      <w:r w:rsidRPr="007C3EDA">
        <w:rPr>
          <w:rFonts w:ascii="Times New Roman" w:hAnsi="Times New Roman" w:cs="Times New Roman"/>
          <w:color w:val="auto"/>
        </w:rPr>
        <w:t>PREÇOS</w:t>
      </w:r>
      <w:r w:rsidRPr="007C3EDA">
        <w:rPr>
          <w:rFonts w:ascii="Times New Roman" w:hAnsi="Times New Roman" w:cs="Times New Roman"/>
          <w:bCs/>
          <w:color w:val="auto"/>
        </w:rPr>
        <w:t xml:space="preserve"> E PREÇOS REFERENCIAIS.</w:t>
      </w:r>
    </w:p>
    <w:p w:rsidR="00CA00CB" w:rsidRPr="00CA00CB" w:rsidRDefault="00CA00CB" w:rsidP="00CA00CB">
      <w:pPr>
        <w:spacing w:before="121"/>
        <w:jc w:val="both"/>
      </w:pPr>
      <w:r w:rsidRPr="008E4BBB">
        <w:rPr>
          <w:b/>
        </w:rPr>
        <w:t>1</w:t>
      </w:r>
      <w:r w:rsidRPr="008E4BBB">
        <w:rPr>
          <w:b/>
          <w:bCs/>
        </w:rPr>
        <w:t>5.1</w:t>
      </w:r>
      <w:r w:rsidR="008E4BBB" w:rsidRPr="008E4BBB">
        <w:rPr>
          <w:b/>
          <w:bCs/>
        </w:rPr>
        <w:t>.</w:t>
      </w:r>
      <w:r w:rsidRPr="00CA00CB">
        <w:t xml:space="preserve"> O custo estima</w:t>
      </w:r>
      <w:r w:rsidR="00094397">
        <w:t>do da contratação é de R$: 32.836,52</w:t>
      </w:r>
      <w:r w:rsidRPr="00CA00CB">
        <w:t xml:space="preserve"> </w:t>
      </w:r>
    </w:p>
    <w:p w:rsidR="00CA00CB" w:rsidRPr="00CA00CB" w:rsidRDefault="00CA00CB" w:rsidP="00CA00CB">
      <w:pPr>
        <w:pStyle w:val="Corpodetexto"/>
        <w:tabs>
          <w:tab w:val="left" w:pos="9212"/>
        </w:tabs>
        <w:ind w:right="-2"/>
        <w:rPr>
          <w:sz w:val="20"/>
        </w:rPr>
      </w:pPr>
      <w:r w:rsidRPr="008E4BBB">
        <w:rPr>
          <w:b/>
          <w:sz w:val="20"/>
        </w:rPr>
        <w:t>15.2</w:t>
      </w:r>
      <w:r w:rsidR="008E4BBB" w:rsidRPr="008E4BBB">
        <w:rPr>
          <w:b/>
          <w:sz w:val="20"/>
        </w:rPr>
        <w:t>.</w:t>
      </w:r>
      <w:r w:rsidRPr="00CA00CB">
        <w:rPr>
          <w:sz w:val="20"/>
        </w:rPr>
        <w:t xml:space="preserve"> Os valores </w:t>
      </w:r>
      <w:r w:rsidR="00094397">
        <w:rPr>
          <w:sz w:val="20"/>
        </w:rPr>
        <w:t>da aquisição de materiais de Higienização e material de Limpeza</w:t>
      </w:r>
      <w:proofErr w:type="gramStart"/>
      <w:r w:rsidR="00094397">
        <w:rPr>
          <w:sz w:val="20"/>
        </w:rPr>
        <w:t xml:space="preserve">, </w:t>
      </w:r>
      <w:r w:rsidRPr="00CA00CB">
        <w:rPr>
          <w:sz w:val="20"/>
        </w:rPr>
        <w:t>são</w:t>
      </w:r>
      <w:proofErr w:type="gramEnd"/>
      <w:r w:rsidRPr="00CA00CB">
        <w:rPr>
          <w:sz w:val="20"/>
        </w:rPr>
        <w:t xml:space="preserve"> meramente estimativos, estando conforme levantamento das despesas das edições anteriores, sendo necessária a cotação de preços do mercado local, para aferir o valor médio/referência para nortear o procedimento.</w:t>
      </w:r>
    </w:p>
    <w:p w:rsidR="00CA00CB" w:rsidRPr="00CA00CB" w:rsidRDefault="00CA00CB" w:rsidP="00CA00CB">
      <w:pPr>
        <w:pStyle w:val="Corpodetexto"/>
        <w:tabs>
          <w:tab w:val="left" w:pos="9214"/>
        </w:tabs>
        <w:spacing w:before="120" w:after="240"/>
        <w:rPr>
          <w:sz w:val="20"/>
        </w:rPr>
      </w:pPr>
      <w:r w:rsidRPr="008E4BBB">
        <w:rPr>
          <w:b/>
          <w:sz w:val="20"/>
        </w:rPr>
        <w:t>15.3</w:t>
      </w:r>
      <w:r w:rsidR="008E4BBB" w:rsidRPr="008E4BBB">
        <w:rPr>
          <w:b/>
          <w:sz w:val="20"/>
        </w:rPr>
        <w:t>.</w:t>
      </w:r>
      <w:r w:rsidRPr="00CA00CB">
        <w:rPr>
          <w:sz w:val="20"/>
        </w:rPr>
        <w:t xml:space="preserve"> Os valores finais para a aquisição pormenorizados para cada item deverão estar descritos no Mapa Comparativo de Preços juntado aos autos.</w:t>
      </w:r>
    </w:p>
    <w:p w:rsidR="00DE3ADB" w:rsidRPr="00190C47" w:rsidRDefault="00DE3ADB" w:rsidP="00122A8C">
      <w:pPr>
        <w:pStyle w:val="Nivel10"/>
        <w:numPr>
          <w:ilvl w:val="0"/>
          <w:numId w:val="34"/>
        </w:numPr>
        <w:shd w:val="clear" w:color="auto" w:fill="D9D9D9" w:themeFill="background1" w:themeFillShade="D9"/>
        <w:tabs>
          <w:tab w:val="left" w:pos="284"/>
        </w:tabs>
        <w:spacing w:before="0" w:line="240" w:lineRule="auto"/>
        <w:ind w:left="0" w:right="-57" w:firstLine="0"/>
        <w:rPr>
          <w:rFonts w:ascii="Times New Roman" w:hAnsi="Times New Roman" w:cs="Times New Roman"/>
          <w:bCs/>
          <w:color w:val="auto"/>
        </w:rPr>
      </w:pPr>
      <w:r w:rsidRPr="00190C47">
        <w:rPr>
          <w:rFonts w:ascii="Times New Roman" w:hAnsi="Times New Roman" w:cs="Times New Roman"/>
          <w:color w:val="auto"/>
        </w:rPr>
        <w:t>DOS RECURSOS ORÇAMENTÁRIOS.</w:t>
      </w:r>
    </w:p>
    <w:p w:rsidR="00DE3ADB" w:rsidRPr="000D4664" w:rsidRDefault="00DE3ADB" w:rsidP="008E4BBB">
      <w:pPr>
        <w:pStyle w:val="Nivel010"/>
        <w:numPr>
          <w:ilvl w:val="0"/>
          <w:numId w:val="0"/>
        </w:numPr>
        <w:tabs>
          <w:tab w:val="clear" w:pos="567"/>
          <w:tab w:val="left" w:pos="0"/>
          <w:tab w:val="left" w:pos="426"/>
        </w:tabs>
        <w:spacing w:before="0" w:after="120"/>
        <w:rPr>
          <w:rFonts w:ascii="Times New Roman" w:hAnsi="Times New Roman"/>
          <w:b w:val="0"/>
        </w:rPr>
      </w:pPr>
      <w:r w:rsidRPr="008E4BBB">
        <w:rPr>
          <w:rFonts w:ascii="Times New Roman" w:hAnsi="Times New Roman"/>
        </w:rPr>
        <w:t>1</w:t>
      </w:r>
      <w:r w:rsidR="00CA00CB" w:rsidRPr="008E4BBB">
        <w:rPr>
          <w:rFonts w:ascii="Times New Roman" w:hAnsi="Times New Roman"/>
        </w:rPr>
        <w:t>6</w:t>
      </w:r>
      <w:r w:rsidRPr="008E4BBB">
        <w:rPr>
          <w:rFonts w:ascii="Times New Roman" w:hAnsi="Times New Roman"/>
        </w:rPr>
        <w:t>.1.</w:t>
      </w:r>
      <w:r w:rsidRPr="00190C47">
        <w:rPr>
          <w:rFonts w:ascii="Times New Roman" w:hAnsi="Times New Roman"/>
        </w:rPr>
        <w:t xml:space="preserve"> </w:t>
      </w:r>
      <w:r w:rsidRPr="000D4664">
        <w:rPr>
          <w:rFonts w:ascii="Times New Roman" w:hAnsi="Times New Roman"/>
          <w:b w:val="0"/>
        </w:rPr>
        <w:t xml:space="preserve">As despesas decorrentes desta contratação estão programadas dos recursos do Tesouro Estadual, transferidos pela Secretaria de Educação a essa associação em conta especifica, para o exercício de </w:t>
      </w:r>
      <w:r w:rsidR="00094397" w:rsidRPr="00094397">
        <w:rPr>
          <w:rFonts w:ascii="Times New Roman" w:hAnsi="Times New Roman"/>
          <w:b w:val="0"/>
        </w:rPr>
        <w:t>2024</w:t>
      </w:r>
      <w:r w:rsidRPr="00094397">
        <w:rPr>
          <w:rFonts w:ascii="Times New Roman" w:hAnsi="Times New Roman"/>
          <w:b w:val="0"/>
        </w:rPr>
        <w:t>.</w:t>
      </w:r>
    </w:p>
    <w:p w:rsidR="00DE3ADB" w:rsidRPr="00AE50AF" w:rsidRDefault="006B0F06" w:rsidP="008E4BBB">
      <w:pPr>
        <w:shd w:val="clear" w:color="auto" w:fill="D9D9D9" w:themeFill="background1" w:themeFillShade="D9"/>
        <w:spacing w:after="120"/>
        <w:jc w:val="both"/>
        <w:rPr>
          <w:b/>
        </w:rPr>
      </w:pPr>
      <w:r>
        <w:rPr>
          <w:rFonts w:eastAsia="Calibri"/>
          <w:b/>
        </w:rPr>
        <w:t>17</w:t>
      </w:r>
      <w:r w:rsidR="00DE3ADB" w:rsidRPr="00AE50AF">
        <w:rPr>
          <w:rFonts w:eastAsia="Calibri"/>
          <w:b/>
        </w:rPr>
        <w:t xml:space="preserve">. </w:t>
      </w:r>
      <w:r w:rsidR="00DE3ADB" w:rsidRPr="00AE50AF">
        <w:rPr>
          <w:b/>
          <w:bCs/>
        </w:rPr>
        <w:t>CRITÉRIOS E PRÁTICAS DE SUSTENTABILIDADE</w:t>
      </w:r>
    </w:p>
    <w:p w:rsidR="00DE3ADB" w:rsidRPr="00AE50AF" w:rsidRDefault="00DE3ADB" w:rsidP="008E4BBB">
      <w:pPr>
        <w:spacing w:after="120"/>
        <w:jc w:val="both"/>
      </w:pPr>
      <w:r w:rsidRPr="008E4BBB">
        <w:rPr>
          <w:b/>
        </w:rPr>
        <w:t>1</w:t>
      </w:r>
      <w:r w:rsidR="006B0F06" w:rsidRPr="008E4BBB">
        <w:rPr>
          <w:b/>
        </w:rPr>
        <w:t>7</w:t>
      </w:r>
      <w:r w:rsidRPr="008E4BBB">
        <w:rPr>
          <w:b/>
        </w:rPr>
        <w:t>.1.</w:t>
      </w:r>
      <w:r w:rsidRPr="00AE50AF">
        <w:t xml:space="preserve"> Deverão ser observados em todas as contratações de bens e serviços, critérios de sustentabilidade ambiental, nos termos do ar</w:t>
      </w:r>
      <w:r>
        <w:t>t. 144 da Lei nº 14.133, de 2021.</w:t>
      </w:r>
      <w:r w:rsidRPr="00AE50AF">
        <w:t xml:space="preserve"> </w:t>
      </w:r>
    </w:p>
    <w:p w:rsidR="00DE3ADB" w:rsidRPr="00AE50AF" w:rsidRDefault="00DE3ADB" w:rsidP="008E4BBB">
      <w:pPr>
        <w:spacing w:after="120"/>
        <w:jc w:val="both"/>
      </w:pPr>
      <w:r w:rsidRPr="008E4BBB">
        <w:rPr>
          <w:b/>
        </w:rPr>
        <w:t>1</w:t>
      </w:r>
      <w:r w:rsidR="006B0F06" w:rsidRPr="008E4BBB">
        <w:rPr>
          <w:b/>
        </w:rPr>
        <w:t>7</w:t>
      </w:r>
      <w:r w:rsidRPr="008E4BBB">
        <w:rPr>
          <w:b/>
        </w:rPr>
        <w:t>.2.</w:t>
      </w:r>
      <w:r w:rsidRPr="00AE50AF">
        <w:t xml:space="preserve"> </w:t>
      </w:r>
      <w:r>
        <w:t>Os produtos </w:t>
      </w:r>
      <w:r w:rsidRPr="00AE50AF">
        <w:t>fornecidos deverão observar os critérios de sustentabilidade ambiental decorrentes de sua fabricação, nos termos da legislação pertinente e suas eventuais alterações.</w:t>
      </w:r>
    </w:p>
    <w:p w:rsidR="00DE3ADB" w:rsidRPr="00AE50AF" w:rsidRDefault="006B0F06" w:rsidP="008E4BBB">
      <w:pPr>
        <w:spacing w:after="120"/>
        <w:jc w:val="both"/>
      </w:pPr>
      <w:r w:rsidRPr="008E4BBB">
        <w:rPr>
          <w:b/>
        </w:rPr>
        <w:t>17</w:t>
      </w:r>
      <w:r w:rsidR="00DE3ADB" w:rsidRPr="008E4BBB">
        <w:rPr>
          <w:b/>
        </w:rPr>
        <w:t>.3.</w:t>
      </w:r>
      <w:r w:rsidR="00DE3ADB" w:rsidRPr="00AE50AF">
        <w:t xml:space="preserve"> A empresa deverá apresentar material constituído e embalado com critérios socioambientais vigentes, com os respectivos registros e comprovações oficiais, além de atentar para as exigências da Política de Resíduos Sólidos, se for o caso.</w:t>
      </w:r>
    </w:p>
    <w:p w:rsidR="00DE3ADB" w:rsidRPr="00190C47" w:rsidRDefault="00DE3ADB" w:rsidP="00DE3ADB">
      <w:pPr>
        <w:pStyle w:val="PargrafodaLista"/>
        <w:spacing w:after="0" w:line="360" w:lineRule="auto"/>
        <w:ind w:left="142" w:right="-57"/>
        <w:contextualSpacing/>
        <w:jc w:val="right"/>
        <w:rPr>
          <w:rFonts w:ascii="Times New Roman" w:hAnsi="Times New Roman"/>
          <w:b/>
          <w:bCs/>
          <w:sz w:val="20"/>
        </w:rPr>
      </w:pPr>
    </w:p>
    <w:p w:rsidR="00DE3ADB" w:rsidRPr="00190C47" w:rsidRDefault="00DE3ADB" w:rsidP="00DE3ADB">
      <w:pPr>
        <w:spacing w:line="360" w:lineRule="auto"/>
        <w:ind w:left="-57" w:right="-57"/>
        <w:jc w:val="right"/>
      </w:pPr>
      <w:r w:rsidRPr="00190C47">
        <w:t xml:space="preserve">Município </w:t>
      </w:r>
      <w:r w:rsidRPr="00761AA0">
        <w:t>de</w:t>
      </w:r>
      <w:r w:rsidR="00761AA0">
        <w:rPr>
          <w:b/>
          <w:bCs/>
        </w:rPr>
        <w:t xml:space="preserve"> </w:t>
      </w:r>
      <w:proofErr w:type="gramStart"/>
      <w:r w:rsidR="00761AA0">
        <w:rPr>
          <w:b/>
          <w:bCs/>
        </w:rPr>
        <w:t>Pugmil-TO</w:t>
      </w:r>
      <w:proofErr w:type="gramEnd"/>
      <w:r w:rsidR="00761AA0">
        <w:rPr>
          <w:b/>
          <w:bCs/>
        </w:rPr>
        <w:t xml:space="preserve">, 25 </w:t>
      </w:r>
      <w:r w:rsidRPr="00761AA0">
        <w:rPr>
          <w:bCs/>
        </w:rPr>
        <w:t>de</w:t>
      </w:r>
      <w:r w:rsidR="00761AA0">
        <w:rPr>
          <w:b/>
          <w:bCs/>
        </w:rPr>
        <w:t xml:space="preserve"> Julho </w:t>
      </w:r>
      <w:r w:rsidRPr="00761AA0">
        <w:rPr>
          <w:bCs/>
        </w:rPr>
        <w:t>de</w:t>
      </w:r>
      <w:r w:rsidR="00761AA0">
        <w:rPr>
          <w:b/>
          <w:bCs/>
        </w:rPr>
        <w:t xml:space="preserve"> 2024.</w:t>
      </w:r>
    </w:p>
    <w:p w:rsidR="00DE3ADB" w:rsidRPr="00190C47" w:rsidRDefault="00DE3ADB" w:rsidP="00DE3ADB">
      <w:pPr>
        <w:spacing w:line="360" w:lineRule="auto"/>
        <w:ind w:left="-57" w:right="-57"/>
        <w:jc w:val="center"/>
      </w:pPr>
    </w:p>
    <w:p w:rsidR="00DE3ADB" w:rsidRPr="00190C47" w:rsidRDefault="00DE3ADB" w:rsidP="00DE3ADB">
      <w:pPr>
        <w:spacing w:line="360" w:lineRule="auto"/>
        <w:ind w:right="-57"/>
      </w:pPr>
    </w:p>
    <w:p w:rsidR="00DE3ADB" w:rsidRPr="00761AA0" w:rsidRDefault="00761AA0" w:rsidP="00DE3ADB">
      <w:pPr>
        <w:spacing w:line="360" w:lineRule="auto"/>
        <w:ind w:left="-57" w:right="-57"/>
        <w:jc w:val="center"/>
        <w:rPr>
          <w:u w:val="single"/>
        </w:rPr>
      </w:pPr>
      <w:r>
        <w:rPr>
          <w:u w:val="single"/>
        </w:rPr>
        <w:t xml:space="preserve">Rose Meire Alves do Nascimento </w:t>
      </w:r>
    </w:p>
    <w:p w:rsidR="00DE3ADB" w:rsidRPr="00190C47" w:rsidRDefault="00761AA0" w:rsidP="00DE3ADB">
      <w:pPr>
        <w:spacing w:line="360" w:lineRule="auto"/>
        <w:ind w:left="-57" w:right="-57"/>
        <w:jc w:val="center"/>
      </w:pPr>
      <w:r>
        <w:t>Presidente da Associação de apoio a Escola Estadual Darcy Riberio</w:t>
      </w:r>
    </w:p>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Default="00DE3ADB" w:rsidP="00DE3ADB"/>
    <w:p w:rsidR="008E4BBB" w:rsidRDefault="008E4BBB" w:rsidP="00DE3ADB"/>
    <w:p w:rsidR="008E4BBB" w:rsidRDefault="008E4BBB" w:rsidP="00DE3ADB"/>
    <w:p w:rsidR="008E4BBB" w:rsidRDefault="008E4BBB" w:rsidP="00DE3ADB"/>
    <w:p w:rsidR="008E4BBB" w:rsidRDefault="008E4BBB" w:rsidP="00DE3ADB"/>
    <w:p w:rsidR="008E4BBB" w:rsidRPr="00DE3ADB" w:rsidRDefault="008E4BBB" w:rsidP="00DE3ADB"/>
    <w:p w:rsidR="00DE3ADB" w:rsidRPr="00DE3ADB" w:rsidRDefault="00DE3ADB" w:rsidP="00DE3ADB"/>
    <w:p w:rsidR="00DE3ADB" w:rsidRDefault="00DE3ADB" w:rsidP="00381AE2">
      <w:pPr>
        <w:keepNext/>
        <w:ind w:left="720"/>
        <w:jc w:val="center"/>
        <w:rPr>
          <w:b/>
        </w:rPr>
      </w:pPr>
    </w:p>
    <w:p w:rsidR="00381AE2" w:rsidRPr="00DE3ADB" w:rsidRDefault="00DE3ADB" w:rsidP="00381AE2">
      <w:pPr>
        <w:keepNext/>
        <w:ind w:left="720"/>
        <w:jc w:val="center"/>
        <w:rPr>
          <w:u w:val="single"/>
        </w:rPr>
      </w:pPr>
      <w:r>
        <w:rPr>
          <w:b/>
          <w:u w:val="single"/>
        </w:rPr>
        <w:t>ANEXO III</w:t>
      </w:r>
      <w:r w:rsidR="00381AE2" w:rsidRPr="00DE3ADB">
        <w:rPr>
          <w:b/>
          <w:u w:val="single"/>
        </w:rPr>
        <w:t xml:space="preserve"> DO EDITAL</w:t>
      </w:r>
    </w:p>
    <w:p w:rsidR="00381AE2" w:rsidRPr="00DE3ADB" w:rsidRDefault="00381AE2" w:rsidP="00381AE2">
      <w:pPr>
        <w:keepNext/>
        <w:jc w:val="center"/>
        <w:rPr>
          <w:b/>
          <w:u w:val="single"/>
        </w:rPr>
      </w:pPr>
    </w:p>
    <w:p w:rsidR="00770143" w:rsidRPr="00DE3ADB" w:rsidRDefault="00381AE2" w:rsidP="00381AE2">
      <w:pPr>
        <w:pStyle w:val="Ttulo1"/>
        <w:keepNext w:val="0"/>
        <w:widowControl w:val="0"/>
        <w:spacing w:line="276" w:lineRule="auto"/>
        <w:jc w:val="center"/>
        <w:rPr>
          <w:i w:val="0"/>
          <w:color w:val="000000"/>
          <w:sz w:val="20"/>
          <w:u w:val="single"/>
        </w:rPr>
      </w:pPr>
      <w:r w:rsidRPr="00DE3ADB">
        <w:rPr>
          <w:i w:val="0"/>
          <w:color w:val="000000"/>
          <w:sz w:val="20"/>
          <w:u w:val="single"/>
        </w:rPr>
        <w:t>MINUTA DE ATA DE REGISTRO DE PREÇOS</w:t>
      </w:r>
    </w:p>
    <w:p w:rsidR="00381AE2" w:rsidRPr="00381AE2" w:rsidRDefault="00381AE2" w:rsidP="00381AE2"/>
    <w:p w:rsidR="00DE3ADB" w:rsidRDefault="00DE3ADB" w:rsidP="005D2493">
      <w:pPr>
        <w:pStyle w:val="Ttulo1"/>
        <w:keepNext w:val="0"/>
        <w:widowControl w:val="0"/>
        <w:spacing w:line="276" w:lineRule="auto"/>
        <w:jc w:val="both"/>
        <w:rPr>
          <w:i w:val="0"/>
          <w:sz w:val="20"/>
        </w:rPr>
      </w:pPr>
    </w:p>
    <w:p w:rsidR="00770143" w:rsidRPr="00190C47" w:rsidRDefault="00770143" w:rsidP="005D2493">
      <w:pPr>
        <w:pStyle w:val="Ttulo1"/>
        <w:keepNext w:val="0"/>
        <w:widowControl w:val="0"/>
        <w:spacing w:line="276" w:lineRule="auto"/>
        <w:jc w:val="both"/>
        <w:rPr>
          <w:i w:val="0"/>
          <w:sz w:val="20"/>
        </w:rPr>
      </w:pPr>
      <w:r w:rsidRPr="00190C47">
        <w:rPr>
          <w:i w:val="0"/>
          <w:sz w:val="20"/>
        </w:rPr>
        <w:t xml:space="preserve">ATA DE </w:t>
      </w:r>
      <w:r w:rsidR="00381AE2">
        <w:rPr>
          <w:i w:val="0"/>
          <w:sz w:val="20"/>
        </w:rPr>
        <w:t xml:space="preserve">REGISTRO DE PREÇOS N.º </w:t>
      </w:r>
      <w:r w:rsidR="00AA0D41">
        <w:rPr>
          <w:i w:val="0"/>
          <w:sz w:val="20"/>
          <w:u w:val="single"/>
        </w:rPr>
        <w:t>02</w:t>
      </w:r>
      <w:bookmarkStart w:id="31" w:name="_GoBack"/>
      <w:bookmarkEnd w:id="31"/>
      <w:r w:rsidR="00381AE2" w:rsidRPr="00094397">
        <w:rPr>
          <w:i w:val="0"/>
          <w:sz w:val="20"/>
        </w:rPr>
        <w:t>_/</w:t>
      </w:r>
      <w:r w:rsidR="00381AE2">
        <w:rPr>
          <w:i w:val="0"/>
          <w:sz w:val="20"/>
        </w:rPr>
        <w:t>2024</w:t>
      </w:r>
    </w:p>
    <w:p w:rsidR="00770143" w:rsidRPr="00190C47" w:rsidRDefault="00381AE2" w:rsidP="005D2493">
      <w:pPr>
        <w:pStyle w:val="Ttulo1"/>
        <w:keepNext w:val="0"/>
        <w:widowControl w:val="0"/>
        <w:spacing w:line="276" w:lineRule="auto"/>
        <w:jc w:val="both"/>
        <w:rPr>
          <w:i w:val="0"/>
          <w:sz w:val="20"/>
        </w:rPr>
      </w:pPr>
      <w:r>
        <w:rPr>
          <w:i w:val="0"/>
          <w:sz w:val="20"/>
        </w:rPr>
        <w:t xml:space="preserve">PREGÃO ELETRÔNICO Nº </w:t>
      </w:r>
      <w:r w:rsidRPr="00094397">
        <w:rPr>
          <w:i w:val="0"/>
          <w:sz w:val="20"/>
        </w:rPr>
        <w:t>_</w:t>
      </w:r>
      <w:r w:rsidR="00AA0D41">
        <w:rPr>
          <w:i w:val="0"/>
          <w:sz w:val="20"/>
          <w:u w:val="single"/>
        </w:rPr>
        <w:t>02</w:t>
      </w:r>
      <w:r w:rsidRPr="00094397">
        <w:rPr>
          <w:i w:val="0"/>
          <w:sz w:val="20"/>
        </w:rPr>
        <w:t>_/</w:t>
      </w:r>
      <w:r>
        <w:rPr>
          <w:i w:val="0"/>
          <w:sz w:val="20"/>
        </w:rPr>
        <w:t>2024</w:t>
      </w:r>
    </w:p>
    <w:p w:rsidR="00770143" w:rsidRPr="00190C47" w:rsidRDefault="00770143" w:rsidP="005D2493">
      <w:pPr>
        <w:pStyle w:val="Ttulo1"/>
        <w:keepNext w:val="0"/>
        <w:widowControl w:val="0"/>
        <w:spacing w:line="276" w:lineRule="auto"/>
        <w:jc w:val="both"/>
        <w:rPr>
          <w:i w:val="0"/>
          <w:sz w:val="20"/>
        </w:rPr>
      </w:pPr>
      <w:r w:rsidRPr="00190C47">
        <w:rPr>
          <w:i w:val="0"/>
          <w:sz w:val="20"/>
        </w:rPr>
        <w:t xml:space="preserve">PROCESSO: </w:t>
      </w:r>
      <w:r w:rsidR="00AA0D41">
        <w:rPr>
          <w:i w:val="0"/>
          <w:sz w:val="20"/>
        </w:rPr>
        <w:t>004</w:t>
      </w:r>
      <w:r w:rsidR="00BB1859">
        <w:rPr>
          <w:i w:val="0"/>
          <w:sz w:val="20"/>
        </w:rPr>
        <w:t>/2024</w:t>
      </w:r>
    </w:p>
    <w:p w:rsidR="00770143" w:rsidRPr="00190C47" w:rsidRDefault="00770143" w:rsidP="00770143">
      <w:pPr>
        <w:spacing w:line="276" w:lineRule="auto"/>
      </w:pPr>
    </w:p>
    <w:p w:rsidR="00770143" w:rsidRPr="00190C47" w:rsidRDefault="00770143" w:rsidP="00770143">
      <w:pPr>
        <w:spacing w:line="276" w:lineRule="auto"/>
      </w:pPr>
    </w:p>
    <w:p w:rsidR="00381AE2" w:rsidRPr="00381AE2" w:rsidRDefault="00770143" w:rsidP="00381AE2">
      <w:pPr>
        <w:tabs>
          <w:tab w:val="center" w:pos="4779"/>
          <w:tab w:val="right" w:pos="9198"/>
        </w:tabs>
        <w:autoSpaceDE w:val="0"/>
        <w:autoSpaceDN w:val="0"/>
        <w:adjustRightInd w:val="0"/>
        <w:spacing w:before="120" w:after="120" w:line="276" w:lineRule="auto"/>
        <w:ind w:right="-28" w:firstLine="1418"/>
        <w:jc w:val="both"/>
      </w:pPr>
      <w:r w:rsidRPr="00381AE2">
        <w:rPr>
          <w:b/>
          <w:bCs/>
        </w:rPr>
        <w:t xml:space="preserve">A </w:t>
      </w:r>
      <w:r w:rsidR="00823477">
        <w:rPr>
          <w:b/>
          <w:bCs/>
        </w:rPr>
        <w:t xml:space="preserve">ASSOCIAÇÃO DE APOIO </w:t>
      </w:r>
      <w:r w:rsidR="00094397">
        <w:rPr>
          <w:b/>
          <w:bCs/>
        </w:rPr>
        <w:t>A ESCOLA ESTADUAL DARCY RIBEIRO</w:t>
      </w:r>
      <w:r w:rsidRPr="00381AE2">
        <w:t xml:space="preserve">, inscrita no </w:t>
      </w:r>
      <w:r w:rsidR="002B52BB" w:rsidRPr="00381AE2">
        <w:t>CNPJ</w:t>
      </w:r>
      <w:r w:rsidRPr="00381AE2">
        <w:t xml:space="preserve"> sob o Nº </w:t>
      </w:r>
      <w:r w:rsidR="00094397" w:rsidRPr="00094397">
        <w:rPr>
          <w:b/>
        </w:rPr>
        <w:t>02.382.845/0001-14</w:t>
      </w:r>
      <w:r w:rsidR="00BB1859">
        <w:t xml:space="preserve">, com sede na Av Paraná Nº </w:t>
      </w:r>
      <w:proofErr w:type="gramStart"/>
      <w:r w:rsidR="00BB1859">
        <w:t xml:space="preserve">S/N </w:t>
      </w:r>
      <w:r w:rsidRPr="00381AE2">
        <w:t>,</w:t>
      </w:r>
      <w:proofErr w:type="gramEnd"/>
      <w:r w:rsidRPr="00381AE2">
        <w:t xml:space="preserve"> C</w:t>
      </w:r>
      <w:r w:rsidR="00BB1859">
        <w:t>entro, Pugmil-TO</w:t>
      </w:r>
      <w:r w:rsidR="002B43FF" w:rsidRPr="00381AE2">
        <w:t xml:space="preserve">, </w:t>
      </w:r>
      <w:r w:rsidRPr="00381AE2">
        <w:t xml:space="preserve">neste </w:t>
      </w:r>
      <w:r w:rsidRPr="00381AE2">
        <w:rPr>
          <w:rFonts w:eastAsia="Arial"/>
        </w:rPr>
        <w:t xml:space="preserve">ato representado pelo </w:t>
      </w:r>
      <w:r w:rsidR="00BB1859">
        <w:t>Senhora</w:t>
      </w:r>
      <w:r w:rsidR="00BB1859">
        <w:rPr>
          <w:b/>
        </w:rPr>
        <w:t>, Rose Meire Alves do Nascimento</w:t>
      </w:r>
      <w:r w:rsidRPr="00381AE2">
        <w:rPr>
          <w:b/>
        </w:rPr>
        <w:t xml:space="preserve"> </w:t>
      </w:r>
      <w:r w:rsidRPr="00381AE2">
        <w:rPr>
          <w:bCs/>
        </w:rPr>
        <w:t xml:space="preserve">portador do RG nº </w:t>
      </w:r>
      <w:r w:rsidR="002B43FF" w:rsidRPr="00476538">
        <w:rPr>
          <w:bCs/>
          <w:highlight w:val="yellow"/>
        </w:rPr>
        <w:t>xxxxxxxxxxxxx</w:t>
      </w:r>
      <w:r w:rsidRPr="00381AE2">
        <w:rPr>
          <w:bCs/>
        </w:rPr>
        <w:t xml:space="preserve"> e inscrito no CPF nº</w:t>
      </w:r>
      <w:r w:rsidR="002B43FF" w:rsidRPr="00381AE2">
        <w:rPr>
          <w:bCs/>
        </w:rPr>
        <w:t xml:space="preserve"> </w:t>
      </w:r>
      <w:r w:rsidR="00AA0D41">
        <w:rPr>
          <w:bCs/>
        </w:rPr>
        <w:t>839.131.811-72</w:t>
      </w:r>
      <w:r w:rsidRPr="00381AE2">
        <w:rPr>
          <w:bCs/>
        </w:rPr>
        <w:t xml:space="preserve">, domiciliado nesta Capital, nomeado pelo Ato n° </w:t>
      </w:r>
      <w:r w:rsidR="002B43FF" w:rsidRPr="00381AE2">
        <w:rPr>
          <w:bCs/>
        </w:rPr>
        <w:t>xxx</w:t>
      </w:r>
      <w:r w:rsidR="002B52BB" w:rsidRPr="00381AE2">
        <w:rPr>
          <w:bCs/>
        </w:rPr>
        <w:t xml:space="preserve"> – nº</w:t>
      </w:r>
      <w:r w:rsidRPr="00381AE2">
        <w:rPr>
          <w:bCs/>
        </w:rPr>
        <w:t>, de</w:t>
      </w:r>
      <w:r w:rsidR="002B43FF" w:rsidRPr="00381AE2">
        <w:rPr>
          <w:bCs/>
        </w:rPr>
        <w:t xml:space="preserve"> </w:t>
      </w:r>
      <w:r w:rsidR="002B43FF" w:rsidRPr="00476538">
        <w:rPr>
          <w:bCs/>
          <w:highlight w:val="yellow"/>
        </w:rPr>
        <w:t>xx</w:t>
      </w:r>
      <w:r w:rsidR="002B43FF" w:rsidRPr="00381AE2">
        <w:rPr>
          <w:bCs/>
        </w:rPr>
        <w:t xml:space="preserve"> </w:t>
      </w:r>
      <w:r w:rsidRPr="00381AE2">
        <w:rPr>
          <w:bCs/>
        </w:rPr>
        <w:t xml:space="preserve">de </w:t>
      </w:r>
      <w:r w:rsidR="002B43FF" w:rsidRPr="00476538">
        <w:rPr>
          <w:bCs/>
          <w:highlight w:val="yellow"/>
        </w:rPr>
        <w:t>xxxxxx</w:t>
      </w:r>
      <w:r w:rsidR="00381AE2">
        <w:rPr>
          <w:bCs/>
        </w:rPr>
        <w:t xml:space="preserve"> de 2024</w:t>
      </w:r>
      <w:r w:rsidRPr="00381AE2">
        <w:rPr>
          <w:bCs/>
        </w:rPr>
        <w:t>.</w:t>
      </w:r>
      <w:r w:rsidR="00381AE2" w:rsidRPr="00381AE2">
        <w:t xml:space="preserve"> </w:t>
      </w:r>
      <w:proofErr w:type="gramStart"/>
      <w:r w:rsidR="00381AE2" w:rsidRPr="00381AE2">
        <w:t>considerando</w:t>
      </w:r>
      <w:proofErr w:type="gramEnd"/>
      <w:r w:rsidR="00381AE2" w:rsidRPr="00381AE2">
        <w:t xml:space="preserve"> o julgamento da licitação na modalidade de pregão, na forma eletrônica, para REGISTRO DE PREÇOS nº </w:t>
      </w:r>
      <w:r w:rsidR="00381AE2" w:rsidRPr="00485962">
        <w:rPr>
          <w:highlight w:val="yellow"/>
        </w:rPr>
        <w:t>......./20...</w:t>
      </w:r>
      <w:r w:rsidR="00381AE2" w:rsidRPr="00381AE2">
        <w:t xml:space="preserve">, publicada no </w:t>
      </w:r>
      <w:r w:rsidR="00381AE2" w:rsidRPr="00485962">
        <w:rPr>
          <w:highlight w:val="yellow"/>
        </w:rPr>
        <w:t xml:space="preserve">...... </w:t>
      </w:r>
      <w:proofErr w:type="gramStart"/>
      <w:r w:rsidR="00381AE2" w:rsidRPr="00485962">
        <w:rPr>
          <w:highlight w:val="yellow"/>
        </w:rPr>
        <w:t>de</w:t>
      </w:r>
      <w:proofErr w:type="gramEnd"/>
      <w:r w:rsidR="00381AE2" w:rsidRPr="00485962">
        <w:rPr>
          <w:highlight w:val="yellow"/>
        </w:rPr>
        <w:t xml:space="preserve"> ...../...../20.....,</w:t>
      </w:r>
      <w:r w:rsidR="00381AE2" w:rsidRPr="00381AE2">
        <w:t xml:space="preserve"> processo administrativo nº </w:t>
      </w:r>
      <w:r w:rsidR="00381AE2" w:rsidRPr="00476538">
        <w:rPr>
          <w:highlight w:val="yellow"/>
        </w:rPr>
        <w:t>xxxxxxxxxx</w:t>
      </w:r>
      <w:r w:rsidR="00381AE2" w:rsidRPr="00381AE2">
        <w:t>,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 no DECRETO nº 6.606, de 28 de março de 2023, no Decreto nº 11.462, de 31 de março de 2023, e em conformidade com as disposições a seguir:</w:t>
      </w:r>
    </w:p>
    <w:p w:rsidR="00770143" w:rsidRPr="00190C47" w:rsidRDefault="00770143" w:rsidP="00381AE2">
      <w:pPr>
        <w:pStyle w:val="western"/>
        <w:widowControl w:val="0"/>
        <w:spacing w:before="0" w:line="276" w:lineRule="auto"/>
        <w:rPr>
          <w:rFonts w:ascii="Times New Roman" w:hAnsi="Times New Roman"/>
          <w:sz w:val="20"/>
          <w:szCs w:val="20"/>
        </w:rPr>
      </w:pPr>
    </w:p>
    <w:p w:rsidR="00770143" w:rsidRPr="00190C47" w:rsidRDefault="00770143" w:rsidP="00770143">
      <w:pPr>
        <w:shd w:val="clear" w:color="auto" w:fill="BFBFBF"/>
        <w:autoSpaceDE w:val="0"/>
        <w:autoSpaceDN w:val="0"/>
        <w:adjustRightInd w:val="0"/>
        <w:spacing w:line="276" w:lineRule="auto"/>
        <w:rPr>
          <w:b/>
          <w:bCs/>
        </w:rPr>
      </w:pPr>
      <w:r w:rsidRPr="00190C47">
        <w:rPr>
          <w:b/>
        </w:rPr>
        <w:t xml:space="preserve">1. </w:t>
      </w:r>
      <w:r w:rsidRPr="00190C47">
        <w:rPr>
          <w:b/>
          <w:bCs/>
        </w:rPr>
        <w:t>DO OBJETO</w:t>
      </w:r>
    </w:p>
    <w:p w:rsidR="00770143" w:rsidRPr="00B450AE" w:rsidRDefault="00770143" w:rsidP="00770143">
      <w:pPr>
        <w:autoSpaceDE w:val="0"/>
        <w:autoSpaceDN w:val="0"/>
        <w:adjustRightInd w:val="0"/>
        <w:spacing w:line="276" w:lineRule="auto"/>
        <w:rPr>
          <w:b/>
          <w:bCs/>
        </w:rPr>
      </w:pPr>
    </w:p>
    <w:p w:rsidR="00770143" w:rsidRPr="008E4BBB" w:rsidRDefault="00770143" w:rsidP="00122A8C">
      <w:pPr>
        <w:pStyle w:val="PargrafodaLista"/>
        <w:numPr>
          <w:ilvl w:val="1"/>
          <w:numId w:val="20"/>
        </w:numPr>
        <w:tabs>
          <w:tab w:val="left" w:pos="0"/>
        </w:tabs>
        <w:ind w:right="-142"/>
        <w:jc w:val="both"/>
        <w:rPr>
          <w:rFonts w:ascii="Times New Roman" w:hAnsi="Times New Roman"/>
          <w:sz w:val="20"/>
        </w:rPr>
      </w:pPr>
      <w:r w:rsidRPr="00B450AE">
        <w:rPr>
          <w:rFonts w:ascii="Times New Roman" w:hAnsi="Times New Roman"/>
          <w:sz w:val="20"/>
        </w:rPr>
        <w:t xml:space="preserve">A </w:t>
      </w:r>
      <w:r w:rsidRPr="00827D89">
        <w:rPr>
          <w:rFonts w:ascii="Times New Roman" w:hAnsi="Times New Roman"/>
          <w:spacing w:val="-2"/>
          <w:sz w:val="20"/>
        </w:rPr>
        <w:t xml:space="preserve">presente Ata tem por objeto o </w:t>
      </w:r>
      <w:r w:rsidR="00381AE2" w:rsidRPr="00827D89">
        <w:rPr>
          <w:rFonts w:ascii="Times New Roman" w:hAnsi="Times New Roman"/>
          <w:spacing w:val="-2"/>
          <w:sz w:val="20"/>
        </w:rPr>
        <w:t xml:space="preserve">registro de preços </w:t>
      </w:r>
      <w:r w:rsidRPr="00827D89">
        <w:rPr>
          <w:rFonts w:ascii="Times New Roman" w:hAnsi="Times New Roman"/>
          <w:spacing w:val="-2"/>
          <w:sz w:val="20"/>
        </w:rPr>
        <w:t>para</w:t>
      </w:r>
      <w:r w:rsidR="008E4BBB">
        <w:rPr>
          <w:rFonts w:ascii="Times New Roman" w:hAnsi="Times New Roman"/>
          <w:spacing w:val="-2"/>
          <w:sz w:val="20"/>
        </w:rPr>
        <w:t xml:space="preserve"> </w:t>
      </w:r>
      <w:r w:rsidR="00827D89" w:rsidRPr="008E4BBB">
        <w:rPr>
          <w:rFonts w:ascii="Times New Roman" w:hAnsi="Times New Roman"/>
          <w:spacing w:val="-2"/>
          <w:sz w:val="20"/>
        </w:rPr>
        <w:t>aquisição</w:t>
      </w:r>
      <w:proofErr w:type="gramStart"/>
      <w:r w:rsidR="00827D89" w:rsidRPr="008E4BBB">
        <w:rPr>
          <w:rFonts w:ascii="Times New Roman" w:hAnsi="Times New Roman"/>
          <w:spacing w:val="-2"/>
          <w:sz w:val="20"/>
        </w:rPr>
        <w:t xml:space="preserve"> </w:t>
      </w:r>
      <w:r w:rsidR="008E4BBB" w:rsidRPr="008E4BBB">
        <w:rPr>
          <w:rFonts w:ascii="Times New Roman" w:hAnsi="Times New Roman"/>
          <w:color w:val="FF0000"/>
          <w:sz w:val="20"/>
          <w:highlight w:val="yellow"/>
        </w:rPr>
        <w:t xml:space="preserve"> </w:t>
      </w:r>
      <w:proofErr w:type="gramEnd"/>
      <w:r w:rsidR="008E4BBB" w:rsidRPr="008E4BBB">
        <w:rPr>
          <w:rFonts w:ascii="Times New Roman" w:hAnsi="Times New Roman"/>
          <w:color w:val="FF0000"/>
          <w:sz w:val="20"/>
          <w:highlight w:val="yellow"/>
        </w:rPr>
        <w:t>de _______ ex: limpeza e expediente (descrever os materiais que serão contratados)</w:t>
      </w:r>
      <w:r w:rsidR="00827D89" w:rsidRPr="00827D89">
        <w:rPr>
          <w:rFonts w:ascii="Times New Roman" w:hAnsi="Times New Roman"/>
          <w:spacing w:val="-2"/>
          <w:sz w:val="20"/>
        </w:rPr>
        <w:t xml:space="preserve"> para manutenção da Unidade </w:t>
      </w:r>
      <w:r w:rsidR="00827D89" w:rsidRPr="00823477">
        <w:rPr>
          <w:rFonts w:ascii="Times New Roman" w:hAnsi="Times New Roman"/>
          <w:spacing w:val="-2"/>
          <w:sz w:val="20"/>
          <w:highlight w:val="yellow"/>
        </w:rPr>
        <w:t>Escolar (nome da unidade escolar),</w:t>
      </w:r>
      <w:r w:rsidR="00827D89" w:rsidRPr="00827D89">
        <w:rPr>
          <w:rFonts w:ascii="Times New Roman" w:hAnsi="Times New Roman"/>
          <w:spacing w:val="-2"/>
          <w:sz w:val="20"/>
        </w:rPr>
        <w:t xml:space="preserve"> do município </w:t>
      </w:r>
      <w:r w:rsidR="00827D89" w:rsidRPr="00823477">
        <w:rPr>
          <w:rFonts w:ascii="Times New Roman" w:hAnsi="Times New Roman"/>
          <w:spacing w:val="-2"/>
          <w:sz w:val="20"/>
          <w:highlight w:val="yellow"/>
        </w:rPr>
        <w:t>(nome da cidade/TO)</w:t>
      </w:r>
      <w:r w:rsidR="007D760F" w:rsidRPr="00823477">
        <w:rPr>
          <w:rFonts w:ascii="Times New Roman" w:hAnsi="Times New Roman"/>
          <w:spacing w:val="-2"/>
          <w:sz w:val="20"/>
          <w:highlight w:val="yellow"/>
        </w:rPr>
        <w:t>,</w:t>
      </w:r>
      <w:r w:rsidRPr="00B450AE">
        <w:rPr>
          <w:rFonts w:ascii="Times New Roman" w:hAnsi="Times New Roman"/>
          <w:spacing w:val="-2"/>
          <w:sz w:val="20"/>
        </w:rPr>
        <w:t xml:space="preserve"> conforme as especificações técnicas descritas no</w:t>
      </w:r>
      <w:r w:rsidRPr="00B450AE">
        <w:rPr>
          <w:rFonts w:ascii="Times New Roman" w:hAnsi="Times New Roman"/>
          <w:sz w:val="20"/>
        </w:rPr>
        <w:t xml:space="preserve"> Termo de Referência, Anexo II do Edital, proveniente da sessão pública do </w:t>
      </w:r>
      <w:r w:rsidR="00381AE2" w:rsidRPr="00823477">
        <w:rPr>
          <w:rFonts w:ascii="Times New Roman" w:hAnsi="Times New Roman"/>
          <w:b/>
          <w:sz w:val="20"/>
        </w:rPr>
        <w:t xml:space="preserve">Pregão Eletrônico </w:t>
      </w:r>
      <w:r w:rsidR="00381AE2" w:rsidRPr="00476538">
        <w:rPr>
          <w:rFonts w:ascii="Times New Roman" w:hAnsi="Times New Roman"/>
          <w:b/>
          <w:sz w:val="20"/>
          <w:highlight w:val="yellow"/>
        </w:rPr>
        <w:t>___</w:t>
      </w:r>
      <w:r w:rsidR="00381AE2" w:rsidRPr="00823477">
        <w:rPr>
          <w:rFonts w:ascii="Times New Roman" w:hAnsi="Times New Roman"/>
          <w:b/>
          <w:sz w:val="20"/>
        </w:rPr>
        <w:t>/</w:t>
      </w:r>
      <w:r w:rsidR="00381AE2" w:rsidRPr="00B450AE">
        <w:rPr>
          <w:rFonts w:ascii="Times New Roman" w:hAnsi="Times New Roman"/>
          <w:b/>
          <w:sz w:val="20"/>
        </w:rPr>
        <w:t>2024</w:t>
      </w:r>
      <w:r w:rsidRPr="00B450AE">
        <w:rPr>
          <w:rFonts w:ascii="Times New Roman" w:hAnsi="Times New Roman"/>
          <w:b/>
          <w:sz w:val="20"/>
        </w:rPr>
        <w:t>, em epígrafe</w:t>
      </w:r>
      <w:r w:rsidRPr="00B450AE">
        <w:rPr>
          <w:rFonts w:ascii="Times New Roman" w:hAnsi="Times New Roman"/>
          <w:sz w:val="20"/>
        </w:rPr>
        <w:t>, que é parte integrante desta Ata, assim como as propostas vencedoras, independentemente de transcrição</w:t>
      </w:r>
      <w:r w:rsidR="00381AE2" w:rsidRPr="00B450AE">
        <w:rPr>
          <w:rFonts w:ascii="Times New Roman" w:hAnsi="Times New Roman"/>
          <w:sz w:val="20"/>
        </w:rPr>
        <w:t>.</w:t>
      </w:r>
    </w:p>
    <w:p w:rsidR="00770143" w:rsidRPr="008E4BBB" w:rsidRDefault="00770143" w:rsidP="008E4BBB">
      <w:pPr>
        <w:shd w:val="clear" w:color="auto" w:fill="BFBFBF"/>
        <w:autoSpaceDE w:val="0"/>
        <w:autoSpaceDN w:val="0"/>
        <w:adjustRightInd w:val="0"/>
        <w:spacing w:after="120"/>
        <w:rPr>
          <w:b/>
        </w:rPr>
      </w:pPr>
      <w:r w:rsidRPr="00190C47">
        <w:rPr>
          <w:b/>
          <w:bCs/>
        </w:rPr>
        <w:t xml:space="preserve">2. DOS PREÇOS, ESPECIFICAÇÕES E </w:t>
      </w:r>
      <w:proofErr w:type="gramStart"/>
      <w:r w:rsidRPr="00190C47">
        <w:rPr>
          <w:b/>
          <w:bCs/>
        </w:rPr>
        <w:t>QUANTI</w:t>
      </w:r>
      <w:r w:rsidR="00381AE2">
        <w:rPr>
          <w:b/>
          <w:bCs/>
        </w:rPr>
        <w:t>TATIVOS</w:t>
      </w:r>
      <w:proofErr w:type="gramEnd"/>
    </w:p>
    <w:p w:rsidR="00770143" w:rsidRDefault="00770143" w:rsidP="008E4BBB">
      <w:pPr>
        <w:autoSpaceDE w:val="0"/>
        <w:autoSpaceDN w:val="0"/>
        <w:adjustRightInd w:val="0"/>
        <w:spacing w:after="120"/>
        <w:jc w:val="both"/>
      </w:pPr>
      <w:r w:rsidRPr="00D02549">
        <w:t xml:space="preserve">2.1. </w:t>
      </w:r>
      <w:r w:rsidR="00381AE2" w:rsidRPr="00D02549">
        <w:t xml:space="preserve">O preço registrado, as especificações do objeto, as quantidades mínimas e máximas de cada item, </w:t>
      </w:r>
      <w:proofErr w:type="gramStart"/>
      <w:r w:rsidR="00381AE2" w:rsidRPr="00D02549">
        <w:t>fornecedor(</w:t>
      </w:r>
      <w:proofErr w:type="gramEnd"/>
      <w:r w:rsidR="00381AE2" w:rsidRPr="00D02549">
        <w:t>es) e as demais condições ofertadas na(s) proposta(s) são as que seguem</w:t>
      </w:r>
      <w:r w:rsidRPr="00D02549">
        <w:t xml:space="preserve">: </w:t>
      </w:r>
    </w:p>
    <w:p w:rsidR="00B450AE" w:rsidRDefault="00B450AE" w:rsidP="00B450AE">
      <w:pPr>
        <w:spacing w:line="276" w:lineRule="auto"/>
        <w:ind w:left="-108"/>
      </w:pPr>
    </w:p>
    <w:p w:rsidR="00B450AE" w:rsidRPr="00190C47" w:rsidRDefault="00B450AE" w:rsidP="00B450AE">
      <w:pPr>
        <w:spacing w:line="276" w:lineRule="auto"/>
        <w:ind w:left="-108"/>
      </w:pPr>
      <w:r w:rsidRPr="00190C47">
        <w:t>Fornecedor:</w:t>
      </w:r>
    </w:p>
    <w:p w:rsidR="00B450AE" w:rsidRDefault="00B450AE" w:rsidP="00B450AE">
      <w:pPr>
        <w:spacing w:line="276" w:lineRule="auto"/>
        <w:ind w:left="-108"/>
      </w:pPr>
      <w:r w:rsidRPr="00190C47">
        <w:t xml:space="preserve">CNPJ: </w:t>
      </w:r>
    </w:p>
    <w:p w:rsidR="00B450AE" w:rsidRDefault="00B450AE" w:rsidP="00B450AE">
      <w:pPr>
        <w:spacing w:line="276" w:lineRule="auto"/>
        <w:ind w:left="-108"/>
      </w:pPr>
      <w:r w:rsidRPr="00190C47">
        <w:t>Endereço:</w:t>
      </w:r>
    </w:p>
    <w:p w:rsidR="00B450AE" w:rsidRDefault="00B450AE" w:rsidP="00B450AE">
      <w:pPr>
        <w:autoSpaceDE w:val="0"/>
        <w:autoSpaceDN w:val="0"/>
        <w:adjustRightInd w:val="0"/>
        <w:spacing w:line="276" w:lineRule="auto"/>
        <w:jc w:val="both"/>
      </w:pPr>
    </w:p>
    <w:p w:rsidR="00B450AE" w:rsidRDefault="00B450AE" w:rsidP="00B450AE">
      <w:pPr>
        <w:autoSpaceDE w:val="0"/>
        <w:autoSpaceDN w:val="0"/>
        <w:adjustRightInd w:val="0"/>
        <w:spacing w:line="276" w:lineRule="auto"/>
        <w:jc w:val="both"/>
      </w:pP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991"/>
        <w:gridCol w:w="1276"/>
        <w:gridCol w:w="2551"/>
        <w:gridCol w:w="992"/>
        <w:gridCol w:w="1628"/>
        <w:gridCol w:w="1112"/>
      </w:tblGrid>
      <w:tr w:rsidR="00B450AE" w:rsidRPr="00190C47" w:rsidTr="00A52444">
        <w:trPr>
          <w:jc w:val="center"/>
        </w:trPr>
        <w:tc>
          <w:tcPr>
            <w:tcW w:w="1048" w:type="dxa"/>
            <w:shd w:val="clear" w:color="auto" w:fill="BFBFBF"/>
            <w:vAlign w:val="center"/>
          </w:tcPr>
          <w:p w:rsidR="00B450AE" w:rsidRPr="00190C47" w:rsidRDefault="00B450AE" w:rsidP="00A52444">
            <w:pPr>
              <w:pStyle w:val="Corpodetexto"/>
              <w:tabs>
                <w:tab w:val="center" w:pos="4252"/>
                <w:tab w:val="right" w:pos="8504"/>
              </w:tabs>
              <w:spacing w:line="276" w:lineRule="auto"/>
              <w:jc w:val="center"/>
              <w:rPr>
                <w:b/>
                <w:sz w:val="20"/>
              </w:rPr>
            </w:pPr>
            <w:r w:rsidRPr="00190C47">
              <w:rPr>
                <w:b/>
                <w:sz w:val="20"/>
              </w:rPr>
              <w:t>ITEM</w:t>
            </w:r>
          </w:p>
        </w:tc>
        <w:tc>
          <w:tcPr>
            <w:tcW w:w="991" w:type="dxa"/>
            <w:shd w:val="clear" w:color="auto" w:fill="BFBFBF"/>
            <w:vAlign w:val="center"/>
          </w:tcPr>
          <w:p w:rsidR="00B450AE" w:rsidRPr="00190C47" w:rsidRDefault="00B450AE" w:rsidP="00A52444">
            <w:pPr>
              <w:pStyle w:val="Corpodetexto"/>
              <w:tabs>
                <w:tab w:val="center" w:pos="4252"/>
                <w:tab w:val="right" w:pos="8504"/>
              </w:tabs>
              <w:spacing w:line="276" w:lineRule="auto"/>
              <w:jc w:val="center"/>
              <w:rPr>
                <w:b/>
                <w:sz w:val="20"/>
              </w:rPr>
            </w:pPr>
            <w:r w:rsidRPr="00190C47">
              <w:rPr>
                <w:b/>
                <w:sz w:val="20"/>
              </w:rPr>
              <w:t>QTD</w:t>
            </w:r>
          </w:p>
        </w:tc>
        <w:tc>
          <w:tcPr>
            <w:tcW w:w="1276" w:type="dxa"/>
            <w:shd w:val="clear" w:color="auto" w:fill="BFBFBF"/>
            <w:vAlign w:val="center"/>
          </w:tcPr>
          <w:p w:rsidR="00B450AE" w:rsidRPr="00190C47" w:rsidRDefault="00B450AE" w:rsidP="00A52444">
            <w:pPr>
              <w:pStyle w:val="Corpodetexto"/>
              <w:tabs>
                <w:tab w:val="center" w:pos="4252"/>
                <w:tab w:val="right" w:pos="8504"/>
              </w:tabs>
              <w:spacing w:line="276" w:lineRule="auto"/>
              <w:rPr>
                <w:b/>
                <w:sz w:val="20"/>
              </w:rPr>
            </w:pPr>
            <w:r w:rsidRPr="00190C47">
              <w:rPr>
                <w:b/>
                <w:sz w:val="20"/>
              </w:rPr>
              <w:t>UNIDADE</w:t>
            </w:r>
          </w:p>
        </w:tc>
        <w:tc>
          <w:tcPr>
            <w:tcW w:w="2551" w:type="dxa"/>
            <w:shd w:val="clear" w:color="auto" w:fill="BFBFBF"/>
            <w:vAlign w:val="center"/>
          </w:tcPr>
          <w:p w:rsidR="00B450AE" w:rsidRPr="00190C47" w:rsidRDefault="00B450AE" w:rsidP="00A52444">
            <w:pPr>
              <w:pStyle w:val="Corpodetexto"/>
              <w:tabs>
                <w:tab w:val="center" w:pos="4252"/>
                <w:tab w:val="right" w:pos="8504"/>
              </w:tabs>
              <w:spacing w:line="276" w:lineRule="auto"/>
              <w:rPr>
                <w:b/>
                <w:sz w:val="20"/>
              </w:rPr>
            </w:pPr>
            <w:r w:rsidRPr="00190C47">
              <w:rPr>
                <w:b/>
                <w:sz w:val="20"/>
              </w:rPr>
              <w:t>DESCRIMINAÇÃO</w:t>
            </w:r>
          </w:p>
        </w:tc>
        <w:tc>
          <w:tcPr>
            <w:tcW w:w="992" w:type="dxa"/>
            <w:shd w:val="clear" w:color="auto" w:fill="BFBFBF"/>
            <w:vAlign w:val="center"/>
          </w:tcPr>
          <w:p w:rsidR="00B450AE" w:rsidRPr="00190C47" w:rsidRDefault="00B450AE" w:rsidP="00A52444">
            <w:pPr>
              <w:pStyle w:val="Corpodetexto"/>
              <w:tabs>
                <w:tab w:val="center" w:pos="4252"/>
                <w:tab w:val="right" w:pos="8504"/>
              </w:tabs>
              <w:spacing w:line="276" w:lineRule="auto"/>
              <w:rPr>
                <w:b/>
                <w:sz w:val="20"/>
              </w:rPr>
            </w:pPr>
            <w:r w:rsidRPr="00190C47">
              <w:rPr>
                <w:b/>
                <w:sz w:val="20"/>
              </w:rPr>
              <w:t>MARCA</w:t>
            </w:r>
          </w:p>
        </w:tc>
        <w:tc>
          <w:tcPr>
            <w:tcW w:w="1628" w:type="dxa"/>
            <w:shd w:val="clear" w:color="auto" w:fill="BFBFBF"/>
            <w:vAlign w:val="center"/>
          </w:tcPr>
          <w:p w:rsidR="00B450AE" w:rsidRPr="00190C47" w:rsidRDefault="00B450AE" w:rsidP="00A52444">
            <w:pPr>
              <w:pStyle w:val="Corpodetexto"/>
              <w:tabs>
                <w:tab w:val="center" w:pos="4252"/>
                <w:tab w:val="right" w:pos="8504"/>
              </w:tabs>
              <w:spacing w:line="276" w:lineRule="auto"/>
              <w:rPr>
                <w:rFonts w:eastAsia="Calibri"/>
                <w:b/>
                <w:sz w:val="20"/>
              </w:rPr>
            </w:pPr>
            <w:r w:rsidRPr="00190C47">
              <w:rPr>
                <w:rFonts w:eastAsia="Calibri"/>
                <w:b/>
                <w:sz w:val="20"/>
              </w:rPr>
              <w:t>VALOR UNITÁRIO</w:t>
            </w:r>
          </w:p>
        </w:tc>
        <w:tc>
          <w:tcPr>
            <w:tcW w:w="1112" w:type="dxa"/>
            <w:shd w:val="clear" w:color="auto" w:fill="BFBFBF"/>
          </w:tcPr>
          <w:p w:rsidR="00B450AE" w:rsidRPr="00190C47" w:rsidRDefault="00B450AE" w:rsidP="00A52444">
            <w:pPr>
              <w:pStyle w:val="Corpodetexto"/>
              <w:tabs>
                <w:tab w:val="center" w:pos="4252"/>
                <w:tab w:val="right" w:pos="8504"/>
              </w:tabs>
              <w:spacing w:line="276" w:lineRule="auto"/>
              <w:rPr>
                <w:b/>
                <w:sz w:val="20"/>
              </w:rPr>
            </w:pPr>
            <w:r w:rsidRPr="00190C47">
              <w:rPr>
                <w:b/>
                <w:sz w:val="20"/>
              </w:rPr>
              <w:t>VALOR TOTAL</w:t>
            </w:r>
          </w:p>
        </w:tc>
      </w:tr>
      <w:tr w:rsidR="00B450AE" w:rsidRPr="00190C47" w:rsidTr="00A52444">
        <w:trPr>
          <w:jc w:val="center"/>
        </w:trPr>
        <w:tc>
          <w:tcPr>
            <w:tcW w:w="1048"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991"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1276"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2551"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992"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1628"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rFonts w:eastAsia="Calibri"/>
                <w:b/>
                <w:sz w:val="20"/>
              </w:rPr>
            </w:pPr>
          </w:p>
        </w:tc>
        <w:tc>
          <w:tcPr>
            <w:tcW w:w="1112" w:type="dxa"/>
            <w:shd w:val="clear" w:color="auto" w:fill="FFFFFF"/>
          </w:tcPr>
          <w:p w:rsidR="00B450AE" w:rsidRPr="00190C47" w:rsidRDefault="00B450AE" w:rsidP="00A52444">
            <w:pPr>
              <w:pStyle w:val="Corpodetexto"/>
              <w:tabs>
                <w:tab w:val="center" w:pos="4252"/>
                <w:tab w:val="right" w:pos="8504"/>
              </w:tabs>
              <w:spacing w:line="276" w:lineRule="auto"/>
              <w:jc w:val="center"/>
              <w:rPr>
                <w:b/>
                <w:sz w:val="20"/>
              </w:rPr>
            </w:pPr>
          </w:p>
        </w:tc>
      </w:tr>
    </w:tbl>
    <w:p w:rsidR="00B450AE" w:rsidRPr="00190C47" w:rsidRDefault="00B450AE" w:rsidP="00B450AE">
      <w:pPr>
        <w:ind w:left="-142" w:right="-144"/>
        <w:jc w:val="both"/>
      </w:pPr>
      <w:r w:rsidRPr="00190C47">
        <w:t>(AS ESPECIFICAÇÕES DETALHADAS DO OBJETO CONTRATADO SERÃO INSERIDAS NO MOMENTO DA ASSINATURA DO CONTRATO, COM BASE NA PROPOSTA DA EMPRESA VENCEDORA).</w:t>
      </w:r>
    </w:p>
    <w:p w:rsidR="00B450AE" w:rsidRPr="00D02549" w:rsidRDefault="00B450AE" w:rsidP="00B450AE">
      <w:pPr>
        <w:autoSpaceDE w:val="0"/>
        <w:autoSpaceDN w:val="0"/>
        <w:adjustRightInd w:val="0"/>
        <w:spacing w:line="276" w:lineRule="auto"/>
        <w:jc w:val="both"/>
      </w:pPr>
    </w:p>
    <w:p w:rsidR="00770143" w:rsidRPr="00D02549" w:rsidRDefault="00D02549" w:rsidP="00D02549">
      <w:pPr>
        <w:autoSpaceDE w:val="0"/>
        <w:spacing w:before="120" w:after="120" w:line="276" w:lineRule="auto"/>
        <w:jc w:val="both"/>
      </w:pPr>
      <w:r w:rsidRPr="00D02549">
        <w:t>2.2. A listagem do cadastro de reserva referente ao presente registro de preços consta como anexo a esta Ata.</w:t>
      </w:r>
    </w:p>
    <w:p w:rsidR="00770143" w:rsidRPr="00190C47" w:rsidRDefault="00770143" w:rsidP="00770143">
      <w:pPr>
        <w:pStyle w:val="Corpodetexto"/>
        <w:spacing w:line="276" w:lineRule="auto"/>
        <w:rPr>
          <w:sz w:val="20"/>
        </w:rPr>
      </w:pPr>
    </w:p>
    <w:p w:rsidR="00D02549" w:rsidRPr="00D02549" w:rsidRDefault="00B450AE" w:rsidP="00D02549">
      <w:pPr>
        <w:keepNext/>
        <w:shd w:val="clear" w:color="auto" w:fill="BFBFBF"/>
        <w:spacing w:line="276" w:lineRule="auto"/>
        <w:jc w:val="both"/>
        <w:rPr>
          <w:b/>
        </w:rPr>
      </w:pPr>
      <w:r>
        <w:rPr>
          <w:b/>
        </w:rPr>
        <w:t>3</w:t>
      </w:r>
      <w:r w:rsidR="00D02549" w:rsidRPr="00D02549">
        <w:rPr>
          <w:b/>
        </w:rPr>
        <w:t>. VALIDADE, FORMALIZAÇÃO DA ATA DE REGISTRO DE PREÇOS E CADASTRO RESERVA.</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iCs/>
        </w:rPr>
      </w:pPr>
      <w:r>
        <w:rPr>
          <w:rFonts w:ascii="Times New Roman" w:hAnsi="Times New Roman"/>
        </w:rPr>
        <w:t>3</w:t>
      </w:r>
      <w:r w:rsidR="00D02549" w:rsidRPr="00D02549">
        <w:rPr>
          <w:rFonts w:ascii="Times New Roman" w:hAnsi="Times New Roman"/>
        </w:rPr>
        <w:t xml:space="preserve">.1. </w:t>
      </w:r>
      <w:r w:rsidR="00D02549" w:rsidRPr="00D02549">
        <w:rPr>
          <w:rFonts w:ascii="Times New Roman" w:hAnsi="Times New Roman"/>
        </w:rPr>
        <w:tab/>
      </w:r>
      <w:r w:rsidR="008E4BBB" w:rsidRPr="007558D8">
        <w:rPr>
          <w:rFonts w:ascii="Times New Roman" w:hAnsi="Times New Roman"/>
          <w:shd w:val="clear" w:color="auto" w:fill="FFFFFF"/>
        </w:rPr>
        <w:t xml:space="preserve">O prazo de vigência da ata de registro de preços será de </w:t>
      </w:r>
      <w:r w:rsidR="008E4BBB">
        <w:rPr>
          <w:rFonts w:ascii="Times New Roman" w:hAnsi="Times New Roman"/>
          <w:shd w:val="clear" w:color="auto" w:fill="FFFFFF"/>
        </w:rPr>
        <w:t xml:space="preserve">(1) </w:t>
      </w:r>
      <w:r w:rsidR="008E4BBB" w:rsidRPr="007558D8">
        <w:rPr>
          <w:rFonts w:ascii="Times New Roman" w:hAnsi="Times New Roman"/>
          <w:shd w:val="clear" w:color="auto" w:fill="FFFFFF"/>
        </w:rPr>
        <w:t>um ano e poderá ser prorrogado, por igual período, desde que comprovado o preço vantajoso, conforme disposto no art. 262 do Decreto Estadual n° 6.606/2023.</w:t>
      </w:r>
    </w:p>
    <w:p w:rsidR="00D02549" w:rsidRPr="00D02549" w:rsidRDefault="00B450AE" w:rsidP="00122A8C">
      <w:pPr>
        <w:pStyle w:val="Nvel3-R"/>
        <w:numPr>
          <w:ilvl w:val="2"/>
          <w:numId w:val="9"/>
        </w:numPr>
        <w:tabs>
          <w:tab w:val="clear" w:pos="0"/>
        </w:tabs>
        <w:spacing w:line="240" w:lineRule="auto"/>
        <w:ind w:left="284"/>
        <w:rPr>
          <w:rFonts w:ascii="Times New Roman" w:hAnsi="Times New Roman"/>
          <w:i w:val="0"/>
          <w:iCs w:val="0"/>
          <w:color w:val="auto"/>
        </w:rPr>
      </w:pPr>
      <w:r>
        <w:rPr>
          <w:rFonts w:ascii="Times New Roman" w:hAnsi="Times New Roman"/>
          <w:i w:val="0"/>
          <w:iCs w:val="0"/>
          <w:color w:val="auto"/>
        </w:rPr>
        <w:t>3</w:t>
      </w:r>
      <w:r w:rsidR="00D02549" w:rsidRPr="00D02549">
        <w:rPr>
          <w:rFonts w:ascii="Times New Roman" w:hAnsi="Times New Roman"/>
          <w:i w:val="0"/>
          <w:iCs w:val="0"/>
          <w:color w:val="auto"/>
        </w:rPr>
        <w:t xml:space="preserve">.1.1.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00D02549" w:rsidRPr="00D02549">
        <w:rPr>
          <w:rFonts w:ascii="Times New Roman" w:hAnsi="Times New Roman"/>
          <w:i w:val="0"/>
          <w:iCs w:val="0"/>
          <w:color w:val="auto"/>
        </w:rPr>
        <w:t>1</w:t>
      </w:r>
      <w:proofErr w:type="gramEnd"/>
      <w:r w:rsidR="00D02549" w:rsidRPr="00D02549">
        <w:rPr>
          <w:rFonts w:ascii="Times New Roman" w:hAnsi="Times New Roman"/>
          <w:i w:val="0"/>
          <w:iCs w:val="0"/>
          <w:color w:val="auto"/>
        </w:rPr>
        <w:t xml:space="preserve"> (um) exercício financeiro.</w:t>
      </w:r>
    </w:p>
    <w:p w:rsidR="00D02549" w:rsidRPr="00D02549" w:rsidRDefault="00B450AE" w:rsidP="00122A8C">
      <w:pPr>
        <w:pStyle w:val="Nvel3-R"/>
        <w:numPr>
          <w:ilvl w:val="2"/>
          <w:numId w:val="9"/>
        </w:numPr>
        <w:tabs>
          <w:tab w:val="clear" w:pos="0"/>
        </w:tabs>
        <w:spacing w:line="240" w:lineRule="auto"/>
        <w:ind w:left="284"/>
        <w:rPr>
          <w:rFonts w:ascii="Times New Roman" w:hAnsi="Times New Roman"/>
          <w:i w:val="0"/>
          <w:iCs w:val="0"/>
          <w:color w:val="auto"/>
        </w:rPr>
      </w:pPr>
      <w:r>
        <w:rPr>
          <w:rFonts w:ascii="Times New Roman" w:hAnsi="Times New Roman"/>
          <w:i w:val="0"/>
          <w:iCs w:val="0"/>
          <w:color w:val="auto"/>
        </w:rPr>
        <w:t>3</w:t>
      </w:r>
      <w:r w:rsidR="00D02549" w:rsidRPr="00D02549">
        <w:rPr>
          <w:rFonts w:ascii="Times New Roman" w:hAnsi="Times New Roman"/>
          <w:i w:val="0"/>
          <w:iCs w:val="0"/>
          <w:color w:val="auto"/>
        </w:rPr>
        <w:t>.1.2. Na formalização do contrato ou do instrumento substituto deverá haver a indicação da disponibilidade dos créditos orçamentários respectivos.</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.2. A contratação com os fornecedores registrados na ata será formalizada pelo órgão ou pela en</w:t>
      </w:r>
      <w:r w:rsidR="00D02549" w:rsidRPr="00D02549">
        <w:rPr>
          <w:rFonts w:ascii="Times New Roman" w:eastAsia="Arial" w:hAnsi="Times New Roman"/>
        </w:rPr>
        <w:t>ti</w:t>
      </w:r>
      <w:r w:rsidR="00D02549" w:rsidRPr="00D02549">
        <w:rPr>
          <w:rFonts w:ascii="Times New Roman" w:hAnsi="Times New Roman"/>
        </w:rPr>
        <w:t>dade interessada por intermédio de instrumento contratual, emissão de nota de empenho de despesa, autorização de compra ou outro instrumento hábil, conforme o art. 95 da Lei nº 14.133, de 2021.</w:t>
      </w:r>
    </w:p>
    <w:p w:rsidR="00D02549" w:rsidRPr="00D02549" w:rsidRDefault="00B450AE" w:rsidP="001353A1">
      <w:pPr>
        <w:pStyle w:val="Nvel3"/>
        <w:tabs>
          <w:tab w:val="clear" w:pos="0"/>
        </w:tabs>
        <w:spacing w:line="240" w:lineRule="auto"/>
        <w:ind w:left="426" w:firstLine="0"/>
        <w:rPr>
          <w:rFonts w:ascii="Times New Roman" w:eastAsia="MS Mincho" w:hAnsi="Times New Roman"/>
          <w:lang w:eastAsia="zh-CN"/>
        </w:rPr>
      </w:pPr>
      <w:r>
        <w:rPr>
          <w:rFonts w:ascii="Times New Roman" w:eastAsia="MS Mincho" w:hAnsi="Times New Roman"/>
          <w:lang w:eastAsia="zh-CN"/>
        </w:rPr>
        <w:t>3</w:t>
      </w:r>
      <w:r w:rsidR="00D02549" w:rsidRPr="00D02549">
        <w:rPr>
          <w:rFonts w:ascii="Times New Roman" w:eastAsia="MS Mincho" w:hAnsi="Times New Roman"/>
          <w:lang w:eastAsia="zh-CN"/>
        </w:rPr>
        <w:t xml:space="preserve">.2.1.  O instrumento contratual de que trata o item 5.2. </w:t>
      </w:r>
      <w:proofErr w:type="gramStart"/>
      <w:r w:rsidR="00D02549" w:rsidRPr="00D02549">
        <w:rPr>
          <w:rFonts w:ascii="Times New Roman" w:eastAsia="MS Mincho" w:hAnsi="Times New Roman"/>
          <w:lang w:eastAsia="zh-CN"/>
        </w:rPr>
        <w:t>deverá</w:t>
      </w:r>
      <w:proofErr w:type="gramEnd"/>
      <w:r w:rsidR="00D02549" w:rsidRPr="00D02549">
        <w:rPr>
          <w:rFonts w:ascii="Times New Roman" w:eastAsia="MS Mincho" w:hAnsi="Times New Roman"/>
          <w:lang w:eastAsia="zh-CN"/>
        </w:rPr>
        <w:t xml:space="preserve"> ser assinado no prazo de validade da ata de registro de preços.</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.3. Os contratos decorrentes do sistema de registro de preços poderão ser alterados, observado o art. 124 da Lei nº 14.133, de 2021.</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.4. Após a homologação da licitação, deverão ser observadas as seguintes condições para formalização da ata de registro de preços:</w:t>
      </w:r>
    </w:p>
    <w:p w:rsidR="00D02549" w:rsidRPr="00D02549" w:rsidRDefault="00B450AE" w:rsidP="001353A1">
      <w:pPr>
        <w:pStyle w:val="Nvel3"/>
        <w:tabs>
          <w:tab w:val="clear" w:pos="0"/>
        </w:tabs>
        <w:spacing w:line="240" w:lineRule="auto"/>
        <w:ind w:left="0" w:firstLine="0"/>
        <w:rPr>
          <w:rFonts w:ascii="Times New Roman" w:hAnsi="Times New Roman"/>
        </w:rPr>
      </w:pPr>
      <w:r>
        <w:rPr>
          <w:rFonts w:ascii="Times New Roman" w:hAnsi="Times New Roman"/>
        </w:rPr>
        <w:t>3</w:t>
      </w:r>
      <w:r w:rsidR="00D02549" w:rsidRPr="00D02549">
        <w:rPr>
          <w:rFonts w:ascii="Times New Roman" w:hAnsi="Times New Roman"/>
        </w:rPr>
        <w:t>.4.1. Serão registrados na ata os preços e os quantita</w:t>
      </w:r>
      <w:r w:rsidR="00D02549" w:rsidRPr="00D02549">
        <w:rPr>
          <w:rFonts w:ascii="Times New Roman" w:eastAsia="Arial" w:hAnsi="Times New Roman"/>
        </w:rPr>
        <w:t>ti</w:t>
      </w:r>
      <w:r w:rsidR="00D02549" w:rsidRPr="00D02549">
        <w:rPr>
          <w:rFonts w:ascii="Times New Roman" w:hAnsi="Times New Roman"/>
        </w:rPr>
        <w:t>vos do adjudicatário, devendo ser observada a possibilidade de o licitante oferecer ou não proposta em quantitativo inferior ao máximo previsto no edital e se obrigar nos limites dela;</w:t>
      </w:r>
    </w:p>
    <w:p w:rsidR="00D02549" w:rsidRPr="00D02549" w:rsidRDefault="00B450AE" w:rsidP="001353A1">
      <w:pPr>
        <w:pStyle w:val="Nvel3"/>
        <w:tabs>
          <w:tab w:val="clear" w:pos="0"/>
        </w:tabs>
        <w:spacing w:line="240" w:lineRule="auto"/>
        <w:ind w:left="0" w:firstLine="0"/>
        <w:rPr>
          <w:rFonts w:ascii="Times New Roman" w:hAnsi="Times New Roman"/>
        </w:rPr>
      </w:pPr>
      <w:r>
        <w:rPr>
          <w:rFonts w:ascii="Times New Roman" w:hAnsi="Times New Roman"/>
        </w:rPr>
        <w:t>3</w:t>
      </w:r>
      <w:r w:rsidR="00D02549" w:rsidRPr="00D02549">
        <w:rPr>
          <w:rFonts w:ascii="Times New Roman" w:hAnsi="Times New Roman"/>
        </w:rPr>
        <w:t>.4.2. Será incluído na ata, na forma de anexo, o registro dos licitantes ou dos fornecedores que:</w:t>
      </w:r>
    </w:p>
    <w:p w:rsidR="00D02549" w:rsidRPr="00D02549" w:rsidRDefault="00B450AE" w:rsidP="001353A1">
      <w:pPr>
        <w:pStyle w:val="Nvel4"/>
        <w:numPr>
          <w:ilvl w:val="3"/>
          <w:numId w:val="0"/>
        </w:numPr>
        <w:spacing w:line="240" w:lineRule="auto"/>
        <w:ind w:left="284"/>
        <w:rPr>
          <w:rFonts w:ascii="Times New Roman" w:hAnsi="Times New Roman"/>
        </w:rPr>
      </w:pPr>
      <w:r>
        <w:rPr>
          <w:rFonts w:ascii="Times New Roman" w:hAnsi="Times New Roman"/>
        </w:rPr>
        <w:t>3</w:t>
      </w:r>
      <w:r w:rsidR="00D02549" w:rsidRPr="00D02549">
        <w:rPr>
          <w:rFonts w:ascii="Times New Roman" w:hAnsi="Times New Roman"/>
        </w:rPr>
        <w:t xml:space="preserve">.4.2.1. Aceitarem cotar os bens, as obras ou os serviços com preços iguais aos do </w:t>
      </w:r>
      <w:proofErr w:type="gramStart"/>
      <w:r w:rsidR="00D02549" w:rsidRPr="00D02549">
        <w:rPr>
          <w:rFonts w:ascii="Times New Roman" w:hAnsi="Times New Roman"/>
        </w:rPr>
        <w:t>adjudicatário, observada</w:t>
      </w:r>
      <w:proofErr w:type="gramEnd"/>
      <w:r w:rsidR="00D02549" w:rsidRPr="00D02549">
        <w:rPr>
          <w:rFonts w:ascii="Times New Roman" w:hAnsi="Times New Roman"/>
        </w:rPr>
        <w:t xml:space="preserve"> a classificação da licitação; e </w:t>
      </w:r>
    </w:p>
    <w:p w:rsidR="00D02549" w:rsidRPr="00D02549" w:rsidRDefault="00B450AE" w:rsidP="001353A1">
      <w:pPr>
        <w:pStyle w:val="Nvel4"/>
        <w:numPr>
          <w:ilvl w:val="3"/>
          <w:numId w:val="0"/>
        </w:numPr>
        <w:spacing w:line="240" w:lineRule="auto"/>
        <w:ind w:left="284"/>
        <w:rPr>
          <w:rFonts w:ascii="Times New Roman" w:hAnsi="Times New Roman"/>
        </w:rPr>
      </w:pPr>
      <w:r>
        <w:rPr>
          <w:rFonts w:ascii="Times New Roman" w:hAnsi="Times New Roman"/>
        </w:rPr>
        <w:t>3</w:t>
      </w:r>
      <w:r w:rsidR="00D02549" w:rsidRPr="00D02549">
        <w:rPr>
          <w:rFonts w:ascii="Times New Roman" w:hAnsi="Times New Roman"/>
        </w:rPr>
        <w:t xml:space="preserve">.4.2.2. Mantiverem sua proposta original. </w:t>
      </w:r>
      <w:bookmarkStart w:id="32" w:name="cadastro_reserva"/>
      <w:bookmarkEnd w:id="32"/>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.4.2.3. Será respeitada, nas contratações, a ordem de classificação dos licitantes ou dos fornecedores registrados na ata.</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.5. O r</w:t>
      </w:r>
      <w:r w:rsidR="007314B4">
        <w:rPr>
          <w:rFonts w:ascii="Times New Roman" w:hAnsi="Times New Roman"/>
        </w:rPr>
        <w:t>egistro a que se refere o item 3</w:t>
      </w:r>
      <w:r w:rsidR="00D02549" w:rsidRPr="00D02549">
        <w:rPr>
          <w:rFonts w:ascii="Times New Roman" w:hAnsi="Times New Roman"/>
        </w:rPr>
        <w:t>.4.2</w:t>
      </w:r>
      <w:r w:rsidR="00D02549" w:rsidRPr="00D02549">
        <w:rPr>
          <w:rFonts w:ascii="Times New Roman" w:hAnsi="Times New Roman"/>
          <w:b/>
          <w:bCs/>
        </w:rPr>
        <w:t xml:space="preserve"> </w:t>
      </w:r>
      <w:r w:rsidR="00D02549" w:rsidRPr="00D02549">
        <w:rPr>
          <w:rFonts w:ascii="Times New Roman" w:hAnsi="Times New Roman"/>
        </w:rPr>
        <w:t>tem por obje</w:t>
      </w:r>
      <w:r w:rsidR="00D02549" w:rsidRPr="00D02549">
        <w:rPr>
          <w:rFonts w:ascii="Times New Roman" w:eastAsia="Arial" w:hAnsi="Times New Roman"/>
        </w:rPr>
        <w:t>ti</w:t>
      </w:r>
      <w:r w:rsidR="00D02549" w:rsidRPr="00D02549">
        <w:rPr>
          <w:rFonts w:ascii="Times New Roman" w:hAnsi="Times New Roman"/>
        </w:rPr>
        <w:t>vo a formação de cadastro de reserva para o caso de impossibilidade de atendimento pelo signatário da ata.</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.6. Para fins da ordem de classificação, os licitantes ou fornecedores que aceitarem reduzir suas propostas para o preço do adjudicatário antecederão aqueles que mantiverem sua proposta original.</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.7. A habilitação dos licitantes que comporão o cadastro de reserva a que se refere o item</w:t>
      </w:r>
      <w:r w:rsidR="007314B4">
        <w:rPr>
          <w:rFonts w:ascii="Times New Roman" w:hAnsi="Times New Roman"/>
        </w:rPr>
        <w:t xml:space="preserve"> </w:t>
      </w:r>
      <w:proofErr w:type="gramStart"/>
      <w:r w:rsidR="007314B4">
        <w:rPr>
          <w:rFonts w:ascii="Times New Roman" w:hAnsi="Times New Roman"/>
        </w:rPr>
        <w:t>3</w:t>
      </w:r>
      <w:proofErr w:type="gramEnd"/>
      <w:r w:rsidR="00D02549" w:rsidRPr="00D02549">
        <w:rPr>
          <w:rFonts w:ascii="Times New Roman" w:hAnsi="Times New Roman"/>
        </w:rPr>
        <w:t xml:space="preserve"> somente será efetuada quando houver necessidade de contratação dos licitantes remanescentes, nas seguintes hipóteses:</w:t>
      </w:r>
      <w:bookmarkStart w:id="33" w:name="habilitacao_reserva"/>
      <w:bookmarkEnd w:id="33"/>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.7.1. Quando o licitante vencedor não assinar a ata de registro de preços, no prazo e nas condições estabelecidos no edital;</w:t>
      </w:r>
      <w:r w:rsidR="00D02549" w:rsidRPr="00D02549">
        <w:rPr>
          <w:rFonts w:ascii="Times New Roman" w:hAnsi="Times New Roman"/>
          <w:color w:val="FF0000"/>
        </w:rPr>
        <w:t xml:space="preserve"> </w:t>
      </w:r>
      <w:proofErr w:type="gramStart"/>
      <w:r w:rsidR="00D02549" w:rsidRPr="00D02549">
        <w:rPr>
          <w:rFonts w:ascii="Times New Roman" w:hAnsi="Times New Roman"/>
        </w:rPr>
        <w:t>e</w:t>
      </w:r>
      <w:proofErr w:type="gramEnd"/>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.7.2. Quando houver o cancelamento do registro do licitante ou do registro de preços n</w:t>
      </w:r>
      <w:r w:rsidR="007314B4">
        <w:rPr>
          <w:rFonts w:ascii="Times New Roman" w:hAnsi="Times New Roman"/>
        </w:rPr>
        <w:t xml:space="preserve">as hipóteses previstas no item </w:t>
      </w:r>
      <w:proofErr w:type="gramStart"/>
      <w:r w:rsidR="007314B4">
        <w:rPr>
          <w:rFonts w:ascii="Times New Roman" w:hAnsi="Times New Roman"/>
        </w:rPr>
        <w:t>6</w:t>
      </w:r>
      <w:proofErr w:type="gramEnd"/>
      <w:r w:rsidR="00D02549" w:rsidRPr="00D02549">
        <w:rPr>
          <w:rFonts w:ascii="Times New Roman" w:hAnsi="Times New Roman"/>
        </w:rPr>
        <w:t>.</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 xml:space="preserve">.8. Após a homologação da licitação ou da contratação direta, o licitante mais bem classificado ou o fornecedor, no caso da contratação direta, será convocado para assinar a ata de registro de preços, no prazo e </w:t>
      </w:r>
      <w:r w:rsidR="00D02549" w:rsidRPr="00D02549">
        <w:rPr>
          <w:rFonts w:ascii="Times New Roman" w:hAnsi="Times New Roman"/>
        </w:rPr>
        <w:lastRenderedPageBreak/>
        <w:t xml:space="preserve">nas condições estabelecidos no edital de licitação ou no aviso de contratação direta, </w:t>
      </w:r>
      <w:proofErr w:type="gramStart"/>
      <w:r w:rsidR="00D02549" w:rsidRPr="00D02549">
        <w:rPr>
          <w:rFonts w:ascii="Times New Roman" w:hAnsi="Times New Roman"/>
        </w:rPr>
        <w:t>sob pena</w:t>
      </w:r>
      <w:proofErr w:type="gramEnd"/>
      <w:r w:rsidR="00D02549" w:rsidRPr="00D02549">
        <w:rPr>
          <w:rFonts w:ascii="Times New Roman" w:hAnsi="Times New Roman"/>
        </w:rPr>
        <w:t xml:space="preserve"> de decair o direito, sem prejuízo das sanções previstas na Lei nº 14.133, de 2021.</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 xml:space="preserve">.8.1. O prazo de convocação poderá ser prorrogado </w:t>
      </w:r>
      <w:proofErr w:type="gramStart"/>
      <w:r w:rsidR="00D02549" w:rsidRPr="00D02549">
        <w:rPr>
          <w:rFonts w:ascii="Times New Roman" w:hAnsi="Times New Roman"/>
        </w:rPr>
        <w:t>1</w:t>
      </w:r>
      <w:proofErr w:type="gramEnd"/>
      <w:r w:rsidR="00D02549" w:rsidRPr="00D02549">
        <w:rPr>
          <w:rFonts w:ascii="Times New Roman" w:hAnsi="Times New Roman"/>
        </w:rPr>
        <w:t xml:space="preserve"> (uma) vez, por igual período, mediante solicitação do licitante ou fornecedor convocado, desde que apresentada dentro do prazo, devidamente justificada, e que a justificativa seja aceita pela Administração.</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.9. Quando o convocado não assinar a ata de registro de preços no prazo e nas condições estabelecidos no edital ou no aviso de contratação, e observado o disposto no item</w:t>
      </w:r>
      <w:r w:rsidR="00897571">
        <w:rPr>
          <w:rFonts w:ascii="Times New Roman" w:hAnsi="Times New Roman"/>
        </w:rPr>
        <w:t xml:space="preserve"> 3</w:t>
      </w:r>
      <w:r w:rsidR="00D02549" w:rsidRPr="00D02549">
        <w:rPr>
          <w:rFonts w:ascii="Times New Roman" w:hAnsi="Times New Roman"/>
        </w:rPr>
        <w:t>.7 e subitens, fica facultado à A</w:t>
      </w:r>
      <w:r w:rsidR="00897571">
        <w:rPr>
          <w:rFonts w:ascii="Times New Roman" w:hAnsi="Times New Roman"/>
        </w:rPr>
        <w:t>ssociação de Apoio</w:t>
      </w:r>
      <w:r w:rsidR="00D02549" w:rsidRPr="00D02549">
        <w:rPr>
          <w:rFonts w:ascii="Times New Roman" w:hAnsi="Times New Roman"/>
        </w:rPr>
        <w:t xml:space="preserve"> convocar os licitantes remanescentes do cadastro de reserva, na ordem de classificação, para fazê-lo em igual prazo e nas condições propostas pelo primeiro classificado.</w:t>
      </w:r>
      <w:bookmarkStart w:id="34" w:name="recusa_dos_que_baixaram_preco"/>
      <w:bookmarkEnd w:id="34"/>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 xml:space="preserve">.10. </w:t>
      </w:r>
      <w:r w:rsidR="00897571" w:rsidRPr="007558D8">
        <w:rPr>
          <w:rFonts w:ascii="Times New Roman" w:hAnsi="Times New Roman"/>
        </w:rPr>
        <w:t>Na hipótese de nenhum d</w:t>
      </w:r>
      <w:r w:rsidR="00897571">
        <w:rPr>
          <w:rFonts w:ascii="Times New Roman" w:hAnsi="Times New Roman"/>
        </w:rPr>
        <w:t xml:space="preserve">os licitantes </w:t>
      </w:r>
      <w:proofErr w:type="gramStart"/>
      <w:r w:rsidR="00897571">
        <w:rPr>
          <w:rFonts w:ascii="Times New Roman" w:hAnsi="Times New Roman"/>
        </w:rPr>
        <w:t>aceitar</w:t>
      </w:r>
      <w:proofErr w:type="gramEnd"/>
      <w:r w:rsidR="00897571">
        <w:rPr>
          <w:rFonts w:ascii="Times New Roman" w:hAnsi="Times New Roman"/>
        </w:rPr>
        <w:t xml:space="preserve"> cotar os bens, obras ou os serviços com preços iguais ao do adjudicatário que trata o item 3</w:t>
      </w:r>
      <w:r w:rsidR="00897571" w:rsidRPr="007558D8">
        <w:rPr>
          <w:rFonts w:ascii="Times New Roman" w:hAnsi="Times New Roman"/>
        </w:rPr>
        <w:t xml:space="preserve">.4.2.1, a </w:t>
      </w:r>
      <w:r w:rsidR="00761AA0" w:rsidRPr="00761AA0">
        <w:rPr>
          <w:rFonts w:ascii="Times New Roman" w:hAnsi="Times New Roman"/>
        </w:rPr>
        <w:t xml:space="preserve">Associação de Apoio à Escola </w:t>
      </w:r>
      <w:r w:rsidR="00761AA0">
        <w:rPr>
          <w:rFonts w:ascii="Times New Roman" w:hAnsi="Times New Roman"/>
        </w:rPr>
        <w:t>Estadual Darcy Ribeiro</w:t>
      </w:r>
      <w:r w:rsidR="00897571" w:rsidRPr="007558D8">
        <w:rPr>
          <w:rFonts w:ascii="Times New Roman" w:hAnsi="Times New Roman"/>
        </w:rPr>
        <w:t>, observados o valor es</w:t>
      </w:r>
      <w:r w:rsidR="00897571" w:rsidRPr="007558D8">
        <w:rPr>
          <w:rFonts w:ascii="Times New Roman" w:eastAsia="Arial" w:hAnsi="Times New Roman"/>
        </w:rPr>
        <w:t>ti</w:t>
      </w:r>
      <w:r w:rsidR="00897571" w:rsidRPr="007558D8">
        <w:rPr>
          <w:rFonts w:ascii="Times New Roman" w:hAnsi="Times New Roman"/>
        </w:rPr>
        <w:t>mado e sua eventual atualização nos termos do edital, poderá</w:t>
      </w:r>
      <w:r w:rsidR="00D02549" w:rsidRPr="00D02549">
        <w:rPr>
          <w:rFonts w:ascii="Times New Roman" w:hAnsi="Times New Roman"/>
        </w:rPr>
        <w:t>:</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 xml:space="preserve">.10.1. 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00D02549" w:rsidRPr="00D02549">
        <w:rPr>
          <w:rFonts w:ascii="Times New Roman" w:hAnsi="Times New Roman"/>
        </w:rPr>
        <w:t>ou</w:t>
      </w:r>
      <w:proofErr w:type="gramEnd"/>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.10.2. Adjudicar e firmar o contrato nas condições ofertadas pelos licitantes ou fornecedores remanescentes, atendida a ordem classificatória, quando frustrada a negociação de melhor condição.</w:t>
      </w:r>
    </w:p>
    <w:p w:rsidR="00770143"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.11.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D02549" w:rsidRPr="00D02549" w:rsidRDefault="00B450AE" w:rsidP="001353A1">
      <w:pPr>
        <w:keepNext/>
        <w:shd w:val="clear" w:color="auto" w:fill="BFBFBF"/>
        <w:autoSpaceDE w:val="0"/>
        <w:spacing w:after="120"/>
        <w:jc w:val="both"/>
        <w:rPr>
          <w:b/>
        </w:rPr>
      </w:pPr>
      <w:r>
        <w:rPr>
          <w:b/>
        </w:rPr>
        <w:t>4</w:t>
      </w:r>
      <w:r w:rsidR="00D02549" w:rsidRPr="00D02549">
        <w:rPr>
          <w:b/>
        </w:rPr>
        <w:t>. ALTERAÇÃO OU ATUALIZAÇÃO DOS PREÇOS REGISTRADOS</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4</w:t>
      </w:r>
      <w:r w:rsidR="00D02549" w:rsidRPr="00D02549">
        <w:rPr>
          <w:rFonts w:ascii="Times New Roman" w:hAnsi="Times New Roman"/>
        </w:rPr>
        <w:t>.1. Os preços registrados poderão ser alterados ou atualizados em decorrência de eventual redução dos preços pra</w:t>
      </w:r>
      <w:r w:rsidR="00D02549" w:rsidRPr="00D02549">
        <w:rPr>
          <w:rFonts w:ascii="Times New Roman" w:eastAsia="Calibri" w:hAnsi="Times New Roman"/>
        </w:rPr>
        <w:t>ti</w:t>
      </w:r>
      <w:r w:rsidR="00D02549" w:rsidRPr="00D02549">
        <w:rPr>
          <w:rFonts w:ascii="Times New Roman" w:hAnsi="Times New Roman"/>
        </w:rPr>
        <w:t>cados no mercado ou de fato que eleve o custo dos bens, das obras ou dos serviços registrados, nas seguintes situações:</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4</w:t>
      </w:r>
      <w:r w:rsidR="00D02549" w:rsidRPr="00D02549">
        <w:rPr>
          <w:rFonts w:ascii="Times New Roman" w:hAnsi="Times New Roman"/>
        </w:rPr>
        <w:t>.1.1.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4</w:t>
      </w:r>
      <w:r w:rsidR="00D02549" w:rsidRPr="00D02549">
        <w:rPr>
          <w:rFonts w:ascii="Times New Roman" w:hAnsi="Times New Roman"/>
        </w:rPr>
        <w:t>.1.2. Em caso de criação, alteração ou ex</w:t>
      </w:r>
      <w:r w:rsidR="00D02549" w:rsidRPr="00D02549">
        <w:rPr>
          <w:rFonts w:ascii="Times New Roman" w:eastAsia="Calibri" w:hAnsi="Times New Roman"/>
        </w:rPr>
        <w:t>ti</w:t>
      </w:r>
      <w:r w:rsidR="00D02549" w:rsidRPr="00D02549">
        <w:rPr>
          <w:rFonts w:ascii="Times New Roman" w:hAnsi="Times New Roman"/>
        </w:rPr>
        <w:t xml:space="preserve">nção de quaisquer tributos ou encargos legais ou a superveniência de disposições legais, com comprovada repercussão sobre os preços registrados; </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4</w:t>
      </w:r>
      <w:r w:rsidR="00D02549" w:rsidRPr="00D02549">
        <w:rPr>
          <w:rFonts w:ascii="Times New Roman" w:hAnsi="Times New Roman"/>
        </w:rPr>
        <w:t>.1.3. Na hipótese de previsão no edital de cláusula de reajustamento ou repactuação sobre os preços registrados, nos termos da Lei nº 14.133, de 2021.</w:t>
      </w:r>
    </w:p>
    <w:p w:rsidR="00D02549" w:rsidRPr="00D02549" w:rsidRDefault="00B450AE" w:rsidP="001353A1">
      <w:pPr>
        <w:pStyle w:val="Nvel4"/>
        <w:numPr>
          <w:ilvl w:val="3"/>
          <w:numId w:val="0"/>
        </w:numPr>
        <w:spacing w:line="240" w:lineRule="auto"/>
        <w:ind w:left="567"/>
        <w:rPr>
          <w:rFonts w:ascii="Times New Roman" w:hAnsi="Times New Roman"/>
        </w:rPr>
      </w:pPr>
      <w:r>
        <w:rPr>
          <w:rFonts w:ascii="Times New Roman" w:hAnsi="Times New Roman"/>
        </w:rPr>
        <w:t>4</w:t>
      </w:r>
      <w:r w:rsidR="00D02549" w:rsidRPr="00D02549">
        <w:rPr>
          <w:rFonts w:ascii="Times New Roman" w:hAnsi="Times New Roman"/>
        </w:rPr>
        <w:t xml:space="preserve">.1.3.1. No caso do reajustamento, deverá ser respeitada a contagem da anualidade e </w:t>
      </w:r>
      <w:proofErr w:type="gramStart"/>
      <w:r w:rsidR="00D02549" w:rsidRPr="00D02549">
        <w:rPr>
          <w:rFonts w:ascii="Times New Roman" w:hAnsi="Times New Roman"/>
        </w:rPr>
        <w:t>o índice previstos para a contratação</w:t>
      </w:r>
      <w:proofErr w:type="gramEnd"/>
      <w:r w:rsidR="00D02549" w:rsidRPr="00D02549">
        <w:rPr>
          <w:rFonts w:ascii="Times New Roman" w:hAnsi="Times New Roman"/>
        </w:rPr>
        <w:t xml:space="preserve">;  </w:t>
      </w:r>
    </w:p>
    <w:p w:rsidR="00D02549" w:rsidRPr="00D02549" w:rsidRDefault="00B450AE" w:rsidP="001353A1">
      <w:pPr>
        <w:pStyle w:val="Nvel4"/>
        <w:numPr>
          <w:ilvl w:val="3"/>
          <w:numId w:val="0"/>
        </w:numPr>
        <w:spacing w:line="240" w:lineRule="auto"/>
        <w:ind w:left="567"/>
        <w:rPr>
          <w:rFonts w:ascii="Times New Roman" w:hAnsi="Times New Roman"/>
        </w:rPr>
      </w:pPr>
      <w:r>
        <w:rPr>
          <w:rFonts w:ascii="Times New Roman" w:hAnsi="Times New Roman"/>
        </w:rPr>
        <w:t>4</w:t>
      </w:r>
      <w:r w:rsidR="00D02549" w:rsidRPr="00D02549">
        <w:rPr>
          <w:rFonts w:ascii="Times New Roman" w:hAnsi="Times New Roman"/>
        </w:rPr>
        <w:t>.1.3.2. No caso da repactuação, poderá ser a pedido do interessado, conforme critérios definidos para a contratação.</w:t>
      </w:r>
    </w:p>
    <w:p w:rsidR="00D02549" w:rsidRPr="00D02549" w:rsidRDefault="00B450AE" w:rsidP="001353A1">
      <w:pPr>
        <w:keepNext/>
        <w:shd w:val="clear" w:color="auto" w:fill="BFBFBF"/>
        <w:autoSpaceDE w:val="0"/>
        <w:spacing w:after="120"/>
        <w:jc w:val="both"/>
        <w:rPr>
          <w:b/>
        </w:rPr>
      </w:pPr>
      <w:r>
        <w:rPr>
          <w:b/>
        </w:rPr>
        <w:t>5</w:t>
      </w:r>
      <w:r w:rsidR="00D02549" w:rsidRPr="00D02549">
        <w:rPr>
          <w:b/>
        </w:rPr>
        <w:t>. NEGOCIAÇÃO DE PREÇOS REGISTRADOS</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5</w:t>
      </w:r>
      <w:r w:rsidR="00D02549" w:rsidRPr="00D02549">
        <w:rPr>
          <w:rFonts w:ascii="Times New Roman" w:hAnsi="Times New Roman"/>
        </w:rPr>
        <w:t>.1. Na hipótese de o preço registrado tornar-se superior ao preço pra</w:t>
      </w:r>
      <w:r w:rsidR="00D02549" w:rsidRPr="00D02549">
        <w:rPr>
          <w:rFonts w:ascii="Times New Roman" w:eastAsia="Calibri" w:hAnsi="Times New Roman"/>
        </w:rPr>
        <w:t>ti</w:t>
      </w:r>
      <w:r w:rsidR="00D02549" w:rsidRPr="00D02549">
        <w:rPr>
          <w:rFonts w:ascii="Times New Roman" w:hAnsi="Times New Roman"/>
        </w:rPr>
        <w:t>cado no mercado por mo</w:t>
      </w:r>
      <w:r w:rsidR="00D02549" w:rsidRPr="00D02549">
        <w:rPr>
          <w:rFonts w:ascii="Times New Roman" w:eastAsia="Calibri" w:hAnsi="Times New Roman"/>
        </w:rPr>
        <w:t>ti</w:t>
      </w:r>
      <w:r w:rsidR="00D02549" w:rsidRPr="00D02549">
        <w:rPr>
          <w:rFonts w:ascii="Times New Roman" w:hAnsi="Times New Roman"/>
        </w:rPr>
        <w:t xml:space="preserve">vo superveniente, a </w:t>
      </w:r>
      <w:r w:rsidR="007314B4" w:rsidRPr="00761AA0">
        <w:rPr>
          <w:rFonts w:ascii="Times New Roman" w:hAnsi="Times New Roman"/>
        </w:rPr>
        <w:t>A</w:t>
      </w:r>
      <w:r w:rsidR="00761AA0" w:rsidRPr="00761AA0">
        <w:rPr>
          <w:rFonts w:ascii="Times New Roman" w:hAnsi="Times New Roman"/>
        </w:rPr>
        <w:t xml:space="preserve">ssociação de Apoio à Escola </w:t>
      </w:r>
      <w:r w:rsidR="00761AA0">
        <w:rPr>
          <w:rFonts w:ascii="Times New Roman" w:hAnsi="Times New Roman"/>
        </w:rPr>
        <w:t>Estadual Darcy Ribeiro</w:t>
      </w:r>
      <w:r w:rsidR="00D02549" w:rsidRPr="00D02549">
        <w:rPr>
          <w:rFonts w:ascii="Times New Roman" w:hAnsi="Times New Roman"/>
        </w:rPr>
        <w:t xml:space="preserve"> convocará o fornecedor para negociar a redução do preço registrado.</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.1.1. Caso não aceite reduzir seu preço aos valores praticados pelo mercado, o fornecedor será liberado do compromisso assumido quanto ao item registrado, sem aplicação de penalidades administrativas.</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 xml:space="preserve">.1.2. Na hipótese prevista no item anterior, </w:t>
      </w:r>
      <w:r w:rsidR="007314B4">
        <w:rPr>
          <w:rFonts w:ascii="Times New Roman" w:hAnsi="Times New Roman"/>
        </w:rPr>
        <w:t xml:space="preserve">a </w:t>
      </w:r>
      <w:r w:rsidR="007314B4" w:rsidRPr="00761AA0">
        <w:rPr>
          <w:rFonts w:ascii="Times New Roman" w:hAnsi="Times New Roman"/>
        </w:rPr>
        <w:t>A</w:t>
      </w:r>
      <w:r w:rsidR="00761AA0" w:rsidRPr="00761AA0">
        <w:rPr>
          <w:rFonts w:ascii="Times New Roman" w:hAnsi="Times New Roman"/>
        </w:rPr>
        <w:t xml:space="preserve">ssociação de Apoio à Escola </w:t>
      </w:r>
      <w:r w:rsidR="00761AA0">
        <w:rPr>
          <w:rFonts w:ascii="Times New Roman" w:hAnsi="Times New Roman"/>
        </w:rPr>
        <w:t>Estadual Darcy Ribeiro</w:t>
      </w:r>
      <w:r w:rsidR="00D02549" w:rsidRPr="00D02549">
        <w:rPr>
          <w:rFonts w:ascii="Times New Roman" w:hAnsi="Times New Roman"/>
        </w:rPr>
        <w:t xml:space="preserve"> convocará os fornecedores do cadastro de reserva, na ordem de classificação, para verificar se aceitam reduzir seus preços aos valores de mercado e não convocará os licitantes ou fornecedores que tiveram seu registro cancelado. </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 xml:space="preserve">.1.3. Se não obtiver êxito nas negociações, </w:t>
      </w:r>
      <w:r w:rsidR="007314B4">
        <w:rPr>
          <w:rFonts w:ascii="Times New Roman" w:hAnsi="Times New Roman"/>
        </w:rPr>
        <w:t xml:space="preserve">a </w:t>
      </w:r>
      <w:r w:rsidR="007314B4" w:rsidRPr="00094397">
        <w:rPr>
          <w:rFonts w:ascii="Times New Roman" w:hAnsi="Times New Roman"/>
        </w:rPr>
        <w:t>A</w:t>
      </w:r>
      <w:r w:rsidR="00761AA0" w:rsidRPr="00094397">
        <w:rPr>
          <w:rFonts w:ascii="Times New Roman" w:hAnsi="Times New Roman"/>
        </w:rPr>
        <w:t>ssociação de Apoio à Escola</w:t>
      </w:r>
      <w:r w:rsidR="00761AA0">
        <w:rPr>
          <w:rFonts w:ascii="Times New Roman" w:hAnsi="Times New Roman"/>
        </w:rPr>
        <w:t xml:space="preserve"> Estadual Darcy Ribeiro</w:t>
      </w:r>
      <w:r w:rsidR="00D02549" w:rsidRPr="00D02549">
        <w:rPr>
          <w:rFonts w:ascii="Times New Roman" w:hAnsi="Times New Roman"/>
        </w:rPr>
        <w:t xml:space="preserve"> procederá ao cancelamento da ata de registro de preços, adotando as medidas cabíveis para obtenção de contratação mais vantajosa.</w:t>
      </w:r>
      <w:bookmarkStart w:id="35" w:name="reducao_preco_mercado_negociacao_frustra"/>
      <w:bookmarkEnd w:id="35"/>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lastRenderedPageBreak/>
        <w:t>5</w:t>
      </w:r>
      <w:r w:rsidR="00D02549" w:rsidRPr="00D02549">
        <w:rPr>
          <w:rFonts w:ascii="Times New Roman" w:hAnsi="Times New Roman"/>
        </w:rPr>
        <w:t xml:space="preserve">.1.4. Na hipótese de redução do preço registrado, a </w:t>
      </w:r>
      <w:r w:rsidR="007314B4" w:rsidRPr="007314B4">
        <w:rPr>
          <w:rFonts w:ascii="Times New Roman" w:hAnsi="Times New Roman"/>
          <w:highlight w:val="yellow"/>
        </w:rPr>
        <w:t>A</w:t>
      </w:r>
      <w:r w:rsidR="00094397">
        <w:rPr>
          <w:rFonts w:ascii="Times New Roman" w:hAnsi="Times New Roman"/>
          <w:highlight w:val="yellow"/>
        </w:rPr>
        <w:t xml:space="preserve">ssociação de Apoio à Escola </w:t>
      </w:r>
      <w:r w:rsidR="00094397">
        <w:rPr>
          <w:rFonts w:ascii="Times New Roman" w:hAnsi="Times New Roman"/>
        </w:rPr>
        <w:t>Estadual Darcy Ribeiro</w:t>
      </w:r>
      <w:r w:rsidR="007314B4" w:rsidRPr="00D02549">
        <w:rPr>
          <w:rFonts w:ascii="Times New Roman" w:hAnsi="Times New Roman"/>
        </w:rPr>
        <w:t xml:space="preserve"> </w:t>
      </w:r>
      <w:r w:rsidR="00D02549" w:rsidRPr="00D02549">
        <w:rPr>
          <w:rFonts w:ascii="Times New Roman" w:hAnsi="Times New Roman"/>
        </w:rPr>
        <w:t xml:space="preserve">comunicará aos órgãos e às entidades que tiverem firmado contratos decorrentes da ata de registro de preços para que avaliem a conveniência e a oportunidade de diligenciarem </w:t>
      </w:r>
      <w:proofErr w:type="gramStart"/>
      <w:r w:rsidR="00D02549" w:rsidRPr="00D02549">
        <w:rPr>
          <w:rFonts w:ascii="Times New Roman" w:hAnsi="Times New Roman"/>
        </w:rPr>
        <w:t>negociação com vistas à alteração contratual, observado</w:t>
      </w:r>
      <w:proofErr w:type="gramEnd"/>
      <w:r w:rsidR="00D02549" w:rsidRPr="00D02549">
        <w:rPr>
          <w:rFonts w:ascii="Times New Roman" w:hAnsi="Times New Roman"/>
        </w:rPr>
        <w:t xml:space="preserve"> o disposto no art. 124 da Lei nº 14.133, de 2021.</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5</w:t>
      </w:r>
      <w:r w:rsidR="00D02549" w:rsidRPr="00D02549">
        <w:rPr>
          <w:rFonts w:ascii="Times New Roman" w:hAnsi="Times New Roman"/>
        </w:rPr>
        <w:t xml:space="preserve">.2. Na hipótese de o preço de mercado tornar-se superior ao preço registrado e o fornecedor não poder cumprir as obrigações estabelecidas na ata, será facultado ao fornecedor requerer à </w:t>
      </w:r>
      <w:r w:rsidR="00094397">
        <w:rPr>
          <w:rFonts w:ascii="Times New Roman" w:hAnsi="Times New Roman"/>
          <w:highlight w:val="yellow"/>
        </w:rPr>
        <w:t>Associação de Apoio à Escola Estadual Darcy Ribeiro</w:t>
      </w:r>
      <w:r w:rsidR="00D02549" w:rsidRPr="00D02549">
        <w:rPr>
          <w:rFonts w:ascii="Times New Roman" w:hAnsi="Times New Roman"/>
        </w:rPr>
        <w:t xml:space="preserve"> a alteração do preço registrado, mediante comprovação de fato superveniente que supostamente o impossibilite de cumprir o compromisso.</w:t>
      </w:r>
      <w:bookmarkStart w:id="36" w:name="hipotese_preco_mercado_maior"/>
      <w:bookmarkEnd w:id="36"/>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.2.1. Neste caso, o fornecedor encaminhará, juntamente com o pedido de alteração, a documentação comprobatória ou a planilha de custos que demonstre a inviabilidade do preço registrado em relação às condições inicialmente pactuadas.</w:t>
      </w:r>
      <w:bookmarkStart w:id="37" w:name="prova_preco_mercado_maior"/>
      <w:bookmarkEnd w:id="37"/>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.2.2. Na hipótese de não comprovação da existência de fato superveniente que inviabilize o preço registrado, o pedido será indeferido pelo órgão ou en</w:t>
      </w:r>
      <w:r w:rsidR="00D02549" w:rsidRPr="00D02549">
        <w:rPr>
          <w:rFonts w:ascii="Times New Roman" w:eastAsia="Calibri" w:hAnsi="Times New Roman"/>
        </w:rPr>
        <w:t>ti</w:t>
      </w:r>
      <w:r w:rsidR="00D02549" w:rsidRPr="00D02549">
        <w:rPr>
          <w:rFonts w:ascii="Times New Roman" w:hAnsi="Times New Roman"/>
        </w:rPr>
        <w:t xml:space="preserve">dade gerenciadora e o fornecedor deverá cumprir as obrigações estabelecidas na ata, sob pena de cancelamento do seu registro, nos termos do item </w:t>
      </w:r>
      <w:proofErr w:type="gramStart"/>
      <w:r w:rsidR="007314B4" w:rsidRPr="005E61F6">
        <w:rPr>
          <w:rFonts w:ascii="Times New Roman" w:hAnsi="Times New Roman"/>
        </w:rPr>
        <w:t>6</w:t>
      </w:r>
      <w:proofErr w:type="gramEnd"/>
      <w:r w:rsidR="00D02549" w:rsidRPr="00D02549">
        <w:rPr>
          <w:rFonts w:ascii="Times New Roman" w:hAnsi="Times New Roman"/>
        </w:rPr>
        <w:t>, sem prejuízo das sanções previstas na Lei nº 14.133, de 2021, e na legislação aplicável.</w:t>
      </w:r>
      <w:bookmarkStart w:id="38" w:name="nao_comprovacao_majoracao_mercado"/>
      <w:bookmarkEnd w:id="38"/>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 xml:space="preserve">.2.3. Na hipótese de cancelamento do registro do fornecedor, nos termos do item anterior, o gerenciador convocará os fornecedores do cadastro de reserva, na ordem de classificação, para verificar se </w:t>
      </w:r>
      <w:proofErr w:type="gramStart"/>
      <w:r w:rsidR="00D02549" w:rsidRPr="00D02549">
        <w:rPr>
          <w:rFonts w:ascii="Times New Roman" w:hAnsi="Times New Roman"/>
        </w:rPr>
        <w:t>aceitam</w:t>
      </w:r>
      <w:proofErr w:type="gramEnd"/>
      <w:r w:rsidR="00D02549" w:rsidRPr="00D02549">
        <w:rPr>
          <w:rFonts w:ascii="Times New Roman" w:hAnsi="Times New Roman"/>
        </w:rPr>
        <w:t xml:space="preserve"> manter seus preços registrados</w:t>
      </w:r>
      <w:r w:rsidR="00897571">
        <w:rPr>
          <w:rFonts w:ascii="Times New Roman" w:hAnsi="Times New Roman"/>
        </w:rPr>
        <w:t>, observado o disposto no item 3</w:t>
      </w:r>
      <w:r w:rsidR="00D02549" w:rsidRPr="00D02549">
        <w:rPr>
          <w:rFonts w:ascii="Times New Roman" w:hAnsi="Times New Roman"/>
        </w:rPr>
        <w:t>.7.</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 xml:space="preserve">.2.4. Se não obtiver êxito nas negociações, a </w:t>
      </w:r>
      <w:r w:rsidR="00094397">
        <w:rPr>
          <w:rFonts w:ascii="Times New Roman" w:hAnsi="Times New Roman"/>
          <w:highlight w:val="yellow"/>
        </w:rPr>
        <w:t>Associação de Apoio à Escola Estadual Darcy Ribeiro</w:t>
      </w:r>
      <w:r w:rsidR="00897571" w:rsidRPr="00D02549">
        <w:rPr>
          <w:rFonts w:ascii="Times New Roman" w:hAnsi="Times New Roman"/>
        </w:rPr>
        <w:t xml:space="preserve"> </w:t>
      </w:r>
      <w:r w:rsidR="00D02549" w:rsidRPr="00D02549">
        <w:rPr>
          <w:rFonts w:ascii="Times New Roman" w:hAnsi="Times New Roman"/>
        </w:rPr>
        <w:t>procederá ao cancelamento da ata de registro</w:t>
      </w:r>
      <w:r w:rsidR="00897571">
        <w:rPr>
          <w:rFonts w:ascii="Times New Roman" w:hAnsi="Times New Roman"/>
        </w:rPr>
        <w:t xml:space="preserve"> de preços, nos termos do item 6</w:t>
      </w:r>
      <w:r w:rsidR="00D02549" w:rsidRPr="00D02549">
        <w:rPr>
          <w:rFonts w:ascii="Times New Roman" w:hAnsi="Times New Roman"/>
        </w:rPr>
        <w:t>.4., e adotará as medidas cabíveis para a obtenção da contratação mais vantajosa.</w:t>
      </w:r>
      <w:bookmarkStart w:id="39" w:name="majora_preco_mercado_negociacao_frustra"/>
      <w:bookmarkEnd w:id="39"/>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.2.5. Na hipótese de comprovação da majoração do preço de mercado que inviabilize o preço registrado, conforme previsto no item</w:t>
      </w:r>
      <w:r w:rsidR="005E61F6">
        <w:rPr>
          <w:rFonts w:ascii="Times New Roman" w:hAnsi="Times New Roman"/>
        </w:rPr>
        <w:t xml:space="preserve"> 5.2.</w:t>
      </w:r>
      <w:r w:rsidR="00897571">
        <w:rPr>
          <w:rFonts w:ascii="Times New Roman" w:hAnsi="Times New Roman"/>
        </w:rPr>
        <w:t xml:space="preserve"> </w:t>
      </w:r>
      <w:proofErr w:type="gramStart"/>
      <w:r w:rsidR="00897571">
        <w:rPr>
          <w:rFonts w:ascii="Times New Roman" w:hAnsi="Times New Roman"/>
        </w:rPr>
        <w:t>e</w:t>
      </w:r>
      <w:proofErr w:type="gramEnd"/>
      <w:r w:rsidR="00897571">
        <w:rPr>
          <w:rFonts w:ascii="Times New Roman" w:hAnsi="Times New Roman"/>
        </w:rPr>
        <w:t xml:space="preserve"> no item 5</w:t>
      </w:r>
      <w:r w:rsidR="005E61F6">
        <w:rPr>
          <w:rFonts w:ascii="Times New Roman" w:hAnsi="Times New Roman"/>
        </w:rPr>
        <w:t>.2.1.</w:t>
      </w:r>
      <w:r w:rsidR="00D02549" w:rsidRPr="00D02549">
        <w:rPr>
          <w:rFonts w:ascii="Times New Roman" w:hAnsi="Times New Roman"/>
        </w:rPr>
        <w:t xml:space="preserve">, </w:t>
      </w:r>
      <w:r w:rsidR="00897571">
        <w:rPr>
          <w:rFonts w:ascii="Times New Roman" w:hAnsi="Times New Roman"/>
        </w:rPr>
        <w:t xml:space="preserve">a </w:t>
      </w:r>
      <w:r w:rsidR="00094397">
        <w:rPr>
          <w:rFonts w:ascii="Times New Roman" w:hAnsi="Times New Roman"/>
          <w:highlight w:val="yellow"/>
        </w:rPr>
        <w:t>Associação de Apoio à Escola Estadual Darcy Ribeiro</w:t>
      </w:r>
      <w:r w:rsidR="00D02549" w:rsidRPr="00D02549">
        <w:rPr>
          <w:rFonts w:ascii="Times New Roman" w:hAnsi="Times New Roman"/>
        </w:rPr>
        <w:t xml:space="preserve"> atualizará o preço registrado, de acordo com a realidade dos valores praticados pelo mercado.</w:t>
      </w:r>
    </w:p>
    <w:p w:rsidR="00D02549" w:rsidRPr="00D02549" w:rsidRDefault="00B450AE" w:rsidP="001353A1">
      <w:pPr>
        <w:keepNext/>
        <w:shd w:val="clear" w:color="auto" w:fill="BFBFBF"/>
        <w:autoSpaceDE w:val="0"/>
        <w:spacing w:after="120"/>
        <w:jc w:val="both"/>
        <w:rPr>
          <w:b/>
        </w:rPr>
      </w:pPr>
      <w:r>
        <w:rPr>
          <w:b/>
        </w:rPr>
        <w:t>6</w:t>
      </w:r>
      <w:r w:rsidR="00D02549" w:rsidRPr="00D02549">
        <w:rPr>
          <w:b/>
        </w:rPr>
        <w:t>. CANCELAMENTO DO REGISTRO DO LICITANTE VENCEDOR E DOS PREÇOS REGISTRADOS</w:t>
      </w:r>
      <w:bookmarkStart w:id="40" w:name="cancelamento"/>
      <w:bookmarkEnd w:id="40"/>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6</w:t>
      </w:r>
      <w:r w:rsidRPr="007558D8">
        <w:rPr>
          <w:rFonts w:ascii="Times New Roman" w:hAnsi="Times New Roman"/>
        </w:rPr>
        <w:t xml:space="preserve">.1. O registro do fornecedor será cancelado pela </w:t>
      </w:r>
      <w:r w:rsidR="00094397">
        <w:rPr>
          <w:rFonts w:ascii="Times New Roman" w:hAnsi="Times New Roman"/>
          <w:highlight w:val="yellow"/>
        </w:rPr>
        <w:t>Associação de Apoio à Escola Estadual Darcy Ribeiro</w:t>
      </w:r>
      <w:r w:rsidRPr="007558D8">
        <w:rPr>
          <w:rFonts w:ascii="Times New Roman" w:hAnsi="Times New Roman"/>
        </w:rPr>
        <w:t>, quando o fornecedor:</w:t>
      </w:r>
      <w:bookmarkStart w:id="41" w:name="cancelamento_do_fornecedor"/>
      <w:bookmarkEnd w:id="41"/>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.1.1. Descumprir as condições da ata de registro de preços, sem motivo justificado;</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 xml:space="preserve">.1.2. Não retirar a nota de empenho, ou instrumento equivalente, no prazo estabelecido pela </w:t>
      </w:r>
      <w:r>
        <w:rPr>
          <w:rFonts w:ascii="Times New Roman" w:hAnsi="Times New Roman"/>
        </w:rPr>
        <w:t>Associação de Apoio à Escola</w:t>
      </w:r>
      <w:r w:rsidRPr="007558D8">
        <w:rPr>
          <w:rFonts w:ascii="Times New Roman" w:hAnsi="Times New Roman"/>
        </w:rPr>
        <w:t xml:space="preserve"> sem justificativa razoável;</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 xml:space="preserve">.1.3. Não aceitar manter seu preço registrado, na hipótese prevista no artigo 27, § 2º, do Decreto nº 11.462, de 2023; </w:t>
      </w:r>
      <w:proofErr w:type="gramStart"/>
      <w:r w:rsidRPr="007558D8">
        <w:rPr>
          <w:rFonts w:ascii="Times New Roman" w:hAnsi="Times New Roman"/>
        </w:rPr>
        <w:t>ou</w:t>
      </w:r>
      <w:proofErr w:type="gramEnd"/>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.1.4.  Sofrer sanção prevista nos incisos III ou IV do caput do art. 156 da Lei nº 14.133, de 2021.</w:t>
      </w:r>
    </w:p>
    <w:p w:rsidR="005E61F6" w:rsidRPr="007558D8" w:rsidRDefault="005E61F6" w:rsidP="001353A1">
      <w:pPr>
        <w:pStyle w:val="Nvel4"/>
        <w:numPr>
          <w:ilvl w:val="3"/>
          <w:numId w:val="0"/>
        </w:numPr>
        <w:spacing w:line="240" w:lineRule="auto"/>
        <w:ind w:left="567"/>
        <w:rPr>
          <w:rFonts w:ascii="Times New Roman" w:hAnsi="Times New Roman"/>
        </w:rPr>
      </w:pPr>
      <w:r>
        <w:rPr>
          <w:rFonts w:ascii="Times New Roman" w:hAnsi="Times New Roman"/>
        </w:rPr>
        <w:t>6</w:t>
      </w:r>
      <w:r w:rsidRPr="007558D8">
        <w:rPr>
          <w:rFonts w:ascii="Times New Roman" w:hAnsi="Times New Roman"/>
        </w:rPr>
        <w:t xml:space="preserve">.1.4.1. Na hipótese de aplicação de sanção prevista nos incisos III ou IV do caput do art. 156 da Lei nº 14.133, de 2021, caso a penalidade aplicada ao fornecedor não ultrapasse o prazo de vigência da ata de registro de preços, a </w:t>
      </w:r>
      <w:r w:rsidR="00094397">
        <w:rPr>
          <w:rFonts w:ascii="Times New Roman" w:hAnsi="Times New Roman"/>
          <w:highlight w:val="yellow"/>
        </w:rPr>
        <w:t>Associação de Apoio à Escola Estadual Darcy Ribeiro</w:t>
      </w:r>
      <w:r w:rsidRPr="007558D8">
        <w:rPr>
          <w:rFonts w:ascii="Times New Roman" w:hAnsi="Times New Roman"/>
        </w:rPr>
        <w:t>, mediante decisão fundamentada, decidir pela manutenção do registro de preços, vedadas contratações derivadas da ata enquanto perdurarem os efeitos da sanção.</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6</w:t>
      </w:r>
      <w:r w:rsidRPr="007558D8">
        <w:rPr>
          <w:rFonts w:ascii="Times New Roman" w:hAnsi="Times New Roman"/>
        </w:rPr>
        <w:t xml:space="preserve">.2. O cancelamento de registros nas hipóteses previstas no item </w:t>
      </w:r>
      <w:r w:rsidRPr="00161CCF">
        <w:rPr>
          <w:rFonts w:ascii="Times New Roman" w:hAnsi="Times New Roman"/>
        </w:rPr>
        <w:t xml:space="preserve">6.1. </w:t>
      </w:r>
      <w:proofErr w:type="gramStart"/>
      <w:r w:rsidRPr="007558D8">
        <w:rPr>
          <w:rFonts w:ascii="Times New Roman" w:hAnsi="Times New Roman"/>
        </w:rPr>
        <w:t>será</w:t>
      </w:r>
      <w:proofErr w:type="gramEnd"/>
      <w:r w:rsidRPr="007558D8">
        <w:rPr>
          <w:rFonts w:ascii="Times New Roman" w:hAnsi="Times New Roman"/>
        </w:rPr>
        <w:t xml:space="preserve"> formalizado por despacho da Secretaria da Educação do Tocantins, garantidos os princípios do contraditório e da ampla defesa.</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6</w:t>
      </w:r>
      <w:r w:rsidRPr="007558D8">
        <w:rPr>
          <w:rFonts w:ascii="Times New Roman" w:hAnsi="Times New Roman"/>
        </w:rPr>
        <w:t xml:space="preserve">.3. Na hipótese de cancelamento do registro do fornecedor, a </w:t>
      </w:r>
      <w:r w:rsidR="00094397">
        <w:rPr>
          <w:rFonts w:ascii="Times New Roman" w:hAnsi="Times New Roman"/>
          <w:highlight w:val="yellow"/>
        </w:rPr>
        <w:t>Associação de Apoio à Escola Estadual Darcy Ribeiro</w:t>
      </w:r>
      <w:r w:rsidRPr="007558D8">
        <w:rPr>
          <w:rFonts w:ascii="Times New Roman" w:hAnsi="Times New Roman"/>
        </w:rPr>
        <w:t xml:space="preserve"> poderá convocar os licitantes que compõem o cadastro de reserva, observada a ordem de classificação.</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6</w:t>
      </w:r>
      <w:r w:rsidRPr="007558D8">
        <w:rPr>
          <w:rFonts w:ascii="Times New Roman" w:hAnsi="Times New Roman"/>
        </w:rPr>
        <w:t xml:space="preserve">.4. O cancelamento dos preços registrados poderá ser realizado pela </w:t>
      </w:r>
      <w:r w:rsidR="00094397">
        <w:rPr>
          <w:rFonts w:ascii="Times New Roman" w:hAnsi="Times New Roman"/>
          <w:highlight w:val="yellow"/>
        </w:rPr>
        <w:t>Associação de Apoio à Escola Estadual Darcy Ribeiro</w:t>
      </w:r>
      <w:r w:rsidRPr="007558D8">
        <w:rPr>
          <w:rFonts w:ascii="Times New Roman" w:hAnsi="Times New Roman"/>
        </w:rPr>
        <w:t>, em determinada ata de registro de preços, total ou parcialmente, nas seguintes hipóteses, desde que devidamente comprovadas e justificadas:</w:t>
      </w:r>
      <w:bookmarkStart w:id="42" w:name="cancelamento_da_ata"/>
      <w:bookmarkEnd w:id="42"/>
      <w:r w:rsidRPr="007558D8">
        <w:rPr>
          <w:rFonts w:ascii="Times New Roman" w:hAnsi="Times New Roman"/>
        </w:rPr>
        <w:t xml:space="preserve"> </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.4.1. Por razão de interesse público;</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 xml:space="preserve">.4.2. </w:t>
      </w:r>
      <w:proofErr w:type="gramStart"/>
      <w:r w:rsidRPr="007558D8">
        <w:rPr>
          <w:rFonts w:ascii="Times New Roman" w:hAnsi="Times New Roman"/>
        </w:rPr>
        <w:t>A pedido</w:t>
      </w:r>
      <w:proofErr w:type="gramEnd"/>
      <w:r w:rsidRPr="007558D8">
        <w:rPr>
          <w:rFonts w:ascii="Times New Roman" w:hAnsi="Times New Roman"/>
        </w:rPr>
        <w:t xml:space="preserve"> do fornecedor, decorrente de caso fortuito ou força maior; ou</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lastRenderedPageBreak/>
        <w:t>6</w:t>
      </w:r>
      <w:r w:rsidRPr="007558D8">
        <w:rPr>
          <w:rFonts w:ascii="Times New Roman" w:hAnsi="Times New Roman"/>
        </w:rPr>
        <w:t xml:space="preserve">.4.3. Se não houver êxito nas negociações, nas hipóteses em que o preço de mercado tornar-se superior ou inferior ao preço registrado, nos termos </w:t>
      </w:r>
      <w:proofErr w:type="gramStart"/>
      <w:r w:rsidRPr="007558D8">
        <w:rPr>
          <w:rFonts w:ascii="Times New Roman" w:hAnsi="Times New Roman"/>
        </w:rPr>
        <w:t>do artigos 26</w:t>
      </w:r>
      <w:proofErr w:type="gramEnd"/>
      <w:r w:rsidRPr="007558D8">
        <w:rPr>
          <w:rFonts w:ascii="Times New Roman" w:hAnsi="Times New Roman"/>
        </w:rPr>
        <w:t xml:space="preserve">, § 3º e  27, § 4º, ambos do Decreto nº 11.462, de 2023. </w:t>
      </w:r>
    </w:p>
    <w:p w:rsidR="00D02549" w:rsidRPr="00D02549" w:rsidRDefault="00B450AE" w:rsidP="001353A1">
      <w:pPr>
        <w:keepNext/>
        <w:shd w:val="clear" w:color="auto" w:fill="BFBFBF"/>
        <w:autoSpaceDE w:val="0"/>
        <w:spacing w:after="120"/>
        <w:jc w:val="both"/>
        <w:rPr>
          <w:b/>
        </w:rPr>
      </w:pPr>
      <w:r>
        <w:rPr>
          <w:b/>
        </w:rPr>
        <w:t>7</w:t>
      </w:r>
      <w:r w:rsidR="00D02549" w:rsidRPr="00D02549">
        <w:rPr>
          <w:b/>
        </w:rPr>
        <w:t xml:space="preserve">. DAS PENALIDADES </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7</w:t>
      </w:r>
      <w:r w:rsidRPr="007558D8">
        <w:rPr>
          <w:rFonts w:ascii="Times New Roman" w:hAnsi="Times New Roman"/>
        </w:rPr>
        <w:t>.1. O descumprimento da Ata de Registro de Preços ensejará aplicação das penalidades estabelecidas no edital.</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7</w:t>
      </w:r>
      <w:r w:rsidRPr="007558D8">
        <w:rPr>
          <w:rFonts w:ascii="Times New Roman" w:hAnsi="Times New Roman"/>
        </w:rPr>
        <w:t xml:space="preserve">.1.1. As sanções também se aplicam aos integrantes do cadastro de reserva no registro de preços que, convocados, não honrarem o compromisso assumido injustificadamente após terem assinado a ata. </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7</w:t>
      </w:r>
      <w:r w:rsidRPr="007558D8">
        <w:rPr>
          <w:rFonts w:ascii="Times New Roman" w:hAnsi="Times New Roman"/>
        </w:rPr>
        <w:t xml:space="preserve">.2. É da competência da </w:t>
      </w:r>
      <w:r w:rsidR="00094397">
        <w:rPr>
          <w:rFonts w:ascii="Times New Roman" w:hAnsi="Times New Roman"/>
          <w:highlight w:val="yellow"/>
        </w:rPr>
        <w:t>Associação de Apoio à Escola Estadual Darcy Ribeiro</w:t>
      </w:r>
      <w:r w:rsidRPr="007558D8">
        <w:rPr>
          <w:rFonts w:ascii="Times New Roman" w:hAnsi="Times New Roman"/>
        </w:rPr>
        <w:t xml:space="preserve"> a aplicação das penalidades decorrentes do descumprimento do pactuado nesta ata de registro de preço (art. 7º, inc. XIV, </w:t>
      </w:r>
      <w:r>
        <w:rPr>
          <w:rFonts w:ascii="Times New Roman" w:hAnsi="Times New Roman"/>
        </w:rPr>
        <w:t>do Decreto nº 11.462, de 2023).</w:t>
      </w:r>
    </w:p>
    <w:p w:rsidR="00D02549" w:rsidRPr="00D02549" w:rsidRDefault="00B450AE" w:rsidP="00D02549">
      <w:pPr>
        <w:pStyle w:val="western"/>
        <w:keepNext/>
        <w:shd w:val="clear" w:color="auto" w:fill="BFBFBF"/>
        <w:spacing w:before="0" w:line="276" w:lineRule="auto"/>
        <w:rPr>
          <w:rFonts w:ascii="Times New Roman" w:hAnsi="Times New Roman"/>
          <w:sz w:val="20"/>
          <w:szCs w:val="20"/>
        </w:rPr>
      </w:pPr>
      <w:r>
        <w:rPr>
          <w:rFonts w:ascii="Times New Roman" w:hAnsi="Times New Roman"/>
          <w:b/>
          <w:sz w:val="20"/>
          <w:szCs w:val="20"/>
          <w:lang w:eastAsia="en-US"/>
        </w:rPr>
        <w:t>8</w:t>
      </w:r>
      <w:r w:rsidR="00D02549" w:rsidRPr="00D02549">
        <w:rPr>
          <w:rFonts w:ascii="Times New Roman" w:hAnsi="Times New Roman"/>
          <w:b/>
          <w:sz w:val="20"/>
          <w:szCs w:val="20"/>
          <w:lang w:eastAsia="en-US"/>
        </w:rPr>
        <w:t xml:space="preserve">. CONDIÇÕES GERAIS </w:t>
      </w:r>
    </w:p>
    <w:p w:rsidR="00D02549" w:rsidRPr="00D02549" w:rsidRDefault="00B450AE" w:rsidP="00B450AE">
      <w:pPr>
        <w:pStyle w:val="PargrafodaLista"/>
        <w:widowControl w:val="0"/>
        <w:tabs>
          <w:tab w:val="left" w:pos="928"/>
          <w:tab w:val="left" w:pos="10206"/>
        </w:tabs>
        <w:suppressAutoHyphens/>
        <w:spacing w:before="120" w:after="120" w:line="240" w:lineRule="auto"/>
        <w:ind w:left="0"/>
        <w:jc w:val="both"/>
        <w:rPr>
          <w:rFonts w:ascii="Times New Roman" w:hAnsi="Times New Roman"/>
          <w:sz w:val="20"/>
        </w:rPr>
      </w:pPr>
      <w:r>
        <w:rPr>
          <w:rFonts w:ascii="Times New Roman" w:hAnsi="Times New Roman"/>
          <w:sz w:val="20"/>
        </w:rPr>
        <w:t>8</w:t>
      </w:r>
      <w:r w:rsidR="00D02549" w:rsidRPr="00D02549">
        <w:rPr>
          <w:rFonts w:ascii="Times New Roman" w:hAnsi="Times New Roman"/>
          <w:sz w:val="20"/>
        </w:rPr>
        <w:t xml:space="preserve">.1 As condições gerais do fornecimento, tais como os prazos para entrega e recebimento do objeto, as obrigações da </w:t>
      </w:r>
      <w:r w:rsidR="005E61F6">
        <w:rPr>
          <w:rFonts w:ascii="Times New Roman" w:hAnsi="Times New Roman"/>
          <w:sz w:val="20"/>
        </w:rPr>
        <w:t>Associação de Apoio à Escola</w:t>
      </w:r>
      <w:r w:rsidR="00D02549" w:rsidRPr="00D02549">
        <w:rPr>
          <w:rFonts w:ascii="Times New Roman" w:hAnsi="Times New Roman"/>
          <w:sz w:val="20"/>
        </w:rPr>
        <w:t xml:space="preserve"> e do fornecedor registrado, penalidades e demais condições do ajuste, encontram-se definidos no Edital e seus anexos.</w:t>
      </w:r>
    </w:p>
    <w:p w:rsidR="00D02549" w:rsidRPr="00D02549" w:rsidRDefault="00B450AE" w:rsidP="00B450AE">
      <w:pPr>
        <w:pStyle w:val="PargrafodaLista"/>
        <w:widowControl w:val="0"/>
        <w:tabs>
          <w:tab w:val="left" w:pos="928"/>
          <w:tab w:val="left" w:pos="10206"/>
        </w:tabs>
        <w:suppressAutoHyphens/>
        <w:spacing w:before="120" w:after="120" w:line="240" w:lineRule="auto"/>
        <w:ind w:left="0"/>
        <w:jc w:val="both"/>
        <w:rPr>
          <w:rFonts w:ascii="Times New Roman" w:hAnsi="Times New Roman"/>
          <w:sz w:val="20"/>
        </w:rPr>
      </w:pPr>
      <w:r>
        <w:rPr>
          <w:rFonts w:ascii="Times New Roman" w:hAnsi="Times New Roman"/>
          <w:sz w:val="20"/>
        </w:rPr>
        <w:t>8</w:t>
      </w:r>
      <w:r w:rsidR="00D02549" w:rsidRPr="00D02549">
        <w:rPr>
          <w:rFonts w:ascii="Times New Roman" w:hAnsi="Times New Roman"/>
          <w:sz w:val="20"/>
        </w:rPr>
        <w:t>.2. No caso de adjudicação por preço global de grupo de itens, só será admitida a contratação de parte de itens do grupo se houver prévia pesquisa de mercado e demonstração de sua vantagem para o órgão ou a entidade.</w:t>
      </w:r>
    </w:p>
    <w:p w:rsidR="00122A8C" w:rsidRDefault="00B450AE" w:rsidP="00122A8C">
      <w:pPr>
        <w:pStyle w:val="PargrafodaLista"/>
        <w:widowControl w:val="0"/>
        <w:tabs>
          <w:tab w:val="left" w:pos="928"/>
          <w:tab w:val="left" w:pos="10206"/>
        </w:tabs>
        <w:suppressAutoHyphens/>
        <w:spacing w:before="120" w:after="120" w:line="240" w:lineRule="auto"/>
        <w:ind w:left="0"/>
        <w:jc w:val="both"/>
        <w:rPr>
          <w:rFonts w:ascii="Times New Roman" w:hAnsi="Times New Roman"/>
          <w:sz w:val="20"/>
        </w:rPr>
      </w:pPr>
      <w:r>
        <w:rPr>
          <w:rFonts w:ascii="Times New Roman" w:hAnsi="Times New Roman"/>
          <w:sz w:val="20"/>
        </w:rPr>
        <w:t>8.3</w:t>
      </w:r>
      <w:r w:rsidR="002924F2">
        <w:rPr>
          <w:rFonts w:ascii="Times New Roman" w:hAnsi="Times New Roman"/>
          <w:sz w:val="20"/>
        </w:rPr>
        <w:t xml:space="preserve">. </w:t>
      </w:r>
      <w:r w:rsidR="00122A8C">
        <w:rPr>
          <w:rFonts w:ascii="Times New Roman" w:hAnsi="Times New Roman"/>
          <w:sz w:val="20"/>
        </w:rPr>
        <w:t xml:space="preserve">8.3. </w:t>
      </w:r>
      <w:r w:rsidR="00122A8C" w:rsidRPr="00D02549">
        <w:rPr>
          <w:rFonts w:ascii="Times New Roman" w:hAnsi="Times New Roman"/>
          <w:sz w:val="20"/>
        </w:rPr>
        <w:t xml:space="preserve">Para firmeza e validade do pactuado, a presente Ata foi lavrada em </w:t>
      </w:r>
      <w:proofErr w:type="gramStart"/>
      <w:r w:rsidR="00122A8C" w:rsidRPr="00D02549">
        <w:rPr>
          <w:rFonts w:ascii="Times New Roman" w:hAnsi="Times New Roman"/>
          <w:sz w:val="20"/>
        </w:rPr>
        <w:t>3</w:t>
      </w:r>
      <w:proofErr w:type="gramEnd"/>
      <w:r w:rsidR="00122A8C" w:rsidRPr="00D02549">
        <w:rPr>
          <w:rFonts w:ascii="Times New Roman" w:hAnsi="Times New Roman"/>
          <w:sz w:val="20"/>
        </w:rPr>
        <w:t xml:space="preserve"> (três) vias de igual teor, que, depois de lida e achada em o</w:t>
      </w:r>
      <w:r w:rsidR="00122A8C">
        <w:rPr>
          <w:rFonts w:ascii="Times New Roman" w:hAnsi="Times New Roman"/>
          <w:sz w:val="20"/>
        </w:rPr>
        <w:t>rdem, será assinada pelas partes.</w:t>
      </w:r>
    </w:p>
    <w:p w:rsidR="00D02549" w:rsidRPr="00D02549" w:rsidRDefault="00D02549" w:rsidP="00B450AE">
      <w:pPr>
        <w:pStyle w:val="PargrafodaLista"/>
        <w:widowControl w:val="0"/>
        <w:tabs>
          <w:tab w:val="left" w:pos="928"/>
          <w:tab w:val="left" w:pos="10206"/>
        </w:tabs>
        <w:suppressAutoHyphens/>
        <w:spacing w:before="120" w:after="120" w:line="240" w:lineRule="auto"/>
        <w:ind w:left="0"/>
        <w:jc w:val="both"/>
        <w:rPr>
          <w:rFonts w:ascii="Times New Roman" w:hAnsi="Times New Roman"/>
          <w:sz w:val="20"/>
        </w:rPr>
      </w:pPr>
    </w:p>
    <w:p w:rsidR="00D02549" w:rsidRDefault="002924F2" w:rsidP="002924F2">
      <w:pPr>
        <w:keepNext/>
        <w:widowControl w:val="0"/>
        <w:tabs>
          <w:tab w:val="num" w:pos="0"/>
          <w:tab w:val="left" w:pos="928"/>
          <w:tab w:val="left" w:pos="10206"/>
        </w:tabs>
        <w:suppressAutoHyphens/>
        <w:spacing w:before="120" w:after="120"/>
        <w:jc w:val="right"/>
      </w:pPr>
      <w:r w:rsidRPr="002924F2">
        <w:rPr>
          <w:highlight w:val="yellow"/>
        </w:rPr>
        <w:t>Município</w:t>
      </w:r>
      <w:proofErr w:type="gramStart"/>
      <w:r>
        <w:t xml:space="preserve"> </w:t>
      </w:r>
      <w:r w:rsidR="00D02549" w:rsidRPr="002924F2">
        <w:t xml:space="preserve"> </w:t>
      </w:r>
      <w:proofErr w:type="gramEnd"/>
      <w:r w:rsidR="00D02549" w:rsidRPr="002924F2">
        <w:t xml:space="preserve">- TO, </w:t>
      </w:r>
      <w:r w:rsidR="00D02549" w:rsidRPr="002924F2">
        <w:rPr>
          <w:highlight w:val="yellow"/>
        </w:rPr>
        <w:t>___</w:t>
      </w:r>
      <w:r w:rsidR="00D02549" w:rsidRPr="002924F2">
        <w:t xml:space="preserve"> de </w:t>
      </w:r>
      <w:r w:rsidR="00D02549" w:rsidRPr="002924F2">
        <w:rPr>
          <w:highlight w:val="yellow"/>
        </w:rPr>
        <w:t>_________</w:t>
      </w:r>
      <w:r w:rsidR="00D02549" w:rsidRPr="002924F2">
        <w:t>de  2024.</w:t>
      </w:r>
    </w:p>
    <w:p w:rsidR="002924F2" w:rsidRPr="002924F2" w:rsidRDefault="002924F2" w:rsidP="002924F2">
      <w:pPr>
        <w:keepNext/>
        <w:widowControl w:val="0"/>
        <w:tabs>
          <w:tab w:val="num" w:pos="0"/>
          <w:tab w:val="left" w:pos="928"/>
          <w:tab w:val="left" w:pos="10206"/>
        </w:tabs>
        <w:suppressAutoHyphens/>
        <w:spacing w:before="120" w:after="120"/>
        <w:jc w:val="right"/>
      </w:pPr>
    </w:p>
    <w:p w:rsidR="00D02549" w:rsidRPr="00D02549" w:rsidRDefault="00D02549" w:rsidP="00D02549">
      <w:pPr>
        <w:keepNext/>
        <w:spacing w:line="276" w:lineRule="auto"/>
        <w:jc w:val="right"/>
      </w:pPr>
    </w:p>
    <w:p w:rsidR="00D02549" w:rsidRPr="00D02549" w:rsidRDefault="00D02549" w:rsidP="00D02549">
      <w:pPr>
        <w:keepNext/>
        <w:spacing w:line="276" w:lineRule="auto"/>
        <w:jc w:val="right"/>
      </w:pPr>
    </w:p>
    <w:tbl>
      <w:tblPr>
        <w:tblW w:w="0" w:type="auto"/>
        <w:tblInd w:w="32" w:type="dxa"/>
        <w:tblLayout w:type="fixed"/>
        <w:tblLook w:val="0000" w:firstRow="0" w:lastRow="0" w:firstColumn="0" w:lastColumn="0" w:noHBand="0" w:noVBand="0"/>
      </w:tblPr>
      <w:tblGrid>
        <w:gridCol w:w="4650"/>
        <w:gridCol w:w="4860"/>
      </w:tblGrid>
      <w:tr w:rsidR="002924F2" w:rsidRPr="00D02549" w:rsidTr="002924F2">
        <w:trPr>
          <w:trHeight w:val="865"/>
        </w:trPr>
        <w:tc>
          <w:tcPr>
            <w:tcW w:w="4650" w:type="dxa"/>
            <w:shd w:val="clear" w:color="auto" w:fill="auto"/>
          </w:tcPr>
          <w:p w:rsidR="002924F2" w:rsidRPr="00D02549" w:rsidRDefault="002924F2" w:rsidP="002924F2">
            <w:pPr>
              <w:autoSpaceDE w:val="0"/>
              <w:spacing w:before="120" w:after="120"/>
              <w:jc w:val="center"/>
            </w:pPr>
            <w:r w:rsidRPr="00D02549">
              <w:t>____________________________________</w:t>
            </w:r>
          </w:p>
          <w:p w:rsidR="002924F2" w:rsidRDefault="002924F2" w:rsidP="002924F2">
            <w:pPr>
              <w:autoSpaceDE w:val="0"/>
              <w:spacing w:before="120" w:after="120"/>
              <w:jc w:val="center"/>
            </w:pPr>
            <w:r>
              <w:t>NOME</w:t>
            </w:r>
          </w:p>
          <w:p w:rsidR="002924F2" w:rsidRPr="00D02549" w:rsidRDefault="002924F2" w:rsidP="002924F2">
            <w:pPr>
              <w:autoSpaceDE w:val="0"/>
              <w:spacing w:before="120" w:after="120"/>
              <w:jc w:val="center"/>
            </w:pPr>
            <w:r>
              <w:t xml:space="preserve">Presidente da Associação </w:t>
            </w:r>
          </w:p>
          <w:p w:rsidR="002924F2" w:rsidRPr="00D02549" w:rsidRDefault="002924F2" w:rsidP="002924F2">
            <w:pPr>
              <w:autoSpaceDE w:val="0"/>
              <w:spacing w:before="120" w:after="120"/>
              <w:jc w:val="center"/>
            </w:pPr>
          </w:p>
        </w:tc>
        <w:tc>
          <w:tcPr>
            <w:tcW w:w="4860" w:type="dxa"/>
            <w:shd w:val="clear" w:color="auto" w:fill="auto"/>
          </w:tcPr>
          <w:p w:rsidR="002924F2" w:rsidRPr="00D02549" w:rsidRDefault="002924F2" w:rsidP="002924F2">
            <w:pPr>
              <w:pStyle w:val="SemEspaamento"/>
              <w:spacing w:before="114" w:after="114"/>
              <w:jc w:val="center"/>
              <w:rPr>
                <w:rFonts w:ascii="Times New Roman" w:hAnsi="Times New Roman"/>
                <w:sz w:val="20"/>
                <w:szCs w:val="20"/>
              </w:rPr>
            </w:pPr>
            <w:r w:rsidRPr="00D02549">
              <w:rPr>
                <w:rFonts w:ascii="Times New Roman" w:eastAsia="Times New Roman" w:hAnsi="Times New Roman"/>
                <w:sz w:val="20"/>
                <w:szCs w:val="20"/>
              </w:rPr>
              <w:t>_____________________________________</w:t>
            </w:r>
          </w:p>
          <w:p w:rsidR="002924F2" w:rsidRDefault="002924F2" w:rsidP="002924F2">
            <w:pPr>
              <w:pStyle w:val="SemEspaamento"/>
              <w:keepNext/>
              <w:spacing w:before="114" w:after="114"/>
              <w:jc w:val="center"/>
              <w:rPr>
                <w:rFonts w:ascii="Times New Roman" w:eastAsia="Times New Roman" w:hAnsi="Times New Roman"/>
                <w:sz w:val="20"/>
                <w:szCs w:val="20"/>
              </w:rPr>
            </w:pPr>
            <w:r>
              <w:rPr>
                <w:rFonts w:ascii="Times New Roman" w:eastAsia="Times New Roman" w:hAnsi="Times New Roman"/>
                <w:sz w:val="20"/>
                <w:szCs w:val="20"/>
              </w:rPr>
              <w:t>NOME</w:t>
            </w:r>
          </w:p>
          <w:p w:rsidR="002924F2" w:rsidRPr="00D02549" w:rsidRDefault="002924F2" w:rsidP="002924F2">
            <w:pPr>
              <w:pStyle w:val="SemEspaamento"/>
              <w:keepNext/>
              <w:spacing w:before="114" w:after="114"/>
              <w:jc w:val="center"/>
              <w:rPr>
                <w:rFonts w:ascii="Times New Roman" w:hAnsi="Times New Roman"/>
                <w:sz w:val="20"/>
                <w:szCs w:val="20"/>
              </w:rPr>
            </w:pPr>
            <w:r>
              <w:rPr>
                <w:rFonts w:ascii="Times New Roman" w:eastAsia="Times New Roman" w:hAnsi="Times New Roman"/>
                <w:sz w:val="20"/>
                <w:szCs w:val="20"/>
              </w:rPr>
              <w:t>EMPRESA</w:t>
            </w:r>
            <w:r w:rsidRPr="00D02549">
              <w:rPr>
                <w:rFonts w:ascii="Times New Roman" w:eastAsia="Times New Roman" w:hAnsi="Times New Roman"/>
                <w:sz w:val="20"/>
                <w:szCs w:val="20"/>
              </w:rPr>
              <w:t xml:space="preserve"> </w:t>
            </w:r>
          </w:p>
        </w:tc>
      </w:tr>
    </w:tbl>
    <w:p w:rsidR="00D02549" w:rsidRDefault="00D02549" w:rsidP="00D02549">
      <w:pPr>
        <w:keepNext/>
        <w:spacing w:line="276" w:lineRule="auto"/>
        <w:jc w:val="right"/>
      </w:pPr>
    </w:p>
    <w:p w:rsidR="002924F2" w:rsidRDefault="002924F2" w:rsidP="00D02549">
      <w:pPr>
        <w:keepNext/>
        <w:spacing w:line="276" w:lineRule="auto"/>
        <w:jc w:val="right"/>
      </w:pPr>
    </w:p>
    <w:p w:rsidR="002924F2" w:rsidRDefault="002924F2" w:rsidP="00D02549">
      <w:pPr>
        <w:keepNext/>
        <w:spacing w:line="276" w:lineRule="auto"/>
        <w:jc w:val="right"/>
      </w:pPr>
    </w:p>
    <w:p w:rsidR="002924F2" w:rsidRDefault="002924F2" w:rsidP="00D02549">
      <w:pPr>
        <w:keepNext/>
        <w:spacing w:line="276" w:lineRule="auto"/>
        <w:jc w:val="right"/>
      </w:pPr>
    </w:p>
    <w:p w:rsidR="002924F2" w:rsidRDefault="002924F2" w:rsidP="00D02549">
      <w:pPr>
        <w:keepNext/>
        <w:spacing w:line="276" w:lineRule="auto"/>
        <w:jc w:val="right"/>
      </w:pPr>
    </w:p>
    <w:p w:rsidR="002924F2" w:rsidRPr="00D02549" w:rsidRDefault="002924F2" w:rsidP="00D02549">
      <w:pPr>
        <w:keepNext/>
        <w:spacing w:line="276" w:lineRule="auto"/>
        <w:jc w:val="right"/>
      </w:pPr>
    </w:p>
    <w:p w:rsidR="00D02549" w:rsidRPr="00D02549" w:rsidRDefault="00D02549" w:rsidP="00D02549">
      <w:pPr>
        <w:pStyle w:val="NormalWeb"/>
        <w:jc w:val="both"/>
        <w:rPr>
          <w:sz w:val="20"/>
          <w:lang w:val="pt-PT"/>
        </w:rPr>
      </w:pPr>
    </w:p>
    <w:p w:rsidR="00D02549" w:rsidRDefault="00D02549" w:rsidP="00D02549">
      <w:pPr>
        <w:jc w:val="both"/>
        <w:rPr>
          <w:b/>
        </w:rPr>
      </w:pPr>
    </w:p>
    <w:p w:rsidR="002924F2" w:rsidRDefault="002924F2" w:rsidP="00D02549">
      <w:pPr>
        <w:jc w:val="both"/>
        <w:rPr>
          <w:b/>
        </w:rPr>
      </w:pPr>
    </w:p>
    <w:p w:rsidR="002924F2" w:rsidRDefault="002924F2" w:rsidP="00D02549">
      <w:pPr>
        <w:jc w:val="both"/>
        <w:rPr>
          <w:b/>
        </w:rPr>
      </w:pPr>
    </w:p>
    <w:p w:rsidR="002924F2" w:rsidRDefault="002924F2" w:rsidP="00D02549">
      <w:pPr>
        <w:jc w:val="both"/>
        <w:rPr>
          <w:b/>
        </w:rPr>
      </w:pPr>
    </w:p>
    <w:p w:rsidR="002924F2" w:rsidRDefault="002924F2"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Pr="00D02549" w:rsidRDefault="001353A1" w:rsidP="00D02549">
      <w:pPr>
        <w:jc w:val="both"/>
        <w:rPr>
          <w:b/>
        </w:rPr>
      </w:pPr>
    </w:p>
    <w:p w:rsidR="008E3F01" w:rsidRPr="00190C47" w:rsidRDefault="008E3F01" w:rsidP="00770143">
      <w:pPr>
        <w:spacing w:line="276" w:lineRule="auto"/>
        <w:jc w:val="right"/>
      </w:pPr>
    </w:p>
    <w:p w:rsidR="00770143" w:rsidRPr="00190C47" w:rsidRDefault="00770143" w:rsidP="00770143">
      <w:pPr>
        <w:spacing w:line="276" w:lineRule="auto"/>
        <w:jc w:val="right"/>
      </w:pPr>
    </w:p>
    <w:p w:rsidR="002924F2" w:rsidRPr="00DE3ADB" w:rsidRDefault="002924F2" w:rsidP="002924F2">
      <w:pPr>
        <w:pStyle w:val="Corpodetexto"/>
        <w:jc w:val="center"/>
        <w:rPr>
          <w:b/>
          <w:sz w:val="20"/>
          <w:u w:val="single"/>
        </w:rPr>
      </w:pPr>
      <w:r w:rsidRPr="00DE3ADB">
        <w:rPr>
          <w:b/>
          <w:sz w:val="20"/>
          <w:u w:val="single"/>
        </w:rPr>
        <w:t>ANEXO IV</w:t>
      </w:r>
    </w:p>
    <w:p w:rsidR="002924F2" w:rsidRPr="00DE3ADB" w:rsidRDefault="002924F2" w:rsidP="002924F2">
      <w:pPr>
        <w:pStyle w:val="Corpodetexto"/>
        <w:jc w:val="center"/>
        <w:rPr>
          <w:b/>
          <w:sz w:val="20"/>
          <w:u w:val="single"/>
        </w:rPr>
      </w:pPr>
    </w:p>
    <w:p w:rsidR="002924F2" w:rsidRPr="00DE3ADB" w:rsidRDefault="002924F2" w:rsidP="002924F2">
      <w:pPr>
        <w:pStyle w:val="Ttulo1"/>
        <w:keepNext w:val="0"/>
        <w:widowControl w:val="0"/>
        <w:spacing w:line="276" w:lineRule="auto"/>
        <w:jc w:val="center"/>
        <w:rPr>
          <w:i w:val="0"/>
          <w:sz w:val="20"/>
          <w:u w:val="single"/>
        </w:rPr>
      </w:pPr>
      <w:r w:rsidRPr="00DE3ADB">
        <w:rPr>
          <w:i w:val="0"/>
          <w:sz w:val="20"/>
          <w:u w:val="single"/>
        </w:rPr>
        <w:t>MINUTA DE CONTRATO</w:t>
      </w:r>
    </w:p>
    <w:p w:rsidR="002924F2" w:rsidRPr="00190C47" w:rsidRDefault="002924F2" w:rsidP="002924F2">
      <w:pPr>
        <w:spacing w:line="360" w:lineRule="auto"/>
        <w:ind w:right="-17"/>
        <w:rPr>
          <w:b/>
        </w:rPr>
      </w:pPr>
    </w:p>
    <w:p w:rsidR="002924F2" w:rsidRPr="00190C47" w:rsidRDefault="002924F2" w:rsidP="002924F2">
      <w:pPr>
        <w:spacing w:line="360" w:lineRule="auto"/>
        <w:ind w:right="-17"/>
        <w:jc w:val="center"/>
        <w:rPr>
          <w:b/>
        </w:rPr>
      </w:pPr>
    </w:p>
    <w:p w:rsidR="002924F2" w:rsidRPr="00190C47" w:rsidRDefault="002924F2" w:rsidP="002924F2">
      <w:pPr>
        <w:spacing w:line="360" w:lineRule="auto"/>
        <w:ind w:left="3969" w:right="-17"/>
        <w:jc w:val="both"/>
        <w:rPr>
          <w:b/>
        </w:rPr>
      </w:pPr>
      <w:r w:rsidRPr="00190C47">
        <w:rPr>
          <w:b/>
        </w:rPr>
        <w:t xml:space="preserve">TERMO DE CONTRATO DE COMPRA Nº </w:t>
      </w:r>
      <w:r w:rsidRPr="002E52D0">
        <w:rPr>
          <w:b/>
          <w:highlight w:val="yellow"/>
        </w:rPr>
        <w:t>XXX/ XXX</w:t>
      </w:r>
      <w:r w:rsidRPr="00190C47">
        <w:rPr>
          <w:b/>
        </w:rPr>
        <w:t xml:space="preserve">, CELEBRADO ENTRE A ASSOCIAÇÃO DE APOIO </w:t>
      </w:r>
      <w:r w:rsidRPr="002E52D0">
        <w:rPr>
          <w:b/>
          <w:highlight w:val="yellow"/>
        </w:rPr>
        <w:t>XXXXXXXXXXX</w:t>
      </w:r>
      <w:r w:rsidRPr="00190C47">
        <w:rPr>
          <w:b/>
        </w:rPr>
        <w:t xml:space="preserve"> E A EMPRESA </w:t>
      </w:r>
      <w:r w:rsidRPr="002E52D0">
        <w:rPr>
          <w:b/>
          <w:highlight w:val="yellow"/>
        </w:rPr>
        <w:t>XXXXXXX</w:t>
      </w:r>
      <w:r w:rsidRPr="00190C47">
        <w:rPr>
          <w:b/>
        </w:rPr>
        <w:t xml:space="preserve">. </w:t>
      </w:r>
    </w:p>
    <w:p w:rsidR="002924F2" w:rsidRPr="00190C47" w:rsidRDefault="002924F2" w:rsidP="002924F2">
      <w:pPr>
        <w:spacing w:after="120" w:line="360" w:lineRule="auto"/>
        <w:ind w:right="-15"/>
        <w:jc w:val="both"/>
        <w:rPr>
          <w:b/>
        </w:rPr>
      </w:pPr>
    </w:p>
    <w:p w:rsidR="002924F2" w:rsidRPr="00190C47" w:rsidRDefault="002924F2" w:rsidP="002924F2">
      <w:pPr>
        <w:spacing w:line="360" w:lineRule="auto"/>
        <w:ind w:left="284" w:hanging="284"/>
        <w:jc w:val="both"/>
        <w:rPr>
          <w:b/>
        </w:rPr>
      </w:pPr>
      <w:r w:rsidRPr="00190C47">
        <w:rPr>
          <w:b/>
        </w:rPr>
        <w:t>PREÂMBULO:</w:t>
      </w:r>
    </w:p>
    <w:p w:rsidR="005B54A6" w:rsidRPr="00190C47" w:rsidRDefault="002924F2" w:rsidP="00C93350">
      <w:pPr>
        <w:pStyle w:val="NormalWeb"/>
        <w:spacing w:line="360" w:lineRule="auto"/>
        <w:jc w:val="both"/>
        <w:rPr>
          <w:sz w:val="20"/>
        </w:rPr>
      </w:pPr>
      <w:r w:rsidRPr="00190C47">
        <w:rPr>
          <w:sz w:val="20"/>
        </w:rPr>
        <w:t xml:space="preserve">A </w:t>
      </w:r>
      <w:r w:rsidRPr="00190C47">
        <w:rPr>
          <w:b/>
          <w:sz w:val="20"/>
        </w:rPr>
        <w:t xml:space="preserve">ASSOCIAÇÃO DE APOIO </w:t>
      </w:r>
      <w:r w:rsidRPr="002E52D0">
        <w:rPr>
          <w:b/>
          <w:sz w:val="20"/>
          <w:highlight w:val="yellow"/>
        </w:rPr>
        <w:t>xxxxxxxxxxx</w:t>
      </w:r>
      <w:r w:rsidRPr="00190C47">
        <w:rPr>
          <w:sz w:val="20"/>
        </w:rPr>
        <w:t xml:space="preserve">, pessoa jurídica de direito privado, com sede na cidade de </w:t>
      </w:r>
      <w:r w:rsidRPr="002E52D0">
        <w:rPr>
          <w:sz w:val="20"/>
          <w:highlight w:val="yellow"/>
        </w:rPr>
        <w:t>xxxxx</w:t>
      </w:r>
      <w:r w:rsidRPr="00190C47">
        <w:rPr>
          <w:sz w:val="20"/>
        </w:rPr>
        <w:t xml:space="preserve">/TO, inscrita no CNPJ sob o nº </w:t>
      </w:r>
      <w:r w:rsidRPr="002E52D0">
        <w:rPr>
          <w:sz w:val="20"/>
          <w:highlight w:val="yellow"/>
        </w:rPr>
        <w:t>xxxxxx</w:t>
      </w:r>
      <w:r w:rsidRPr="00190C47">
        <w:rPr>
          <w:sz w:val="20"/>
        </w:rPr>
        <w:t xml:space="preserve">, neste ato representado (a) pelo (a) </w:t>
      </w:r>
      <w:r w:rsidRPr="002E52D0">
        <w:rPr>
          <w:sz w:val="20"/>
          <w:highlight w:val="yellow"/>
        </w:rPr>
        <w:t>xxxxxx</w:t>
      </w:r>
      <w:r w:rsidRPr="002E52D0">
        <w:rPr>
          <w:iCs/>
          <w:sz w:val="20"/>
          <w:highlight w:val="yellow"/>
        </w:rPr>
        <w:t xml:space="preserve"> (</w:t>
      </w:r>
      <w:r w:rsidRPr="002E52D0">
        <w:rPr>
          <w:i/>
          <w:iCs/>
          <w:sz w:val="20"/>
          <w:highlight w:val="yellow"/>
        </w:rPr>
        <w:t>cargo e nome</w:t>
      </w:r>
      <w:r w:rsidRPr="002E52D0">
        <w:rPr>
          <w:iCs/>
          <w:sz w:val="20"/>
          <w:highlight w:val="yellow"/>
        </w:rPr>
        <w:t>)</w:t>
      </w:r>
      <w:r w:rsidRPr="00190C47">
        <w:rPr>
          <w:sz w:val="20"/>
        </w:rPr>
        <w:t xml:space="preserve">, eleito para o cargo de presidente conforme ata de reunião nº </w:t>
      </w:r>
      <w:r w:rsidRPr="002E52D0">
        <w:rPr>
          <w:sz w:val="20"/>
          <w:highlight w:val="yellow"/>
        </w:rPr>
        <w:t>xx</w:t>
      </w:r>
      <w:r w:rsidRPr="00190C47">
        <w:rPr>
          <w:sz w:val="20"/>
        </w:rPr>
        <w:t xml:space="preserve"> realizada no dia </w:t>
      </w:r>
      <w:r w:rsidRPr="002E52D0">
        <w:rPr>
          <w:sz w:val="20"/>
          <w:highlight w:val="yellow"/>
        </w:rPr>
        <w:t>xx</w:t>
      </w:r>
      <w:r w:rsidRPr="00190C47">
        <w:rPr>
          <w:sz w:val="20"/>
        </w:rPr>
        <w:t xml:space="preserve"> de </w:t>
      </w:r>
      <w:r w:rsidRPr="002E52D0">
        <w:rPr>
          <w:sz w:val="20"/>
          <w:highlight w:val="yellow"/>
        </w:rPr>
        <w:t>xx</w:t>
      </w:r>
      <w:r w:rsidRPr="00190C47">
        <w:rPr>
          <w:sz w:val="20"/>
        </w:rPr>
        <w:t xml:space="preserve"> de </w:t>
      </w:r>
      <w:r w:rsidRPr="002E52D0">
        <w:rPr>
          <w:sz w:val="20"/>
          <w:highlight w:val="yellow"/>
        </w:rPr>
        <w:t>xx</w:t>
      </w:r>
      <w:r w:rsidRPr="00190C47">
        <w:rPr>
          <w:sz w:val="20"/>
        </w:rPr>
        <w:t xml:space="preserve">, portador do CPF nº </w:t>
      </w:r>
      <w:r w:rsidRPr="002E52D0">
        <w:rPr>
          <w:sz w:val="20"/>
          <w:highlight w:val="yellow"/>
        </w:rPr>
        <w:t>xxxxxxxxxx</w:t>
      </w:r>
      <w:r w:rsidRPr="00190C47">
        <w:rPr>
          <w:sz w:val="20"/>
        </w:rPr>
        <w:t xml:space="preserve">, doravante denominada CONTRATANTE, e o (a) </w:t>
      </w:r>
      <w:r w:rsidRPr="002E52D0">
        <w:rPr>
          <w:b/>
          <w:sz w:val="20"/>
          <w:highlight w:val="yellow"/>
        </w:rPr>
        <w:t>xxxxxxxxxx</w:t>
      </w:r>
      <w:r w:rsidRPr="00190C47">
        <w:rPr>
          <w:sz w:val="20"/>
        </w:rPr>
        <w:t xml:space="preserve"> (empresa) inscrito (a) no CNPJ/MF sob o nº </w:t>
      </w:r>
      <w:r w:rsidRPr="002E52D0">
        <w:rPr>
          <w:sz w:val="20"/>
          <w:highlight w:val="yellow"/>
        </w:rPr>
        <w:t>xxxxx</w:t>
      </w:r>
      <w:r w:rsidRPr="00190C47">
        <w:rPr>
          <w:sz w:val="20"/>
        </w:rPr>
        <w:t xml:space="preserve">, sediado (a) na </w:t>
      </w:r>
      <w:r w:rsidRPr="002E52D0">
        <w:rPr>
          <w:sz w:val="20"/>
          <w:highlight w:val="yellow"/>
        </w:rPr>
        <w:t>xxx</w:t>
      </w:r>
      <w:r w:rsidRPr="00190C47">
        <w:rPr>
          <w:sz w:val="20"/>
        </w:rPr>
        <w:t xml:space="preserve">, em </w:t>
      </w:r>
      <w:r w:rsidRPr="002E52D0">
        <w:rPr>
          <w:sz w:val="20"/>
          <w:highlight w:val="yellow"/>
        </w:rPr>
        <w:t>xxx</w:t>
      </w:r>
      <w:r w:rsidRPr="00190C47">
        <w:rPr>
          <w:sz w:val="20"/>
        </w:rPr>
        <w:t xml:space="preserve"> doravante designada CONTRATADA, neste ato representada pelo (a) </w:t>
      </w:r>
      <w:proofErr w:type="gramStart"/>
      <w:r w:rsidRPr="00190C47">
        <w:rPr>
          <w:sz w:val="20"/>
        </w:rPr>
        <w:t>Sr.</w:t>
      </w:r>
      <w:proofErr w:type="gramEnd"/>
      <w:r w:rsidRPr="00190C47">
        <w:rPr>
          <w:sz w:val="20"/>
        </w:rPr>
        <w:t xml:space="preserve"> (a) </w:t>
      </w:r>
      <w:r w:rsidRPr="002E52D0">
        <w:rPr>
          <w:sz w:val="20"/>
          <w:highlight w:val="yellow"/>
        </w:rPr>
        <w:t>xxx</w:t>
      </w:r>
      <w:r w:rsidRPr="00190C47">
        <w:rPr>
          <w:sz w:val="20"/>
        </w:rPr>
        <w:t xml:space="preserve">, portador(a) da Carteira de Identidade nº </w:t>
      </w:r>
      <w:r w:rsidRPr="002E52D0">
        <w:rPr>
          <w:sz w:val="20"/>
          <w:highlight w:val="yellow"/>
        </w:rPr>
        <w:t>xxx</w:t>
      </w:r>
      <w:r w:rsidRPr="00190C47">
        <w:rPr>
          <w:sz w:val="20"/>
        </w:rPr>
        <w:t xml:space="preserve"> expedida pela(o) </w:t>
      </w:r>
      <w:r w:rsidRPr="002E52D0">
        <w:rPr>
          <w:sz w:val="20"/>
          <w:highlight w:val="yellow"/>
        </w:rPr>
        <w:t>xxx</w:t>
      </w:r>
      <w:r w:rsidRPr="00190C47">
        <w:rPr>
          <w:sz w:val="20"/>
        </w:rPr>
        <w:t xml:space="preserve">., e CPF nº </w:t>
      </w:r>
      <w:r w:rsidRPr="002E52D0">
        <w:rPr>
          <w:sz w:val="20"/>
          <w:highlight w:val="yellow"/>
        </w:rPr>
        <w:t>xxx</w:t>
      </w:r>
      <w:r w:rsidRPr="00190C47">
        <w:rPr>
          <w:sz w:val="20"/>
        </w:rPr>
        <w:t xml:space="preserve">, tendo em vista o que consta no Processo nº </w:t>
      </w:r>
      <w:r w:rsidRPr="002E52D0">
        <w:rPr>
          <w:sz w:val="20"/>
          <w:highlight w:val="yellow"/>
        </w:rPr>
        <w:t>xxx</w:t>
      </w:r>
      <w:r w:rsidRPr="00190C47">
        <w:rPr>
          <w:sz w:val="20"/>
        </w:rPr>
        <w:t xml:space="preserve"> e em observância às disposições da Lei nº </w:t>
      </w:r>
      <w:r>
        <w:rPr>
          <w:sz w:val="20"/>
        </w:rPr>
        <w:t>14.133/2021</w:t>
      </w:r>
      <w:r w:rsidRPr="00190C47">
        <w:rPr>
          <w:sz w:val="20"/>
        </w:rPr>
        <w:t xml:space="preserve"> e na Lei nº 8.078, de 1990 - Código de Defesa do Consumidor, do Decreto nº 7.892, de 23 de janeiro de 2013, resolvem celebrar o presente Termo de Contrato, decorrente do Pregão nº </w:t>
      </w:r>
      <w:r w:rsidRPr="002E52D0">
        <w:rPr>
          <w:sz w:val="20"/>
          <w:highlight w:val="yellow"/>
        </w:rPr>
        <w:t>xxx</w:t>
      </w:r>
      <w:r w:rsidRPr="00190C47">
        <w:rPr>
          <w:sz w:val="20"/>
        </w:rPr>
        <w:t>/202</w:t>
      </w:r>
      <w:r>
        <w:rPr>
          <w:sz w:val="20"/>
        </w:rPr>
        <w:t>4</w:t>
      </w:r>
      <w:r w:rsidRPr="00190C47">
        <w:rPr>
          <w:sz w:val="20"/>
        </w:rPr>
        <w:t>, mediante as cláusulas e condições a seguir enunciadas.</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PRIMEIRA – OBJETO</w:t>
      </w:r>
    </w:p>
    <w:p w:rsidR="00C5729E" w:rsidRPr="00A52444" w:rsidRDefault="00A52444" w:rsidP="001353A1">
      <w:pPr>
        <w:pStyle w:val="Ttulo2"/>
        <w:tabs>
          <w:tab w:val="left" w:pos="284"/>
        </w:tabs>
        <w:spacing w:after="120" w:line="360" w:lineRule="auto"/>
        <w:ind w:right="-1"/>
        <w:jc w:val="both"/>
        <w:rPr>
          <w:b w:val="0"/>
          <w:szCs w:val="24"/>
        </w:rPr>
      </w:pPr>
      <w:r>
        <w:rPr>
          <w:b w:val="0"/>
          <w:szCs w:val="24"/>
        </w:rPr>
        <w:t>1.1</w:t>
      </w:r>
      <w:r w:rsidR="00C5729E" w:rsidRPr="00190C47">
        <w:rPr>
          <w:b w:val="0"/>
          <w:szCs w:val="24"/>
        </w:rPr>
        <w:t xml:space="preserve">. </w:t>
      </w:r>
      <w:r w:rsidRPr="00EC1AD6">
        <w:rPr>
          <w:b w:val="0"/>
          <w:szCs w:val="24"/>
        </w:rPr>
        <w:t xml:space="preserve">O objeto do presente Termo de Contrato </w:t>
      </w:r>
      <w:r>
        <w:rPr>
          <w:b w:val="0"/>
          <w:szCs w:val="24"/>
        </w:rPr>
        <w:t>por valor estimado para</w:t>
      </w:r>
      <w:r w:rsidRPr="00EC1AD6">
        <w:rPr>
          <w:b w:val="0"/>
          <w:szCs w:val="24"/>
        </w:rPr>
        <w:t xml:space="preserve"> </w:t>
      </w:r>
      <w:r w:rsidRPr="00923409">
        <w:rPr>
          <w:b w:val="0"/>
          <w:szCs w:val="24"/>
        </w:rPr>
        <w:t xml:space="preserve">a </w:t>
      </w:r>
      <w:r w:rsidRPr="00EA4D22">
        <w:rPr>
          <w:b w:val="0"/>
          <w:szCs w:val="24"/>
        </w:rPr>
        <w:t xml:space="preserve">aquisição </w:t>
      </w:r>
      <w:proofErr w:type="gramStart"/>
      <w:r w:rsidRPr="00EA4D22">
        <w:rPr>
          <w:b w:val="0"/>
          <w:szCs w:val="24"/>
        </w:rPr>
        <w:t xml:space="preserve">de </w:t>
      </w:r>
      <w:r w:rsidR="002924F2" w:rsidRPr="002924F2">
        <w:rPr>
          <w:b w:val="0"/>
          <w:color w:val="FF0000"/>
          <w:highlight w:val="yellow"/>
        </w:rPr>
        <w:t>de</w:t>
      </w:r>
      <w:proofErr w:type="gramEnd"/>
      <w:r w:rsidR="002924F2" w:rsidRPr="002924F2">
        <w:rPr>
          <w:b w:val="0"/>
          <w:color w:val="FF0000"/>
          <w:highlight w:val="yellow"/>
        </w:rPr>
        <w:t xml:space="preserve"> _______ ex: limpeza e expediente (descrever os materiais que serão contratados)</w:t>
      </w:r>
      <w:r w:rsidR="00091F01" w:rsidRPr="002924F2">
        <w:rPr>
          <w:b w:val="0"/>
        </w:rPr>
        <w:t xml:space="preserve"> para manutenção da </w:t>
      </w:r>
      <w:r w:rsidR="00091F01" w:rsidRPr="002924F2">
        <w:rPr>
          <w:b w:val="0"/>
          <w:highlight w:val="yellow"/>
        </w:rPr>
        <w:t xml:space="preserve">Unidade Escolar </w:t>
      </w:r>
      <w:r w:rsidR="00091F01" w:rsidRPr="002924F2">
        <w:rPr>
          <w:b w:val="0"/>
          <w:color w:val="FF0000"/>
          <w:highlight w:val="yellow"/>
        </w:rPr>
        <w:t>XXX</w:t>
      </w:r>
      <w:r w:rsidRPr="001E51F2">
        <w:rPr>
          <w:b w:val="0"/>
          <w:szCs w:val="24"/>
        </w:rPr>
        <w:t xml:space="preserve">, conforme especificações e quantitativos estabelecidos no Termo de Referência, anexo do Edital. </w:t>
      </w:r>
    </w:p>
    <w:p w:rsidR="005E74C9" w:rsidRPr="00190C47" w:rsidRDefault="005E74C9" w:rsidP="001353A1">
      <w:pPr>
        <w:pStyle w:val="Nivel010"/>
        <w:numPr>
          <w:ilvl w:val="0"/>
          <w:numId w:val="0"/>
        </w:numPr>
        <w:tabs>
          <w:tab w:val="left" w:pos="284"/>
        </w:tabs>
        <w:spacing w:before="0" w:after="120" w:line="360" w:lineRule="auto"/>
        <w:rPr>
          <w:rFonts w:ascii="Times New Roman" w:hAnsi="Times New Roman"/>
          <w:b w:val="0"/>
        </w:rPr>
      </w:pPr>
      <w:r w:rsidRPr="00190C47">
        <w:rPr>
          <w:rFonts w:ascii="Times New Roman" w:hAnsi="Times New Roman"/>
          <w:b w:val="0"/>
        </w:rPr>
        <w:t>1.2 Este Termo de Contrato vincula-se ao Edital do Pregão, identificado no preâmbulo e à proposta vencedora, independentemente de transcrição.</w:t>
      </w:r>
    </w:p>
    <w:p w:rsidR="005E74C9" w:rsidRPr="00190C47" w:rsidRDefault="005E74C9" w:rsidP="001353A1">
      <w:pPr>
        <w:pStyle w:val="Nivel010"/>
        <w:numPr>
          <w:ilvl w:val="1"/>
          <w:numId w:val="7"/>
        </w:numPr>
        <w:spacing w:before="0" w:after="120" w:line="360" w:lineRule="auto"/>
        <w:jc w:val="left"/>
        <w:rPr>
          <w:rFonts w:ascii="Times New Roman" w:hAnsi="Times New Roman"/>
          <w:b w:val="0"/>
        </w:rPr>
      </w:pPr>
      <w:r w:rsidRPr="00190C47">
        <w:rPr>
          <w:rFonts w:ascii="Times New Roman" w:hAnsi="Times New Roman"/>
          <w:b w:val="0"/>
        </w:rPr>
        <w:t>Discriminação do objeto:</w:t>
      </w:r>
    </w:p>
    <w:tbl>
      <w:tblPr>
        <w:tblW w:w="8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4"/>
        <w:gridCol w:w="2268"/>
        <w:gridCol w:w="2685"/>
        <w:gridCol w:w="1814"/>
        <w:gridCol w:w="1134"/>
      </w:tblGrid>
      <w:tr w:rsidR="005E74C9" w:rsidRPr="00190C47" w:rsidTr="005E74C9">
        <w:trPr>
          <w:trHeight w:val="997"/>
          <w:jc w:val="center"/>
        </w:trPr>
        <w:tc>
          <w:tcPr>
            <w:tcW w:w="964" w:type="dxa"/>
            <w:shd w:val="clear" w:color="auto" w:fill="A6A6A6" w:themeFill="background1" w:themeFillShade="A6"/>
            <w:vAlign w:val="center"/>
          </w:tcPr>
          <w:p w:rsidR="005E74C9" w:rsidRPr="00190C47" w:rsidRDefault="005E74C9" w:rsidP="005E74C9">
            <w:pPr>
              <w:widowControl w:val="0"/>
              <w:suppressAutoHyphens/>
              <w:spacing w:after="120" w:line="360" w:lineRule="auto"/>
              <w:jc w:val="center"/>
              <w:rPr>
                <w:b/>
                <w:bCs/>
              </w:rPr>
            </w:pPr>
            <w:r w:rsidRPr="00190C47">
              <w:rPr>
                <w:b/>
                <w:bCs/>
              </w:rPr>
              <w:t>ITEM</w:t>
            </w:r>
          </w:p>
          <w:p w:rsidR="005E74C9" w:rsidRPr="00190C47" w:rsidRDefault="005E74C9" w:rsidP="005E74C9">
            <w:pPr>
              <w:widowControl w:val="0"/>
              <w:suppressAutoHyphens/>
              <w:spacing w:after="120" w:line="360" w:lineRule="auto"/>
              <w:jc w:val="center"/>
              <w:rPr>
                <w:b/>
              </w:rPr>
            </w:pPr>
          </w:p>
        </w:tc>
        <w:tc>
          <w:tcPr>
            <w:tcW w:w="2268" w:type="dxa"/>
            <w:shd w:val="clear" w:color="auto" w:fill="A6A6A6" w:themeFill="background1" w:themeFillShade="A6"/>
            <w:vAlign w:val="center"/>
          </w:tcPr>
          <w:p w:rsidR="005E74C9" w:rsidRPr="00190C47" w:rsidRDefault="005E74C9" w:rsidP="005E74C9">
            <w:pPr>
              <w:spacing w:after="120" w:line="360" w:lineRule="auto"/>
              <w:jc w:val="center"/>
              <w:rPr>
                <w:b/>
                <w:bCs/>
              </w:rPr>
            </w:pPr>
            <w:r w:rsidRPr="00190C47">
              <w:rPr>
                <w:b/>
                <w:bCs/>
              </w:rPr>
              <w:t>DESCRIÇÃO/</w:t>
            </w:r>
          </w:p>
          <w:p w:rsidR="005E74C9" w:rsidRPr="00190C47" w:rsidRDefault="005E74C9" w:rsidP="005E74C9">
            <w:pPr>
              <w:widowControl w:val="0"/>
              <w:suppressAutoHyphens/>
              <w:spacing w:after="120" w:line="360" w:lineRule="auto"/>
              <w:jc w:val="center"/>
            </w:pPr>
            <w:r w:rsidRPr="00190C47">
              <w:rPr>
                <w:b/>
                <w:bCs/>
              </w:rPr>
              <w:t>ESPECIFICAÇÃO</w:t>
            </w:r>
          </w:p>
        </w:tc>
        <w:tc>
          <w:tcPr>
            <w:tcW w:w="2685" w:type="dxa"/>
            <w:shd w:val="clear" w:color="auto" w:fill="A6A6A6" w:themeFill="background1" w:themeFillShade="A6"/>
            <w:vAlign w:val="center"/>
          </w:tcPr>
          <w:p w:rsidR="005E74C9" w:rsidRPr="00190C47" w:rsidRDefault="005E74C9" w:rsidP="005E74C9">
            <w:pPr>
              <w:widowControl w:val="0"/>
              <w:suppressAutoHyphens/>
              <w:spacing w:after="120" w:line="360" w:lineRule="auto"/>
              <w:jc w:val="center"/>
            </w:pPr>
            <w:r w:rsidRPr="00190C47">
              <w:rPr>
                <w:b/>
                <w:bCs/>
              </w:rPr>
              <w:t>UNIDADE DE MEDIDA</w:t>
            </w:r>
          </w:p>
        </w:tc>
        <w:tc>
          <w:tcPr>
            <w:tcW w:w="1814" w:type="dxa"/>
            <w:shd w:val="clear" w:color="auto" w:fill="A6A6A6" w:themeFill="background1" w:themeFillShade="A6"/>
            <w:vAlign w:val="center"/>
          </w:tcPr>
          <w:p w:rsidR="005E74C9" w:rsidRPr="00190C47" w:rsidRDefault="005E74C9" w:rsidP="005E74C9">
            <w:pPr>
              <w:widowControl w:val="0"/>
              <w:suppressAutoHyphens/>
              <w:spacing w:after="120" w:line="360" w:lineRule="auto"/>
              <w:jc w:val="center"/>
            </w:pPr>
            <w:r w:rsidRPr="00190C47">
              <w:rPr>
                <w:b/>
                <w:bCs/>
              </w:rPr>
              <w:t>QUANTIDADE</w:t>
            </w:r>
          </w:p>
        </w:tc>
        <w:tc>
          <w:tcPr>
            <w:tcW w:w="1134" w:type="dxa"/>
            <w:shd w:val="clear" w:color="auto" w:fill="A6A6A6" w:themeFill="background1" w:themeFillShade="A6"/>
            <w:vAlign w:val="center"/>
          </w:tcPr>
          <w:p w:rsidR="005E74C9" w:rsidRPr="00190C47" w:rsidRDefault="005E74C9" w:rsidP="005E74C9">
            <w:pPr>
              <w:widowControl w:val="0"/>
              <w:suppressAutoHyphens/>
              <w:spacing w:after="120" w:line="360" w:lineRule="auto"/>
              <w:jc w:val="center"/>
              <w:rPr>
                <w:b/>
                <w:bCs/>
              </w:rPr>
            </w:pPr>
            <w:r w:rsidRPr="00190C47">
              <w:rPr>
                <w:b/>
                <w:bCs/>
              </w:rPr>
              <w:t>VALOR</w:t>
            </w:r>
          </w:p>
        </w:tc>
      </w:tr>
      <w:tr w:rsidR="005E74C9" w:rsidRPr="00190C47" w:rsidTr="005E74C9">
        <w:trPr>
          <w:trHeight w:val="354"/>
          <w:jc w:val="center"/>
        </w:trPr>
        <w:tc>
          <w:tcPr>
            <w:tcW w:w="964" w:type="dxa"/>
          </w:tcPr>
          <w:p w:rsidR="005E74C9" w:rsidRPr="00190C47" w:rsidRDefault="005E74C9" w:rsidP="005E74C9">
            <w:pPr>
              <w:widowControl w:val="0"/>
              <w:suppressAutoHyphens/>
              <w:spacing w:after="120" w:line="360" w:lineRule="auto"/>
              <w:jc w:val="center"/>
              <w:rPr>
                <w:b/>
              </w:rPr>
            </w:pPr>
            <w:proofErr w:type="gramStart"/>
            <w:r w:rsidRPr="00190C47">
              <w:rPr>
                <w:b/>
              </w:rPr>
              <w:lastRenderedPageBreak/>
              <w:t>1</w:t>
            </w:r>
            <w:proofErr w:type="gramEnd"/>
          </w:p>
        </w:tc>
        <w:tc>
          <w:tcPr>
            <w:tcW w:w="2268" w:type="dxa"/>
          </w:tcPr>
          <w:p w:rsidR="005E74C9" w:rsidRPr="00190C47" w:rsidRDefault="005E74C9" w:rsidP="005E74C9">
            <w:pPr>
              <w:widowControl w:val="0"/>
              <w:suppressAutoHyphens/>
              <w:spacing w:after="120" w:line="360" w:lineRule="auto"/>
            </w:pPr>
          </w:p>
        </w:tc>
        <w:tc>
          <w:tcPr>
            <w:tcW w:w="2685" w:type="dxa"/>
          </w:tcPr>
          <w:p w:rsidR="005E74C9" w:rsidRPr="00190C47" w:rsidRDefault="005E74C9" w:rsidP="005E74C9">
            <w:pPr>
              <w:widowControl w:val="0"/>
              <w:suppressAutoHyphens/>
              <w:spacing w:after="120" w:line="360" w:lineRule="auto"/>
            </w:pPr>
          </w:p>
        </w:tc>
        <w:tc>
          <w:tcPr>
            <w:tcW w:w="1814" w:type="dxa"/>
          </w:tcPr>
          <w:p w:rsidR="005E74C9" w:rsidRPr="00190C47" w:rsidRDefault="005E74C9" w:rsidP="005E74C9">
            <w:pPr>
              <w:widowControl w:val="0"/>
              <w:suppressAutoHyphens/>
              <w:spacing w:after="120" w:line="360" w:lineRule="auto"/>
            </w:pPr>
          </w:p>
        </w:tc>
        <w:tc>
          <w:tcPr>
            <w:tcW w:w="1134" w:type="dxa"/>
          </w:tcPr>
          <w:p w:rsidR="005E74C9" w:rsidRPr="00190C47" w:rsidRDefault="005E74C9" w:rsidP="005E74C9">
            <w:pPr>
              <w:widowControl w:val="0"/>
              <w:suppressAutoHyphens/>
              <w:spacing w:after="120" w:line="360" w:lineRule="auto"/>
            </w:pPr>
          </w:p>
        </w:tc>
      </w:tr>
      <w:tr w:rsidR="005E74C9" w:rsidRPr="00190C47" w:rsidTr="005E74C9">
        <w:trPr>
          <w:trHeight w:val="339"/>
          <w:jc w:val="center"/>
        </w:trPr>
        <w:tc>
          <w:tcPr>
            <w:tcW w:w="964" w:type="dxa"/>
          </w:tcPr>
          <w:p w:rsidR="005E74C9" w:rsidRPr="00190C47" w:rsidRDefault="005E74C9" w:rsidP="005E74C9">
            <w:pPr>
              <w:widowControl w:val="0"/>
              <w:suppressAutoHyphens/>
              <w:spacing w:after="120" w:line="360" w:lineRule="auto"/>
              <w:jc w:val="center"/>
              <w:rPr>
                <w:b/>
              </w:rPr>
            </w:pPr>
            <w:proofErr w:type="gramStart"/>
            <w:r w:rsidRPr="00190C47">
              <w:rPr>
                <w:b/>
              </w:rPr>
              <w:t>2</w:t>
            </w:r>
            <w:proofErr w:type="gramEnd"/>
          </w:p>
        </w:tc>
        <w:tc>
          <w:tcPr>
            <w:tcW w:w="2268" w:type="dxa"/>
          </w:tcPr>
          <w:p w:rsidR="005E74C9" w:rsidRPr="00190C47" w:rsidRDefault="005E74C9" w:rsidP="005E74C9">
            <w:pPr>
              <w:widowControl w:val="0"/>
              <w:suppressAutoHyphens/>
              <w:spacing w:after="120" w:line="360" w:lineRule="auto"/>
            </w:pPr>
          </w:p>
        </w:tc>
        <w:tc>
          <w:tcPr>
            <w:tcW w:w="2685" w:type="dxa"/>
          </w:tcPr>
          <w:p w:rsidR="005E74C9" w:rsidRPr="00190C47" w:rsidRDefault="005E74C9" w:rsidP="005E74C9">
            <w:pPr>
              <w:widowControl w:val="0"/>
              <w:suppressAutoHyphens/>
              <w:spacing w:after="120" w:line="360" w:lineRule="auto"/>
            </w:pPr>
          </w:p>
        </w:tc>
        <w:tc>
          <w:tcPr>
            <w:tcW w:w="1814" w:type="dxa"/>
          </w:tcPr>
          <w:p w:rsidR="005E74C9" w:rsidRPr="00190C47" w:rsidRDefault="005E74C9" w:rsidP="005E74C9">
            <w:pPr>
              <w:widowControl w:val="0"/>
              <w:suppressAutoHyphens/>
              <w:spacing w:after="120" w:line="360" w:lineRule="auto"/>
            </w:pPr>
          </w:p>
        </w:tc>
        <w:tc>
          <w:tcPr>
            <w:tcW w:w="1134" w:type="dxa"/>
          </w:tcPr>
          <w:p w:rsidR="005E74C9" w:rsidRPr="00190C47" w:rsidRDefault="005E74C9" w:rsidP="005E74C9">
            <w:pPr>
              <w:widowControl w:val="0"/>
              <w:suppressAutoHyphens/>
              <w:spacing w:after="120" w:line="360" w:lineRule="auto"/>
            </w:pPr>
          </w:p>
        </w:tc>
      </w:tr>
      <w:tr w:rsidR="005E74C9" w:rsidRPr="00190C47" w:rsidTr="005E74C9">
        <w:trPr>
          <w:trHeight w:val="339"/>
          <w:jc w:val="center"/>
        </w:trPr>
        <w:tc>
          <w:tcPr>
            <w:tcW w:w="964" w:type="dxa"/>
          </w:tcPr>
          <w:p w:rsidR="005E74C9" w:rsidRPr="00190C47" w:rsidRDefault="005E74C9" w:rsidP="005E74C9">
            <w:pPr>
              <w:widowControl w:val="0"/>
              <w:suppressAutoHyphens/>
              <w:spacing w:after="120" w:line="360" w:lineRule="auto"/>
              <w:jc w:val="center"/>
              <w:rPr>
                <w:b/>
              </w:rPr>
            </w:pPr>
            <w:proofErr w:type="gramStart"/>
            <w:r w:rsidRPr="00190C47">
              <w:rPr>
                <w:b/>
              </w:rPr>
              <w:t>3</w:t>
            </w:r>
            <w:proofErr w:type="gramEnd"/>
          </w:p>
        </w:tc>
        <w:tc>
          <w:tcPr>
            <w:tcW w:w="2268" w:type="dxa"/>
          </w:tcPr>
          <w:p w:rsidR="005E74C9" w:rsidRPr="00190C47" w:rsidRDefault="005E74C9" w:rsidP="005E74C9">
            <w:pPr>
              <w:widowControl w:val="0"/>
              <w:suppressAutoHyphens/>
              <w:spacing w:after="120" w:line="360" w:lineRule="auto"/>
            </w:pPr>
          </w:p>
        </w:tc>
        <w:tc>
          <w:tcPr>
            <w:tcW w:w="2685" w:type="dxa"/>
          </w:tcPr>
          <w:p w:rsidR="005E74C9" w:rsidRPr="00190C47" w:rsidRDefault="005E74C9" w:rsidP="005E74C9">
            <w:pPr>
              <w:widowControl w:val="0"/>
              <w:suppressAutoHyphens/>
              <w:spacing w:after="120" w:line="360" w:lineRule="auto"/>
            </w:pPr>
          </w:p>
        </w:tc>
        <w:tc>
          <w:tcPr>
            <w:tcW w:w="1814" w:type="dxa"/>
          </w:tcPr>
          <w:p w:rsidR="005E74C9" w:rsidRPr="00190C47" w:rsidRDefault="005E74C9" w:rsidP="005E74C9">
            <w:pPr>
              <w:widowControl w:val="0"/>
              <w:suppressAutoHyphens/>
              <w:spacing w:after="120" w:line="360" w:lineRule="auto"/>
            </w:pPr>
          </w:p>
        </w:tc>
        <w:tc>
          <w:tcPr>
            <w:tcW w:w="1134" w:type="dxa"/>
          </w:tcPr>
          <w:p w:rsidR="005E74C9" w:rsidRPr="00190C47" w:rsidRDefault="005E74C9" w:rsidP="005E74C9">
            <w:pPr>
              <w:widowControl w:val="0"/>
              <w:suppressAutoHyphens/>
              <w:spacing w:after="120" w:line="360" w:lineRule="auto"/>
            </w:pPr>
          </w:p>
        </w:tc>
      </w:tr>
      <w:tr w:rsidR="005E74C9" w:rsidRPr="00190C47" w:rsidTr="005E74C9">
        <w:trPr>
          <w:trHeight w:val="354"/>
          <w:jc w:val="center"/>
        </w:trPr>
        <w:tc>
          <w:tcPr>
            <w:tcW w:w="964" w:type="dxa"/>
          </w:tcPr>
          <w:p w:rsidR="005E74C9" w:rsidRPr="00190C47" w:rsidRDefault="005E74C9" w:rsidP="005E74C9">
            <w:pPr>
              <w:widowControl w:val="0"/>
              <w:suppressAutoHyphens/>
              <w:spacing w:after="120" w:line="360" w:lineRule="auto"/>
              <w:jc w:val="center"/>
              <w:rPr>
                <w:b/>
              </w:rPr>
            </w:pPr>
            <w:r w:rsidRPr="00190C47">
              <w:rPr>
                <w:b/>
              </w:rPr>
              <w:t>...</w:t>
            </w:r>
          </w:p>
        </w:tc>
        <w:tc>
          <w:tcPr>
            <w:tcW w:w="2268" w:type="dxa"/>
          </w:tcPr>
          <w:p w:rsidR="005E74C9" w:rsidRPr="00190C47" w:rsidRDefault="005E74C9" w:rsidP="005E74C9">
            <w:pPr>
              <w:widowControl w:val="0"/>
              <w:suppressAutoHyphens/>
              <w:spacing w:after="120" w:line="360" w:lineRule="auto"/>
            </w:pPr>
          </w:p>
        </w:tc>
        <w:tc>
          <w:tcPr>
            <w:tcW w:w="2685" w:type="dxa"/>
          </w:tcPr>
          <w:p w:rsidR="005E74C9" w:rsidRPr="00190C47" w:rsidRDefault="005E74C9" w:rsidP="005E74C9">
            <w:pPr>
              <w:widowControl w:val="0"/>
              <w:suppressAutoHyphens/>
              <w:spacing w:after="120" w:line="360" w:lineRule="auto"/>
            </w:pPr>
          </w:p>
        </w:tc>
        <w:tc>
          <w:tcPr>
            <w:tcW w:w="1814" w:type="dxa"/>
          </w:tcPr>
          <w:p w:rsidR="005E74C9" w:rsidRPr="00190C47" w:rsidRDefault="005E74C9" w:rsidP="005E74C9">
            <w:pPr>
              <w:widowControl w:val="0"/>
              <w:suppressAutoHyphens/>
              <w:spacing w:after="120" w:line="360" w:lineRule="auto"/>
            </w:pPr>
          </w:p>
        </w:tc>
        <w:tc>
          <w:tcPr>
            <w:tcW w:w="1134" w:type="dxa"/>
          </w:tcPr>
          <w:p w:rsidR="005E74C9" w:rsidRPr="00190C47" w:rsidRDefault="005E74C9" w:rsidP="005E74C9">
            <w:pPr>
              <w:widowControl w:val="0"/>
              <w:suppressAutoHyphens/>
              <w:spacing w:after="120" w:line="360" w:lineRule="auto"/>
            </w:pPr>
          </w:p>
        </w:tc>
      </w:tr>
    </w:tbl>
    <w:p w:rsidR="005B54A6" w:rsidRPr="00190C47" w:rsidRDefault="005B54A6" w:rsidP="001353A1">
      <w:pPr>
        <w:pStyle w:val="Ttulo2"/>
        <w:tabs>
          <w:tab w:val="left" w:pos="284"/>
        </w:tabs>
        <w:spacing w:before="120" w:line="360" w:lineRule="auto"/>
        <w:jc w:val="both"/>
        <w:rPr>
          <w:b w:val="0"/>
        </w:rPr>
      </w:pPr>
      <w:r w:rsidRPr="00190C47">
        <w:rPr>
          <w:b w:val="0"/>
        </w:rPr>
        <w:t>1.4.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rsidR="005E74C9" w:rsidRPr="00190C47" w:rsidRDefault="00944189" w:rsidP="001353A1">
      <w:pPr>
        <w:pStyle w:val="Ttulo2"/>
        <w:tabs>
          <w:tab w:val="left" w:pos="284"/>
        </w:tabs>
        <w:spacing w:before="120" w:line="360" w:lineRule="auto"/>
        <w:jc w:val="both"/>
        <w:rPr>
          <w:b w:val="0"/>
        </w:rPr>
      </w:pPr>
      <w:r>
        <w:rPr>
          <w:b w:val="0"/>
        </w:rPr>
        <w:t>1.6</w:t>
      </w:r>
      <w:r w:rsidR="005B54A6" w:rsidRPr="00190C47">
        <w:rPr>
          <w:b w:val="0"/>
        </w:rPr>
        <w:t>. A Justificativa e o objetivo da contratação encontram-se pormenorizada em Tópico específico dos Estudos Técnicos Preliminares, apêndice deste Termo de Referência.</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iCs/>
        </w:rPr>
      </w:pPr>
      <w:r w:rsidRPr="00190C47">
        <w:rPr>
          <w:rFonts w:ascii="Times New Roman" w:hAnsi="Times New Roman"/>
        </w:rPr>
        <w:t xml:space="preserve">  CLÁUSULA SEGUNDA – VIGÊNCIA</w:t>
      </w:r>
    </w:p>
    <w:p w:rsidR="005E74C9" w:rsidRPr="00ED5B8D" w:rsidRDefault="00F47394" w:rsidP="001353A1">
      <w:pPr>
        <w:tabs>
          <w:tab w:val="left" w:pos="284"/>
        </w:tabs>
        <w:spacing w:before="120" w:after="120" w:line="360" w:lineRule="auto"/>
        <w:contextualSpacing/>
        <w:jc w:val="both"/>
        <w:rPr>
          <w:bCs/>
          <w:iCs/>
        </w:rPr>
      </w:pPr>
      <w:r w:rsidRPr="00ED5B8D">
        <w:rPr>
          <w:bCs/>
          <w:iCs/>
        </w:rPr>
        <w:t xml:space="preserve">2.1. </w:t>
      </w:r>
      <w:r w:rsidR="005E74C9" w:rsidRPr="00ED5B8D">
        <w:rPr>
          <w:bCs/>
          <w:iCs/>
        </w:rPr>
        <w:t xml:space="preserve">O prazo de vigência deste Termo de Contrato é aquele fixado no Termo de Referência, com início na data </w:t>
      </w:r>
      <w:r w:rsidR="00944189" w:rsidRPr="00ED5B8D">
        <w:rPr>
          <w:bCs/>
          <w:iCs/>
        </w:rPr>
        <w:t>de sua assinatura</w:t>
      </w:r>
      <w:r w:rsidR="00FE2A81" w:rsidRPr="00ED5B8D">
        <w:rPr>
          <w:bCs/>
          <w:iCs/>
        </w:rPr>
        <w:t xml:space="preserve"> </w:t>
      </w:r>
      <w:r w:rsidR="005E74C9" w:rsidRPr="00ED5B8D">
        <w:rPr>
          <w:bCs/>
          <w:iCs/>
        </w:rPr>
        <w:t xml:space="preserve">e encerramento </w:t>
      </w:r>
      <w:r w:rsidR="005E74C9" w:rsidRPr="001353A1">
        <w:rPr>
          <w:bCs/>
          <w:iCs/>
          <w:highlight w:val="yellow"/>
        </w:rPr>
        <w:t>em ____/____/______,</w:t>
      </w:r>
      <w:r w:rsidR="005E74C9" w:rsidRPr="00ED5B8D">
        <w:rPr>
          <w:bCs/>
          <w:iCs/>
        </w:rPr>
        <w:t xml:space="preserve"> </w:t>
      </w:r>
      <w:r w:rsidR="00FE2A81" w:rsidRPr="00ED5B8D">
        <w:t>nos termos do art. 105 da Lei nº 14.133/2021, sem prejuízo do prazo de garantia</w:t>
      </w:r>
      <w:r w:rsidR="005E74C9" w:rsidRPr="00ED5B8D">
        <w:rPr>
          <w:bCs/>
          <w:iCs/>
        </w:rPr>
        <w:t>.</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22A8C">
        <w:rPr>
          <w:rFonts w:ascii="Times New Roman" w:hAnsi="Times New Roman"/>
        </w:rPr>
        <w:t>CLÁUSULA</w:t>
      </w:r>
      <w:r w:rsidRPr="00190C47">
        <w:rPr>
          <w:rFonts w:ascii="Times New Roman" w:hAnsi="Times New Roman"/>
          <w:shd w:val="clear" w:color="auto" w:fill="D9D9D9" w:themeFill="background1" w:themeFillShade="D9"/>
        </w:rPr>
        <w:t xml:space="preserve"> TERCEIRA – PREÇO</w:t>
      </w:r>
    </w:p>
    <w:p w:rsidR="005E74C9" w:rsidRPr="00F47394" w:rsidRDefault="005E74C9" w:rsidP="00F47394">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F47394">
        <w:rPr>
          <w:rFonts w:ascii="Times New Roman" w:hAnsi="Times New Roman"/>
          <w:sz w:val="20"/>
        </w:rPr>
        <w:t>O valor estimado do presente Termo</w:t>
      </w:r>
      <w:r w:rsidR="002C7DCD">
        <w:rPr>
          <w:rFonts w:ascii="Times New Roman" w:hAnsi="Times New Roman"/>
          <w:sz w:val="20"/>
        </w:rPr>
        <w:t xml:space="preserve"> de Contrato é de </w:t>
      </w:r>
      <w:r w:rsidR="002C7DCD" w:rsidRPr="002C7DCD">
        <w:rPr>
          <w:rFonts w:ascii="Times New Roman" w:hAnsi="Times New Roman"/>
          <w:sz w:val="20"/>
          <w:highlight w:val="yellow"/>
        </w:rPr>
        <w:t>R$ xxx (</w:t>
      </w:r>
      <w:r w:rsidRPr="002C7DCD">
        <w:rPr>
          <w:rFonts w:ascii="Times New Roman" w:hAnsi="Times New Roman"/>
          <w:sz w:val="20"/>
          <w:highlight w:val="yellow"/>
        </w:rPr>
        <w:t>escrita do valor por extenso).</w:t>
      </w:r>
    </w:p>
    <w:p w:rsidR="005E74C9" w:rsidRPr="00190C47" w:rsidRDefault="005E74C9" w:rsidP="00F47394">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190C47">
        <w:rPr>
          <w:rFonts w:ascii="Times New Roman" w:hAnsi="Times New Roman"/>
          <w:sz w:val="20"/>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rsidR="005E74C9" w:rsidRPr="00190C47" w:rsidRDefault="005E74C9" w:rsidP="00F47394">
      <w:pPr>
        <w:pStyle w:val="PargrafodaLista"/>
        <w:numPr>
          <w:ilvl w:val="1"/>
          <w:numId w:val="5"/>
        </w:numPr>
        <w:tabs>
          <w:tab w:val="left" w:pos="426"/>
        </w:tabs>
        <w:spacing w:before="120" w:after="120" w:line="360" w:lineRule="auto"/>
        <w:ind w:left="0"/>
        <w:contextualSpacing/>
        <w:jc w:val="both"/>
        <w:rPr>
          <w:rFonts w:ascii="Times New Roman" w:hAnsi="Times New Roman"/>
          <w:sz w:val="20"/>
        </w:rPr>
      </w:pPr>
      <w:r w:rsidRPr="00190C47">
        <w:rPr>
          <w:rFonts w:ascii="Times New Roman" w:hAnsi="Times New Roman"/>
          <w:sz w:val="20"/>
        </w:rPr>
        <w:t>Por se tratar de contrato de valor estimado, fica a contratada ciente de que só receberá pela quantidade efetivamente executada, não podendo exigir o recebimento, pela contratante, da totalidade estimada na contratação.</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lastRenderedPageBreak/>
        <w:t>CLÁUSULA QUARTA – DOTAÇÃO ORÇAMENTÁRIA</w:t>
      </w:r>
    </w:p>
    <w:p w:rsidR="005E74C9" w:rsidRPr="00122A8C" w:rsidRDefault="005E74C9" w:rsidP="00122A8C">
      <w:pPr>
        <w:pStyle w:val="Nivel010"/>
        <w:numPr>
          <w:ilvl w:val="1"/>
          <w:numId w:val="6"/>
        </w:numPr>
        <w:tabs>
          <w:tab w:val="clear" w:pos="567"/>
          <w:tab w:val="left" w:pos="0"/>
          <w:tab w:val="left" w:pos="426"/>
        </w:tabs>
        <w:spacing w:before="120" w:after="120" w:line="360" w:lineRule="auto"/>
        <w:ind w:left="0" w:firstLine="0"/>
        <w:rPr>
          <w:rFonts w:ascii="Times New Roman" w:hAnsi="Times New Roman"/>
          <w:b w:val="0"/>
        </w:rPr>
      </w:pPr>
      <w:r w:rsidRPr="000D4664">
        <w:rPr>
          <w:rFonts w:ascii="Times New Roman" w:hAnsi="Times New Roman"/>
          <w:b w:val="0"/>
        </w:rPr>
        <w:t>As despesas decorrentes desta contratação estão p</w:t>
      </w:r>
      <w:r w:rsidR="000D4664" w:rsidRPr="000D4664">
        <w:rPr>
          <w:rFonts w:ascii="Times New Roman" w:hAnsi="Times New Roman"/>
          <w:b w:val="0"/>
        </w:rPr>
        <w:t>rogramadas dos recursos do Tesouro Estadual</w:t>
      </w:r>
      <w:r w:rsidRPr="000D4664">
        <w:rPr>
          <w:rFonts w:ascii="Times New Roman" w:hAnsi="Times New Roman"/>
          <w:b w:val="0"/>
        </w:rPr>
        <w:t>,</w:t>
      </w:r>
      <w:r w:rsidR="001353A1">
        <w:rPr>
          <w:rFonts w:ascii="Times New Roman" w:hAnsi="Times New Roman"/>
          <w:b w:val="0"/>
        </w:rPr>
        <w:t xml:space="preserve"> transferidos pela Secretaria da</w:t>
      </w:r>
      <w:r w:rsidRPr="000D4664">
        <w:rPr>
          <w:rFonts w:ascii="Times New Roman" w:hAnsi="Times New Roman"/>
          <w:b w:val="0"/>
        </w:rPr>
        <w:t xml:space="preserve"> Educação</w:t>
      </w:r>
      <w:r w:rsidR="001353A1">
        <w:rPr>
          <w:rFonts w:ascii="Times New Roman" w:hAnsi="Times New Roman"/>
          <w:b w:val="0"/>
        </w:rPr>
        <w:t xml:space="preserve"> do Estado do Tocantins,</w:t>
      </w:r>
      <w:r w:rsidRPr="000D4664">
        <w:rPr>
          <w:rFonts w:ascii="Times New Roman" w:hAnsi="Times New Roman"/>
          <w:b w:val="0"/>
        </w:rPr>
        <w:t xml:space="preserve"> a es</w:t>
      </w:r>
      <w:r w:rsidR="001353A1">
        <w:rPr>
          <w:rFonts w:ascii="Times New Roman" w:hAnsi="Times New Roman"/>
          <w:b w:val="0"/>
        </w:rPr>
        <w:t>t</w:t>
      </w:r>
      <w:r w:rsidRPr="000D4664">
        <w:rPr>
          <w:rFonts w:ascii="Times New Roman" w:hAnsi="Times New Roman"/>
          <w:b w:val="0"/>
        </w:rPr>
        <w:t xml:space="preserve">a </w:t>
      </w:r>
      <w:r w:rsidR="001353A1">
        <w:rPr>
          <w:rFonts w:ascii="Times New Roman" w:hAnsi="Times New Roman"/>
          <w:b w:val="0"/>
        </w:rPr>
        <w:t>Associação de Apoio à Escola,</w:t>
      </w:r>
      <w:r w:rsidRPr="000D4664">
        <w:rPr>
          <w:rFonts w:ascii="Times New Roman" w:hAnsi="Times New Roman"/>
          <w:b w:val="0"/>
        </w:rPr>
        <w:t xml:space="preserve"> em conta espec</w:t>
      </w:r>
      <w:r w:rsidR="001353A1">
        <w:rPr>
          <w:rFonts w:ascii="Times New Roman" w:hAnsi="Times New Roman"/>
          <w:b w:val="0"/>
        </w:rPr>
        <w:t>í</w:t>
      </w:r>
      <w:r w:rsidRPr="000D4664">
        <w:rPr>
          <w:rFonts w:ascii="Times New Roman" w:hAnsi="Times New Roman"/>
          <w:b w:val="0"/>
        </w:rPr>
        <w:t xml:space="preserve">fica, para o exercício de </w:t>
      </w:r>
      <w:r w:rsidRPr="000D4664">
        <w:rPr>
          <w:rFonts w:ascii="Times New Roman" w:hAnsi="Times New Roman"/>
          <w:b w:val="0"/>
          <w:highlight w:val="yellow"/>
        </w:rPr>
        <w:t>20XX.</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QUINTA – PAGAMENTO</w:t>
      </w:r>
    </w:p>
    <w:p w:rsidR="00BC14F7" w:rsidRPr="00122A8C" w:rsidRDefault="00BC14F7" w:rsidP="00122A8C">
      <w:pPr>
        <w:pStyle w:val="Nivel010"/>
        <w:numPr>
          <w:ilvl w:val="1"/>
          <w:numId w:val="28"/>
        </w:numPr>
        <w:tabs>
          <w:tab w:val="clear" w:pos="567"/>
          <w:tab w:val="left" w:pos="0"/>
          <w:tab w:val="left" w:pos="426"/>
        </w:tabs>
        <w:spacing w:before="120" w:after="120" w:line="360" w:lineRule="auto"/>
        <w:ind w:left="0"/>
        <w:rPr>
          <w:rFonts w:ascii="Times New Roman" w:hAnsi="Times New Roman"/>
          <w:b w:val="0"/>
        </w:rPr>
      </w:pPr>
      <w:r w:rsidRPr="00823477">
        <w:rPr>
          <w:rFonts w:ascii="Times New Roman" w:hAnsi="Times New Roman"/>
          <w:b w:val="0"/>
        </w:rPr>
        <w:t>O prazo para pagamento e demais condições a ele referentes encontram-se no Termo de Referência.</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22A8C">
        <w:rPr>
          <w:rFonts w:ascii="Times New Roman" w:hAnsi="Times New Roman"/>
        </w:rPr>
        <w:t>CLÁUSULA</w:t>
      </w:r>
      <w:r w:rsidRPr="00190C47">
        <w:rPr>
          <w:rFonts w:ascii="Times New Roman" w:hAnsi="Times New Roman"/>
          <w:smallCaps/>
        </w:rPr>
        <w:t xml:space="preserve"> SEXTA</w:t>
      </w:r>
      <w:r w:rsidRPr="00190C47">
        <w:rPr>
          <w:rFonts w:ascii="Times New Roman" w:hAnsi="Times New Roman"/>
        </w:rPr>
        <w:t xml:space="preserve"> </w:t>
      </w:r>
      <w:r w:rsidRPr="00190C47">
        <w:rPr>
          <w:rFonts w:ascii="Times New Roman" w:hAnsi="Times New Roman"/>
          <w:smallCaps/>
        </w:rPr>
        <w:t>–</w:t>
      </w:r>
      <w:r w:rsidRPr="00190C47">
        <w:rPr>
          <w:rFonts w:ascii="Times New Roman" w:hAnsi="Times New Roman"/>
        </w:rPr>
        <w:t xml:space="preserve"> REAJUSTE </w:t>
      </w:r>
    </w:p>
    <w:p w:rsidR="005B54A6" w:rsidRPr="00190C47" w:rsidRDefault="005B54A6" w:rsidP="00122A8C">
      <w:pPr>
        <w:pStyle w:val="Nivel01Titulo"/>
        <w:numPr>
          <w:ilvl w:val="1"/>
          <w:numId w:val="5"/>
        </w:numPr>
        <w:tabs>
          <w:tab w:val="clear" w:pos="567"/>
          <w:tab w:val="left" w:pos="851"/>
        </w:tabs>
        <w:spacing w:before="120" w:after="120" w:line="360" w:lineRule="auto"/>
        <w:ind w:left="0"/>
        <w:rPr>
          <w:rFonts w:ascii="Times New Roman" w:hAnsi="Times New Roman"/>
          <w:b w:val="0"/>
          <w:color w:val="auto"/>
        </w:rPr>
      </w:pPr>
      <w:r w:rsidRPr="00190C47">
        <w:rPr>
          <w:rFonts w:ascii="Times New Roman" w:hAnsi="Times New Roman"/>
          <w:b w:val="0"/>
          <w:color w:val="auto"/>
        </w:rPr>
        <w:t>Os preços inicialmente contratados são fixos e irreajustáveis no prazo de um ano contado da apresentação da proposta.</w:t>
      </w:r>
    </w:p>
    <w:p w:rsidR="005B54A6" w:rsidRPr="00190C47" w:rsidRDefault="005B54A6" w:rsidP="00122A8C">
      <w:pPr>
        <w:numPr>
          <w:ilvl w:val="1"/>
          <w:numId w:val="5"/>
        </w:numPr>
        <w:tabs>
          <w:tab w:val="left" w:pos="851"/>
        </w:tabs>
        <w:spacing w:before="120" w:after="120" w:line="360" w:lineRule="auto"/>
        <w:ind w:left="0"/>
        <w:jc w:val="both"/>
      </w:pPr>
      <w:r w:rsidRPr="00190C47">
        <w:t xml:space="preserve">Após o interregno de um ano, e independentemente de pedido do Contratado, os preços iniciais serão reajustados, mediante a aplicação, pelo Contratante, do Índice de Custo da </w:t>
      </w:r>
      <w:r w:rsidR="00EC335E" w:rsidRPr="00190C47">
        <w:t>Tecnologia</w:t>
      </w:r>
      <w:r w:rsidRPr="00190C47">
        <w:t xml:space="preserve"> da Informação - ICTI</w:t>
      </w:r>
      <w:r w:rsidRPr="00190C47">
        <w:rPr>
          <w:i/>
          <w:iCs/>
        </w:rPr>
        <w:t>,</w:t>
      </w:r>
      <w:r w:rsidRPr="00190C47">
        <w:t xml:space="preserve"> exclusivamente para as obrigações iniciadas e concluídas após a ocorrência da anualidade.</w:t>
      </w:r>
    </w:p>
    <w:p w:rsidR="005B54A6" w:rsidRPr="00190C47" w:rsidRDefault="005B54A6" w:rsidP="00137995">
      <w:pPr>
        <w:numPr>
          <w:ilvl w:val="1"/>
          <w:numId w:val="5"/>
        </w:numPr>
        <w:tabs>
          <w:tab w:val="left" w:pos="851"/>
        </w:tabs>
        <w:spacing w:before="120" w:after="120" w:line="360" w:lineRule="auto"/>
        <w:ind w:left="0"/>
        <w:jc w:val="both"/>
      </w:pPr>
      <w:r w:rsidRPr="00190C47">
        <w:t>Nos reajustes subsequentes ao primeiro, o interregno mínimo de um ano será contado a partir dos efeitos financeiros do último reajuste.</w:t>
      </w:r>
    </w:p>
    <w:p w:rsidR="005B54A6" w:rsidRPr="00190C47" w:rsidRDefault="005B54A6" w:rsidP="00137995">
      <w:pPr>
        <w:numPr>
          <w:ilvl w:val="1"/>
          <w:numId w:val="5"/>
        </w:numPr>
        <w:tabs>
          <w:tab w:val="left" w:pos="851"/>
        </w:tabs>
        <w:spacing w:before="120" w:after="120" w:line="360" w:lineRule="auto"/>
        <w:ind w:left="0"/>
        <w:jc w:val="both"/>
      </w:pPr>
      <w:r w:rsidRPr="00190C47">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190C47">
        <w:t>divulgado(s)</w:t>
      </w:r>
      <w:proofErr w:type="gramEnd"/>
      <w:r w:rsidRPr="00190C47">
        <w:t xml:space="preserve"> o(s) índice(s) definitivo(s). </w:t>
      </w:r>
    </w:p>
    <w:p w:rsidR="005B54A6" w:rsidRPr="00190C47" w:rsidRDefault="005B54A6" w:rsidP="00137995">
      <w:pPr>
        <w:numPr>
          <w:ilvl w:val="1"/>
          <w:numId w:val="5"/>
        </w:numPr>
        <w:tabs>
          <w:tab w:val="left" w:pos="851"/>
        </w:tabs>
        <w:spacing w:before="120" w:after="120" w:line="360" w:lineRule="auto"/>
        <w:ind w:left="0"/>
        <w:jc w:val="both"/>
      </w:pPr>
      <w:r w:rsidRPr="00190C47">
        <w:t xml:space="preserve">Nas aferições finais, o(s) índice(s) utilizado(s) para reajuste </w:t>
      </w:r>
      <w:proofErr w:type="gramStart"/>
      <w:r w:rsidRPr="00190C47">
        <w:t>será(</w:t>
      </w:r>
      <w:proofErr w:type="gramEnd"/>
      <w:r w:rsidRPr="00190C47">
        <w:t>ão), obrigatoriamente, o(s) definitivo(s).</w:t>
      </w:r>
    </w:p>
    <w:p w:rsidR="005B54A6" w:rsidRPr="00190C47" w:rsidRDefault="005B54A6" w:rsidP="00137995">
      <w:pPr>
        <w:numPr>
          <w:ilvl w:val="1"/>
          <w:numId w:val="5"/>
        </w:numPr>
        <w:tabs>
          <w:tab w:val="left" w:pos="851"/>
        </w:tabs>
        <w:spacing w:before="120" w:after="120" w:line="360" w:lineRule="auto"/>
        <w:ind w:left="0"/>
        <w:jc w:val="both"/>
      </w:pPr>
      <w:r w:rsidRPr="00190C47">
        <w:t xml:space="preserve">Caso o(s) índice(s) estabelecido(s) para reajustamento venha(m) a ser extinto(s) ou de qualquer forma não possa(m) mais ser utilizado(s), </w:t>
      </w:r>
      <w:proofErr w:type="gramStart"/>
      <w:r w:rsidRPr="00190C47">
        <w:t>será(</w:t>
      </w:r>
      <w:proofErr w:type="gramEnd"/>
      <w:r w:rsidRPr="00190C47">
        <w:t>ão) adotado(s), em substituição, o(s) que vier(em) a ser determinado(s) pela legislação então em vigor.</w:t>
      </w:r>
    </w:p>
    <w:p w:rsidR="005B54A6" w:rsidRPr="00190C47" w:rsidRDefault="005B54A6" w:rsidP="00137995">
      <w:pPr>
        <w:numPr>
          <w:ilvl w:val="1"/>
          <w:numId w:val="5"/>
        </w:numPr>
        <w:tabs>
          <w:tab w:val="left" w:pos="851"/>
        </w:tabs>
        <w:spacing w:before="120" w:after="120" w:line="360" w:lineRule="auto"/>
        <w:ind w:left="0"/>
        <w:jc w:val="both"/>
      </w:pPr>
      <w:r w:rsidRPr="00190C47">
        <w:t xml:space="preserve">Na ausência de previsão legal quanto ao índice substituto, as partes elegerão novo índice oficial, para reajustamento do preço do valor remanescente, por meio de termo aditivo. </w:t>
      </w:r>
    </w:p>
    <w:p w:rsidR="005B54A6" w:rsidRPr="00190C47" w:rsidRDefault="005B54A6" w:rsidP="00122A8C">
      <w:pPr>
        <w:numPr>
          <w:ilvl w:val="1"/>
          <w:numId w:val="5"/>
        </w:numPr>
        <w:tabs>
          <w:tab w:val="left" w:pos="851"/>
        </w:tabs>
        <w:spacing w:before="120" w:after="120" w:line="360" w:lineRule="auto"/>
        <w:ind w:left="0"/>
        <w:jc w:val="both"/>
      </w:pPr>
      <w:r w:rsidRPr="00190C47">
        <w:t>O reajuste será realizado por apostilamento.</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SÉTIMA – GARANTIA DE EXECUÇÃO</w:t>
      </w:r>
    </w:p>
    <w:p w:rsidR="005E74C9" w:rsidRPr="00190C47" w:rsidRDefault="005E74C9" w:rsidP="00122A8C">
      <w:pPr>
        <w:spacing w:before="120" w:after="120" w:line="360" w:lineRule="auto"/>
        <w:ind w:left="285" w:hanging="285"/>
        <w:jc w:val="both"/>
      </w:pPr>
      <w:r w:rsidRPr="00190C47">
        <w:t>7.1</w:t>
      </w:r>
      <w:r w:rsidR="00C34C8D">
        <w:t>.</w:t>
      </w:r>
      <w:r w:rsidRPr="00190C47">
        <w:t xml:space="preserve"> Não haverá exigência de garantia de execução para a presente contratação.</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OITAVA - ENTREGA E RECEBIMENTO DO OBJETO</w:t>
      </w:r>
    </w:p>
    <w:p w:rsidR="005B54A6" w:rsidRPr="00C34C8D" w:rsidRDefault="005B54A6" w:rsidP="00122A8C">
      <w:pPr>
        <w:pStyle w:val="PargrafodaLista"/>
        <w:numPr>
          <w:ilvl w:val="1"/>
          <w:numId w:val="5"/>
        </w:numPr>
        <w:spacing w:before="120" w:after="120" w:line="360" w:lineRule="auto"/>
        <w:ind w:left="0"/>
        <w:contextualSpacing/>
        <w:jc w:val="both"/>
        <w:rPr>
          <w:rFonts w:ascii="Times New Roman" w:hAnsi="Times New Roman"/>
          <w:bCs/>
          <w:sz w:val="20"/>
        </w:rPr>
      </w:pPr>
      <w:r w:rsidRPr="00C34C8D">
        <w:rPr>
          <w:rFonts w:ascii="Times New Roman" w:hAnsi="Times New Roman"/>
          <w:iCs/>
          <w:sz w:val="20"/>
        </w:rPr>
        <w:t xml:space="preserve">O prazo de entrega dos bens é de </w:t>
      </w:r>
      <w:r w:rsidRPr="00C34C8D">
        <w:rPr>
          <w:rFonts w:ascii="Times New Roman" w:hAnsi="Times New Roman"/>
          <w:iCs/>
          <w:sz w:val="20"/>
          <w:highlight w:val="yellow"/>
        </w:rPr>
        <w:t>XXX</w:t>
      </w:r>
      <w:r w:rsidRPr="00C34C8D">
        <w:rPr>
          <w:rFonts w:ascii="Times New Roman" w:hAnsi="Times New Roman"/>
          <w:iCs/>
          <w:sz w:val="20"/>
        </w:rPr>
        <w:t xml:space="preserve"> dias, contados da assinatura do contrato e deverá ocorrer </w:t>
      </w:r>
      <w:r w:rsidRPr="00C34C8D">
        <w:rPr>
          <w:rFonts w:ascii="Times New Roman" w:hAnsi="Times New Roman"/>
          <w:bCs/>
          <w:sz w:val="20"/>
        </w:rPr>
        <w:t xml:space="preserve">de forma parcelada, na quantidade de </w:t>
      </w:r>
      <w:r w:rsidRPr="00C34C8D">
        <w:rPr>
          <w:rFonts w:ascii="Times New Roman" w:hAnsi="Times New Roman"/>
          <w:bCs/>
          <w:sz w:val="20"/>
          <w:highlight w:val="yellow"/>
        </w:rPr>
        <w:t>xx</w:t>
      </w:r>
      <w:r w:rsidRPr="00C34C8D">
        <w:rPr>
          <w:rFonts w:ascii="Times New Roman" w:hAnsi="Times New Roman"/>
          <w:bCs/>
          <w:sz w:val="20"/>
        </w:rPr>
        <w:t xml:space="preserve"> parcelas, com periodicidade </w:t>
      </w:r>
      <w:proofErr w:type="gramStart"/>
      <w:r w:rsidRPr="00C34C8D">
        <w:rPr>
          <w:rFonts w:ascii="Times New Roman" w:hAnsi="Times New Roman"/>
          <w:bCs/>
          <w:sz w:val="20"/>
          <w:highlight w:val="yellow"/>
        </w:rPr>
        <w:t>xxxx(</w:t>
      </w:r>
      <w:proofErr w:type="gramEnd"/>
      <w:r w:rsidRPr="00C34C8D">
        <w:rPr>
          <w:rFonts w:ascii="Times New Roman" w:hAnsi="Times New Roman"/>
          <w:bCs/>
          <w:i/>
          <w:sz w:val="20"/>
          <w:highlight w:val="yellow"/>
        </w:rPr>
        <w:t>semanal/quinzenal ou mensal</w:t>
      </w:r>
      <w:r w:rsidRPr="00C34C8D">
        <w:rPr>
          <w:rFonts w:ascii="Times New Roman" w:hAnsi="Times New Roman"/>
          <w:bCs/>
          <w:sz w:val="20"/>
          <w:highlight w:val="yellow"/>
        </w:rPr>
        <w:t>)</w:t>
      </w:r>
      <w:r w:rsidRPr="00C34C8D">
        <w:rPr>
          <w:rFonts w:ascii="Times New Roman" w:hAnsi="Times New Roman"/>
          <w:iCs/>
          <w:sz w:val="20"/>
        </w:rPr>
        <w:t xml:space="preserve"> no seguinte endereço</w:t>
      </w:r>
      <w:r w:rsidR="00C34C8D" w:rsidRPr="00C34C8D">
        <w:rPr>
          <w:rFonts w:ascii="Times New Roman" w:hAnsi="Times New Roman"/>
          <w:iCs/>
          <w:sz w:val="20"/>
        </w:rPr>
        <w:t>:</w:t>
      </w:r>
      <w:r w:rsidRPr="00C34C8D">
        <w:rPr>
          <w:rFonts w:ascii="Times New Roman" w:hAnsi="Times New Roman"/>
          <w:iCs/>
          <w:sz w:val="20"/>
        </w:rPr>
        <w:t xml:space="preserve"> </w:t>
      </w:r>
      <w:r w:rsidRPr="00C34C8D">
        <w:rPr>
          <w:rFonts w:ascii="Times New Roman" w:hAnsi="Times New Roman"/>
          <w:iCs/>
          <w:sz w:val="20"/>
          <w:highlight w:val="yellow"/>
        </w:rPr>
        <w:t>XXXX</w:t>
      </w:r>
      <w:r w:rsidRPr="00C34C8D">
        <w:rPr>
          <w:rFonts w:ascii="Times New Roman" w:hAnsi="Times New Roman"/>
          <w:iCs/>
          <w:sz w:val="20"/>
        </w:rPr>
        <w:t>.</w:t>
      </w:r>
    </w:p>
    <w:p w:rsidR="005B54A6" w:rsidRPr="00C34C8D" w:rsidRDefault="005B54A6" w:rsidP="00122A8C">
      <w:pPr>
        <w:pStyle w:val="PargrafodaLista"/>
        <w:numPr>
          <w:ilvl w:val="1"/>
          <w:numId w:val="5"/>
        </w:numPr>
        <w:spacing w:after="120" w:line="360" w:lineRule="auto"/>
        <w:ind w:left="0"/>
        <w:contextualSpacing/>
        <w:jc w:val="both"/>
        <w:rPr>
          <w:rFonts w:ascii="Times New Roman" w:hAnsi="Times New Roman"/>
          <w:bCs/>
          <w:sz w:val="20"/>
        </w:rPr>
      </w:pPr>
      <w:r w:rsidRPr="00C34C8D">
        <w:rPr>
          <w:rFonts w:ascii="Times New Roman" w:hAnsi="Times New Roman"/>
          <w:bCs/>
          <w:sz w:val="20"/>
        </w:rPr>
        <w:t>O prazo de validade na data da entrega não poderá ser inferior à metade do prazo total recomendado pelo fabricante.</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rPr>
        <w:lastRenderedPageBreak/>
        <w:t xml:space="preserve">Os bens serão recebidos provisoriamente no prazo de </w:t>
      </w:r>
      <w:r w:rsidRPr="00C34C8D">
        <w:rPr>
          <w:rFonts w:ascii="Times New Roman" w:hAnsi="Times New Roman"/>
          <w:sz w:val="20"/>
          <w:highlight w:val="yellow"/>
        </w:rPr>
        <w:t>XX</w:t>
      </w:r>
      <w:r w:rsidRPr="00C34C8D">
        <w:rPr>
          <w:rFonts w:ascii="Times New Roman" w:hAnsi="Times New Roman"/>
          <w:sz w:val="20"/>
        </w:rPr>
        <w:t>(</w:t>
      </w:r>
      <w:r w:rsidRPr="00C34C8D">
        <w:rPr>
          <w:rFonts w:ascii="Times New Roman" w:hAnsi="Times New Roman"/>
          <w:sz w:val="20"/>
          <w:highlight w:val="yellow"/>
        </w:rPr>
        <w:t>XX</w:t>
      </w:r>
      <w:r w:rsidRPr="00C34C8D">
        <w:rPr>
          <w:rFonts w:ascii="Times New Roman" w:hAnsi="Times New Roman"/>
          <w:sz w:val="20"/>
        </w:rPr>
        <w:t xml:space="preserve">) dias, pelo (a) </w:t>
      </w:r>
      <w:r w:rsidRPr="00C34C8D">
        <w:rPr>
          <w:rFonts w:ascii="Times New Roman" w:hAnsi="Times New Roman"/>
          <w:iCs/>
          <w:sz w:val="20"/>
        </w:rPr>
        <w:t>responsável</w:t>
      </w:r>
      <w:r w:rsidRPr="00C34C8D">
        <w:rPr>
          <w:rFonts w:ascii="Times New Roman" w:hAnsi="Times New Roman"/>
          <w:sz w:val="20"/>
        </w:rPr>
        <w:t xml:space="preserve"> pelo acompanhamento e fiscalização do contrato, para efeito de posterior verificação de sua conformidade com as especificações constantes neste Termo de Referência e na proposta. </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bCs/>
          <w:sz w:val="20"/>
        </w:rPr>
        <w:t xml:space="preserve"> Os bens poderão ser rejeitados, no todo ou em parte, quando em desacordo com as especificações constantes neste Termo de Referência e na proposta, devendo ser substituídos no prazo de </w:t>
      </w:r>
      <w:r w:rsidRPr="00C34C8D">
        <w:rPr>
          <w:rFonts w:ascii="Times New Roman" w:hAnsi="Times New Roman"/>
          <w:bCs/>
          <w:sz w:val="20"/>
          <w:highlight w:val="yellow"/>
        </w:rPr>
        <w:t>XX</w:t>
      </w:r>
      <w:r w:rsidRPr="00C34C8D">
        <w:rPr>
          <w:rFonts w:ascii="Times New Roman" w:hAnsi="Times New Roman"/>
          <w:bCs/>
          <w:sz w:val="20"/>
        </w:rPr>
        <w:t xml:space="preserve"> (</w:t>
      </w:r>
      <w:r w:rsidRPr="00C34C8D">
        <w:rPr>
          <w:rFonts w:ascii="Times New Roman" w:hAnsi="Times New Roman"/>
          <w:bCs/>
          <w:sz w:val="20"/>
          <w:highlight w:val="yellow"/>
        </w:rPr>
        <w:t>XXX</w:t>
      </w:r>
      <w:r w:rsidRPr="00C34C8D">
        <w:rPr>
          <w:rFonts w:ascii="Times New Roman" w:hAnsi="Times New Roman"/>
          <w:bCs/>
          <w:sz w:val="20"/>
        </w:rPr>
        <w:t>) dias, a contar da notificação da contratada, às suas custas, sem prejuízo da aplicação das penalidades.</w:t>
      </w:r>
    </w:p>
    <w:p w:rsidR="005B54A6" w:rsidRPr="00C34C8D" w:rsidRDefault="005B54A6" w:rsidP="00C34C8D">
      <w:pPr>
        <w:pStyle w:val="PargrafodaLista"/>
        <w:numPr>
          <w:ilvl w:val="2"/>
          <w:numId w:val="5"/>
        </w:numPr>
        <w:spacing w:line="360" w:lineRule="auto"/>
        <w:contextualSpacing/>
        <w:jc w:val="both"/>
        <w:rPr>
          <w:rFonts w:ascii="Times New Roman" w:hAnsi="Times New Roman"/>
          <w:bCs/>
          <w:sz w:val="20"/>
        </w:rPr>
      </w:pPr>
      <w:r w:rsidRPr="00C34C8D">
        <w:rPr>
          <w:rFonts w:ascii="Times New Roman" w:hAnsi="Times New Roman"/>
          <w:sz w:val="20"/>
        </w:rPr>
        <w:t xml:space="preserve"> Os bens serão recebidos definitivamente no prazo de </w:t>
      </w:r>
      <w:r w:rsidRPr="00C34C8D">
        <w:rPr>
          <w:rFonts w:ascii="Times New Roman" w:hAnsi="Times New Roman"/>
          <w:bCs/>
          <w:sz w:val="20"/>
          <w:highlight w:val="yellow"/>
        </w:rPr>
        <w:t>XX</w:t>
      </w:r>
      <w:r w:rsidRPr="00C34C8D">
        <w:rPr>
          <w:rFonts w:ascii="Times New Roman" w:hAnsi="Times New Roman"/>
          <w:sz w:val="20"/>
        </w:rPr>
        <w:t xml:space="preserve"> (</w:t>
      </w:r>
      <w:r w:rsidRPr="00C34C8D">
        <w:rPr>
          <w:rFonts w:ascii="Times New Roman" w:hAnsi="Times New Roman"/>
          <w:bCs/>
          <w:sz w:val="20"/>
          <w:highlight w:val="yellow"/>
        </w:rPr>
        <w:t>XX</w:t>
      </w:r>
      <w:r w:rsidRPr="00C34C8D">
        <w:rPr>
          <w:rFonts w:ascii="Times New Roman" w:hAnsi="Times New Roman"/>
          <w:sz w:val="20"/>
        </w:rPr>
        <w:t>) dias, contados do recebimento provisório, após a verificação da qualidade e quantidade do material e consequente aceitação mediante termo circunstanciado.</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lang w:eastAsia="en-US"/>
        </w:rPr>
        <w:t>Na hipótese de a verificação a que se refere o subitem anterior não ser procedida dentro do prazo fixado, reputar-se-á como realizada, consumando-se o recebimento definitivo no dia do esgotamento do prazo.</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lang w:eastAsia="en-US"/>
        </w:rPr>
        <w:t>O recebimento provisório ou definitivo do objeto não exclui a responsabilidade da contratada pelos prejuízos resultantes da incorreta execução do contrato.</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rPr>
        <w:t>A carga e a descarga serão por conta da Contratada, sem ônus de frete para contratante.</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rPr>
        <w:t>Não serão recebidos os materiais que não estejam de acordo com as especificações deste Termo.</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rPr>
        <w:t>Os produtos entregues deverão ser rigorosamente aqueles descritos na nota de empenho, sendo que na hipótese de entrega de produto diverso, o pagamento ficará em sua totalidade suspenso até a respectiva regularização.</w:t>
      </w:r>
    </w:p>
    <w:p w:rsidR="005B54A6" w:rsidRPr="00C34C8D" w:rsidRDefault="005B54A6" w:rsidP="00122A8C">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C34C8D">
        <w:rPr>
          <w:rFonts w:ascii="Times New Roman" w:hAnsi="Times New Roman"/>
          <w:sz w:val="20"/>
        </w:rPr>
        <w:t xml:space="preserve">A CONTRATADA deverá apresentar a </w:t>
      </w:r>
      <w:r w:rsidRPr="00C34C8D">
        <w:rPr>
          <w:rFonts w:ascii="Times New Roman" w:hAnsi="Times New Roman"/>
          <w:b/>
          <w:sz w:val="20"/>
        </w:rPr>
        <w:t>nota fiscal</w:t>
      </w:r>
      <w:r w:rsidRPr="00C34C8D">
        <w:rPr>
          <w:rFonts w:ascii="Times New Roman" w:hAnsi="Times New Roman"/>
          <w:sz w:val="20"/>
        </w:rPr>
        <w:t xml:space="preserve"> com os produtos discriminados, após a solicitação de fornecimento.</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CLAÚSULA NONA - FISCALIZAÇÃO</w:t>
      </w:r>
    </w:p>
    <w:p w:rsidR="005E74C9" w:rsidRPr="00190C47" w:rsidRDefault="005E74C9" w:rsidP="00122A8C">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190C47">
        <w:rPr>
          <w:rFonts w:ascii="Times New Roman" w:hAnsi="Times New Roman"/>
          <w:sz w:val="20"/>
        </w:rPr>
        <w:t>A fiscalização da execução do objeto será efetuada por Comissão/Representante designado pela CONTRATANTE, na forma estabelecida no Termo de Referência, anexo do Edital.</w:t>
      </w:r>
      <w:r w:rsidR="00324813" w:rsidRPr="00190C47">
        <w:rPr>
          <w:rFonts w:ascii="Times New Roman" w:hAnsi="Times New Roman"/>
          <w:sz w:val="20"/>
        </w:rPr>
        <w:t xml:space="preserve"> </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 OBRIGAÇÕES DA CONTRATANTE E DA CONTRATADA</w:t>
      </w:r>
    </w:p>
    <w:p w:rsidR="005B54A6" w:rsidRPr="00C34C8D" w:rsidRDefault="005B54A6" w:rsidP="00C34C8D">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C34C8D">
        <w:rPr>
          <w:rFonts w:ascii="Times New Roman" w:hAnsi="Times New Roman"/>
          <w:sz w:val="20"/>
        </w:rPr>
        <w:t>São obrigações da Contratante:</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Receber o objeto no prazo e condições estabelecidas no Edital e seus anexos;</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Verificar minuciosamente, no prazo fixado, a conformidade dos bens recebidos provisoriamente com as especificações constantes do Edital e da proposta, para fins de aceitação e recebimento definitivo;</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Comunicar à Contratada, por escrito, sobre imperfeições, falhas ou irregularidades verificadas no objeto fornecido, para que seja substituído, reparado ou corrigido;</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Acompanhar e fiscalizar o cumprimento das obrigações da Contratada, através de comissão/servidor especialmente designado;</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Efetuar o pagamento à Contratada no valor correspondente ao fornecimento do objeto, no prazo e forma estabelecidos no Edital e seus anexos;</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Assegurar os recursos orçamentários e financeiros para custear os produtos;</w:t>
      </w:r>
    </w:p>
    <w:p w:rsidR="005B54A6" w:rsidRPr="00C34C8D" w:rsidRDefault="005B54A6" w:rsidP="00C34C8D">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C34C8D">
        <w:rPr>
          <w:rFonts w:ascii="Times New Roman" w:hAnsi="Times New Roman"/>
          <w:sz w:val="20"/>
        </w:rPr>
        <w:lastRenderedPageBreak/>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944189" w:rsidRPr="00137995" w:rsidRDefault="005E74C9" w:rsidP="00122A8C">
      <w:pPr>
        <w:pStyle w:val="Nivel010"/>
        <w:shd w:val="clear" w:color="auto" w:fill="D9D9D9" w:themeFill="background1" w:themeFillShade="D9"/>
        <w:spacing w:line="360" w:lineRule="auto"/>
        <w:ind w:left="0"/>
        <w:rPr>
          <w:rFonts w:ascii="Times New Roman" w:hAnsi="Times New Roman"/>
        </w:rPr>
      </w:pPr>
      <w:r w:rsidRPr="00AE50AF">
        <w:rPr>
          <w:rFonts w:ascii="Times New Roman" w:hAnsi="Times New Roman"/>
        </w:rPr>
        <w:t xml:space="preserve">CLÁUSULA DÉCIMA PRIMEIRA – </w:t>
      </w:r>
      <w:r w:rsidR="00944189" w:rsidRPr="00AE50AF">
        <w:rPr>
          <w:rFonts w:ascii="Times New Roman" w:hAnsi="Times New Roman"/>
        </w:rPr>
        <w:t xml:space="preserve">INFRAÇÕES E </w:t>
      </w:r>
      <w:r w:rsidRPr="00AE50AF">
        <w:rPr>
          <w:rFonts w:ascii="Times New Roman" w:hAnsi="Times New Roman"/>
        </w:rPr>
        <w:t>SANÇÕES ADMINISTRATIVAS</w:t>
      </w:r>
    </w:p>
    <w:p w:rsidR="00944189" w:rsidRPr="00944189" w:rsidRDefault="00944189" w:rsidP="00944189">
      <w:pPr>
        <w:pStyle w:val="Nivel2"/>
        <w:numPr>
          <w:ilvl w:val="1"/>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 xml:space="preserve">.1. Comete infração administrativa, nos termos da </w:t>
      </w:r>
      <w:hyperlink r:id="rId38" w:history="1">
        <w:r w:rsidRPr="00944189">
          <w:rPr>
            <w:rStyle w:val="Hyperlink"/>
            <w:rFonts w:ascii="Times New Roman" w:hAnsi="Times New Roman"/>
            <w:color w:val="000000"/>
          </w:rPr>
          <w:t>Lei nº 14.133, de 2021</w:t>
        </w:r>
      </w:hyperlink>
      <w:r w:rsidRPr="00944189">
        <w:rPr>
          <w:rFonts w:ascii="Times New Roman" w:hAnsi="Times New Roman"/>
        </w:rPr>
        <w:t>, o contratado que:</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der</w:t>
      </w:r>
      <w:proofErr w:type="gramEnd"/>
      <w:r w:rsidRPr="00944189">
        <w:rPr>
          <w:rFonts w:eastAsia="Arial"/>
        </w:rPr>
        <w:t xml:space="preserve"> causa à inexecução parcial do contrato;</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der</w:t>
      </w:r>
      <w:proofErr w:type="gramEnd"/>
      <w:r w:rsidRPr="00944189">
        <w:rPr>
          <w:rFonts w:eastAsia="Arial"/>
        </w:rPr>
        <w:t xml:space="preserve"> causa à inexecução parcial do contrato que cause grave dano à Administração ou ao funcionamento dos serviços públicos ou ao interesse coletivo;</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der</w:t>
      </w:r>
      <w:proofErr w:type="gramEnd"/>
      <w:r w:rsidRPr="00944189">
        <w:rPr>
          <w:rFonts w:eastAsia="Arial"/>
        </w:rPr>
        <w:t xml:space="preserve"> causa à inexecução total do contrato;</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ensejar</w:t>
      </w:r>
      <w:proofErr w:type="gramEnd"/>
      <w:r w:rsidRPr="00944189">
        <w:rPr>
          <w:rFonts w:eastAsia="Arial"/>
        </w:rPr>
        <w:t xml:space="preserve"> o retardamento da execução ou da entrega do objeto da contratação sem motivo justificado;</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apresentar</w:t>
      </w:r>
      <w:proofErr w:type="gramEnd"/>
      <w:r w:rsidRPr="00944189">
        <w:rPr>
          <w:rFonts w:eastAsia="Arial"/>
        </w:rPr>
        <w:t xml:space="preserve"> documentação falsa ou prestar declaração falsa durante a execução do contrato;</w:t>
      </w:r>
    </w:p>
    <w:p w:rsidR="00944189" w:rsidRPr="00944189" w:rsidRDefault="00944189" w:rsidP="00122A8C">
      <w:pPr>
        <w:numPr>
          <w:ilvl w:val="2"/>
          <w:numId w:val="21"/>
        </w:numPr>
        <w:tabs>
          <w:tab w:val="left" w:pos="567"/>
          <w:tab w:val="left" w:pos="851"/>
        </w:tabs>
        <w:suppressAutoHyphens/>
        <w:spacing w:before="120" w:after="120" w:line="276" w:lineRule="auto"/>
        <w:ind w:left="284" w:firstLine="0"/>
        <w:jc w:val="both"/>
        <w:rPr>
          <w:rFonts w:eastAsia="Arial"/>
        </w:rPr>
      </w:pPr>
      <w:proofErr w:type="gramStart"/>
      <w:r w:rsidRPr="00944189">
        <w:rPr>
          <w:rFonts w:eastAsia="Arial"/>
        </w:rPr>
        <w:t>praticar</w:t>
      </w:r>
      <w:proofErr w:type="gramEnd"/>
      <w:r w:rsidRPr="00944189">
        <w:rPr>
          <w:rFonts w:eastAsia="Arial"/>
        </w:rPr>
        <w:t xml:space="preserve"> ato fraudulento na execução do contrato;</w:t>
      </w:r>
    </w:p>
    <w:p w:rsidR="00944189" w:rsidRPr="00944189" w:rsidRDefault="00944189" w:rsidP="00122A8C">
      <w:pPr>
        <w:numPr>
          <w:ilvl w:val="2"/>
          <w:numId w:val="21"/>
        </w:numPr>
        <w:tabs>
          <w:tab w:val="left" w:pos="567"/>
          <w:tab w:val="left" w:pos="851"/>
        </w:tabs>
        <w:suppressAutoHyphens/>
        <w:spacing w:before="120" w:after="120" w:line="276" w:lineRule="auto"/>
        <w:ind w:left="284" w:firstLine="0"/>
        <w:jc w:val="both"/>
        <w:rPr>
          <w:rFonts w:eastAsia="Arial"/>
        </w:rPr>
      </w:pPr>
      <w:proofErr w:type="gramStart"/>
      <w:r w:rsidRPr="00944189">
        <w:rPr>
          <w:rFonts w:eastAsia="Arial"/>
        </w:rPr>
        <w:t>comportar</w:t>
      </w:r>
      <w:proofErr w:type="gramEnd"/>
      <w:r w:rsidRPr="00944189">
        <w:rPr>
          <w:rFonts w:eastAsia="Arial"/>
        </w:rPr>
        <w:t>-se de modo inidôneo ou cometer fraude de qualquer natureza;</w:t>
      </w:r>
    </w:p>
    <w:p w:rsidR="00944189" w:rsidRPr="00944189" w:rsidRDefault="00944189" w:rsidP="00122A8C">
      <w:pPr>
        <w:numPr>
          <w:ilvl w:val="2"/>
          <w:numId w:val="21"/>
        </w:numPr>
        <w:tabs>
          <w:tab w:val="left" w:pos="567"/>
          <w:tab w:val="left" w:pos="851"/>
        </w:tabs>
        <w:suppressAutoHyphens/>
        <w:spacing w:before="120" w:after="120" w:line="276" w:lineRule="auto"/>
        <w:ind w:left="284" w:firstLine="0"/>
        <w:jc w:val="both"/>
        <w:rPr>
          <w:rFonts w:eastAsia="Arial"/>
        </w:rPr>
      </w:pPr>
      <w:proofErr w:type="gramStart"/>
      <w:r w:rsidRPr="00944189">
        <w:rPr>
          <w:rFonts w:eastAsia="Arial"/>
        </w:rPr>
        <w:t>praticar</w:t>
      </w:r>
      <w:proofErr w:type="gramEnd"/>
      <w:r w:rsidRPr="00944189">
        <w:rPr>
          <w:rFonts w:eastAsia="Arial"/>
        </w:rPr>
        <w:t xml:space="preserve"> ato lesivo previsto no </w:t>
      </w:r>
      <w:hyperlink r:id="rId39" w:anchor="art5" w:history="1">
        <w:r w:rsidRPr="00944189">
          <w:rPr>
            <w:rStyle w:val="Hyperlink"/>
            <w:rFonts w:eastAsia="Arial"/>
            <w:color w:val="000000"/>
          </w:rPr>
          <w:t>art. 5º da Lei nº 12.846, de 1º de agosto de 2013</w:t>
        </w:r>
      </w:hyperlink>
      <w:r w:rsidRPr="00944189">
        <w:rPr>
          <w:rFonts w:eastAsia="Arial"/>
          <w:color w:val="000000"/>
        </w:rPr>
        <w:t>.</w:t>
      </w:r>
    </w:p>
    <w:p w:rsidR="00944189" w:rsidRPr="00944189" w:rsidRDefault="00944189" w:rsidP="00137995">
      <w:pPr>
        <w:pStyle w:val="Nivel2"/>
        <w:numPr>
          <w:ilvl w:val="0"/>
          <w:numId w:val="0"/>
        </w:numPr>
        <w:tabs>
          <w:tab w:val="left" w:pos="567"/>
        </w:tabs>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.2. Serão aplicadas ao contratado que incorrer nas infrações acima descritas as seguintes sanções:</w:t>
      </w:r>
    </w:p>
    <w:p w:rsidR="00944189" w:rsidRPr="00944189" w:rsidRDefault="00944189" w:rsidP="00122A8C">
      <w:pPr>
        <w:pStyle w:val="PargrafodaLista"/>
        <w:numPr>
          <w:ilvl w:val="0"/>
          <w:numId w:val="22"/>
        </w:numPr>
        <w:tabs>
          <w:tab w:val="left" w:pos="284"/>
          <w:tab w:val="left" w:pos="851"/>
          <w:tab w:val="left" w:pos="993"/>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b/>
          <w:bCs/>
          <w:color w:val="000000"/>
          <w:sz w:val="20"/>
        </w:rPr>
        <w:t>Advertência</w:t>
      </w:r>
      <w:r w:rsidRPr="00944189">
        <w:rPr>
          <w:rFonts w:ascii="Times New Roman" w:eastAsia="Arial" w:hAnsi="Times New Roman"/>
          <w:color w:val="000000"/>
          <w:sz w:val="20"/>
        </w:rPr>
        <w:t>, quando o contratado der causa à inexecução parcial do contrato, sempre que não se justificar a imposição de penalidade mais grave (</w:t>
      </w:r>
      <w:hyperlink r:id="rId40" w:anchor="art156§2" w:history="1">
        <w:r w:rsidRPr="00944189">
          <w:rPr>
            <w:rStyle w:val="Hyperlink"/>
            <w:rFonts w:ascii="Times New Roman" w:eastAsia="Arial" w:hAnsi="Times New Roman"/>
            <w:color w:val="000000"/>
            <w:sz w:val="20"/>
          </w:rPr>
          <w:t xml:space="preserve">art. 156, §2º, da </w:t>
        </w:r>
        <w:bookmarkStart w:id="43" w:name="_Hlk114504069"/>
        <w:r w:rsidRPr="00944189">
          <w:rPr>
            <w:rStyle w:val="Hyperlink"/>
            <w:rFonts w:ascii="Times New Roman" w:eastAsia="Arial" w:hAnsi="Times New Roman"/>
            <w:color w:val="000000"/>
            <w:sz w:val="20"/>
          </w:rPr>
          <w:t>Lei nº 14.133, de 2021</w:t>
        </w:r>
        <w:bookmarkEnd w:id="43"/>
      </w:hyperlink>
      <w:r w:rsidRPr="00944189">
        <w:rPr>
          <w:rFonts w:ascii="Times New Roman" w:eastAsia="Arial" w:hAnsi="Times New Roman"/>
          <w:color w:val="000000"/>
          <w:sz w:val="20"/>
        </w:rPr>
        <w:t>);</w:t>
      </w:r>
    </w:p>
    <w:p w:rsidR="00944189" w:rsidRPr="00944189" w:rsidRDefault="00944189" w:rsidP="00122A8C">
      <w:pPr>
        <w:pStyle w:val="PargrafodaLista"/>
        <w:numPr>
          <w:ilvl w:val="0"/>
          <w:numId w:val="22"/>
        </w:numPr>
        <w:tabs>
          <w:tab w:val="left" w:pos="426"/>
          <w:tab w:val="left" w:pos="851"/>
          <w:tab w:val="left" w:pos="993"/>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b/>
          <w:bCs/>
          <w:color w:val="000000"/>
          <w:sz w:val="20"/>
        </w:rPr>
        <w:t>Impedimento de licitar e contratar</w:t>
      </w:r>
      <w:r w:rsidRPr="00944189">
        <w:rPr>
          <w:rFonts w:ascii="Times New Roman" w:eastAsia="Arial" w:hAnsi="Times New Roman"/>
          <w:color w:val="000000"/>
          <w:sz w:val="20"/>
        </w:rPr>
        <w:t>, quando praticadas as condutas descritas nas alíneas “b”, “c” e “d” do subitem acima deste Contrato, sempre que não se justificar a imposição de penalidade mais grave (</w:t>
      </w:r>
      <w:hyperlink r:id="rId41" w:anchor="art156§4" w:history="1">
        <w:r w:rsidRPr="00944189">
          <w:rPr>
            <w:rStyle w:val="Hyperlink"/>
            <w:rFonts w:ascii="Times New Roman" w:eastAsia="Arial" w:hAnsi="Times New Roman"/>
            <w:color w:val="000000"/>
            <w:sz w:val="20"/>
          </w:rPr>
          <w:t>art. 156, § 4º, da Lei nº 14.133, de 2021</w:t>
        </w:r>
      </w:hyperlink>
      <w:r w:rsidRPr="00944189">
        <w:rPr>
          <w:rFonts w:ascii="Times New Roman" w:eastAsia="Arial" w:hAnsi="Times New Roman"/>
          <w:color w:val="000000"/>
          <w:sz w:val="20"/>
        </w:rPr>
        <w:t>);</w:t>
      </w:r>
    </w:p>
    <w:p w:rsidR="00944189" w:rsidRPr="00944189" w:rsidRDefault="00944189" w:rsidP="00122A8C">
      <w:pPr>
        <w:pStyle w:val="PargrafodaLista"/>
        <w:numPr>
          <w:ilvl w:val="0"/>
          <w:numId w:val="22"/>
        </w:numPr>
        <w:tabs>
          <w:tab w:val="left" w:pos="426"/>
          <w:tab w:val="left" w:pos="851"/>
          <w:tab w:val="left" w:pos="993"/>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b/>
          <w:bCs/>
          <w:color w:val="000000"/>
          <w:sz w:val="20"/>
        </w:rPr>
        <w:t>Declaração de inidoneidade para licitar e contratar</w:t>
      </w:r>
      <w:r w:rsidRPr="00944189">
        <w:rPr>
          <w:rFonts w:ascii="Times New Roman" w:eastAsia="Arial" w:hAnsi="Times New Roman"/>
          <w:color w:val="000000"/>
          <w:sz w:val="20"/>
        </w:rPr>
        <w:t>, quando praticadas as condutas descritas nas alíneas “e”, “f”, “g” e “h” do subitem acima deste Contrato, bem como nas alíneas “b”, “c” e “d”, que justifiquem a imposição de penalidade mais grave (</w:t>
      </w:r>
      <w:hyperlink r:id="rId42" w:anchor="art156§5" w:history="1">
        <w:r w:rsidRPr="00944189">
          <w:rPr>
            <w:rStyle w:val="Hyperlink"/>
            <w:rFonts w:ascii="Times New Roman" w:eastAsia="Arial" w:hAnsi="Times New Roman"/>
            <w:color w:val="000000"/>
            <w:sz w:val="20"/>
          </w:rPr>
          <w:t>art. 156, §5º, da Lei nº 14.133, de 2021</w:t>
        </w:r>
      </w:hyperlink>
      <w:r w:rsidRPr="00944189">
        <w:rPr>
          <w:rFonts w:ascii="Times New Roman" w:eastAsia="Arial" w:hAnsi="Times New Roman"/>
          <w:color w:val="000000"/>
          <w:sz w:val="20"/>
        </w:rPr>
        <w:t xml:space="preserve">). </w:t>
      </w:r>
    </w:p>
    <w:p w:rsidR="00944189" w:rsidRPr="00944189" w:rsidRDefault="00944189" w:rsidP="00122A8C">
      <w:pPr>
        <w:pStyle w:val="PargrafodaLista"/>
        <w:numPr>
          <w:ilvl w:val="0"/>
          <w:numId w:val="22"/>
        </w:numPr>
        <w:tabs>
          <w:tab w:val="left" w:pos="426"/>
          <w:tab w:val="left" w:pos="851"/>
          <w:tab w:val="left" w:pos="993"/>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b/>
          <w:bCs/>
          <w:color w:val="000000"/>
          <w:sz w:val="20"/>
        </w:rPr>
        <w:t>Multa:</w:t>
      </w:r>
    </w:p>
    <w:p w:rsidR="00944189" w:rsidRPr="00010B4C" w:rsidRDefault="00944189" w:rsidP="00122A8C">
      <w:pPr>
        <w:pStyle w:val="PargrafodaLista"/>
        <w:numPr>
          <w:ilvl w:val="0"/>
          <w:numId w:val="23"/>
        </w:numPr>
        <w:tabs>
          <w:tab w:val="left" w:pos="1701"/>
        </w:tabs>
        <w:suppressAutoHyphens/>
        <w:spacing w:before="120" w:after="120"/>
        <w:ind w:left="284" w:firstLine="0"/>
        <w:contextualSpacing/>
        <w:jc w:val="both"/>
        <w:rPr>
          <w:rFonts w:ascii="Times New Roman" w:eastAsia="Arial" w:hAnsi="Times New Roman"/>
          <w:sz w:val="20"/>
        </w:rPr>
      </w:pPr>
      <w:r w:rsidRPr="00010B4C">
        <w:rPr>
          <w:rFonts w:ascii="Times New Roman" w:eastAsia="Arial" w:hAnsi="Times New Roman"/>
          <w:sz w:val="20"/>
        </w:rPr>
        <w:t xml:space="preserve">Moratória de </w:t>
      </w:r>
      <w:r w:rsidR="00010B4C" w:rsidRPr="00010B4C">
        <w:rPr>
          <w:rFonts w:ascii="Times New Roman" w:eastAsia="Arial" w:hAnsi="Times New Roman"/>
          <w:sz w:val="20"/>
        </w:rPr>
        <w:t>1</w:t>
      </w:r>
      <w:r w:rsidRPr="00010B4C">
        <w:rPr>
          <w:rFonts w:ascii="Times New Roman" w:eastAsia="Arial" w:hAnsi="Times New Roman"/>
          <w:sz w:val="20"/>
        </w:rPr>
        <w:t>% (</w:t>
      </w:r>
      <w:r w:rsidR="00010B4C" w:rsidRPr="00010B4C">
        <w:rPr>
          <w:rFonts w:ascii="Times New Roman" w:eastAsia="Arial" w:hAnsi="Times New Roman"/>
          <w:sz w:val="20"/>
        </w:rPr>
        <w:t xml:space="preserve">um </w:t>
      </w:r>
      <w:r w:rsidRPr="00010B4C">
        <w:rPr>
          <w:rFonts w:ascii="Times New Roman" w:eastAsia="Arial" w:hAnsi="Times New Roman"/>
          <w:sz w:val="20"/>
        </w:rPr>
        <w:t xml:space="preserve">por cento) por dia de atraso injustificado sobre o valor da parcela inadimplida, até o limite de </w:t>
      </w:r>
      <w:r w:rsidR="00010B4C" w:rsidRPr="00010B4C">
        <w:rPr>
          <w:rFonts w:ascii="Times New Roman" w:eastAsia="Arial" w:hAnsi="Times New Roman"/>
          <w:sz w:val="20"/>
        </w:rPr>
        <w:t>30</w:t>
      </w:r>
      <w:r w:rsidRPr="00010B4C">
        <w:rPr>
          <w:rFonts w:ascii="Times New Roman" w:eastAsia="Arial" w:hAnsi="Times New Roman"/>
          <w:sz w:val="20"/>
        </w:rPr>
        <w:t xml:space="preserve"> (</w:t>
      </w:r>
      <w:r w:rsidR="00010B4C" w:rsidRPr="00010B4C">
        <w:rPr>
          <w:rFonts w:ascii="Times New Roman" w:eastAsia="Arial" w:hAnsi="Times New Roman"/>
          <w:sz w:val="20"/>
        </w:rPr>
        <w:t>trinta</w:t>
      </w:r>
      <w:r w:rsidRPr="00010B4C">
        <w:rPr>
          <w:rFonts w:ascii="Times New Roman" w:eastAsia="Arial" w:hAnsi="Times New Roman"/>
          <w:sz w:val="20"/>
        </w:rPr>
        <w:t>) dias;</w:t>
      </w:r>
    </w:p>
    <w:p w:rsidR="00944189" w:rsidRPr="00944189" w:rsidRDefault="00944189" w:rsidP="00122A8C">
      <w:pPr>
        <w:pStyle w:val="PargrafodaLista"/>
        <w:numPr>
          <w:ilvl w:val="0"/>
          <w:numId w:val="23"/>
        </w:numPr>
        <w:tabs>
          <w:tab w:val="left" w:pos="1701"/>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color w:val="000000"/>
          <w:sz w:val="20"/>
        </w:rPr>
        <w:t xml:space="preserve">O atraso superior a </w:t>
      </w:r>
      <w:proofErr w:type="gramStart"/>
      <w:r w:rsidR="00010B4C">
        <w:rPr>
          <w:rFonts w:ascii="Times New Roman" w:eastAsia="Arial" w:hAnsi="Times New Roman"/>
          <w:color w:val="000000"/>
          <w:sz w:val="20"/>
        </w:rPr>
        <w:t>5</w:t>
      </w:r>
      <w:proofErr w:type="gramEnd"/>
      <w:r w:rsidRPr="00944189">
        <w:rPr>
          <w:rFonts w:ascii="Times New Roman" w:eastAsia="Arial" w:hAnsi="Times New Roman"/>
          <w:color w:val="000000"/>
          <w:sz w:val="20"/>
        </w:rPr>
        <w:t xml:space="preserve"> </w:t>
      </w:r>
      <w:r w:rsidR="00010B4C">
        <w:rPr>
          <w:rFonts w:ascii="Times New Roman" w:eastAsia="Arial" w:hAnsi="Times New Roman"/>
          <w:color w:val="000000"/>
          <w:sz w:val="20"/>
        </w:rPr>
        <w:t xml:space="preserve">(cinco) </w:t>
      </w:r>
      <w:r w:rsidRPr="00944189">
        <w:rPr>
          <w:rFonts w:ascii="Times New Roman" w:eastAsia="Arial" w:hAnsi="Times New Roman"/>
          <w:color w:val="000000"/>
          <w:sz w:val="20"/>
        </w:rPr>
        <w:t xml:space="preserve">dias </w:t>
      </w:r>
      <w:r w:rsidR="00010B4C">
        <w:rPr>
          <w:rFonts w:ascii="Times New Roman" w:eastAsia="Arial" w:hAnsi="Times New Roman"/>
          <w:color w:val="000000"/>
          <w:sz w:val="20"/>
        </w:rPr>
        <w:t xml:space="preserve">úteis </w:t>
      </w:r>
      <w:r w:rsidRPr="00944189">
        <w:rPr>
          <w:rFonts w:ascii="Times New Roman" w:eastAsia="Arial" w:hAnsi="Times New Roman"/>
          <w:color w:val="000000"/>
          <w:sz w:val="20"/>
        </w:rPr>
        <w:t xml:space="preserve">autoriza a </w:t>
      </w:r>
      <w:r w:rsidR="00010B4C">
        <w:rPr>
          <w:rFonts w:ascii="Times New Roman" w:eastAsia="Arial" w:hAnsi="Times New Roman"/>
          <w:color w:val="000000"/>
          <w:sz w:val="20"/>
        </w:rPr>
        <w:t>Associação de Apoio à Escola</w:t>
      </w:r>
      <w:r w:rsidRPr="00944189">
        <w:rPr>
          <w:rFonts w:ascii="Times New Roman" w:eastAsia="Arial" w:hAnsi="Times New Roman"/>
          <w:color w:val="000000"/>
          <w:sz w:val="20"/>
        </w:rPr>
        <w:t xml:space="preserve"> a promover a extinção do contrato por descumprimento ou cumprimento irregular de suas cláusulas, conforme dispõe o inciso I do art. 137 da Lei n° 14.133 de 2021.</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.3. A aplicação das sanções previstas neste Contrato não exclui, em hipótese alguma, a obrigação de reparação integral do dano causado ao Contratante (</w:t>
      </w:r>
      <w:hyperlink r:id="rId43" w:anchor="art156§9" w:history="1">
        <w:r w:rsidRPr="00944189">
          <w:rPr>
            <w:rStyle w:val="Hyperlink"/>
            <w:rFonts w:ascii="Times New Roman" w:hAnsi="Times New Roman"/>
            <w:color w:val="000000"/>
          </w:rPr>
          <w:t>art. 156, §9º, da Lei nº 14.133, de 2021</w:t>
        </w:r>
      </w:hyperlink>
      <w:r w:rsidRPr="00944189">
        <w:rPr>
          <w:rFonts w:ascii="Times New Roman" w:hAnsi="Times New Roman"/>
        </w:rPr>
        <w:t>);</w:t>
      </w:r>
    </w:p>
    <w:p w:rsidR="00944189" w:rsidRPr="00944189" w:rsidRDefault="00944189" w:rsidP="00944189">
      <w:pPr>
        <w:pStyle w:val="Nivel3"/>
        <w:numPr>
          <w:ilvl w:val="2"/>
          <w:numId w:val="0"/>
        </w:numPr>
        <w:ind w:left="284"/>
        <w:rPr>
          <w:rFonts w:ascii="Times New Roman" w:hAnsi="Times New Roman" w:cs="Times New Roman"/>
        </w:rPr>
      </w:pPr>
      <w:r w:rsidRPr="00944189">
        <w:rPr>
          <w:rFonts w:ascii="Times New Roman" w:hAnsi="Times New Roman" w:cs="Times New Roman"/>
        </w:rPr>
        <w:t>1</w:t>
      </w:r>
      <w:r>
        <w:rPr>
          <w:rFonts w:ascii="Times New Roman" w:hAnsi="Times New Roman" w:cs="Times New Roman"/>
        </w:rPr>
        <w:t>1</w:t>
      </w:r>
      <w:r w:rsidRPr="00944189">
        <w:rPr>
          <w:rFonts w:ascii="Times New Roman" w:hAnsi="Times New Roman" w:cs="Times New Roman"/>
        </w:rPr>
        <w:t>.3.1. Todas as sanções previstas neste Contrato poderão ser aplicadas cumulativamente com a multa (</w:t>
      </w:r>
      <w:hyperlink r:id="rId44" w:anchor="art156§7" w:history="1">
        <w:r w:rsidRPr="00944189">
          <w:rPr>
            <w:rStyle w:val="Hyperlink"/>
            <w:rFonts w:ascii="Times New Roman" w:hAnsi="Times New Roman" w:cs="Times New Roman"/>
          </w:rPr>
          <w:t>art. 156, §7º, da Lei nº 14.133, de 2021</w:t>
        </w:r>
      </w:hyperlink>
      <w:r w:rsidRPr="00944189">
        <w:rPr>
          <w:rFonts w:ascii="Times New Roman" w:hAnsi="Times New Roman" w:cs="Times New Roman"/>
        </w:rPr>
        <w:t>).</w:t>
      </w:r>
    </w:p>
    <w:p w:rsidR="00944189" w:rsidRPr="00944189" w:rsidRDefault="00944189" w:rsidP="00944189">
      <w:pPr>
        <w:pStyle w:val="Nivel3"/>
        <w:numPr>
          <w:ilvl w:val="2"/>
          <w:numId w:val="0"/>
        </w:numPr>
        <w:ind w:left="284"/>
        <w:rPr>
          <w:rFonts w:ascii="Times New Roman" w:hAnsi="Times New Roman" w:cs="Times New Roman"/>
        </w:rPr>
      </w:pPr>
      <w:r w:rsidRPr="00944189">
        <w:rPr>
          <w:rFonts w:ascii="Times New Roman" w:hAnsi="Times New Roman" w:cs="Times New Roman"/>
        </w:rPr>
        <w:t>1</w:t>
      </w:r>
      <w:r>
        <w:rPr>
          <w:rFonts w:ascii="Times New Roman" w:hAnsi="Times New Roman" w:cs="Times New Roman"/>
        </w:rPr>
        <w:t>1</w:t>
      </w:r>
      <w:r w:rsidRPr="00944189">
        <w:rPr>
          <w:rFonts w:ascii="Times New Roman" w:hAnsi="Times New Roman" w:cs="Times New Roman"/>
        </w:rPr>
        <w:t>.3.2. Antes da aplicação da multa será facultada a defesa do interessado no prazo de 15 (quinze) dias úteis, contado da data de sua intimação (</w:t>
      </w:r>
      <w:hyperlink r:id="rId45" w:anchor="art157" w:history="1">
        <w:r w:rsidRPr="00944189">
          <w:rPr>
            <w:rStyle w:val="Hyperlink"/>
            <w:rFonts w:ascii="Times New Roman" w:hAnsi="Times New Roman" w:cs="Times New Roman"/>
          </w:rPr>
          <w:t>art. 157, da Lei nº 14.133, de 2021</w:t>
        </w:r>
      </w:hyperlink>
      <w:r w:rsidRPr="00944189">
        <w:rPr>
          <w:rFonts w:ascii="Times New Roman" w:hAnsi="Times New Roman" w:cs="Times New Roman"/>
        </w:rPr>
        <w:t>);</w:t>
      </w:r>
    </w:p>
    <w:p w:rsidR="00944189" w:rsidRPr="00944189" w:rsidRDefault="00944189" w:rsidP="00944189">
      <w:pPr>
        <w:pStyle w:val="Nivel3"/>
        <w:numPr>
          <w:ilvl w:val="2"/>
          <w:numId w:val="0"/>
        </w:numPr>
        <w:ind w:left="284"/>
        <w:rPr>
          <w:rFonts w:ascii="Times New Roman" w:hAnsi="Times New Roman" w:cs="Times New Roman"/>
        </w:rPr>
      </w:pPr>
      <w:r w:rsidRPr="00944189">
        <w:rPr>
          <w:rFonts w:ascii="Times New Roman" w:hAnsi="Times New Roman" w:cs="Times New Roman"/>
        </w:rPr>
        <w:t>1</w:t>
      </w:r>
      <w:r>
        <w:rPr>
          <w:rFonts w:ascii="Times New Roman" w:hAnsi="Times New Roman" w:cs="Times New Roman"/>
        </w:rPr>
        <w:t>1</w:t>
      </w:r>
      <w:r w:rsidRPr="00944189">
        <w:rPr>
          <w:rFonts w:ascii="Times New Roman" w:hAnsi="Times New Roman" w:cs="Times New Roman"/>
        </w:rPr>
        <w:t>.3.3. Se a multa aplicada e as indenizações cabíveis forem superiores ao valor do pagamento eventualmente devido pelo Contratante ao Contratado, além da perda desse valor, a diferença será descontada da garantia prestada ou será cobrada judicialmente (</w:t>
      </w:r>
      <w:hyperlink r:id="rId46" w:anchor="art156§8" w:history="1">
        <w:r w:rsidRPr="00944189">
          <w:rPr>
            <w:rStyle w:val="Hyperlink"/>
            <w:rFonts w:ascii="Times New Roman" w:hAnsi="Times New Roman" w:cs="Times New Roman"/>
          </w:rPr>
          <w:t>art. 156, §8º, da Lei nº 14.133, de 2021</w:t>
        </w:r>
      </w:hyperlink>
      <w:r w:rsidRPr="00944189">
        <w:rPr>
          <w:rFonts w:ascii="Times New Roman" w:hAnsi="Times New Roman" w:cs="Times New Roman"/>
        </w:rPr>
        <w:t>);</w:t>
      </w:r>
    </w:p>
    <w:p w:rsidR="00944189" w:rsidRPr="00944189" w:rsidRDefault="00944189" w:rsidP="00944189">
      <w:pPr>
        <w:pStyle w:val="Nivel2"/>
        <w:numPr>
          <w:ilvl w:val="1"/>
          <w:numId w:val="0"/>
        </w:numPr>
        <w:rPr>
          <w:rFonts w:ascii="Times New Roman" w:hAnsi="Times New Roman"/>
        </w:rPr>
      </w:pPr>
      <w:r>
        <w:rPr>
          <w:rFonts w:ascii="Times New Roman" w:hAnsi="Times New Roman"/>
        </w:rPr>
        <w:t>11</w:t>
      </w:r>
      <w:r w:rsidRPr="00944189">
        <w:rPr>
          <w:rFonts w:ascii="Times New Roman" w:hAnsi="Times New Roman"/>
        </w:rPr>
        <w:t xml:space="preserve">.4. A aplicação das sanções realizar-se-á em processo administrativo que assegure o contraditório e a ampla defesa ao Contratado, observando-se o procedimento previsto no </w:t>
      </w:r>
      <w:r w:rsidRPr="00944189">
        <w:rPr>
          <w:rFonts w:ascii="Times New Roman" w:hAnsi="Times New Roman"/>
          <w:b/>
          <w:bCs/>
        </w:rPr>
        <w:t xml:space="preserve">caput </w:t>
      </w:r>
      <w:r w:rsidRPr="00944189">
        <w:rPr>
          <w:rFonts w:ascii="Times New Roman" w:hAnsi="Times New Roman"/>
        </w:rPr>
        <w:t xml:space="preserve">e parágrafos do </w:t>
      </w:r>
      <w:hyperlink r:id="rId47" w:anchor="art158" w:history="1">
        <w:r w:rsidRPr="00944189">
          <w:rPr>
            <w:rStyle w:val="Hyperlink"/>
            <w:rFonts w:ascii="Times New Roman" w:hAnsi="Times New Roman"/>
            <w:color w:val="000000"/>
          </w:rPr>
          <w:t>art. 158 da Lei nº 14.133, de 2021</w:t>
        </w:r>
      </w:hyperlink>
      <w:r w:rsidRPr="00944189">
        <w:rPr>
          <w:rFonts w:ascii="Times New Roman" w:hAnsi="Times New Roman"/>
        </w:rPr>
        <w:t>, para as penalidades de impedimento de licitar e contratar e de declaração de inidoneidade para licitar ou contratar.</w:t>
      </w:r>
    </w:p>
    <w:p w:rsidR="00944189" w:rsidRPr="00944189" w:rsidRDefault="00944189" w:rsidP="00944189">
      <w:pPr>
        <w:pStyle w:val="Nivel2"/>
        <w:numPr>
          <w:ilvl w:val="1"/>
          <w:numId w:val="0"/>
        </w:numPr>
        <w:rPr>
          <w:rFonts w:ascii="Times New Roman" w:hAnsi="Times New Roman"/>
        </w:rPr>
      </w:pPr>
      <w:r w:rsidRPr="00944189">
        <w:rPr>
          <w:rFonts w:ascii="Times New Roman" w:hAnsi="Times New Roman"/>
        </w:rPr>
        <w:lastRenderedPageBreak/>
        <w:t>1</w:t>
      </w:r>
      <w:r>
        <w:rPr>
          <w:rFonts w:ascii="Times New Roman" w:hAnsi="Times New Roman"/>
        </w:rPr>
        <w:t>1</w:t>
      </w:r>
      <w:r w:rsidRPr="00944189">
        <w:rPr>
          <w:rFonts w:ascii="Times New Roman" w:hAnsi="Times New Roman"/>
        </w:rPr>
        <w:t>.5. Na aplicação das sanções serão considerados (</w:t>
      </w:r>
      <w:hyperlink r:id="rId48" w:anchor="art156§1" w:history="1">
        <w:r w:rsidRPr="00944189">
          <w:rPr>
            <w:rStyle w:val="Hyperlink"/>
            <w:rFonts w:ascii="Times New Roman" w:hAnsi="Times New Roman"/>
            <w:color w:val="000000"/>
          </w:rPr>
          <w:t>art. 156, §1º, da Lei nº 14.133, de 2021</w:t>
        </w:r>
      </w:hyperlink>
      <w:r w:rsidRPr="00944189">
        <w:rPr>
          <w:rFonts w:ascii="Times New Roman" w:hAnsi="Times New Roman"/>
        </w:rPr>
        <w:t>):</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a</w:t>
      </w:r>
      <w:proofErr w:type="gramEnd"/>
      <w:r w:rsidRPr="00944189">
        <w:rPr>
          <w:rFonts w:eastAsia="Arial"/>
          <w:color w:val="000000"/>
        </w:rPr>
        <w:t xml:space="preserve"> natureza e a gravidade da infração cometida;</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as</w:t>
      </w:r>
      <w:proofErr w:type="gramEnd"/>
      <w:r w:rsidRPr="00944189">
        <w:rPr>
          <w:rFonts w:eastAsia="Arial"/>
          <w:color w:val="000000"/>
        </w:rPr>
        <w:t xml:space="preserve"> peculiaridades do caso concreto;</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as</w:t>
      </w:r>
      <w:proofErr w:type="gramEnd"/>
      <w:r w:rsidRPr="00944189">
        <w:rPr>
          <w:rFonts w:eastAsia="Arial"/>
          <w:color w:val="000000"/>
        </w:rPr>
        <w:t xml:space="preserve"> circunstâncias agravantes ou atenuantes;</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os</w:t>
      </w:r>
      <w:proofErr w:type="gramEnd"/>
      <w:r w:rsidRPr="00944189">
        <w:rPr>
          <w:rFonts w:eastAsia="Arial"/>
          <w:color w:val="000000"/>
        </w:rPr>
        <w:t xml:space="preserve"> danos que dela provierem para o Contratante;</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a</w:t>
      </w:r>
      <w:proofErr w:type="gramEnd"/>
      <w:r w:rsidRPr="00944189">
        <w:rPr>
          <w:rFonts w:eastAsia="Arial"/>
          <w:color w:val="000000"/>
        </w:rPr>
        <w:t xml:space="preserve"> implantação ou o aperfeiçoamento de programa de integridade, conforme normas e orientações dos órgãos de controle.</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 xml:space="preserve">13.6. Os atos previstos como infrações administrativas na </w:t>
      </w:r>
      <w:hyperlink r:id="rId49" w:history="1">
        <w:r w:rsidRPr="00944189">
          <w:rPr>
            <w:rStyle w:val="Hyperlink"/>
            <w:rFonts w:ascii="Times New Roman" w:hAnsi="Times New Roman"/>
            <w:color w:val="000000"/>
          </w:rPr>
          <w:t>Lei nº 14.133, de 2021</w:t>
        </w:r>
      </w:hyperlink>
      <w:r w:rsidRPr="00944189">
        <w:rPr>
          <w:rFonts w:ascii="Times New Roman" w:hAnsi="Times New Roman"/>
        </w:rPr>
        <w:t xml:space="preserve">, ou em outras leis de licitações e contratos da Administração Pública que também sejam tipificados como atos lesivos na </w:t>
      </w:r>
      <w:hyperlink r:id="rId50" w:history="1">
        <w:r w:rsidRPr="00944189">
          <w:rPr>
            <w:rStyle w:val="Hyperlink"/>
            <w:rFonts w:ascii="Times New Roman" w:hAnsi="Times New Roman"/>
            <w:color w:val="000000"/>
          </w:rPr>
          <w:t>Lei nº 12.846, de 2013</w:t>
        </w:r>
      </w:hyperlink>
      <w:r w:rsidRPr="00944189">
        <w:rPr>
          <w:rFonts w:ascii="Times New Roman" w:hAnsi="Times New Roman"/>
        </w:rPr>
        <w:t xml:space="preserve">, serão apurados e julgados conjuntamente, nos mesmos autos, observados o rito procedimental e autoridade </w:t>
      </w:r>
      <w:proofErr w:type="gramStart"/>
      <w:r w:rsidRPr="00944189">
        <w:rPr>
          <w:rFonts w:ascii="Times New Roman" w:hAnsi="Times New Roman"/>
        </w:rPr>
        <w:t>competente definidos</w:t>
      </w:r>
      <w:proofErr w:type="gramEnd"/>
      <w:r w:rsidRPr="00944189">
        <w:rPr>
          <w:rFonts w:ascii="Times New Roman" w:hAnsi="Times New Roman"/>
        </w:rPr>
        <w:t xml:space="preserve"> na referida Lei (</w:t>
      </w:r>
      <w:hyperlink r:id="rId51" w:history="1">
        <w:r w:rsidRPr="00944189">
          <w:rPr>
            <w:rStyle w:val="Hyperlink"/>
            <w:rFonts w:ascii="Times New Roman" w:hAnsi="Times New Roman"/>
            <w:color w:val="000000"/>
          </w:rPr>
          <w:t>art. 159</w:t>
        </w:r>
      </w:hyperlink>
      <w:r w:rsidRPr="00944189">
        <w:rPr>
          <w:rFonts w:ascii="Times New Roman" w:hAnsi="Times New Roman"/>
        </w:rPr>
        <w:t>).</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2" w:anchor="art160" w:history="1">
        <w:r w:rsidRPr="00944189">
          <w:rPr>
            <w:rStyle w:val="Hyperlink"/>
            <w:rFonts w:ascii="Times New Roman" w:hAnsi="Times New Roman"/>
            <w:color w:val="000000"/>
          </w:rPr>
          <w:t>art. 160, da Lei nº 14.133, de 2021</w:t>
        </w:r>
      </w:hyperlink>
      <w:r w:rsidRPr="00944189">
        <w:rPr>
          <w:rFonts w:ascii="Times New Roman" w:hAnsi="Times New Roman"/>
        </w:rPr>
        <w:t>).</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3" w:anchor="art161" w:history="1">
        <w:r w:rsidRPr="00944189">
          <w:rPr>
            <w:rStyle w:val="Hyperlink"/>
            <w:rFonts w:ascii="Times New Roman" w:hAnsi="Times New Roman"/>
            <w:color w:val="000000"/>
          </w:rPr>
          <w:t>Art. 161, da Lei nº 14.133, de 2021</w:t>
        </w:r>
      </w:hyperlink>
      <w:r w:rsidRPr="00944189">
        <w:rPr>
          <w:rFonts w:ascii="Times New Roman" w:hAnsi="Times New Roman"/>
        </w:rPr>
        <w:t>).</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 xml:space="preserve">.9. As sanções de impedimento de licitar e contratar e declaração de inidoneidade para licitar ou contratar são passíveis de reabilitação na forma do </w:t>
      </w:r>
      <w:hyperlink r:id="rId54" w:anchor="163" w:history="1">
        <w:r w:rsidRPr="00944189">
          <w:rPr>
            <w:rStyle w:val="Hyperlink"/>
            <w:rFonts w:ascii="Times New Roman" w:hAnsi="Times New Roman"/>
            <w:color w:val="000000"/>
          </w:rPr>
          <w:t>art. 163 da Lei nº 14.133/21</w:t>
        </w:r>
      </w:hyperlink>
      <w:r w:rsidRPr="00944189">
        <w:rPr>
          <w:rFonts w:ascii="Times New Roman" w:hAnsi="Times New Roman"/>
        </w:rPr>
        <w:t>.</w:t>
      </w:r>
    </w:p>
    <w:p w:rsidR="00944189" w:rsidRPr="00137995"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 xml:space="preserve">.10.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944189">
        <w:rPr>
          <w:rFonts w:ascii="Times New Roman" w:hAnsi="Times New Roman"/>
        </w:rPr>
        <w:t>órgão decorrentes deste mesmo contrato ou de outros contratos administrativos que o contratado possua com o mesmo órgão</w:t>
      </w:r>
      <w:proofErr w:type="gramEnd"/>
      <w:r w:rsidRPr="00944189">
        <w:rPr>
          <w:rFonts w:ascii="Times New Roman" w:hAnsi="Times New Roman"/>
        </w:rPr>
        <w:t xml:space="preserve"> ora contratante, na forma da Instrução </w:t>
      </w:r>
      <w:hyperlink r:id="rId55" w:history="1">
        <w:r w:rsidRPr="00944189">
          <w:rPr>
            <w:rStyle w:val="Hyperlink"/>
            <w:rFonts w:ascii="Times New Roman" w:hAnsi="Times New Roman"/>
            <w:color w:val="000000"/>
          </w:rPr>
          <w:t>Normativa SEGES/ME nº 26, de 13 de abril de 2022</w:t>
        </w:r>
      </w:hyperlink>
      <w:r w:rsidRPr="00944189">
        <w:rPr>
          <w:rFonts w:ascii="Times New Roman" w:hAnsi="Times New Roman"/>
        </w:rPr>
        <w:t xml:space="preserve">. </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SEGUNDA – RESCISÃO</w:t>
      </w:r>
    </w:p>
    <w:p w:rsidR="005E74C9" w:rsidRPr="00AE50AF" w:rsidRDefault="005E74C9" w:rsidP="007C3EDA">
      <w:pPr>
        <w:pStyle w:val="PargrafodaLista"/>
        <w:widowControl w:val="0"/>
        <w:numPr>
          <w:ilvl w:val="1"/>
          <w:numId w:val="5"/>
        </w:numPr>
        <w:spacing w:before="120" w:after="0" w:line="360" w:lineRule="auto"/>
        <w:ind w:left="0"/>
        <w:contextualSpacing/>
        <w:jc w:val="both"/>
        <w:rPr>
          <w:rFonts w:ascii="Times New Roman" w:hAnsi="Times New Roman"/>
          <w:sz w:val="20"/>
        </w:rPr>
      </w:pPr>
      <w:r w:rsidRPr="00AE50AF">
        <w:rPr>
          <w:rFonts w:ascii="Times New Roman" w:hAnsi="Times New Roman"/>
          <w:sz w:val="20"/>
        </w:rPr>
        <w:t xml:space="preserve"> O presente Termo de </w:t>
      </w:r>
      <w:r w:rsidR="00AE50AF" w:rsidRPr="00AE50AF">
        <w:rPr>
          <w:rFonts w:ascii="Times New Roman" w:hAnsi="Times New Roman"/>
          <w:sz w:val="20"/>
        </w:rPr>
        <w:t xml:space="preserve">Contrato poderá ser rescindido nos termos no art. 90, da Lei nº 14.133/2021. </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TERCEIRA – VEDAÇÕES E PERMISSÕES</w:t>
      </w:r>
    </w:p>
    <w:p w:rsidR="007C3EDA" w:rsidRPr="00137995" w:rsidRDefault="005E74C9" w:rsidP="0093614E">
      <w:pPr>
        <w:pStyle w:val="Nivel010"/>
        <w:keepNext w:val="0"/>
        <w:keepLines w:val="0"/>
        <w:widowControl w:val="0"/>
        <w:numPr>
          <w:ilvl w:val="1"/>
          <w:numId w:val="5"/>
        </w:numPr>
        <w:spacing w:before="120" w:after="120" w:line="360" w:lineRule="auto"/>
        <w:ind w:left="0"/>
        <w:rPr>
          <w:rFonts w:ascii="Times New Roman" w:hAnsi="Times New Roman"/>
          <w:b w:val="0"/>
        </w:rPr>
      </w:pPr>
      <w:r w:rsidRPr="00190C47">
        <w:rPr>
          <w:rFonts w:ascii="Times New Roman" w:hAnsi="Times New Roman"/>
        </w:rPr>
        <w:t xml:space="preserve"> </w:t>
      </w:r>
      <w:r w:rsidRPr="00190C47">
        <w:rPr>
          <w:rFonts w:ascii="Times New Roman" w:hAnsi="Times New Roman"/>
          <w:b w:val="0"/>
        </w:rPr>
        <w:t xml:space="preserve">É vedado à CONTRATADA interromper a execução dos serviços </w:t>
      </w:r>
      <w:proofErr w:type="gramStart"/>
      <w:r w:rsidRPr="00190C47">
        <w:rPr>
          <w:rFonts w:ascii="Times New Roman" w:hAnsi="Times New Roman"/>
          <w:b w:val="0"/>
        </w:rPr>
        <w:t>sob alegação</w:t>
      </w:r>
      <w:proofErr w:type="gramEnd"/>
      <w:r w:rsidRPr="00190C47">
        <w:rPr>
          <w:rFonts w:ascii="Times New Roman" w:hAnsi="Times New Roman"/>
          <w:b w:val="0"/>
        </w:rPr>
        <w:t xml:space="preserve"> de inadimplemento por parte da CONTRATANTE, salvo nos casos previstos em lei.</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QUINTA - DOS CASOS OMISSOS.</w:t>
      </w:r>
    </w:p>
    <w:p w:rsidR="00944189" w:rsidRPr="00944189" w:rsidRDefault="00944189" w:rsidP="0093614E">
      <w:pPr>
        <w:pStyle w:val="Nivel010"/>
        <w:keepNext w:val="0"/>
        <w:keepLines w:val="0"/>
        <w:widowControl w:val="0"/>
        <w:numPr>
          <w:ilvl w:val="0"/>
          <w:numId w:val="0"/>
        </w:numPr>
        <w:spacing w:after="120" w:line="360" w:lineRule="auto"/>
        <w:rPr>
          <w:rFonts w:ascii="Times New Roman" w:hAnsi="Times New Roman"/>
          <w:b w:val="0"/>
        </w:rPr>
      </w:pPr>
      <w:r w:rsidRPr="00944189">
        <w:rPr>
          <w:rFonts w:ascii="Times New Roman" w:hAnsi="Times New Roman"/>
          <w:b w:val="0"/>
          <w:shd w:val="clear" w:color="auto" w:fill="FFFFFF"/>
        </w:rPr>
        <w:t>1</w:t>
      </w:r>
      <w:r w:rsidR="00AE50AF">
        <w:rPr>
          <w:rFonts w:ascii="Times New Roman" w:hAnsi="Times New Roman"/>
          <w:b w:val="0"/>
          <w:shd w:val="clear" w:color="auto" w:fill="FFFFFF"/>
        </w:rPr>
        <w:t>4</w:t>
      </w:r>
      <w:r w:rsidRPr="00944189">
        <w:rPr>
          <w:rFonts w:ascii="Times New Roman" w:hAnsi="Times New Roman"/>
          <w:b w:val="0"/>
          <w:shd w:val="clear" w:color="auto" w:fill="FFFFFF"/>
        </w:rPr>
        <w:t xml:space="preserve">.1. </w:t>
      </w:r>
      <w:r w:rsidRPr="00944189">
        <w:rPr>
          <w:rFonts w:ascii="Times New Roman" w:hAnsi="Times New Roman"/>
          <w:b w:val="0"/>
        </w:rPr>
        <w:t xml:space="preserve">Os casos omissos serão decididos pelo CONTRATANTE, segundo as disposições contidas na Lei </w:t>
      </w:r>
      <w:r w:rsidRPr="00944189">
        <w:rPr>
          <w:rStyle w:val="Fontepargpadro3"/>
          <w:rFonts w:ascii="Times New Roman" w:hAnsi="Times New Roman"/>
          <w:b w:val="0"/>
        </w:rPr>
        <w:t>nº 14.133, de 2021</w:t>
      </w:r>
      <w:r w:rsidRPr="00944189">
        <w:rPr>
          <w:rFonts w:ascii="Times New Roman" w:hAnsi="Times New Roman"/>
          <w:b w:val="0"/>
        </w:rPr>
        <w:t>, e demais normas estaduais e nas normas e princípios gerais dos contratos.</w:t>
      </w:r>
    </w:p>
    <w:p w:rsidR="005E74C9" w:rsidRPr="00122A8C" w:rsidRDefault="005E74C9" w:rsidP="00122A8C">
      <w:pPr>
        <w:pStyle w:val="Nivel010"/>
        <w:shd w:val="clear" w:color="auto" w:fill="D9D9D9" w:themeFill="background1" w:themeFillShade="D9"/>
        <w:spacing w:line="360" w:lineRule="auto"/>
        <w:ind w:left="0"/>
        <w:rPr>
          <w:rFonts w:ascii="Times New Roman" w:hAnsi="Times New Roman"/>
        </w:rPr>
      </w:pPr>
      <w:r w:rsidRPr="00122A8C">
        <w:rPr>
          <w:rFonts w:ascii="Times New Roman" w:hAnsi="Times New Roman"/>
        </w:rPr>
        <w:t>CLÁUSULA DÉCIMA SEXTA – PUBLICAÇÃO</w:t>
      </w:r>
    </w:p>
    <w:p w:rsidR="00944189" w:rsidRPr="00944189" w:rsidRDefault="00944189" w:rsidP="007C3EDA">
      <w:pPr>
        <w:pStyle w:val="Nivel010"/>
        <w:keepNext w:val="0"/>
        <w:keepLines w:val="0"/>
        <w:widowControl w:val="0"/>
        <w:numPr>
          <w:ilvl w:val="0"/>
          <w:numId w:val="0"/>
        </w:numPr>
        <w:spacing w:line="360" w:lineRule="auto"/>
        <w:rPr>
          <w:rFonts w:ascii="Times New Roman" w:hAnsi="Times New Roman"/>
          <w:b w:val="0"/>
        </w:rPr>
      </w:pPr>
      <w:r w:rsidRPr="00944189">
        <w:rPr>
          <w:rFonts w:ascii="Times New Roman" w:hAnsi="Times New Roman"/>
          <w:b w:val="0"/>
        </w:rPr>
        <w:t>1</w:t>
      </w:r>
      <w:r w:rsidR="00AE50AF">
        <w:rPr>
          <w:rFonts w:ascii="Times New Roman" w:hAnsi="Times New Roman"/>
          <w:b w:val="0"/>
        </w:rPr>
        <w:t>5</w:t>
      </w:r>
      <w:r w:rsidRPr="00944189">
        <w:rPr>
          <w:rFonts w:ascii="Times New Roman" w:hAnsi="Times New Roman"/>
          <w:b w:val="0"/>
        </w:rPr>
        <w:t xml:space="preserve">.1. Nos termos do art. 94 da Lei nº 14.133, de 2021, o presente instrumento contratual será publicado no </w:t>
      </w:r>
      <w:r w:rsidRPr="00944189">
        <w:rPr>
          <w:rFonts w:ascii="Times New Roman" w:hAnsi="Times New Roman"/>
          <w:b w:val="0"/>
        </w:rPr>
        <w:lastRenderedPageBreak/>
        <w:t>Portal Nacional de Contratações Pública (PNCP) em até 20 (vinte) dias úteis contados da data de sua assinatura, bem como, o extrato no Diário Oficial do Estado do Tocantins como condição de sua eficácia.</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SÉTIMA – FORO</w:t>
      </w:r>
    </w:p>
    <w:p w:rsidR="00B51980" w:rsidRPr="00B51980" w:rsidRDefault="00B51980" w:rsidP="00122A8C">
      <w:pPr>
        <w:pStyle w:val="PargrafodaLista"/>
        <w:numPr>
          <w:ilvl w:val="1"/>
          <w:numId w:val="5"/>
        </w:numPr>
        <w:spacing w:before="120" w:after="120" w:line="360" w:lineRule="auto"/>
        <w:ind w:left="0"/>
        <w:contextualSpacing/>
        <w:jc w:val="both"/>
        <w:rPr>
          <w:rFonts w:ascii="Times New Roman" w:hAnsi="Times New Roman"/>
          <w:sz w:val="20"/>
        </w:rPr>
      </w:pPr>
      <w:r w:rsidRPr="00B51980">
        <w:rPr>
          <w:rFonts w:ascii="Times New Roman" w:hAnsi="Times New Roman"/>
          <w:sz w:val="20"/>
        </w:rPr>
        <w:t xml:space="preserve">É eleito o Foro da Comarca </w:t>
      </w:r>
      <w:proofErr w:type="gramStart"/>
      <w:r w:rsidRPr="00B51980">
        <w:rPr>
          <w:rFonts w:ascii="Times New Roman" w:hAnsi="Times New Roman"/>
          <w:sz w:val="20"/>
        </w:rPr>
        <w:t>de ...</w:t>
      </w:r>
      <w:proofErr w:type="gramEnd"/>
      <w:r w:rsidRPr="00B51980">
        <w:rPr>
          <w:rFonts w:ascii="Times New Roman" w:hAnsi="Times New Roman"/>
          <w:sz w:val="20"/>
          <w:highlight w:val="yellow"/>
        </w:rPr>
        <w:t>xxx</w:t>
      </w:r>
      <w:r w:rsidRPr="00B51980">
        <w:rPr>
          <w:rFonts w:ascii="Times New Roman" w:hAnsi="Times New Roman"/>
          <w:sz w:val="20"/>
        </w:rPr>
        <w:t xml:space="preserve"> para dirimir os litígios que decorrerem da execução deste Termo de Contrato que não possam ser compostos pela conciliação, conforme art. 92, §1º da Lei nº 14.133, de 2021. </w:t>
      </w:r>
    </w:p>
    <w:p w:rsidR="00B51980" w:rsidRPr="0093614E" w:rsidRDefault="00B51980" w:rsidP="00122A8C">
      <w:pPr>
        <w:pStyle w:val="PargrafodaLista"/>
        <w:numPr>
          <w:ilvl w:val="1"/>
          <w:numId w:val="5"/>
        </w:numPr>
        <w:spacing w:before="120" w:after="120" w:line="360" w:lineRule="auto"/>
        <w:ind w:left="0"/>
        <w:contextualSpacing/>
        <w:jc w:val="both"/>
        <w:rPr>
          <w:rFonts w:ascii="Times New Roman" w:hAnsi="Times New Roman"/>
          <w:sz w:val="20"/>
        </w:rPr>
      </w:pPr>
      <w:r w:rsidRPr="0093614E">
        <w:rPr>
          <w:rFonts w:ascii="Times New Roman" w:hAnsi="Times New Roman"/>
          <w:sz w:val="20"/>
        </w:rPr>
        <w:t xml:space="preserve">Para firmeza e validade do pactuado, o presente Termo de Contrato foi lavrado em duas (duas) vias de igual teor, que, depois de lido e achado em ordem, </w:t>
      </w:r>
      <w:r w:rsidR="00122A8C">
        <w:rPr>
          <w:rFonts w:ascii="Times New Roman" w:hAnsi="Times New Roman"/>
          <w:sz w:val="20"/>
        </w:rPr>
        <w:t>será</w:t>
      </w:r>
      <w:r w:rsidRPr="0093614E">
        <w:rPr>
          <w:rFonts w:ascii="Times New Roman" w:hAnsi="Times New Roman"/>
          <w:sz w:val="20"/>
        </w:rPr>
        <w:t xml:space="preserve"> assinado pelos contraentes. </w:t>
      </w:r>
    </w:p>
    <w:p w:rsidR="005E74C9" w:rsidRPr="00190C47" w:rsidRDefault="005E74C9" w:rsidP="005E74C9">
      <w:pPr>
        <w:spacing w:after="120" w:line="360" w:lineRule="auto"/>
        <w:ind w:right="-15"/>
        <w:jc w:val="right"/>
      </w:pPr>
    </w:p>
    <w:p w:rsidR="0044680C" w:rsidRPr="00190C47" w:rsidRDefault="005E74C9" w:rsidP="00EC335E">
      <w:pPr>
        <w:spacing w:after="120" w:line="360" w:lineRule="auto"/>
        <w:ind w:right="-15"/>
        <w:jc w:val="right"/>
      </w:pPr>
      <w:proofErr w:type="gramStart"/>
      <w:r w:rsidRPr="00FF10F7">
        <w:rPr>
          <w:highlight w:val="yellow"/>
        </w:rPr>
        <w:t>cidade</w:t>
      </w:r>
      <w:proofErr w:type="gramEnd"/>
      <w:r w:rsidRPr="005B59AF">
        <w:rPr>
          <w:highlight w:val="yellow"/>
        </w:rPr>
        <w:t xml:space="preserve">, </w:t>
      </w:r>
      <w:r w:rsidR="00FF10F7">
        <w:rPr>
          <w:highlight w:val="yellow"/>
        </w:rPr>
        <w:t xml:space="preserve"> </w:t>
      </w:r>
      <w:r w:rsidRPr="005B59AF">
        <w:rPr>
          <w:highlight w:val="yellow"/>
        </w:rPr>
        <w:t>xx</w:t>
      </w:r>
      <w:r w:rsidRPr="00190C47">
        <w:t xml:space="preserve"> de  </w:t>
      </w:r>
      <w:r w:rsidRPr="005B59AF">
        <w:rPr>
          <w:highlight w:val="yellow"/>
        </w:rPr>
        <w:t>xxx</w:t>
      </w:r>
      <w:r w:rsidR="00FF10F7">
        <w:t xml:space="preserve">  de  2024.</w:t>
      </w:r>
    </w:p>
    <w:p w:rsidR="00C93350" w:rsidRPr="00190C47" w:rsidRDefault="00C93350" w:rsidP="00C93350">
      <w:pPr>
        <w:spacing w:after="120" w:line="360" w:lineRule="auto"/>
        <w:jc w:val="center"/>
        <w:rPr>
          <w:bCs/>
        </w:rPr>
      </w:pPr>
      <w:r w:rsidRPr="00190C47">
        <w:rPr>
          <w:bCs/>
        </w:rPr>
        <w:t>_________________________</w:t>
      </w:r>
    </w:p>
    <w:p w:rsidR="0044680C" w:rsidRPr="00190C47" w:rsidRDefault="00C93350" w:rsidP="00EC335E">
      <w:pPr>
        <w:spacing w:after="120" w:line="360" w:lineRule="auto"/>
        <w:jc w:val="center"/>
        <w:rPr>
          <w:bCs/>
        </w:rPr>
      </w:pPr>
      <w:r w:rsidRPr="00190C47">
        <w:rPr>
          <w:bCs/>
        </w:rPr>
        <w:t>Presidente da Associação / Responsável legal da CONTRA</w:t>
      </w:r>
      <w:r w:rsidR="00EC335E">
        <w:rPr>
          <w:bCs/>
        </w:rPr>
        <w:t>TANTE</w:t>
      </w:r>
    </w:p>
    <w:p w:rsidR="0044680C" w:rsidRPr="00190C47" w:rsidRDefault="0044680C" w:rsidP="00C93350">
      <w:pPr>
        <w:spacing w:after="120" w:line="360" w:lineRule="auto"/>
        <w:jc w:val="center"/>
        <w:rPr>
          <w:bCs/>
        </w:rPr>
      </w:pPr>
    </w:p>
    <w:p w:rsidR="00C93350" w:rsidRPr="00190C47" w:rsidRDefault="00C93350" w:rsidP="00C93350">
      <w:pPr>
        <w:spacing w:after="120" w:line="360" w:lineRule="auto"/>
        <w:jc w:val="center"/>
      </w:pPr>
      <w:r w:rsidRPr="00190C47">
        <w:t>_________________________</w:t>
      </w:r>
    </w:p>
    <w:p w:rsidR="00C93350" w:rsidRPr="00190C47" w:rsidRDefault="00C93350" w:rsidP="00C93350">
      <w:pPr>
        <w:spacing w:after="120" w:line="360" w:lineRule="auto"/>
        <w:jc w:val="center"/>
      </w:pPr>
      <w:r w:rsidRPr="00190C47">
        <w:t>Responsável legal da CONTRATADA</w:t>
      </w:r>
    </w:p>
    <w:p w:rsidR="00C93350" w:rsidRPr="00190C47" w:rsidRDefault="00C93350" w:rsidP="00C93350">
      <w:pPr>
        <w:spacing w:after="120" w:line="360" w:lineRule="auto"/>
        <w:jc w:val="both"/>
      </w:pPr>
    </w:p>
    <w:sectPr w:rsidR="00C93350" w:rsidRPr="00190C47" w:rsidSect="00DE3ADB">
      <w:headerReference w:type="even" r:id="rId56"/>
      <w:headerReference w:type="default" r:id="rId57"/>
      <w:headerReference w:type="first" r:id="rId58"/>
      <w:type w:val="continuous"/>
      <w:pgSz w:w="11906" w:h="16838"/>
      <w:pgMar w:top="1701" w:right="1418" w:bottom="1418" w:left="1701" w:header="284" w:footer="13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11F" w:rsidRDefault="0072011F" w:rsidP="00171A0B">
      <w:r>
        <w:separator/>
      </w:r>
    </w:p>
  </w:endnote>
  <w:endnote w:type="continuationSeparator" w:id="0">
    <w:p w:rsidR="0072011F" w:rsidRDefault="0072011F" w:rsidP="0017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tah">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DCML+Arial,Bold">
    <w:altName w:val="Arial"/>
    <w:panose1 w:val="00000000000000000000"/>
    <w:charset w:val="00"/>
    <w:family w:val="swiss"/>
    <w:notTrueType/>
    <w:pitch w:val="default"/>
    <w:sig w:usb0="00000003" w:usb1="00000000" w:usb2="00000000" w:usb3="00000000" w:csb0="00000001" w:csb1="00000000"/>
  </w:font>
  <w:font w:name="GoudyOlSt B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57-Condensed">
    <w:charset w:val="00"/>
    <w:family w:val="swiss"/>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Ecofont_Spranq_eco_Sans">
    <w:altName w:val="Malgun Gothic"/>
    <w:panose1 w:val="00000000000000000000"/>
    <w:charset w:val="00"/>
    <w:family w:val="roman"/>
    <w:notTrueType/>
    <w:pitch w:val="default"/>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11F" w:rsidRDefault="0072011F" w:rsidP="00171A0B">
      <w:r>
        <w:separator/>
      </w:r>
    </w:p>
  </w:footnote>
  <w:footnote w:type="continuationSeparator" w:id="0">
    <w:p w:rsidR="0072011F" w:rsidRDefault="0072011F" w:rsidP="00171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3EB" w:rsidRDefault="0072011F">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1321797" o:spid="_x0000_s2052" type="#_x0000_t136" style="position:absolute;margin-left:0;margin-top:0;width:512.95pt;height:146.55pt;rotation:315;z-index:-251652096;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3EB" w:rsidRDefault="0072011F" w:rsidP="00DD6980">
    <w:pPr>
      <w:pStyle w:val="Cabealho1"/>
      <w:ind w:hanging="142"/>
      <w:rPr>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1321798" o:spid="_x0000_s2053" type="#_x0000_t136" style="position:absolute;left:0;text-align:left;margin-left:0;margin-top:0;width:512.95pt;height:146.55pt;rotation:315;z-index:-251650048;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p w:rsidR="003963EB" w:rsidRPr="00B24106" w:rsidRDefault="003963EB" w:rsidP="00DD6980">
    <w:pPr>
      <w:pStyle w:val="Cabealho1"/>
      <w:ind w:hanging="142"/>
      <w:rPr>
        <w:b/>
        <w:szCs w:val="20"/>
      </w:rPr>
    </w:pPr>
    <w:r>
      <w:rPr>
        <w:b/>
        <w:noProof/>
      </w:rPr>
      <mc:AlternateContent>
        <mc:Choice Requires="wps">
          <w:drawing>
            <wp:anchor distT="0" distB="0" distL="114300" distR="114300" simplePos="0" relativeHeight="251660288" behindDoc="0" locked="0" layoutInCell="1" allowOverlap="1">
              <wp:simplePos x="0" y="0"/>
              <wp:positionH relativeFrom="column">
                <wp:posOffset>4894580</wp:posOffset>
              </wp:positionH>
              <wp:positionV relativeFrom="paragraph">
                <wp:posOffset>-150495</wp:posOffset>
              </wp:positionV>
              <wp:extent cx="886460" cy="753745"/>
              <wp:effectExtent l="0" t="0" r="27940" b="27305"/>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60" cy="753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963EB" w:rsidRDefault="003963EB" w:rsidP="00DD6980">
                          <w:pPr>
                            <w:jc w:val="center"/>
                            <w:rPr>
                              <w:rFonts w:ascii="Arial" w:hAnsi="Arial" w:cs="Arial"/>
                              <w:b/>
                              <w:sz w:val="18"/>
                              <w:szCs w:val="18"/>
                            </w:rPr>
                          </w:pPr>
                          <w:r>
                            <w:rPr>
                              <w:rFonts w:ascii="Arial" w:hAnsi="Arial" w:cs="Arial"/>
                              <w:b/>
                              <w:sz w:val="18"/>
                              <w:szCs w:val="18"/>
                            </w:rPr>
                            <w:t>AAEE</w:t>
                          </w:r>
                        </w:p>
                        <w:p w:rsidR="003963EB" w:rsidRPr="003C6620" w:rsidRDefault="003963EB" w:rsidP="00DD6980">
                          <w:pPr>
                            <w:jc w:val="center"/>
                            <w:rPr>
                              <w:rFonts w:ascii="Arial" w:hAnsi="Arial" w:cs="Arial"/>
                              <w:b/>
                              <w:sz w:val="18"/>
                              <w:szCs w:val="18"/>
                            </w:rPr>
                          </w:pPr>
                        </w:p>
                        <w:p w:rsidR="003963EB" w:rsidRDefault="003963EB" w:rsidP="00DD6980">
                          <w:pPr>
                            <w:jc w:val="center"/>
                            <w:rPr>
                              <w:rFonts w:ascii="Arial" w:hAnsi="Arial" w:cs="Arial"/>
                              <w:b/>
                              <w:sz w:val="18"/>
                              <w:szCs w:val="18"/>
                            </w:rPr>
                          </w:pPr>
                          <w:r w:rsidRPr="003C6620">
                            <w:rPr>
                              <w:rFonts w:ascii="Arial" w:hAnsi="Arial" w:cs="Arial"/>
                              <w:b/>
                              <w:sz w:val="18"/>
                              <w:szCs w:val="18"/>
                            </w:rPr>
                            <w:t>Fls.______</w:t>
                          </w:r>
                        </w:p>
                        <w:p w:rsidR="003963EB" w:rsidRPr="003C6620" w:rsidRDefault="003963EB" w:rsidP="00DD6980">
                          <w:pPr>
                            <w:jc w:val="center"/>
                            <w:rPr>
                              <w:rFonts w:ascii="Arial" w:hAnsi="Arial" w:cs="Arial"/>
                              <w:b/>
                              <w:sz w:val="18"/>
                              <w:szCs w:val="18"/>
                            </w:rPr>
                          </w:pPr>
                        </w:p>
                        <w:p w:rsidR="003963EB" w:rsidRPr="0037576F" w:rsidRDefault="003963EB" w:rsidP="00DD6980">
                          <w:pPr>
                            <w:jc w:val="center"/>
                            <w:rPr>
                              <w:sz w:val="18"/>
                              <w:szCs w:val="18"/>
                            </w:rPr>
                          </w:pPr>
                          <w:r w:rsidRPr="003C6620">
                            <w:rPr>
                              <w:rFonts w:ascii="Arial" w:hAnsi="Arial" w:cs="Arial"/>
                              <w:b/>
                              <w:sz w:val="18"/>
                              <w:szCs w:val="18"/>
                            </w:rPr>
                            <w:t>Ass._</w:t>
                          </w:r>
                          <w:r>
                            <w:rPr>
                              <w:sz w:val="18"/>
                              <w:szCs w:val="18"/>
                            </w:rPr>
                            <w:t>__</w:t>
                          </w:r>
                          <w:r w:rsidRPr="0037576F">
                            <w:rPr>
                              <w:sz w:val="18"/>
                              <w:szCs w:val="18"/>
                            </w:rPr>
                            <w:t>__</w:t>
                          </w:r>
                          <w:r>
                            <w:rPr>
                              <w:sz w:val="18"/>
                              <w:szCs w:val="18"/>
                            </w:rPr>
                            <w:t>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385.4pt;margin-top:-11.85pt;width:69.8pt;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" filled="f">
              <v:textbox>
                <w:txbxContent>
                  <w:p w:rsidR="003963EB" w:rsidRDefault="003963EB" w:rsidP="00DD6980">
                    <w:pPr>
                      <w:jc w:val="center"/>
                      <w:rPr>
                        <w:rFonts w:ascii="Arial" w:hAnsi="Arial" w:cs="Arial"/>
                        <w:b/>
                        <w:sz w:val="18"/>
                        <w:szCs w:val="18"/>
                      </w:rPr>
                    </w:pPr>
                    <w:r>
                      <w:rPr>
                        <w:rFonts w:ascii="Arial" w:hAnsi="Arial" w:cs="Arial"/>
                        <w:b/>
                        <w:sz w:val="18"/>
                        <w:szCs w:val="18"/>
                      </w:rPr>
                      <w:t>AAEE</w:t>
                    </w:r>
                  </w:p>
                  <w:p w:rsidR="003963EB" w:rsidRPr="003C6620" w:rsidRDefault="003963EB" w:rsidP="00DD6980">
                    <w:pPr>
                      <w:jc w:val="center"/>
                      <w:rPr>
                        <w:rFonts w:ascii="Arial" w:hAnsi="Arial" w:cs="Arial"/>
                        <w:b/>
                        <w:sz w:val="18"/>
                        <w:szCs w:val="18"/>
                      </w:rPr>
                    </w:pPr>
                  </w:p>
                  <w:p w:rsidR="003963EB" w:rsidRDefault="003963EB" w:rsidP="00DD6980">
                    <w:pPr>
                      <w:jc w:val="center"/>
                      <w:rPr>
                        <w:rFonts w:ascii="Arial" w:hAnsi="Arial" w:cs="Arial"/>
                        <w:b/>
                        <w:sz w:val="18"/>
                        <w:szCs w:val="18"/>
                      </w:rPr>
                    </w:pPr>
                    <w:r w:rsidRPr="003C6620">
                      <w:rPr>
                        <w:rFonts w:ascii="Arial" w:hAnsi="Arial" w:cs="Arial"/>
                        <w:b/>
                        <w:sz w:val="18"/>
                        <w:szCs w:val="18"/>
                      </w:rPr>
                      <w:t>Fls.______</w:t>
                    </w:r>
                  </w:p>
                  <w:p w:rsidR="003963EB" w:rsidRPr="003C6620" w:rsidRDefault="003963EB" w:rsidP="00DD6980">
                    <w:pPr>
                      <w:jc w:val="center"/>
                      <w:rPr>
                        <w:rFonts w:ascii="Arial" w:hAnsi="Arial" w:cs="Arial"/>
                        <w:b/>
                        <w:sz w:val="18"/>
                        <w:szCs w:val="18"/>
                      </w:rPr>
                    </w:pPr>
                  </w:p>
                  <w:p w:rsidR="003963EB" w:rsidRPr="0037576F" w:rsidRDefault="003963EB" w:rsidP="00DD6980">
                    <w:pPr>
                      <w:jc w:val="center"/>
                      <w:rPr>
                        <w:sz w:val="18"/>
                        <w:szCs w:val="18"/>
                      </w:rPr>
                    </w:pPr>
                    <w:r w:rsidRPr="003C6620">
                      <w:rPr>
                        <w:rFonts w:ascii="Arial" w:hAnsi="Arial" w:cs="Arial"/>
                        <w:b/>
                        <w:sz w:val="18"/>
                        <w:szCs w:val="18"/>
                      </w:rPr>
                      <w:t>Ass._</w:t>
                    </w:r>
                    <w:r>
                      <w:rPr>
                        <w:sz w:val="18"/>
                        <w:szCs w:val="18"/>
                      </w:rPr>
                      <w:t>__</w:t>
                    </w:r>
                    <w:r w:rsidRPr="0037576F">
                      <w:rPr>
                        <w:sz w:val="18"/>
                        <w:szCs w:val="18"/>
                      </w:rPr>
                      <w:t>__</w:t>
                    </w:r>
                    <w:r>
                      <w:rPr>
                        <w:sz w:val="18"/>
                        <w:szCs w:val="18"/>
                      </w:rPr>
                      <w:t>__</w:t>
                    </w:r>
                  </w:p>
                </w:txbxContent>
              </v:textbox>
            </v:shape>
          </w:pict>
        </mc:Fallback>
      </mc:AlternateContent>
    </w:r>
    <w:r w:rsidRPr="00B24106">
      <w:rPr>
        <w:b/>
        <w:szCs w:val="20"/>
      </w:rPr>
      <w:t>TIMBRE DA ASSOCIAÇÃO</w:t>
    </w:r>
  </w:p>
  <w:p w:rsidR="003963EB" w:rsidRDefault="003963EB">
    <w:pPr>
      <w:pStyle w:val="Cabealho"/>
    </w:pPr>
  </w:p>
  <w:p w:rsidR="003963EB" w:rsidRDefault="003963EB">
    <w:pPr>
      <w:pStyle w:val="Cabealho"/>
    </w:pPr>
  </w:p>
  <w:p w:rsidR="003963EB" w:rsidRPr="00BF7E3A" w:rsidRDefault="003963EB" w:rsidP="00BF7E3A">
    <w:pPr>
      <w:pStyle w:val="Rodap"/>
      <w:rPr>
        <w:rFonts w:ascii="Century Gothic" w:hAnsi="Century Gothic"/>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3EB" w:rsidRDefault="0072011F">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1321796" o:spid="_x0000_s2051" type="#_x0000_t136" style="position:absolute;margin-left:0;margin-top:0;width:512.95pt;height:146.55pt;rotation:315;z-index:-251654144;mso-position-horizontal:center;mso-position-horizontal-relative:margin;mso-position-vertical:center;mso-position-vertical-relative:margin" o:allowincell="f" fillcolor="silver" stroked="f">
          <v:fill opacity=".5"/>
          <v:textpath style="font-family:&quot;Times New Roman&quot;;font-size:1pt" string="MINU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bullet"/>
      <w:lvlText w:val=""/>
      <w:lvlJc w:val="left"/>
      <w:pPr>
        <w:tabs>
          <w:tab w:val="num" w:pos="450"/>
        </w:tabs>
        <w:ind w:left="450" w:hanging="360"/>
      </w:pPr>
      <w:rPr>
        <w:rFonts w:ascii="Symbol" w:hAnsi="Symbol"/>
      </w:rPr>
    </w:lvl>
    <w:lvl w:ilvl="1">
      <w:start w:val="1"/>
      <w:numFmt w:val="bullet"/>
      <w:lvlText w:val="o"/>
      <w:lvlJc w:val="left"/>
      <w:pPr>
        <w:tabs>
          <w:tab w:val="num" w:pos="1170"/>
        </w:tabs>
        <w:ind w:left="1170" w:hanging="360"/>
      </w:pPr>
      <w:rPr>
        <w:rFonts w:ascii="Courier New" w:hAnsi="Courier New" w:cs="Courier New"/>
      </w:rPr>
    </w:lvl>
    <w:lvl w:ilvl="2">
      <w:start w:val="1"/>
      <w:numFmt w:val="bullet"/>
      <w:lvlText w:val=""/>
      <w:lvlJc w:val="left"/>
      <w:pPr>
        <w:tabs>
          <w:tab w:val="num" w:pos="1890"/>
        </w:tabs>
        <w:ind w:left="1890" w:hanging="360"/>
      </w:pPr>
      <w:rPr>
        <w:rFonts w:ascii="Wingdings" w:hAnsi="Wingdings"/>
      </w:rPr>
    </w:lvl>
    <w:lvl w:ilvl="3">
      <w:start w:val="1"/>
      <w:numFmt w:val="bullet"/>
      <w:lvlText w:val=""/>
      <w:lvlJc w:val="left"/>
      <w:pPr>
        <w:tabs>
          <w:tab w:val="num" w:pos="2610"/>
        </w:tabs>
        <w:ind w:left="2610" w:hanging="360"/>
      </w:pPr>
      <w:rPr>
        <w:rFonts w:ascii="Symbol" w:hAnsi="Symbol"/>
      </w:rPr>
    </w:lvl>
    <w:lvl w:ilvl="4">
      <w:start w:val="1"/>
      <w:numFmt w:val="bullet"/>
      <w:lvlText w:val="o"/>
      <w:lvlJc w:val="left"/>
      <w:pPr>
        <w:tabs>
          <w:tab w:val="num" w:pos="3330"/>
        </w:tabs>
        <w:ind w:left="3330" w:hanging="360"/>
      </w:pPr>
      <w:rPr>
        <w:rFonts w:ascii="Courier New" w:hAnsi="Courier New" w:cs="Courier New"/>
      </w:rPr>
    </w:lvl>
    <w:lvl w:ilvl="5">
      <w:start w:val="1"/>
      <w:numFmt w:val="bullet"/>
      <w:lvlText w:val=""/>
      <w:lvlJc w:val="left"/>
      <w:pPr>
        <w:tabs>
          <w:tab w:val="num" w:pos="4050"/>
        </w:tabs>
        <w:ind w:left="4050" w:hanging="360"/>
      </w:pPr>
      <w:rPr>
        <w:rFonts w:ascii="Wingdings" w:hAnsi="Wingdings"/>
      </w:rPr>
    </w:lvl>
    <w:lvl w:ilvl="6">
      <w:start w:val="1"/>
      <w:numFmt w:val="bullet"/>
      <w:lvlText w:val=""/>
      <w:lvlJc w:val="left"/>
      <w:pPr>
        <w:tabs>
          <w:tab w:val="num" w:pos="4770"/>
        </w:tabs>
        <w:ind w:left="4770" w:hanging="360"/>
      </w:pPr>
      <w:rPr>
        <w:rFonts w:ascii="Symbol" w:hAnsi="Symbol"/>
      </w:rPr>
    </w:lvl>
    <w:lvl w:ilvl="7">
      <w:start w:val="1"/>
      <w:numFmt w:val="bullet"/>
      <w:lvlText w:val="o"/>
      <w:lvlJc w:val="left"/>
      <w:pPr>
        <w:tabs>
          <w:tab w:val="num" w:pos="5490"/>
        </w:tabs>
        <w:ind w:left="5490" w:hanging="360"/>
      </w:pPr>
      <w:rPr>
        <w:rFonts w:ascii="Courier New" w:hAnsi="Courier New" w:cs="Courier New"/>
      </w:rPr>
    </w:lvl>
    <w:lvl w:ilvl="8">
      <w:start w:val="1"/>
      <w:numFmt w:val="bullet"/>
      <w:lvlText w:val=""/>
      <w:lvlJc w:val="left"/>
      <w:pPr>
        <w:tabs>
          <w:tab w:val="num" w:pos="6210"/>
        </w:tabs>
        <w:ind w:left="6210" w:hanging="360"/>
      </w:pPr>
      <w:rPr>
        <w:rFonts w:ascii="Wingdings" w:hAnsi="Wingdings"/>
      </w:rPr>
    </w:lvl>
  </w:abstractNum>
  <w:abstractNum w:abstractNumId="2">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7"/>
    <w:multiLevelType w:val="multilevel"/>
    <w:tmpl w:val="00000007"/>
    <w:name w:val="WW8Num11"/>
    <w:lvl w:ilvl="0">
      <w:start w:val="1"/>
      <w:numFmt w:val="decimal"/>
      <w:lvlText w:val="%1."/>
      <w:lvlJc w:val="left"/>
      <w:pPr>
        <w:tabs>
          <w:tab w:val="num" w:pos="3895"/>
        </w:tabs>
        <w:ind w:left="4822" w:hanging="569"/>
      </w:pPr>
      <w:rPr>
        <w:rFonts w:ascii="Times New Roman" w:eastAsia="Times New Roman" w:hAnsi="Times New Roman" w:cs="Times New Roman"/>
        <w:w w:val="102"/>
        <w:sz w:val="24"/>
        <w:szCs w:val="24"/>
        <w:shd w:val="clear" w:color="auto" w:fill="E5E5E5"/>
        <w:lang w:val="pt-PT" w:bidi="ar-SA"/>
      </w:rPr>
    </w:lvl>
    <w:lvl w:ilvl="1">
      <w:numFmt w:val="none"/>
      <w:suff w:val="nothing"/>
      <w:lvlText w:val=""/>
      <w:lvlJc w:val="left"/>
      <w:pPr>
        <w:tabs>
          <w:tab w:val="num" w:pos="0"/>
        </w:tabs>
        <w:ind w:left="1202" w:firstLine="0"/>
      </w:pPr>
      <w:rPr>
        <w:spacing w:val="-1"/>
        <w:sz w:val="24"/>
        <w:szCs w:val="24"/>
      </w:rPr>
    </w:lvl>
    <w:lvl w:ilvl="2">
      <w:numFmt w:val="none"/>
      <w:suff w:val="nothing"/>
      <w:lvlText w:val=""/>
      <w:lvlJc w:val="left"/>
      <w:pPr>
        <w:tabs>
          <w:tab w:val="num" w:pos="0"/>
        </w:tabs>
        <w:ind w:left="1202" w:firstLine="0"/>
      </w:pPr>
      <w:rPr>
        <w:b/>
        <w:sz w:val="24"/>
        <w:szCs w:val="24"/>
        <w:lang w:val="pt-PT"/>
      </w:rPr>
    </w:lvl>
    <w:lvl w:ilvl="3">
      <w:numFmt w:val="none"/>
      <w:suff w:val="nothing"/>
      <w:lvlText w:val=""/>
      <w:lvlJc w:val="left"/>
      <w:pPr>
        <w:tabs>
          <w:tab w:val="num" w:pos="0"/>
        </w:tabs>
        <w:ind w:left="1202" w:firstLine="0"/>
      </w:pPr>
    </w:lvl>
    <w:lvl w:ilvl="4">
      <w:numFmt w:val="bullet"/>
      <w:lvlText w:val=""/>
      <w:lvlJc w:val="left"/>
      <w:pPr>
        <w:tabs>
          <w:tab w:val="num" w:pos="1202"/>
        </w:tabs>
        <w:ind w:left="4782" w:hanging="1045"/>
      </w:pPr>
      <w:rPr>
        <w:rFonts w:ascii="Symbol" w:hAnsi="Symbol" w:cs="Symbol" w:hint="default"/>
        <w:lang w:val="pt-PT" w:bidi="ar-SA"/>
      </w:rPr>
    </w:lvl>
    <w:lvl w:ilvl="5">
      <w:numFmt w:val="bullet"/>
      <w:lvlText w:val=""/>
      <w:lvlJc w:val="left"/>
      <w:pPr>
        <w:tabs>
          <w:tab w:val="num" w:pos="1202"/>
        </w:tabs>
        <w:ind w:left="5962" w:hanging="1045"/>
      </w:pPr>
      <w:rPr>
        <w:rFonts w:ascii="Symbol" w:hAnsi="Symbol" w:cs="Symbol" w:hint="default"/>
        <w:lang w:val="pt-PT" w:bidi="ar-SA"/>
      </w:rPr>
    </w:lvl>
    <w:lvl w:ilvl="6">
      <w:numFmt w:val="bullet"/>
      <w:lvlText w:val=""/>
      <w:lvlJc w:val="left"/>
      <w:pPr>
        <w:tabs>
          <w:tab w:val="num" w:pos="1202"/>
        </w:tabs>
        <w:ind w:left="7142" w:hanging="1045"/>
      </w:pPr>
      <w:rPr>
        <w:rFonts w:ascii="Symbol" w:hAnsi="Symbol" w:cs="Symbol" w:hint="default"/>
        <w:lang w:val="pt-PT" w:bidi="ar-SA"/>
      </w:rPr>
    </w:lvl>
    <w:lvl w:ilvl="7">
      <w:numFmt w:val="bullet"/>
      <w:lvlText w:val=""/>
      <w:lvlJc w:val="left"/>
      <w:pPr>
        <w:tabs>
          <w:tab w:val="num" w:pos="1202"/>
        </w:tabs>
        <w:ind w:left="8322" w:hanging="1045"/>
      </w:pPr>
      <w:rPr>
        <w:rFonts w:ascii="Symbol" w:hAnsi="Symbol" w:cs="Symbol" w:hint="default"/>
        <w:lang w:val="pt-PT" w:bidi="ar-SA"/>
      </w:rPr>
    </w:lvl>
    <w:lvl w:ilvl="8">
      <w:numFmt w:val="bullet"/>
      <w:lvlText w:val=""/>
      <w:lvlJc w:val="left"/>
      <w:pPr>
        <w:tabs>
          <w:tab w:val="num" w:pos="1202"/>
        </w:tabs>
        <w:ind w:left="9502" w:hanging="1045"/>
      </w:pPr>
      <w:rPr>
        <w:rFonts w:ascii="Symbol" w:hAnsi="Symbol" w:cs="Symbol" w:hint="default"/>
        <w:lang w:val="pt-PT" w:bidi="ar-SA"/>
      </w:r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0A6F7389"/>
    <w:multiLevelType w:val="multilevel"/>
    <w:tmpl w:val="C9681CC4"/>
    <w:lvl w:ilvl="0">
      <w:start w:val="6"/>
      <w:numFmt w:val="decimal"/>
      <w:lvlText w:val="%1."/>
      <w:lvlJc w:val="left"/>
      <w:pPr>
        <w:ind w:left="3905" w:hanging="360"/>
      </w:pPr>
      <w:rPr>
        <w:rFonts w:hint="default"/>
      </w:rPr>
    </w:lvl>
    <w:lvl w:ilvl="1">
      <w:start w:val="1"/>
      <w:numFmt w:val="decimal"/>
      <w:isLgl/>
      <w:lvlText w:val="%1.%2."/>
      <w:lvlJc w:val="left"/>
      <w:pPr>
        <w:ind w:left="3905" w:hanging="360"/>
      </w:pPr>
      <w:rPr>
        <w:rFonts w:hint="default"/>
      </w:rPr>
    </w:lvl>
    <w:lvl w:ilvl="2">
      <w:start w:val="1"/>
      <w:numFmt w:val="decimal"/>
      <w:isLgl/>
      <w:lvlText w:val="%1.%2.%3."/>
      <w:lvlJc w:val="left"/>
      <w:pPr>
        <w:ind w:left="4265" w:hanging="720"/>
      </w:pPr>
      <w:rPr>
        <w:rFonts w:hint="default"/>
      </w:rPr>
    </w:lvl>
    <w:lvl w:ilvl="3">
      <w:start w:val="1"/>
      <w:numFmt w:val="decimal"/>
      <w:isLgl/>
      <w:lvlText w:val="%1.%2.%3.%4."/>
      <w:lvlJc w:val="left"/>
      <w:pPr>
        <w:ind w:left="4265"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4985" w:hanging="1440"/>
      </w:pPr>
      <w:rPr>
        <w:rFonts w:hint="default"/>
      </w:rPr>
    </w:lvl>
    <w:lvl w:ilvl="8">
      <w:start w:val="1"/>
      <w:numFmt w:val="decimal"/>
      <w:isLgl/>
      <w:lvlText w:val="%1.%2.%3.%4.%5.%6.%7.%8.%9."/>
      <w:lvlJc w:val="left"/>
      <w:pPr>
        <w:ind w:left="5345" w:hanging="1800"/>
      </w:pPr>
      <w:rPr>
        <w:rFonts w:hint="default"/>
      </w:rPr>
    </w:lvl>
  </w:abstractNum>
  <w:abstractNum w:abstractNumId="6">
    <w:nsid w:val="0A702ACF"/>
    <w:multiLevelType w:val="multilevel"/>
    <w:tmpl w:val="13AAC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C9F62C0"/>
    <w:multiLevelType w:val="multilevel"/>
    <w:tmpl w:val="1A2460C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0D007C45"/>
    <w:multiLevelType w:val="multilevel"/>
    <w:tmpl w:val="A7084958"/>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0995FC3"/>
    <w:multiLevelType w:val="multilevel"/>
    <w:tmpl w:val="078A94FC"/>
    <w:lvl w:ilvl="0">
      <w:start w:val="6"/>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A8A4DE6"/>
    <w:multiLevelType w:val="multilevel"/>
    <w:tmpl w:val="511047A8"/>
    <w:lvl w:ilvl="0">
      <w:start w:val="7"/>
      <w:numFmt w:val="decimal"/>
      <w:lvlText w:val="%1"/>
      <w:lvlJc w:val="left"/>
      <w:pPr>
        <w:tabs>
          <w:tab w:val="num" w:pos="0"/>
        </w:tabs>
        <w:ind w:left="359" w:hanging="569"/>
      </w:pPr>
      <w:rPr>
        <w:lang w:val="pt-PT" w:eastAsia="en-US" w:bidi="ar-SA"/>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bullet"/>
      <w:lvlText w:val=""/>
      <w:lvlJc w:val="left"/>
      <w:pPr>
        <w:tabs>
          <w:tab w:val="num" w:pos="0"/>
        </w:tabs>
        <w:ind w:left="3317" w:hanging="861"/>
      </w:pPr>
      <w:rPr>
        <w:rFonts w:ascii="Symbol" w:hAnsi="Symbol" w:cs="Symbol" w:hint="default"/>
        <w:lang w:val="pt-PT" w:eastAsia="en-US" w:bidi="ar-SA"/>
      </w:rPr>
    </w:lvl>
    <w:lvl w:ilvl="4">
      <w:numFmt w:val="bullet"/>
      <w:lvlText w:val=""/>
      <w:lvlJc w:val="left"/>
      <w:pPr>
        <w:tabs>
          <w:tab w:val="num" w:pos="0"/>
        </w:tabs>
        <w:ind w:left="4366" w:hanging="861"/>
      </w:pPr>
      <w:rPr>
        <w:rFonts w:ascii="Symbol" w:hAnsi="Symbol" w:cs="Symbol" w:hint="default"/>
        <w:lang w:val="pt-PT" w:eastAsia="en-US" w:bidi="ar-SA"/>
      </w:rPr>
    </w:lvl>
    <w:lvl w:ilvl="5">
      <w:numFmt w:val="bullet"/>
      <w:lvlText w:val=""/>
      <w:lvlJc w:val="left"/>
      <w:pPr>
        <w:tabs>
          <w:tab w:val="num" w:pos="0"/>
        </w:tabs>
        <w:ind w:left="5415" w:hanging="861"/>
      </w:pPr>
      <w:rPr>
        <w:rFonts w:ascii="Symbol" w:hAnsi="Symbol" w:cs="Symbol" w:hint="default"/>
        <w:lang w:val="pt-PT" w:eastAsia="en-US" w:bidi="ar-SA"/>
      </w:rPr>
    </w:lvl>
    <w:lvl w:ilvl="6">
      <w:numFmt w:val="bullet"/>
      <w:lvlText w:val=""/>
      <w:lvlJc w:val="left"/>
      <w:pPr>
        <w:tabs>
          <w:tab w:val="num" w:pos="0"/>
        </w:tabs>
        <w:ind w:left="6464" w:hanging="861"/>
      </w:pPr>
      <w:rPr>
        <w:rFonts w:ascii="Symbol" w:hAnsi="Symbol" w:cs="Symbol" w:hint="default"/>
        <w:lang w:val="pt-PT" w:eastAsia="en-US" w:bidi="ar-SA"/>
      </w:rPr>
    </w:lvl>
    <w:lvl w:ilvl="7">
      <w:numFmt w:val="bullet"/>
      <w:lvlText w:val=""/>
      <w:lvlJc w:val="left"/>
      <w:pPr>
        <w:tabs>
          <w:tab w:val="num" w:pos="0"/>
        </w:tabs>
        <w:ind w:left="7513" w:hanging="861"/>
      </w:pPr>
      <w:rPr>
        <w:rFonts w:ascii="Symbol" w:hAnsi="Symbol" w:cs="Symbol" w:hint="default"/>
        <w:lang w:val="pt-PT" w:eastAsia="en-US" w:bidi="ar-SA"/>
      </w:rPr>
    </w:lvl>
    <w:lvl w:ilvl="8">
      <w:numFmt w:val="bullet"/>
      <w:lvlText w:val=""/>
      <w:lvlJc w:val="left"/>
      <w:pPr>
        <w:tabs>
          <w:tab w:val="num" w:pos="0"/>
        </w:tabs>
        <w:ind w:left="8562" w:hanging="861"/>
      </w:pPr>
      <w:rPr>
        <w:rFonts w:ascii="Symbol" w:hAnsi="Symbol" w:cs="Symbol" w:hint="default"/>
        <w:lang w:val="pt-PT" w:eastAsia="en-US" w:bidi="ar-SA"/>
      </w:rPr>
    </w:lvl>
  </w:abstractNum>
  <w:abstractNum w:abstractNumId="11">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0447C02"/>
    <w:multiLevelType w:val="multilevel"/>
    <w:tmpl w:val="778E05F0"/>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D658F8"/>
    <w:multiLevelType w:val="multilevel"/>
    <w:tmpl w:val="D4F8C5A8"/>
    <w:lvl w:ilvl="0">
      <w:start w:val="1"/>
      <w:numFmt w:val="decimal"/>
      <w:lvlText w:val="%1."/>
      <w:lvlJc w:val="left"/>
      <w:pPr>
        <w:tabs>
          <w:tab w:val="num" w:pos="3895"/>
        </w:tabs>
        <w:ind w:left="4822" w:hanging="569"/>
      </w:pPr>
      <w:rPr>
        <w:rFonts w:ascii="Times New Roman" w:eastAsia="Times New Roman" w:hAnsi="Times New Roman" w:cs="Times New Roman"/>
        <w:w w:val="102"/>
        <w:sz w:val="24"/>
        <w:szCs w:val="24"/>
        <w:shd w:val="clear" w:color="auto" w:fill="E5E5E5"/>
        <w:lang w:val="pt-PT" w:eastAsia="en-US" w:bidi="ar-SA"/>
      </w:rPr>
    </w:lvl>
    <w:lvl w:ilvl="1">
      <w:numFmt w:val="none"/>
      <w:suff w:val="nothing"/>
      <w:lvlText w:val=""/>
      <w:lvlJc w:val="left"/>
      <w:pPr>
        <w:tabs>
          <w:tab w:val="num" w:pos="1202"/>
        </w:tabs>
        <w:ind w:left="1202" w:firstLine="0"/>
      </w:pPr>
    </w:lvl>
    <w:lvl w:ilvl="2">
      <w:numFmt w:val="none"/>
      <w:suff w:val="nothing"/>
      <w:lvlText w:val=""/>
      <w:lvlJc w:val="left"/>
      <w:pPr>
        <w:tabs>
          <w:tab w:val="num" w:pos="1202"/>
        </w:tabs>
        <w:ind w:left="1202" w:firstLine="0"/>
      </w:pPr>
    </w:lvl>
    <w:lvl w:ilvl="3">
      <w:numFmt w:val="none"/>
      <w:suff w:val="nothing"/>
      <w:lvlText w:val=""/>
      <w:lvlJc w:val="left"/>
      <w:pPr>
        <w:tabs>
          <w:tab w:val="num" w:pos="1202"/>
        </w:tabs>
        <w:ind w:left="1202" w:firstLine="0"/>
      </w:pPr>
    </w:lvl>
    <w:lvl w:ilvl="4">
      <w:numFmt w:val="bullet"/>
      <w:lvlText w:val=""/>
      <w:lvlJc w:val="left"/>
      <w:pPr>
        <w:tabs>
          <w:tab w:val="num" w:pos="1202"/>
        </w:tabs>
        <w:ind w:left="4782" w:hanging="1045"/>
      </w:pPr>
      <w:rPr>
        <w:rFonts w:ascii="Symbol" w:hAnsi="Symbol" w:cs="Symbol" w:hint="default"/>
        <w:lang w:val="pt-PT" w:eastAsia="en-US" w:bidi="ar-SA"/>
      </w:rPr>
    </w:lvl>
    <w:lvl w:ilvl="5">
      <w:numFmt w:val="bullet"/>
      <w:lvlText w:val=""/>
      <w:lvlJc w:val="left"/>
      <w:pPr>
        <w:tabs>
          <w:tab w:val="num" w:pos="1202"/>
        </w:tabs>
        <w:ind w:left="5962" w:hanging="1045"/>
      </w:pPr>
      <w:rPr>
        <w:rFonts w:ascii="Symbol" w:hAnsi="Symbol" w:cs="Symbol" w:hint="default"/>
        <w:lang w:val="pt-PT" w:eastAsia="en-US" w:bidi="ar-SA"/>
      </w:rPr>
    </w:lvl>
    <w:lvl w:ilvl="6">
      <w:numFmt w:val="bullet"/>
      <w:lvlText w:val=""/>
      <w:lvlJc w:val="left"/>
      <w:pPr>
        <w:tabs>
          <w:tab w:val="num" w:pos="1202"/>
        </w:tabs>
        <w:ind w:left="7142" w:hanging="1045"/>
      </w:pPr>
      <w:rPr>
        <w:rFonts w:ascii="Symbol" w:hAnsi="Symbol" w:cs="Symbol" w:hint="default"/>
        <w:lang w:val="pt-PT" w:eastAsia="en-US" w:bidi="ar-SA"/>
      </w:rPr>
    </w:lvl>
    <w:lvl w:ilvl="7">
      <w:numFmt w:val="bullet"/>
      <w:lvlText w:val=""/>
      <w:lvlJc w:val="left"/>
      <w:pPr>
        <w:tabs>
          <w:tab w:val="num" w:pos="1202"/>
        </w:tabs>
        <w:ind w:left="8322" w:hanging="1045"/>
      </w:pPr>
      <w:rPr>
        <w:rFonts w:ascii="Symbol" w:hAnsi="Symbol" w:cs="Symbol" w:hint="default"/>
        <w:lang w:val="pt-PT" w:eastAsia="en-US" w:bidi="ar-SA"/>
      </w:rPr>
    </w:lvl>
    <w:lvl w:ilvl="8">
      <w:numFmt w:val="bullet"/>
      <w:lvlText w:val=""/>
      <w:lvlJc w:val="left"/>
      <w:pPr>
        <w:tabs>
          <w:tab w:val="num" w:pos="1202"/>
        </w:tabs>
        <w:ind w:left="9502" w:hanging="1045"/>
      </w:pPr>
      <w:rPr>
        <w:rFonts w:ascii="Symbol" w:hAnsi="Symbol" w:cs="Symbol" w:hint="default"/>
        <w:lang w:val="pt-PT" w:eastAsia="en-US" w:bidi="ar-SA"/>
      </w:rPr>
    </w:lvl>
  </w:abstractNum>
  <w:abstractNum w:abstractNumId="14">
    <w:nsid w:val="20DF3CAE"/>
    <w:multiLevelType w:val="hybridMultilevel"/>
    <w:tmpl w:val="559CA398"/>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93A4F7A"/>
    <w:multiLevelType w:val="multilevel"/>
    <w:tmpl w:val="E3F4A744"/>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2B98107A"/>
    <w:multiLevelType w:val="multilevel"/>
    <w:tmpl w:val="8AAE9B9C"/>
    <w:lvl w:ilvl="0">
      <w:start w:val="5"/>
      <w:numFmt w:val="decimal"/>
      <w:lvlText w:val="%1"/>
      <w:lvlJc w:val="left"/>
      <w:pPr>
        <w:tabs>
          <w:tab w:val="num" w:pos="0"/>
        </w:tabs>
        <w:ind w:left="359" w:hanging="569"/>
      </w:pPr>
      <w:rPr>
        <w:lang w:val="pt-PT" w:eastAsia="en-US" w:bidi="ar-SA"/>
      </w:rPr>
    </w:lvl>
    <w:lvl w:ilvl="1">
      <w:numFmt w:val="none"/>
      <w:suff w:val="nothing"/>
      <w:lvlText w:val=""/>
      <w:lvlJc w:val="left"/>
      <w:pPr>
        <w:tabs>
          <w:tab w:val="num" w:pos="0"/>
        </w:tabs>
        <w:ind w:left="0" w:firstLine="0"/>
      </w:pPr>
    </w:lvl>
    <w:lvl w:ilvl="2">
      <w:numFmt w:val="bullet"/>
      <w:lvlText w:val=""/>
      <w:lvlJc w:val="left"/>
      <w:pPr>
        <w:tabs>
          <w:tab w:val="num" w:pos="0"/>
        </w:tabs>
        <w:ind w:left="2420" w:hanging="569"/>
      </w:pPr>
      <w:rPr>
        <w:rFonts w:ascii="Symbol" w:hAnsi="Symbol" w:cs="Symbol" w:hint="default"/>
        <w:lang w:val="pt-PT" w:eastAsia="en-US" w:bidi="ar-SA"/>
      </w:rPr>
    </w:lvl>
    <w:lvl w:ilvl="3">
      <w:numFmt w:val="bullet"/>
      <w:lvlText w:val=""/>
      <w:lvlJc w:val="left"/>
      <w:pPr>
        <w:tabs>
          <w:tab w:val="num" w:pos="0"/>
        </w:tabs>
        <w:ind w:left="3450" w:hanging="569"/>
      </w:pPr>
      <w:rPr>
        <w:rFonts w:ascii="Symbol" w:hAnsi="Symbol" w:cs="Symbol" w:hint="default"/>
        <w:lang w:val="pt-PT" w:eastAsia="en-US" w:bidi="ar-SA"/>
      </w:rPr>
    </w:lvl>
    <w:lvl w:ilvl="4">
      <w:numFmt w:val="bullet"/>
      <w:lvlText w:val=""/>
      <w:lvlJc w:val="left"/>
      <w:pPr>
        <w:tabs>
          <w:tab w:val="num" w:pos="0"/>
        </w:tabs>
        <w:ind w:left="4480" w:hanging="569"/>
      </w:pPr>
      <w:rPr>
        <w:rFonts w:ascii="Symbol" w:hAnsi="Symbol" w:cs="Symbol" w:hint="default"/>
        <w:lang w:val="pt-PT" w:eastAsia="en-US" w:bidi="ar-SA"/>
      </w:rPr>
    </w:lvl>
    <w:lvl w:ilvl="5">
      <w:numFmt w:val="bullet"/>
      <w:lvlText w:val=""/>
      <w:lvlJc w:val="left"/>
      <w:pPr>
        <w:tabs>
          <w:tab w:val="num" w:pos="0"/>
        </w:tabs>
        <w:ind w:left="5510" w:hanging="569"/>
      </w:pPr>
      <w:rPr>
        <w:rFonts w:ascii="Symbol" w:hAnsi="Symbol" w:cs="Symbol" w:hint="default"/>
        <w:lang w:val="pt-PT" w:eastAsia="en-US" w:bidi="ar-SA"/>
      </w:rPr>
    </w:lvl>
    <w:lvl w:ilvl="6">
      <w:numFmt w:val="bullet"/>
      <w:lvlText w:val=""/>
      <w:lvlJc w:val="left"/>
      <w:pPr>
        <w:tabs>
          <w:tab w:val="num" w:pos="0"/>
        </w:tabs>
        <w:ind w:left="6540" w:hanging="569"/>
      </w:pPr>
      <w:rPr>
        <w:rFonts w:ascii="Symbol" w:hAnsi="Symbol" w:cs="Symbol" w:hint="default"/>
        <w:lang w:val="pt-PT" w:eastAsia="en-US" w:bidi="ar-SA"/>
      </w:rPr>
    </w:lvl>
    <w:lvl w:ilvl="7">
      <w:numFmt w:val="bullet"/>
      <w:lvlText w:val=""/>
      <w:lvlJc w:val="left"/>
      <w:pPr>
        <w:tabs>
          <w:tab w:val="num" w:pos="0"/>
        </w:tabs>
        <w:ind w:left="7570" w:hanging="569"/>
      </w:pPr>
      <w:rPr>
        <w:rFonts w:ascii="Symbol" w:hAnsi="Symbol" w:cs="Symbol" w:hint="default"/>
        <w:lang w:val="pt-PT" w:eastAsia="en-US" w:bidi="ar-SA"/>
      </w:rPr>
    </w:lvl>
    <w:lvl w:ilvl="8">
      <w:numFmt w:val="bullet"/>
      <w:lvlText w:val=""/>
      <w:lvlJc w:val="left"/>
      <w:pPr>
        <w:tabs>
          <w:tab w:val="num" w:pos="0"/>
        </w:tabs>
        <w:ind w:left="8600" w:hanging="569"/>
      </w:pPr>
      <w:rPr>
        <w:rFonts w:ascii="Symbol" w:hAnsi="Symbol" w:cs="Symbol" w:hint="default"/>
        <w:lang w:val="pt-PT" w:eastAsia="en-US" w:bidi="ar-SA"/>
      </w:rPr>
    </w:lvl>
  </w:abstractNum>
  <w:abstractNum w:abstractNumId="17">
    <w:nsid w:val="2D5B2FB8"/>
    <w:multiLevelType w:val="multilevel"/>
    <w:tmpl w:val="D646CCF4"/>
    <w:lvl w:ilvl="0">
      <w:start w:val="6"/>
      <w:numFmt w:val="decimal"/>
      <w:lvlText w:val="%1."/>
      <w:lvlJc w:val="left"/>
      <w:pPr>
        <w:tabs>
          <w:tab w:val="num" w:pos="3187"/>
        </w:tabs>
        <w:ind w:left="4114" w:hanging="569"/>
      </w:pPr>
      <w:rPr>
        <w:rFonts w:ascii="Times New Roman" w:eastAsia="Times New Roman" w:hAnsi="Times New Roman" w:cs="Times New Roman"/>
        <w:w w:val="102"/>
        <w:sz w:val="24"/>
        <w:szCs w:val="24"/>
        <w:shd w:val="clear" w:color="auto" w:fill="E5E5E5"/>
        <w:lang w:val="pt-PT" w:eastAsia="en-US" w:bidi="ar-SA"/>
      </w:rPr>
    </w:lvl>
    <w:lvl w:ilvl="1">
      <w:numFmt w:val="none"/>
      <w:suff w:val="nothing"/>
      <w:lvlText w:val=""/>
      <w:lvlJc w:val="left"/>
      <w:pPr>
        <w:tabs>
          <w:tab w:val="num" w:pos="-216"/>
        </w:tabs>
        <w:ind w:left="-216" w:firstLine="0"/>
      </w:pPr>
    </w:lvl>
    <w:lvl w:ilvl="2">
      <w:numFmt w:val="none"/>
      <w:suff w:val="nothing"/>
      <w:lvlText w:val=""/>
      <w:lvlJc w:val="left"/>
      <w:pPr>
        <w:tabs>
          <w:tab w:val="num" w:pos="-216"/>
        </w:tabs>
        <w:ind w:left="-216" w:firstLine="0"/>
      </w:pPr>
    </w:lvl>
    <w:lvl w:ilvl="3">
      <w:numFmt w:val="bullet"/>
      <w:lvlText w:val=""/>
      <w:lvlJc w:val="left"/>
      <w:pPr>
        <w:tabs>
          <w:tab w:val="num" w:pos="-216"/>
        </w:tabs>
        <w:ind w:left="2184" w:hanging="861"/>
      </w:pPr>
      <w:rPr>
        <w:rFonts w:ascii="Symbol" w:hAnsi="Symbol" w:cs="Symbol" w:hint="default"/>
        <w:lang w:val="pt-PT" w:eastAsia="en-US" w:bidi="ar-SA"/>
      </w:rPr>
    </w:lvl>
    <w:lvl w:ilvl="4">
      <w:numFmt w:val="bullet"/>
      <w:lvlText w:val=""/>
      <w:lvlJc w:val="left"/>
      <w:pPr>
        <w:tabs>
          <w:tab w:val="num" w:pos="-216"/>
        </w:tabs>
        <w:ind w:left="3364" w:hanging="861"/>
      </w:pPr>
      <w:rPr>
        <w:rFonts w:ascii="Symbol" w:hAnsi="Symbol" w:cs="Symbol" w:hint="default"/>
        <w:lang w:val="pt-PT" w:eastAsia="en-US" w:bidi="ar-SA"/>
      </w:rPr>
    </w:lvl>
    <w:lvl w:ilvl="5">
      <w:numFmt w:val="bullet"/>
      <w:lvlText w:val=""/>
      <w:lvlJc w:val="left"/>
      <w:pPr>
        <w:tabs>
          <w:tab w:val="num" w:pos="-216"/>
        </w:tabs>
        <w:ind w:left="4544" w:hanging="861"/>
      </w:pPr>
      <w:rPr>
        <w:rFonts w:ascii="Symbol" w:hAnsi="Symbol" w:cs="Symbol" w:hint="default"/>
        <w:lang w:val="pt-PT" w:eastAsia="en-US" w:bidi="ar-SA"/>
      </w:rPr>
    </w:lvl>
    <w:lvl w:ilvl="6">
      <w:numFmt w:val="bullet"/>
      <w:lvlText w:val=""/>
      <w:lvlJc w:val="left"/>
      <w:pPr>
        <w:tabs>
          <w:tab w:val="num" w:pos="-216"/>
        </w:tabs>
        <w:ind w:left="5724" w:hanging="861"/>
      </w:pPr>
      <w:rPr>
        <w:rFonts w:ascii="Symbol" w:hAnsi="Symbol" w:cs="Symbol" w:hint="default"/>
        <w:lang w:val="pt-PT" w:eastAsia="en-US" w:bidi="ar-SA"/>
      </w:rPr>
    </w:lvl>
    <w:lvl w:ilvl="7">
      <w:numFmt w:val="bullet"/>
      <w:lvlText w:val=""/>
      <w:lvlJc w:val="left"/>
      <w:pPr>
        <w:tabs>
          <w:tab w:val="num" w:pos="-216"/>
        </w:tabs>
        <w:ind w:left="6904" w:hanging="861"/>
      </w:pPr>
      <w:rPr>
        <w:rFonts w:ascii="Symbol" w:hAnsi="Symbol" w:cs="Symbol" w:hint="default"/>
        <w:lang w:val="pt-PT" w:eastAsia="en-US" w:bidi="ar-SA"/>
      </w:rPr>
    </w:lvl>
    <w:lvl w:ilvl="8">
      <w:numFmt w:val="bullet"/>
      <w:lvlText w:val=""/>
      <w:lvlJc w:val="left"/>
      <w:pPr>
        <w:tabs>
          <w:tab w:val="num" w:pos="-216"/>
        </w:tabs>
        <w:ind w:left="8084" w:hanging="861"/>
      </w:pPr>
      <w:rPr>
        <w:rFonts w:ascii="Symbol" w:hAnsi="Symbol" w:cs="Symbol" w:hint="default"/>
        <w:lang w:val="pt-PT" w:eastAsia="en-US" w:bidi="ar-SA"/>
      </w:rPr>
    </w:lvl>
  </w:abstractNum>
  <w:abstractNum w:abstractNumId="18">
    <w:nsid w:val="324D7CA9"/>
    <w:multiLevelType w:val="multilevel"/>
    <w:tmpl w:val="E19A5F4C"/>
    <w:lvl w:ilvl="0">
      <w:start w:val="7"/>
      <w:numFmt w:val="decimal"/>
      <w:lvlText w:val="%1."/>
      <w:lvlJc w:val="left"/>
      <w:pPr>
        <w:tabs>
          <w:tab w:val="num" w:pos="0"/>
        </w:tabs>
        <w:ind w:left="995" w:hanging="569"/>
      </w:pPr>
      <w:rPr>
        <w:rFonts w:ascii="Times New Roman" w:eastAsia="Times New Roman" w:hAnsi="Times New Roman" w:cs="Times New Roman" w:hint="default"/>
        <w:w w:val="102"/>
        <w:sz w:val="24"/>
        <w:szCs w:val="24"/>
        <w:shd w:val="clear" w:color="auto" w:fill="E5E5E5"/>
        <w:lang w:val="pt-PT" w:eastAsia="en-US" w:bidi="ar-SA"/>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bullet"/>
      <w:lvlText w:val=""/>
      <w:lvlJc w:val="left"/>
      <w:pPr>
        <w:tabs>
          <w:tab w:val="num" w:pos="0"/>
        </w:tabs>
        <w:ind w:left="2688" w:hanging="1045"/>
      </w:pPr>
      <w:rPr>
        <w:rFonts w:ascii="Symbol" w:hAnsi="Symbol" w:cs="Symbol" w:hint="default"/>
        <w:lang w:val="pt-PT" w:eastAsia="en-US" w:bidi="ar-SA"/>
      </w:rPr>
    </w:lvl>
    <w:lvl w:ilvl="5">
      <w:numFmt w:val="bullet"/>
      <w:lvlText w:val=""/>
      <w:lvlJc w:val="left"/>
      <w:pPr>
        <w:tabs>
          <w:tab w:val="num" w:pos="0"/>
        </w:tabs>
        <w:ind w:left="4028" w:hanging="1045"/>
      </w:pPr>
      <w:rPr>
        <w:rFonts w:ascii="Symbol" w:hAnsi="Symbol" w:cs="Symbol" w:hint="default"/>
        <w:lang w:val="pt-PT" w:eastAsia="en-US" w:bidi="ar-SA"/>
      </w:rPr>
    </w:lvl>
    <w:lvl w:ilvl="6">
      <w:numFmt w:val="bullet"/>
      <w:lvlText w:val=""/>
      <w:lvlJc w:val="left"/>
      <w:pPr>
        <w:tabs>
          <w:tab w:val="num" w:pos="0"/>
        </w:tabs>
        <w:ind w:left="5368" w:hanging="1045"/>
      </w:pPr>
      <w:rPr>
        <w:rFonts w:ascii="Symbol" w:hAnsi="Symbol" w:cs="Symbol" w:hint="default"/>
        <w:lang w:val="pt-PT" w:eastAsia="en-US" w:bidi="ar-SA"/>
      </w:rPr>
    </w:lvl>
    <w:lvl w:ilvl="7">
      <w:numFmt w:val="bullet"/>
      <w:lvlText w:val=""/>
      <w:lvlJc w:val="left"/>
      <w:pPr>
        <w:tabs>
          <w:tab w:val="num" w:pos="0"/>
        </w:tabs>
        <w:ind w:left="6708" w:hanging="1045"/>
      </w:pPr>
      <w:rPr>
        <w:rFonts w:ascii="Symbol" w:hAnsi="Symbol" w:cs="Symbol" w:hint="default"/>
        <w:lang w:val="pt-PT" w:eastAsia="en-US" w:bidi="ar-SA"/>
      </w:rPr>
    </w:lvl>
    <w:lvl w:ilvl="8">
      <w:numFmt w:val="bullet"/>
      <w:lvlText w:val=""/>
      <w:lvlJc w:val="left"/>
      <w:pPr>
        <w:tabs>
          <w:tab w:val="num" w:pos="0"/>
        </w:tabs>
        <w:ind w:left="8048" w:hanging="1045"/>
      </w:pPr>
      <w:rPr>
        <w:rFonts w:ascii="Symbol" w:hAnsi="Symbol" w:cs="Symbol" w:hint="default"/>
        <w:lang w:val="pt-PT" w:eastAsia="en-US" w:bidi="ar-SA"/>
      </w:rPr>
    </w:lvl>
  </w:abstractNum>
  <w:abstractNum w:abstractNumId="19">
    <w:nsid w:val="3E64383E"/>
    <w:multiLevelType w:val="multilevel"/>
    <w:tmpl w:val="8FE27A64"/>
    <w:lvl w:ilvl="0">
      <w:start w:val="16"/>
      <w:numFmt w:val="decimal"/>
      <w:lvlText w:val="%1."/>
      <w:lvlJc w:val="left"/>
      <w:pPr>
        <w:ind w:left="405" w:hanging="405"/>
      </w:pPr>
      <w:rPr>
        <w:rFonts w:hint="default"/>
      </w:rPr>
    </w:lvl>
    <w:lvl w:ilvl="1">
      <w:start w:val="1"/>
      <w:numFmt w:val="decimal"/>
      <w:lvlText w:val="%1.%2."/>
      <w:lvlJc w:val="left"/>
      <w:pPr>
        <w:ind w:left="547" w:hanging="405"/>
      </w:pPr>
      <w:rPr>
        <w:rFonts w:ascii="Times New Roman" w:hAnsi="Times New Roman" w:cs="Times New Roman" w:hint="default"/>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0">
    <w:nsid w:val="41615E3F"/>
    <w:multiLevelType w:val="multilevel"/>
    <w:tmpl w:val="BC1030D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23E7EC0"/>
    <w:multiLevelType w:val="multilevel"/>
    <w:tmpl w:val="4AAADEC6"/>
    <w:lvl w:ilvl="0">
      <w:start w:val="12"/>
      <w:numFmt w:val="decimal"/>
      <w:lvlText w:val="%1."/>
      <w:lvlJc w:val="left"/>
      <w:pPr>
        <w:ind w:left="689" w:hanging="405"/>
      </w:pPr>
      <w:rPr>
        <w:rFonts w:hint="default"/>
        <w:b/>
      </w:rPr>
    </w:lvl>
    <w:lvl w:ilvl="1">
      <w:start w:val="1"/>
      <w:numFmt w:val="decimal"/>
      <w:lvlText w:val="%1.%2."/>
      <w:lvlJc w:val="left"/>
      <w:pPr>
        <w:ind w:left="405" w:hanging="405"/>
      </w:pPr>
      <w:rPr>
        <w:rFonts w:hint="default"/>
        <w:b/>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A3D3B24"/>
    <w:multiLevelType w:val="hybridMultilevel"/>
    <w:tmpl w:val="703E661C"/>
    <w:lvl w:ilvl="0" w:tplc="FFFFFFFF">
      <w:start w:val="1"/>
      <w:numFmt w:val="upperRoman"/>
      <w:lvlText w:val="%1."/>
      <w:lvlJc w:val="left"/>
      <w:pPr>
        <w:ind w:left="1080" w:hanging="72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4B6B1C2E"/>
    <w:multiLevelType w:val="multilevel"/>
    <w:tmpl w:val="94421FD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1E16642"/>
    <w:multiLevelType w:val="hybridMultilevel"/>
    <w:tmpl w:val="AE44E4F2"/>
    <w:lvl w:ilvl="0" w:tplc="BB924470">
      <w:start w:val="1"/>
      <w:numFmt w:val="lowerLetter"/>
      <w:pStyle w:val="PargrafocomMarcadores"/>
      <w:lvlText w:val="%1)"/>
      <w:lvlJc w:val="left"/>
      <w:pPr>
        <w:ind w:left="1800" w:hanging="360"/>
      </w:pPr>
      <w:rPr>
        <w:rFonts w:hint="default"/>
        <w:b/>
      </w:rPr>
    </w:lvl>
    <w:lvl w:ilvl="1" w:tplc="11068538" w:tentative="1">
      <w:start w:val="1"/>
      <w:numFmt w:val="lowerLetter"/>
      <w:lvlText w:val="%2."/>
      <w:lvlJc w:val="left"/>
      <w:pPr>
        <w:ind w:left="2520" w:hanging="360"/>
      </w:pPr>
    </w:lvl>
    <w:lvl w:ilvl="2" w:tplc="2982BD1C" w:tentative="1">
      <w:start w:val="1"/>
      <w:numFmt w:val="lowerRoman"/>
      <w:lvlText w:val="%3."/>
      <w:lvlJc w:val="right"/>
      <w:pPr>
        <w:ind w:left="3240" w:hanging="180"/>
      </w:pPr>
    </w:lvl>
    <w:lvl w:ilvl="3" w:tplc="926EF4F4" w:tentative="1">
      <w:start w:val="1"/>
      <w:numFmt w:val="decimal"/>
      <w:lvlText w:val="%4."/>
      <w:lvlJc w:val="left"/>
      <w:pPr>
        <w:ind w:left="3960" w:hanging="360"/>
      </w:pPr>
    </w:lvl>
    <w:lvl w:ilvl="4" w:tplc="C5249FBC" w:tentative="1">
      <w:start w:val="1"/>
      <w:numFmt w:val="lowerLetter"/>
      <w:lvlText w:val="%5."/>
      <w:lvlJc w:val="left"/>
      <w:pPr>
        <w:ind w:left="4680" w:hanging="360"/>
      </w:pPr>
    </w:lvl>
    <w:lvl w:ilvl="5" w:tplc="86F63258" w:tentative="1">
      <w:start w:val="1"/>
      <w:numFmt w:val="lowerRoman"/>
      <w:lvlText w:val="%6."/>
      <w:lvlJc w:val="right"/>
      <w:pPr>
        <w:ind w:left="5400" w:hanging="180"/>
      </w:pPr>
    </w:lvl>
    <w:lvl w:ilvl="6" w:tplc="C73CDA4E" w:tentative="1">
      <w:start w:val="1"/>
      <w:numFmt w:val="decimal"/>
      <w:lvlText w:val="%7."/>
      <w:lvlJc w:val="left"/>
      <w:pPr>
        <w:ind w:left="6120" w:hanging="360"/>
      </w:pPr>
    </w:lvl>
    <w:lvl w:ilvl="7" w:tplc="5FAEFB7C" w:tentative="1">
      <w:start w:val="1"/>
      <w:numFmt w:val="lowerLetter"/>
      <w:lvlText w:val="%8."/>
      <w:lvlJc w:val="left"/>
      <w:pPr>
        <w:ind w:left="6840" w:hanging="360"/>
      </w:pPr>
    </w:lvl>
    <w:lvl w:ilvl="8" w:tplc="73003D1E" w:tentative="1">
      <w:start w:val="1"/>
      <w:numFmt w:val="lowerRoman"/>
      <w:lvlText w:val="%9."/>
      <w:lvlJc w:val="right"/>
      <w:pPr>
        <w:ind w:left="7560" w:hanging="180"/>
      </w:pPr>
    </w:lvl>
  </w:abstractNum>
  <w:abstractNum w:abstractNumId="25">
    <w:nsid w:val="522230AB"/>
    <w:multiLevelType w:val="multilevel"/>
    <w:tmpl w:val="7BF27050"/>
    <w:lvl w:ilvl="0">
      <w:start w:val="19"/>
      <w:numFmt w:val="decimal"/>
      <w:lvlText w:val="%1."/>
      <w:lvlJc w:val="left"/>
      <w:pPr>
        <w:ind w:left="555" w:hanging="555"/>
      </w:pPr>
      <w:rPr>
        <w:rFonts w:hint="default"/>
      </w:rPr>
    </w:lvl>
    <w:lvl w:ilvl="1">
      <w:start w:val="3"/>
      <w:numFmt w:val="decimal"/>
      <w:lvlText w:val="%1.%2."/>
      <w:lvlJc w:val="left"/>
      <w:pPr>
        <w:ind w:left="839" w:hanging="55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53495E19"/>
    <w:multiLevelType w:val="hybridMultilevel"/>
    <w:tmpl w:val="18085F6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nsid w:val="54447466"/>
    <w:multiLevelType w:val="multilevel"/>
    <w:tmpl w:val="8A2404C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9">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1"/>
      <w:lvlText w:val="%1.%2.%3.%4."/>
      <w:lvlJc w:val="left"/>
      <w:pPr>
        <w:ind w:left="1728" w:hanging="648"/>
      </w:pPr>
    </w:lvl>
    <w:lvl w:ilvl="4">
      <w:start w:val="1"/>
      <w:numFmt w:val="decimal"/>
      <w:pStyle w:val="Nivel3"/>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FC14C27"/>
    <w:multiLevelType w:val="multilevel"/>
    <w:tmpl w:val="92265368"/>
    <w:lvl w:ilvl="0">
      <w:start w:val="8"/>
      <w:numFmt w:val="decimal"/>
      <w:lvlText w:val="%1"/>
      <w:lvlJc w:val="left"/>
      <w:pPr>
        <w:ind w:left="510" w:hanging="510"/>
      </w:pPr>
      <w:rPr>
        <w:rFonts w:hint="default"/>
      </w:rPr>
    </w:lvl>
    <w:lvl w:ilvl="1">
      <w:start w:val="10"/>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61DD361E"/>
    <w:multiLevelType w:val="multilevel"/>
    <w:tmpl w:val="B732AE58"/>
    <w:lvl w:ilvl="0">
      <w:start w:val="1"/>
      <w:numFmt w:val="decimal"/>
      <w:pStyle w:val="Nivel010"/>
      <w:suff w:val="space"/>
      <w:lvlText w:val="%1."/>
      <w:lvlJc w:val="left"/>
      <w:pPr>
        <w:ind w:left="4820" w:firstLine="0"/>
      </w:pPr>
      <w:rPr>
        <w:rFonts w:hint="default"/>
        <w:b/>
        <w:i w:val="0"/>
      </w:rPr>
    </w:lvl>
    <w:lvl w:ilvl="1">
      <w:start w:val="1"/>
      <w:numFmt w:val="decimal"/>
      <w:suff w:val="space"/>
      <w:lvlText w:val="%1.%2."/>
      <w:lvlJc w:val="left"/>
      <w:pPr>
        <w:ind w:left="142" w:firstLine="0"/>
      </w:pPr>
      <w:rPr>
        <w:rFonts w:ascii="Times New Roman" w:hAnsi="Times New Roman" w:cs="Times New Roman" w:hint="default"/>
        <w:b w:val="0"/>
        <w:i w:val="0"/>
        <w:strike w:val="0"/>
        <w:color w:val="auto"/>
        <w:sz w:val="20"/>
        <w:szCs w:val="2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7050720B"/>
    <w:multiLevelType w:val="hybridMultilevel"/>
    <w:tmpl w:val="47922FA2"/>
    <w:lvl w:ilvl="0" w:tplc="27B0D956">
      <w:start w:val="15"/>
      <w:numFmt w:val="decimal"/>
      <w:lvlText w:val="%1."/>
      <w:lvlJc w:val="left"/>
      <w:pPr>
        <w:ind w:left="644" w:hanging="360"/>
      </w:pPr>
      <w:rPr>
        <w:rFonts w:hint="default"/>
        <w:b/>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nsid w:val="7B2469B4"/>
    <w:multiLevelType w:val="multilevel"/>
    <w:tmpl w:val="DEC4A5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DEE660E"/>
    <w:multiLevelType w:val="multilevel"/>
    <w:tmpl w:val="FD2ACB72"/>
    <w:lvl w:ilvl="0">
      <w:start w:val="5"/>
      <w:numFmt w:val="decimal"/>
      <w:lvlText w:val="%1"/>
      <w:lvlJc w:val="left"/>
      <w:pPr>
        <w:ind w:left="360" w:hanging="360"/>
      </w:pPr>
      <w:rPr>
        <w:rFonts w:hint="default"/>
        <w:b/>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b w:val="0"/>
        <w:color w:val="auto"/>
      </w:rPr>
    </w:lvl>
    <w:lvl w:ilvl="3">
      <w:start w:val="1"/>
      <w:numFmt w:val="decimal"/>
      <w:lvlText w:val="%1.%2.%3.%4"/>
      <w:lvlJc w:val="left"/>
      <w:pPr>
        <w:ind w:left="1146" w:hanging="720"/>
      </w:pPr>
      <w:rPr>
        <w:rFonts w:hint="default"/>
        <w:b w:val="0"/>
        <w:color w:val="auto"/>
      </w:rPr>
    </w:lvl>
    <w:lvl w:ilvl="4">
      <w:start w:val="1"/>
      <w:numFmt w:val="decimal"/>
      <w:lvlText w:val="%1.%2.%3.%4.%5"/>
      <w:lvlJc w:val="left"/>
      <w:pPr>
        <w:ind w:left="1648" w:hanging="1080"/>
      </w:pPr>
      <w:rPr>
        <w:rFonts w:hint="default"/>
        <w:b w:val="0"/>
        <w:color w:val="auto"/>
      </w:rPr>
    </w:lvl>
    <w:lvl w:ilvl="5">
      <w:start w:val="1"/>
      <w:numFmt w:val="decimal"/>
      <w:lvlText w:val="%1.%2.%3.%4.%5.%6"/>
      <w:lvlJc w:val="left"/>
      <w:pPr>
        <w:ind w:left="1790" w:hanging="1080"/>
      </w:pPr>
      <w:rPr>
        <w:rFonts w:hint="default"/>
        <w:b w:val="0"/>
        <w:color w:val="auto"/>
      </w:rPr>
    </w:lvl>
    <w:lvl w:ilvl="6">
      <w:start w:val="1"/>
      <w:numFmt w:val="decimal"/>
      <w:lvlText w:val="%1.%2.%3.%4.%5.%6.%7"/>
      <w:lvlJc w:val="left"/>
      <w:pPr>
        <w:ind w:left="2292" w:hanging="1440"/>
      </w:pPr>
      <w:rPr>
        <w:rFonts w:hint="default"/>
        <w:b w:val="0"/>
        <w:color w:val="auto"/>
      </w:rPr>
    </w:lvl>
    <w:lvl w:ilvl="7">
      <w:start w:val="1"/>
      <w:numFmt w:val="decimal"/>
      <w:lvlText w:val="%1.%2.%3.%4.%5.%6.%7.%8"/>
      <w:lvlJc w:val="left"/>
      <w:pPr>
        <w:ind w:left="2434" w:hanging="1440"/>
      </w:pPr>
      <w:rPr>
        <w:rFonts w:hint="default"/>
        <w:b w:val="0"/>
        <w:color w:val="auto"/>
      </w:rPr>
    </w:lvl>
    <w:lvl w:ilvl="8">
      <w:start w:val="1"/>
      <w:numFmt w:val="decimal"/>
      <w:lvlText w:val="%1.%2.%3.%4.%5.%6.%7.%8.%9"/>
      <w:lvlJc w:val="left"/>
      <w:pPr>
        <w:ind w:left="2936" w:hanging="1800"/>
      </w:pPr>
      <w:rPr>
        <w:rFonts w:hint="default"/>
        <w:b w:val="0"/>
        <w:color w:val="auto"/>
      </w:rPr>
    </w:lvl>
  </w:abstractNum>
  <w:abstractNum w:abstractNumId="3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8"/>
  </w:num>
  <w:num w:numId="2">
    <w:abstractNumId w:val="24"/>
  </w:num>
  <w:num w:numId="3">
    <w:abstractNumId w:val="11"/>
  </w:num>
  <w:num w:numId="4">
    <w:abstractNumId w:val="29"/>
  </w:num>
  <w:num w:numId="5">
    <w:abstractNumId w:val="31"/>
  </w:num>
  <w:num w:numId="6">
    <w:abstractNumId w:val="6"/>
  </w:num>
  <w:num w:numId="7">
    <w:abstractNumId w:val="27"/>
  </w:num>
  <w:num w:numId="8">
    <w:abstractNumId w:val="18"/>
  </w:num>
  <w:num w:numId="9">
    <w:abstractNumId w:val="10"/>
  </w:num>
  <w:num w:numId="10">
    <w:abstractNumId w:val="17"/>
  </w:num>
  <w:num w:numId="11">
    <w:abstractNumId w:val="16"/>
  </w:num>
  <w:num w:numId="12">
    <w:abstractNumId w:val="13"/>
  </w:num>
  <w:num w:numId="13">
    <w:abstractNumId w:val="14"/>
  </w:num>
  <w:num w:numId="14">
    <w:abstractNumId w:val="34"/>
  </w:num>
  <w:num w:numId="15">
    <w:abstractNumId w:val="15"/>
  </w:num>
  <w:num w:numId="16">
    <w:abstractNumId w:val="8"/>
  </w:num>
  <w:num w:numId="17">
    <w:abstractNumId w:val="21"/>
  </w:num>
  <w:num w:numId="18">
    <w:abstractNumId w:val="3"/>
  </w:num>
  <w:num w:numId="19">
    <w:abstractNumId w:val="23"/>
  </w:num>
  <w:num w:numId="20">
    <w:abstractNumId w:val="33"/>
  </w:num>
  <w:num w:numId="21">
    <w:abstractNumId w:val="35"/>
  </w:num>
  <w:num w:numId="22">
    <w:abstractNumId w:val="22"/>
  </w:num>
  <w:num w:numId="23">
    <w:abstractNumId w:val="26"/>
  </w:num>
  <w:num w:numId="24">
    <w:abstractNumId w:val="4"/>
  </w:num>
  <w:num w:numId="25">
    <w:abstractNumId w:val="7"/>
  </w:num>
  <w:num w:numId="26">
    <w:abstractNumId w:val="30"/>
  </w:num>
  <w:num w:numId="27">
    <w:abstractNumId w:val="19"/>
  </w:num>
  <w:num w:numId="28">
    <w:abstractNumId w:val="31"/>
    <w:lvlOverride w:ilvl="0">
      <w:startOverride w:val="4"/>
    </w:lvlOverride>
    <w:lvlOverride w:ilvl="1">
      <w:startOverride w:val="2"/>
    </w:lvlOverride>
  </w:num>
  <w:num w:numId="29">
    <w:abstractNumId w:val="5"/>
  </w:num>
  <w:num w:numId="30">
    <w:abstractNumId w:val="20"/>
  </w:num>
  <w:num w:numId="31">
    <w:abstractNumId w:val="12"/>
  </w:num>
  <w:num w:numId="32">
    <w:abstractNumId w:val="9"/>
  </w:num>
  <w:num w:numId="33">
    <w:abstractNumId w:val="25"/>
  </w:num>
  <w:num w:numId="34">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09"/>
  <w:hyphenationZone w:val="425"/>
  <w:drawingGridHorizontalSpacing w:val="10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A0B"/>
    <w:rsid w:val="0000032D"/>
    <w:rsid w:val="000011EC"/>
    <w:rsid w:val="00002BE6"/>
    <w:rsid w:val="00002BE9"/>
    <w:rsid w:val="00003718"/>
    <w:rsid w:val="0000449C"/>
    <w:rsid w:val="0000493C"/>
    <w:rsid w:val="00004F49"/>
    <w:rsid w:val="00010B4C"/>
    <w:rsid w:val="00011AC8"/>
    <w:rsid w:val="000172DE"/>
    <w:rsid w:val="00025615"/>
    <w:rsid w:val="000322F6"/>
    <w:rsid w:val="000336A2"/>
    <w:rsid w:val="00040302"/>
    <w:rsid w:val="00043F67"/>
    <w:rsid w:val="00045C52"/>
    <w:rsid w:val="00045D09"/>
    <w:rsid w:val="00046F6F"/>
    <w:rsid w:val="00050475"/>
    <w:rsid w:val="000506DB"/>
    <w:rsid w:val="000547D0"/>
    <w:rsid w:val="00054F41"/>
    <w:rsid w:val="00056143"/>
    <w:rsid w:val="000563C6"/>
    <w:rsid w:val="00056CFD"/>
    <w:rsid w:val="00066021"/>
    <w:rsid w:val="00072342"/>
    <w:rsid w:val="0007530D"/>
    <w:rsid w:val="00075541"/>
    <w:rsid w:val="0007649D"/>
    <w:rsid w:val="00081117"/>
    <w:rsid w:val="000816C1"/>
    <w:rsid w:val="00081E36"/>
    <w:rsid w:val="00091F01"/>
    <w:rsid w:val="00094397"/>
    <w:rsid w:val="00094E63"/>
    <w:rsid w:val="000952AD"/>
    <w:rsid w:val="00095590"/>
    <w:rsid w:val="00095F11"/>
    <w:rsid w:val="000A4B92"/>
    <w:rsid w:val="000B07E8"/>
    <w:rsid w:val="000B0BB7"/>
    <w:rsid w:val="000B38FB"/>
    <w:rsid w:val="000B703F"/>
    <w:rsid w:val="000C053F"/>
    <w:rsid w:val="000C23BC"/>
    <w:rsid w:val="000C6BB1"/>
    <w:rsid w:val="000C72F1"/>
    <w:rsid w:val="000D163A"/>
    <w:rsid w:val="000D2D12"/>
    <w:rsid w:val="000D2FEA"/>
    <w:rsid w:val="000D4664"/>
    <w:rsid w:val="000D62C1"/>
    <w:rsid w:val="000E0D9E"/>
    <w:rsid w:val="000E70AA"/>
    <w:rsid w:val="000F0E90"/>
    <w:rsid w:val="000F5F7E"/>
    <w:rsid w:val="000F6C13"/>
    <w:rsid w:val="00102384"/>
    <w:rsid w:val="00103012"/>
    <w:rsid w:val="0010341B"/>
    <w:rsid w:val="00103C3A"/>
    <w:rsid w:val="00103FFD"/>
    <w:rsid w:val="00106EDC"/>
    <w:rsid w:val="001078F9"/>
    <w:rsid w:val="0010798E"/>
    <w:rsid w:val="0011170E"/>
    <w:rsid w:val="00111784"/>
    <w:rsid w:val="00112BE4"/>
    <w:rsid w:val="0011323D"/>
    <w:rsid w:val="00121D58"/>
    <w:rsid w:val="00122A8C"/>
    <w:rsid w:val="00124D48"/>
    <w:rsid w:val="00124FC0"/>
    <w:rsid w:val="00126269"/>
    <w:rsid w:val="00127172"/>
    <w:rsid w:val="00133913"/>
    <w:rsid w:val="00134AE8"/>
    <w:rsid w:val="00134ECA"/>
    <w:rsid w:val="001353A1"/>
    <w:rsid w:val="00135827"/>
    <w:rsid w:val="0013623B"/>
    <w:rsid w:val="00137665"/>
    <w:rsid w:val="00137995"/>
    <w:rsid w:val="001408FC"/>
    <w:rsid w:val="0014369F"/>
    <w:rsid w:val="00145153"/>
    <w:rsid w:val="00147A3F"/>
    <w:rsid w:val="00147AB6"/>
    <w:rsid w:val="00151B3D"/>
    <w:rsid w:val="00152642"/>
    <w:rsid w:val="00154751"/>
    <w:rsid w:val="00157221"/>
    <w:rsid w:val="00160134"/>
    <w:rsid w:val="00160C75"/>
    <w:rsid w:val="001622AB"/>
    <w:rsid w:val="001624F8"/>
    <w:rsid w:val="00162998"/>
    <w:rsid w:val="00162B8D"/>
    <w:rsid w:val="00165D06"/>
    <w:rsid w:val="00170EDF"/>
    <w:rsid w:val="00171A0B"/>
    <w:rsid w:val="00175D83"/>
    <w:rsid w:val="00177C62"/>
    <w:rsid w:val="001800B2"/>
    <w:rsid w:val="0018093B"/>
    <w:rsid w:val="0019045A"/>
    <w:rsid w:val="00190C47"/>
    <w:rsid w:val="00193DB1"/>
    <w:rsid w:val="00195B3F"/>
    <w:rsid w:val="00197720"/>
    <w:rsid w:val="001A3BD5"/>
    <w:rsid w:val="001A4873"/>
    <w:rsid w:val="001A5988"/>
    <w:rsid w:val="001A6341"/>
    <w:rsid w:val="001A648D"/>
    <w:rsid w:val="001B1147"/>
    <w:rsid w:val="001B5CA3"/>
    <w:rsid w:val="001B5D3D"/>
    <w:rsid w:val="001B7834"/>
    <w:rsid w:val="001B7FBF"/>
    <w:rsid w:val="001C2F0E"/>
    <w:rsid w:val="001C6CEA"/>
    <w:rsid w:val="001C6F07"/>
    <w:rsid w:val="001D0CFA"/>
    <w:rsid w:val="001D347D"/>
    <w:rsid w:val="001D49BC"/>
    <w:rsid w:val="001D6F28"/>
    <w:rsid w:val="001E1086"/>
    <w:rsid w:val="001E1B30"/>
    <w:rsid w:val="001E55C3"/>
    <w:rsid w:val="001E7F91"/>
    <w:rsid w:val="001F015D"/>
    <w:rsid w:val="001F15C0"/>
    <w:rsid w:val="001F3F6B"/>
    <w:rsid w:val="001F58AA"/>
    <w:rsid w:val="001F6810"/>
    <w:rsid w:val="001F7EB9"/>
    <w:rsid w:val="002001BD"/>
    <w:rsid w:val="002044DF"/>
    <w:rsid w:val="002068A5"/>
    <w:rsid w:val="00207A9C"/>
    <w:rsid w:val="00207F2D"/>
    <w:rsid w:val="00212F4E"/>
    <w:rsid w:val="0021323C"/>
    <w:rsid w:val="00215D00"/>
    <w:rsid w:val="00216C40"/>
    <w:rsid w:val="00220EE8"/>
    <w:rsid w:val="00220F8A"/>
    <w:rsid w:val="00222823"/>
    <w:rsid w:val="00223676"/>
    <w:rsid w:val="00225610"/>
    <w:rsid w:val="002257F3"/>
    <w:rsid w:val="00227626"/>
    <w:rsid w:val="00230210"/>
    <w:rsid w:val="00230CF8"/>
    <w:rsid w:val="002420A2"/>
    <w:rsid w:val="00242B27"/>
    <w:rsid w:val="00243BFA"/>
    <w:rsid w:val="00243D54"/>
    <w:rsid w:val="002448C6"/>
    <w:rsid w:val="00245674"/>
    <w:rsid w:val="00246CE3"/>
    <w:rsid w:val="00250E4A"/>
    <w:rsid w:val="00257AFC"/>
    <w:rsid w:val="00260492"/>
    <w:rsid w:val="00261458"/>
    <w:rsid w:val="00263947"/>
    <w:rsid w:val="002649E6"/>
    <w:rsid w:val="0026795C"/>
    <w:rsid w:val="00267A56"/>
    <w:rsid w:val="00271771"/>
    <w:rsid w:val="0028122D"/>
    <w:rsid w:val="00281441"/>
    <w:rsid w:val="002848E6"/>
    <w:rsid w:val="002865F7"/>
    <w:rsid w:val="002912AA"/>
    <w:rsid w:val="00291F4C"/>
    <w:rsid w:val="002923B6"/>
    <w:rsid w:val="002924F2"/>
    <w:rsid w:val="002943F2"/>
    <w:rsid w:val="002945F0"/>
    <w:rsid w:val="002950B0"/>
    <w:rsid w:val="002A060D"/>
    <w:rsid w:val="002A1BEF"/>
    <w:rsid w:val="002A358B"/>
    <w:rsid w:val="002A7565"/>
    <w:rsid w:val="002B1165"/>
    <w:rsid w:val="002B21F8"/>
    <w:rsid w:val="002B3913"/>
    <w:rsid w:val="002B42CA"/>
    <w:rsid w:val="002B43FF"/>
    <w:rsid w:val="002B5217"/>
    <w:rsid w:val="002B52BB"/>
    <w:rsid w:val="002B625C"/>
    <w:rsid w:val="002B6A8C"/>
    <w:rsid w:val="002C01F3"/>
    <w:rsid w:val="002C50A9"/>
    <w:rsid w:val="002C7DCD"/>
    <w:rsid w:val="002D37FC"/>
    <w:rsid w:val="002D404C"/>
    <w:rsid w:val="002D43F9"/>
    <w:rsid w:val="002D7411"/>
    <w:rsid w:val="002E172A"/>
    <w:rsid w:val="002E172F"/>
    <w:rsid w:val="002E5E1D"/>
    <w:rsid w:val="002E69D4"/>
    <w:rsid w:val="002E7158"/>
    <w:rsid w:val="002E7F74"/>
    <w:rsid w:val="002F1203"/>
    <w:rsid w:val="002F1601"/>
    <w:rsid w:val="002F5C9F"/>
    <w:rsid w:val="002F5E2F"/>
    <w:rsid w:val="002F68AE"/>
    <w:rsid w:val="002F6BB8"/>
    <w:rsid w:val="002F7018"/>
    <w:rsid w:val="002F7A4A"/>
    <w:rsid w:val="00300448"/>
    <w:rsid w:val="00300AA4"/>
    <w:rsid w:val="0030482D"/>
    <w:rsid w:val="00306D1C"/>
    <w:rsid w:val="003073D4"/>
    <w:rsid w:val="00307418"/>
    <w:rsid w:val="003140F4"/>
    <w:rsid w:val="003147A4"/>
    <w:rsid w:val="003168D3"/>
    <w:rsid w:val="003235DD"/>
    <w:rsid w:val="0032369E"/>
    <w:rsid w:val="003239A1"/>
    <w:rsid w:val="00324813"/>
    <w:rsid w:val="00324CC1"/>
    <w:rsid w:val="003263F5"/>
    <w:rsid w:val="00330C7B"/>
    <w:rsid w:val="00330DFC"/>
    <w:rsid w:val="00331400"/>
    <w:rsid w:val="00333D60"/>
    <w:rsid w:val="00334424"/>
    <w:rsid w:val="00334F1D"/>
    <w:rsid w:val="0034399D"/>
    <w:rsid w:val="00343F6B"/>
    <w:rsid w:val="0034460A"/>
    <w:rsid w:val="00346572"/>
    <w:rsid w:val="00346B08"/>
    <w:rsid w:val="00355AB4"/>
    <w:rsid w:val="00357E41"/>
    <w:rsid w:val="00360044"/>
    <w:rsid w:val="00360799"/>
    <w:rsid w:val="00361361"/>
    <w:rsid w:val="0036332A"/>
    <w:rsid w:val="0036728F"/>
    <w:rsid w:val="00372D66"/>
    <w:rsid w:val="00376382"/>
    <w:rsid w:val="0037706E"/>
    <w:rsid w:val="00377210"/>
    <w:rsid w:val="0038071C"/>
    <w:rsid w:val="00381AE2"/>
    <w:rsid w:val="0038564F"/>
    <w:rsid w:val="00385702"/>
    <w:rsid w:val="00387BFE"/>
    <w:rsid w:val="003907B9"/>
    <w:rsid w:val="00393537"/>
    <w:rsid w:val="003963EB"/>
    <w:rsid w:val="00397B43"/>
    <w:rsid w:val="003A21E1"/>
    <w:rsid w:val="003A2624"/>
    <w:rsid w:val="003A2D9A"/>
    <w:rsid w:val="003A310D"/>
    <w:rsid w:val="003A3A78"/>
    <w:rsid w:val="003A4D8A"/>
    <w:rsid w:val="003B24A1"/>
    <w:rsid w:val="003B270B"/>
    <w:rsid w:val="003B2E07"/>
    <w:rsid w:val="003B3555"/>
    <w:rsid w:val="003B6540"/>
    <w:rsid w:val="003B6B41"/>
    <w:rsid w:val="003B7D02"/>
    <w:rsid w:val="003C1502"/>
    <w:rsid w:val="003C1E39"/>
    <w:rsid w:val="003C2B66"/>
    <w:rsid w:val="003C6A43"/>
    <w:rsid w:val="003C6ABD"/>
    <w:rsid w:val="003D214D"/>
    <w:rsid w:val="003D24EC"/>
    <w:rsid w:val="003D2F3C"/>
    <w:rsid w:val="003D37DB"/>
    <w:rsid w:val="003D558F"/>
    <w:rsid w:val="003D707D"/>
    <w:rsid w:val="003E1375"/>
    <w:rsid w:val="003E1720"/>
    <w:rsid w:val="003E276C"/>
    <w:rsid w:val="003E2A11"/>
    <w:rsid w:val="003E2D01"/>
    <w:rsid w:val="003E4421"/>
    <w:rsid w:val="003E6321"/>
    <w:rsid w:val="003E6E89"/>
    <w:rsid w:val="003E798A"/>
    <w:rsid w:val="003E7A95"/>
    <w:rsid w:val="003F07B5"/>
    <w:rsid w:val="003F5784"/>
    <w:rsid w:val="003F5D77"/>
    <w:rsid w:val="003F7567"/>
    <w:rsid w:val="003F7DF7"/>
    <w:rsid w:val="0040284D"/>
    <w:rsid w:val="0040784F"/>
    <w:rsid w:val="00407C5D"/>
    <w:rsid w:val="00413289"/>
    <w:rsid w:val="00413B28"/>
    <w:rsid w:val="00415013"/>
    <w:rsid w:val="004152B5"/>
    <w:rsid w:val="0041722C"/>
    <w:rsid w:val="00420076"/>
    <w:rsid w:val="00424D71"/>
    <w:rsid w:val="004255ED"/>
    <w:rsid w:val="00426551"/>
    <w:rsid w:val="00426594"/>
    <w:rsid w:val="004313A8"/>
    <w:rsid w:val="004321ED"/>
    <w:rsid w:val="004336A2"/>
    <w:rsid w:val="00433F72"/>
    <w:rsid w:val="0043624E"/>
    <w:rsid w:val="00436610"/>
    <w:rsid w:val="004406D4"/>
    <w:rsid w:val="00441930"/>
    <w:rsid w:val="004427AF"/>
    <w:rsid w:val="00442BE5"/>
    <w:rsid w:val="00445F15"/>
    <w:rsid w:val="0044680C"/>
    <w:rsid w:val="00451033"/>
    <w:rsid w:val="00451F48"/>
    <w:rsid w:val="0045370D"/>
    <w:rsid w:val="00453F05"/>
    <w:rsid w:val="004546E1"/>
    <w:rsid w:val="004554A1"/>
    <w:rsid w:val="004605CC"/>
    <w:rsid w:val="00460D19"/>
    <w:rsid w:val="004665E5"/>
    <w:rsid w:val="00475D19"/>
    <w:rsid w:val="00476538"/>
    <w:rsid w:val="004767CB"/>
    <w:rsid w:val="004846D1"/>
    <w:rsid w:val="00484CCF"/>
    <w:rsid w:val="00485785"/>
    <w:rsid w:val="00485962"/>
    <w:rsid w:val="004860C0"/>
    <w:rsid w:val="004866BC"/>
    <w:rsid w:val="00487BB8"/>
    <w:rsid w:val="00491D1D"/>
    <w:rsid w:val="00492A41"/>
    <w:rsid w:val="00493BBD"/>
    <w:rsid w:val="004944DA"/>
    <w:rsid w:val="00495101"/>
    <w:rsid w:val="00495360"/>
    <w:rsid w:val="00495663"/>
    <w:rsid w:val="004956C2"/>
    <w:rsid w:val="00495716"/>
    <w:rsid w:val="00495E9C"/>
    <w:rsid w:val="00497163"/>
    <w:rsid w:val="004A03BA"/>
    <w:rsid w:val="004A1803"/>
    <w:rsid w:val="004A3251"/>
    <w:rsid w:val="004A3DC7"/>
    <w:rsid w:val="004A3E34"/>
    <w:rsid w:val="004A45FA"/>
    <w:rsid w:val="004A755D"/>
    <w:rsid w:val="004A7CC1"/>
    <w:rsid w:val="004A7ECC"/>
    <w:rsid w:val="004B2C7B"/>
    <w:rsid w:val="004B326A"/>
    <w:rsid w:val="004B63C7"/>
    <w:rsid w:val="004B6C12"/>
    <w:rsid w:val="004B6D29"/>
    <w:rsid w:val="004C05F5"/>
    <w:rsid w:val="004C4CD4"/>
    <w:rsid w:val="004C54E8"/>
    <w:rsid w:val="004C7337"/>
    <w:rsid w:val="004C7F83"/>
    <w:rsid w:val="004D10B7"/>
    <w:rsid w:val="004D26F1"/>
    <w:rsid w:val="004D2879"/>
    <w:rsid w:val="004D3210"/>
    <w:rsid w:val="004D684E"/>
    <w:rsid w:val="004E1095"/>
    <w:rsid w:val="004E1F93"/>
    <w:rsid w:val="004E467C"/>
    <w:rsid w:val="004E67EF"/>
    <w:rsid w:val="004E7DF1"/>
    <w:rsid w:val="004F1936"/>
    <w:rsid w:val="004F287E"/>
    <w:rsid w:val="004F597C"/>
    <w:rsid w:val="00503DEB"/>
    <w:rsid w:val="0050557A"/>
    <w:rsid w:val="00505EFA"/>
    <w:rsid w:val="005060CD"/>
    <w:rsid w:val="005067A2"/>
    <w:rsid w:val="005100DF"/>
    <w:rsid w:val="00511F4A"/>
    <w:rsid w:val="005163B7"/>
    <w:rsid w:val="00523806"/>
    <w:rsid w:val="0052439D"/>
    <w:rsid w:val="00525C78"/>
    <w:rsid w:val="00534436"/>
    <w:rsid w:val="00534E56"/>
    <w:rsid w:val="005354D7"/>
    <w:rsid w:val="005362E6"/>
    <w:rsid w:val="00540021"/>
    <w:rsid w:val="005410DA"/>
    <w:rsid w:val="00541FEA"/>
    <w:rsid w:val="00542E11"/>
    <w:rsid w:val="0054563B"/>
    <w:rsid w:val="00545A47"/>
    <w:rsid w:val="0054653F"/>
    <w:rsid w:val="005527B1"/>
    <w:rsid w:val="005542D0"/>
    <w:rsid w:val="0056054A"/>
    <w:rsid w:val="005609FF"/>
    <w:rsid w:val="005630CE"/>
    <w:rsid w:val="005651C8"/>
    <w:rsid w:val="00565DBA"/>
    <w:rsid w:val="00567D75"/>
    <w:rsid w:val="005710FD"/>
    <w:rsid w:val="00571543"/>
    <w:rsid w:val="0057305C"/>
    <w:rsid w:val="00586965"/>
    <w:rsid w:val="00587785"/>
    <w:rsid w:val="00592F11"/>
    <w:rsid w:val="00593ADF"/>
    <w:rsid w:val="005A0D21"/>
    <w:rsid w:val="005A1DE4"/>
    <w:rsid w:val="005A2813"/>
    <w:rsid w:val="005A64F2"/>
    <w:rsid w:val="005A7D46"/>
    <w:rsid w:val="005B1D17"/>
    <w:rsid w:val="005B331D"/>
    <w:rsid w:val="005B3CD3"/>
    <w:rsid w:val="005B54A6"/>
    <w:rsid w:val="005B59AF"/>
    <w:rsid w:val="005B6BD0"/>
    <w:rsid w:val="005B6DE3"/>
    <w:rsid w:val="005B7F96"/>
    <w:rsid w:val="005C2987"/>
    <w:rsid w:val="005C5048"/>
    <w:rsid w:val="005C5CC7"/>
    <w:rsid w:val="005C62A6"/>
    <w:rsid w:val="005C7128"/>
    <w:rsid w:val="005D2493"/>
    <w:rsid w:val="005E0875"/>
    <w:rsid w:val="005E2346"/>
    <w:rsid w:val="005E268E"/>
    <w:rsid w:val="005E2C0A"/>
    <w:rsid w:val="005E61F6"/>
    <w:rsid w:val="005E6374"/>
    <w:rsid w:val="005E74C9"/>
    <w:rsid w:val="005E7FC5"/>
    <w:rsid w:val="005F3370"/>
    <w:rsid w:val="005F35B5"/>
    <w:rsid w:val="005F5CC1"/>
    <w:rsid w:val="00600C6C"/>
    <w:rsid w:val="0060255F"/>
    <w:rsid w:val="00603276"/>
    <w:rsid w:val="006124DD"/>
    <w:rsid w:val="00612AFE"/>
    <w:rsid w:val="0061417D"/>
    <w:rsid w:val="0061458A"/>
    <w:rsid w:val="0061609E"/>
    <w:rsid w:val="0061687D"/>
    <w:rsid w:val="006176E3"/>
    <w:rsid w:val="00622193"/>
    <w:rsid w:val="00627636"/>
    <w:rsid w:val="0063727A"/>
    <w:rsid w:val="006372E2"/>
    <w:rsid w:val="00641270"/>
    <w:rsid w:val="00644AA0"/>
    <w:rsid w:val="00646B56"/>
    <w:rsid w:val="00646C09"/>
    <w:rsid w:val="00652974"/>
    <w:rsid w:val="00654164"/>
    <w:rsid w:val="00657AAB"/>
    <w:rsid w:val="00657D76"/>
    <w:rsid w:val="00666336"/>
    <w:rsid w:val="00666364"/>
    <w:rsid w:val="00666A2E"/>
    <w:rsid w:val="00667AA7"/>
    <w:rsid w:val="006713EC"/>
    <w:rsid w:val="00672B14"/>
    <w:rsid w:val="00677794"/>
    <w:rsid w:val="0068068F"/>
    <w:rsid w:val="0068129A"/>
    <w:rsid w:val="0069091E"/>
    <w:rsid w:val="00691B1A"/>
    <w:rsid w:val="00692923"/>
    <w:rsid w:val="00692CD6"/>
    <w:rsid w:val="00694169"/>
    <w:rsid w:val="00694E20"/>
    <w:rsid w:val="00695C79"/>
    <w:rsid w:val="006A0A2B"/>
    <w:rsid w:val="006A0EBA"/>
    <w:rsid w:val="006A1E46"/>
    <w:rsid w:val="006A5112"/>
    <w:rsid w:val="006B00A3"/>
    <w:rsid w:val="006B0956"/>
    <w:rsid w:val="006B0F06"/>
    <w:rsid w:val="006B117D"/>
    <w:rsid w:val="006B3658"/>
    <w:rsid w:val="006C117F"/>
    <w:rsid w:val="006C4E8F"/>
    <w:rsid w:val="006C63FF"/>
    <w:rsid w:val="006D0A7F"/>
    <w:rsid w:val="006D0B3D"/>
    <w:rsid w:val="006D2DFC"/>
    <w:rsid w:val="006D3070"/>
    <w:rsid w:val="006D4FAE"/>
    <w:rsid w:val="006D57CD"/>
    <w:rsid w:val="006D615C"/>
    <w:rsid w:val="006E3C75"/>
    <w:rsid w:val="006E45DF"/>
    <w:rsid w:val="006E56BD"/>
    <w:rsid w:val="006E58F7"/>
    <w:rsid w:val="006F0B1E"/>
    <w:rsid w:val="006F14B0"/>
    <w:rsid w:val="006F40AC"/>
    <w:rsid w:val="006F5640"/>
    <w:rsid w:val="006F628A"/>
    <w:rsid w:val="006F6471"/>
    <w:rsid w:val="0070198B"/>
    <w:rsid w:val="00701A36"/>
    <w:rsid w:val="00703905"/>
    <w:rsid w:val="00703BBC"/>
    <w:rsid w:val="0070440A"/>
    <w:rsid w:val="00704860"/>
    <w:rsid w:val="0070587B"/>
    <w:rsid w:val="0070614C"/>
    <w:rsid w:val="00710A69"/>
    <w:rsid w:val="00710FCB"/>
    <w:rsid w:val="00711817"/>
    <w:rsid w:val="00711CFA"/>
    <w:rsid w:val="00711DC0"/>
    <w:rsid w:val="0071434D"/>
    <w:rsid w:val="007147F9"/>
    <w:rsid w:val="00716136"/>
    <w:rsid w:val="007161EE"/>
    <w:rsid w:val="007162F3"/>
    <w:rsid w:val="0072011F"/>
    <w:rsid w:val="007204A5"/>
    <w:rsid w:val="0072086D"/>
    <w:rsid w:val="00723D0D"/>
    <w:rsid w:val="00725ACC"/>
    <w:rsid w:val="00726628"/>
    <w:rsid w:val="00727C56"/>
    <w:rsid w:val="007313BF"/>
    <w:rsid w:val="007314B4"/>
    <w:rsid w:val="007339E8"/>
    <w:rsid w:val="00734472"/>
    <w:rsid w:val="007365E3"/>
    <w:rsid w:val="00740B7E"/>
    <w:rsid w:val="00741EBA"/>
    <w:rsid w:val="00742882"/>
    <w:rsid w:val="00744ABB"/>
    <w:rsid w:val="007479D7"/>
    <w:rsid w:val="007508D0"/>
    <w:rsid w:val="00754C6F"/>
    <w:rsid w:val="00756D58"/>
    <w:rsid w:val="00761AA0"/>
    <w:rsid w:val="00762179"/>
    <w:rsid w:val="007623D2"/>
    <w:rsid w:val="00765233"/>
    <w:rsid w:val="0076660E"/>
    <w:rsid w:val="00767CAD"/>
    <w:rsid w:val="00767FB7"/>
    <w:rsid w:val="00770143"/>
    <w:rsid w:val="00774E2C"/>
    <w:rsid w:val="00776E70"/>
    <w:rsid w:val="00777695"/>
    <w:rsid w:val="007778F7"/>
    <w:rsid w:val="00777BBC"/>
    <w:rsid w:val="007825F6"/>
    <w:rsid w:val="007832AD"/>
    <w:rsid w:val="007833FB"/>
    <w:rsid w:val="00790BC1"/>
    <w:rsid w:val="007967A2"/>
    <w:rsid w:val="007971EB"/>
    <w:rsid w:val="007A0BA3"/>
    <w:rsid w:val="007A2066"/>
    <w:rsid w:val="007A6DBD"/>
    <w:rsid w:val="007A741A"/>
    <w:rsid w:val="007A7904"/>
    <w:rsid w:val="007B16FA"/>
    <w:rsid w:val="007B5543"/>
    <w:rsid w:val="007B598A"/>
    <w:rsid w:val="007B663A"/>
    <w:rsid w:val="007B7687"/>
    <w:rsid w:val="007C04CA"/>
    <w:rsid w:val="007C0FF4"/>
    <w:rsid w:val="007C10C2"/>
    <w:rsid w:val="007C11A9"/>
    <w:rsid w:val="007C2433"/>
    <w:rsid w:val="007C3EDA"/>
    <w:rsid w:val="007C4069"/>
    <w:rsid w:val="007C41F0"/>
    <w:rsid w:val="007C5200"/>
    <w:rsid w:val="007C6007"/>
    <w:rsid w:val="007C7737"/>
    <w:rsid w:val="007D1906"/>
    <w:rsid w:val="007D2EAF"/>
    <w:rsid w:val="007D679E"/>
    <w:rsid w:val="007D760F"/>
    <w:rsid w:val="007D7A37"/>
    <w:rsid w:val="007E0039"/>
    <w:rsid w:val="007E0167"/>
    <w:rsid w:val="007E09B4"/>
    <w:rsid w:val="007E0C00"/>
    <w:rsid w:val="007E1EED"/>
    <w:rsid w:val="007E1FA5"/>
    <w:rsid w:val="007E28CE"/>
    <w:rsid w:val="007E2A63"/>
    <w:rsid w:val="007E5593"/>
    <w:rsid w:val="007E7447"/>
    <w:rsid w:val="007F4A9A"/>
    <w:rsid w:val="007F558D"/>
    <w:rsid w:val="007F6164"/>
    <w:rsid w:val="007F671E"/>
    <w:rsid w:val="0080011E"/>
    <w:rsid w:val="008031E0"/>
    <w:rsid w:val="00803DF4"/>
    <w:rsid w:val="00803F01"/>
    <w:rsid w:val="00805982"/>
    <w:rsid w:val="00806D57"/>
    <w:rsid w:val="008105B2"/>
    <w:rsid w:val="00813BA9"/>
    <w:rsid w:val="0081445F"/>
    <w:rsid w:val="0081505E"/>
    <w:rsid w:val="008206B5"/>
    <w:rsid w:val="00823477"/>
    <w:rsid w:val="00827D89"/>
    <w:rsid w:val="00833D08"/>
    <w:rsid w:val="00834C69"/>
    <w:rsid w:val="00834D86"/>
    <w:rsid w:val="00834EDD"/>
    <w:rsid w:val="0083656F"/>
    <w:rsid w:val="00837938"/>
    <w:rsid w:val="008404B4"/>
    <w:rsid w:val="00840571"/>
    <w:rsid w:val="008407C7"/>
    <w:rsid w:val="008443DB"/>
    <w:rsid w:val="0084743F"/>
    <w:rsid w:val="008477EF"/>
    <w:rsid w:val="0085039B"/>
    <w:rsid w:val="00856D2A"/>
    <w:rsid w:val="00861753"/>
    <w:rsid w:val="00865BD1"/>
    <w:rsid w:val="00867DD7"/>
    <w:rsid w:val="00872093"/>
    <w:rsid w:val="0087478F"/>
    <w:rsid w:val="008841D4"/>
    <w:rsid w:val="00891CC4"/>
    <w:rsid w:val="0089575C"/>
    <w:rsid w:val="00897571"/>
    <w:rsid w:val="008A0313"/>
    <w:rsid w:val="008A1DA9"/>
    <w:rsid w:val="008A3BB7"/>
    <w:rsid w:val="008A6B5B"/>
    <w:rsid w:val="008B1EA7"/>
    <w:rsid w:val="008B3C81"/>
    <w:rsid w:val="008B46D4"/>
    <w:rsid w:val="008B4E58"/>
    <w:rsid w:val="008B7B33"/>
    <w:rsid w:val="008B7C99"/>
    <w:rsid w:val="008C0554"/>
    <w:rsid w:val="008C202B"/>
    <w:rsid w:val="008C4C40"/>
    <w:rsid w:val="008D0725"/>
    <w:rsid w:val="008D67A4"/>
    <w:rsid w:val="008E0B1E"/>
    <w:rsid w:val="008E368E"/>
    <w:rsid w:val="008E3F01"/>
    <w:rsid w:val="008E4BBB"/>
    <w:rsid w:val="008E7C02"/>
    <w:rsid w:val="008F302C"/>
    <w:rsid w:val="008F3ADC"/>
    <w:rsid w:val="008F542C"/>
    <w:rsid w:val="008F7730"/>
    <w:rsid w:val="008F7F91"/>
    <w:rsid w:val="00901AF0"/>
    <w:rsid w:val="009022CE"/>
    <w:rsid w:val="00902CAA"/>
    <w:rsid w:val="00902FB8"/>
    <w:rsid w:val="00914A8F"/>
    <w:rsid w:val="009171FA"/>
    <w:rsid w:val="00922490"/>
    <w:rsid w:val="00922BCB"/>
    <w:rsid w:val="00923EFB"/>
    <w:rsid w:val="00924BFA"/>
    <w:rsid w:val="00926395"/>
    <w:rsid w:val="00932DAA"/>
    <w:rsid w:val="00935821"/>
    <w:rsid w:val="00935F3D"/>
    <w:rsid w:val="0093614E"/>
    <w:rsid w:val="00936289"/>
    <w:rsid w:val="00937D28"/>
    <w:rsid w:val="009403C2"/>
    <w:rsid w:val="00944189"/>
    <w:rsid w:val="00944698"/>
    <w:rsid w:val="0094502D"/>
    <w:rsid w:val="00945AC6"/>
    <w:rsid w:val="00945BEA"/>
    <w:rsid w:val="009464D2"/>
    <w:rsid w:val="0094773C"/>
    <w:rsid w:val="00951B5B"/>
    <w:rsid w:val="00952624"/>
    <w:rsid w:val="00952656"/>
    <w:rsid w:val="009555A0"/>
    <w:rsid w:val="00955751"/>
    <w:rsid w:val="009643C0"/>
    <w:rsid w:val="00964F49"/>
    <w:rsid w:val="00970367"/>
    <w:rsid w:val="00971CA8"/>
    <w:rsid w:val="0097226A"/>
    <w:rsid w:val="00974692"/>
    <w:rsid w:val="00974DE2"/>
    <w:rsid w:val="00976CDD"/>
    <w:rsid w:val="00976FA8"/>
    <w:rsid w:val="00977725"/>
    <w:rsid w:val="00981305"/>
    <w:rsid w:val="0098438A"/>
    <w:rsid w:val="00985205"/>
    <w:rsid w:val="00986EFF"/>
    <w:rsid w:val="00987D01"/>
    <w:rsid w:val="00990E0C"/>
    <w:rsid w:val="00996C1D"/>
    <w:rsid w:val="00997254"/>
    <w:rsid w:val="00997416"/>
    <w:rsid w:val="009A0448"/>
    <w:rsid w:val="009A13BF"/>
    <w:rsid w:val="009A1D94"/>
    <w:rsid w:val="009A3B39"/>
    <w:rsid w:val="009A4239"/>
    <w:rsid w:val="009A7F3A"/>
    <w:rsid w:val="009B10B3"/>
    <w:rsid w:val="009B6811"/>
    <w:rsid w:val="009C093F"/>
    <w:rsid w:val="009C3421"/>
    <w:rsid w:val="009C57CF"/>
    <w:rsid w:val="009C77AA"/>
    <w:rsid w:val="009D156A"/>
    <w:rsid w:val="009D214C"/>
    <w:rsid w:val="009D23F2"/>
    <w:rsid w:val="009D2D18"/>
    <w:rsid w:val="009D4E60"/>
    <w:rsid w:val="009D58B4"/>
    <w:rsid w:val="009D74E5"/>
    <w:rsid w:val="009E07E9"/>
    <w:rsid w:val="009E0E14"/>
    <w:rsid w:val="009E3A70"/>
    <w:rsid w:val="009E4D9D"/>
    <w:rsid w:val="009F187D"/>
    <w:rsid w:val="009F5867"/>
    <w:rsid w:val="009F75C4"/>
    <w:rsid w:val="009F7686"/>
    <w:rsid w:val="00A02838"/>
    <w:rsid w:val="00A030E0"/>
    <w:rsid w:val="00A10ABD"/>
    <w:rsid w:val="00A11813"/>
    <w:rsid w:val="00A1188D"/>
    <w:rsid w:val="00A12D9E"/>
    <w:rsid w:val="00A133E7"/>
    <w:rsid w:val="00A14554"/>
    <w:rsid w:val="00A15D39"/>
    <w:rsid w:val="00A2658D"/>
    <w:rsid w:val="00A32101"/>
    <w:rsid w:val="00A343E8"/>
    <w:rsid w:val="00A37B93"/>
    <w:rsid w:val="00A404CB"/>
    <w:rsid w:val="00A409CE"/>
    <w:rsid w:val="00A41A65"/>
    <w:rsid w:val="00A41B8B"/>
    <w:rsid w:val="00A42629"/>
    <w:rsid w:val="00A45A45"/>
    <w:rsid w:val="00A5029F"/>
    <w:rsid w:val="00A52444"/>
    <w:rsid w:val="00A5395A"/>
    <w:rsid w:val="00A55341"/>
    <w:rsid w:val="00A56325"/>
    <w:rsid w:val="00A56A97"/>
    <w:rsid w:val="00A578D3"/>
    <w:rsid w:val="00A60521"/>
    <w:rsid w:val="00A61E9E"/>
    <w:rsid w:val="00A62417"/>
    <w:rsid w:val="00A628F2"/>
    <w:rsid w:val="00A67137"/>
    <w:rsid w:val="00A67254"/>
    <w:rsid w:val="00A71DA2"/>
    <w:rsid w:val="00A71F05"/>
    <w:rsid w:val="00A77048"/>
    <w:rsid w:val="00A80190"/>
    <w:rsid w:val="00A80A7A"/>
    <w:rsid w:val="00A912C6"/>
    <w:rsid w:val="00A92004"/>
    <w:rsid w:val="00A9380F"/>
    <w:rsid w:val="00A94394"/>
    <w:rsid w:val="00AA0D41"/>
    <w:rsid w:val="00AA174D"/>
    <w:rsid w:val="00AA1B07"/>
    <w:rsid w:val="00AA567F"/>
    <w:rsid w:val="00AA662B"/>
    <w:rsid w:val="00AA7C6F"/>
    <w:rsid w:val="00AB0248"/>
    <w:rsid w:val="00AB0EE1"/>
    <w:rsid w:val="00AB31FA"/>
    <w:rsid w:val="00AB5C12"/>
    <w:rsid w:val="00AC2D54"/>
    <w:rsid w:val="00AC3440"/>
    <w:rsid w:val="00AC5065"/>
    <w:rsid w:val="00AC79B6"/>
    <w:rsid w:val="00AC7B95"/>
    <w:rsid w:val="00AD01C8"/>
    <w:rsid w:val="00AD1FC1"/>
    <w:rsid w:val="00AD2F40"/>
    <w:rsid w:val="00AD3F5F"/>
    <w:rsid w:val="00AD4347"/>
    <w:rsid w:val="00AD6050"/>
    <w:rsid w:val="00AE0C27"/>
    <w:rsid w:val="00AE2D4A"/>
    <w:rsid w:val="00AE321A"/>
    <w:rsid w:val="00AE504C"/>
    <w:rsid w:val="00AE50AF"/>
    <w:rsid w:val="00AE56AA"/>
    <w:rsid w:val="00AF1056"/>
    <w:rsid w:val="00AF1555"/>
    <w:rsid w:val="00AF453D"/>
    <w:rsid w:val="00AF698C"/>
    <w:rsid w:val="00B016EC"/>
    <w:rsid w:val="00B0638B"/>
    <w:rsid w:val="00B076B1"/>
    <w:rsid w:val="00B10D82"/>
    <w:rsid w:val="00B1174F"/>
    <w:rsid w:val="00B11C7F"/>
    <w:rsid w:val="00B11F94"/>
    <w:rsid w:val="00B12EF9"/>
    <w:rsid w:val="00B136F8"/>
    <w:rsid w:val="00B20077"/>
    <w:rsid w:val="00B207C0"/>
    <w:rsid w:val="00B21321"/>
    <w:rsid w:val="00B22FDB"/>
    <w:rsid w:val="00B24106"/>
    <w:rsid w:val="00B25086"/>
    <w:rsid w:val="00B27AFA"/>
    <w:rsid w:val="00B3059D"/>
    <w:rsid w:val="00B30AE6"/>
    <w:rsid w:val="00B3343E"/>
    <w:rsid w:val="00B349FE"/>
    <w:rsid w:val="00B35546"/>
    <w:rsid w:val="00B37026"/>
    <w:rsid w:val="00B417E2"/>
    <w:rsid w:val="00B43108"/>
    <w:rsid w:val="00B437CE"/>
    <w:rsid w:val="00B450AE"/>
    <w:rsid w:val="00B454D6"/>
    <w:rsid w:val="00B50AE0"/>
    <w:rsid w:val="00B51980"/>
    <w:rsid w:val="00B522AC"/>
    <w:rsid w:val="00B52726"/>
    <w:rsid w:val="00B548F8"/>
    <w:rsid w:val="00B6092A"/>
    <w:rsid w:val="00B630F6"/>
    <w:rsid w:val="00B637A8"/>
    <w:rsid w:val="00B64EE9"/>
    <w:rsid w:val="00B66850"/>
    <w:rsid w:val="00B67B0E"/>
    <w:rsid w:val="00B70556"/>
    <w:rsid w:val="00B75000"/>
    <w:rsid w:val="00B7786A"/>
    <w:rsid w:val="00B81398"/>
    <w:rsid w:val="00B87792"/>
    <w:rsid w:val="00B92D97"/>
    <w:rsid w:val="00B931A1"/>
    <w:rsid w:val="00B97970"/>
    <w:rsid w:val="00BA3062"/>
    <w:rsid w:val="00BA3692"/>
    <w:rsid w:val="00BA5E43"/>
    <w:rsid w:val="00BA649D"/>
    <w:rsid w:val="00BB0C9C"/>
    <w:rsid w:val="00BB1117"/>
    <w:rsid w:val="00BB1667"/>
    <w:rsid w:val="00BB1859"/>
    <w:rsid w:val="00BB2BB5"/>
    <w:rsid w:val="00BB34F2"/>
    <w:rsid w:val="00BB6924"/>
    <w:rsid w:val="00BC14F7"/>
    <w:rsid w:val="00BC33B6"/>
    <w:rsid w:val="00BC3F3A"/>
    <w:rsid w:val="00BC437C"/>
    <w:rsid w:val="00BC6211"/>
    <w:rsid w:val="00BC6568"/>
    <w:rsid w:val="00BD4348"/>
    <w:rsid w:val="00BD4C66"/>
    <w:rsid w:val="00BD5ACB"/>
    <w:rsid w:val="00BD7046"/>
    <w:rsid w:val="00BE1763"/>
    <w:rsid w:val="00BE2917"/>
    <w:rsid w:val="00BE4E1A"/>
    <w:rsid w:val="00BF13EC"/>
    <w:rsid w:val="00BF4A87"/>
    <w:rsid w:val="00BF50F4"/>
    <w:rsid w:val="00BF6496"/>
    <w:rsid w:val="00BF6972"/>
    <w:rsid w:val="00BF7413"/>
    <w:rsid w:val="00BF7873"/>
    <w:rsid w:val="00BF7E3A"/>
    <w:rsid w:val="00C00B89"/>
    <w:rsid w:val="00C01A54"/>
    <w:rsid w:val="00C01EFB"/>
    <w:rsid w:val="00C02B36"/>
    <w:rsid w:val="00C02F43"/>
    <w:rsid w:val="00C04B15"/>
    <w:rsid w:val="00C06698"/>
    <w:rsid w:val="00C06BD7"/>
    <w:rsid w:val="00C07917"/>
    <w:rsid w:val="00C07B2E"/>
    <w:rsid w:val="00C07F56"/>
    <w:rsid w:val="00C12A91"/>
    <w:rsid w:val="00C169FD"/>
    <w:rsid w:val="00C21AED"/>
    <w:rsid w:val="00C21F10"/>
    <w:rsid w:val="00C220FA"/>
    <w:rsid w:val="00C26FD9"/>
    <w:rsid w:val="00C3062F"/>
    <w:rsid w:val="00C30C0B"/>
    <w:rsid w:val="00C320D5"/>
    <w:rsid w:val="00C32314"/>
    <w:rsid w:val="00C34C8D"/>
    <w:rsid w:val="00C363C8"/>
    <w:rsid w:val="00C372AB"/>
    <w:rsid w:val="00C404EB"/>
    <w:rsid w:val="00C40872"/>
    <w:rsid w:val="00C42582"/>
    <w:rsid w:val="00C429AE"/>
    <w:rsid w:val="00C45EE5"/>
    <w:rsid w:val="00C479E0"/>
    <w:rsid w:val="00C50DAE"/>
    <w:rsid w:val="00C50F90"/>
    <w:rsid w:val="00C53AE0"/>
    <w:rsid w:val="00C55402"/>
    <w:rsid w:val="00C5729E"/>
    <w:rsid w:val="00C607C8"/>
    <w:rsid w:val="00C64BDE"/>
    <w:rsid w:val="00C66CDE"/>
    <w:rsid w:val="00C718F5"/>
    <w:rsid w:val="00C771BC"/>
    <w:rsid w:val="00C77915"/>
    <w:rsid w:val="00C824FE"/>
    <w:rsid w:val="00C87345"/>
    <w:rsid w:val="00C875C3"/>
    <w:rsid w:val="00C905B8"/>
    <w:rsid w:val="00C92046"/>
    <w:rsid w:val="00C932A2"/>
    <w:rsid w:val="00C93350"/>
    <w:rsid w:val="00C9415B"/>
    <w:rsid w:val="00C96A88"/>
    <w:rsid w:val="00C96B89"/>
    <w:rsid w:val="00C970EC"/>
    <w:rsid w:val="00CA00CB"/>
    <w:rsid w:val="00CA1BD5"/>
    <w:rsid w:val="00CA5F14"/>
    <w:rsid w:val="00CA65A7"/>
    <w:rsid w:val="00CA7125"/>
    <w:rsid w:val="00CA7DCD"/>
    <w:rsid w:val="00CB0C8B"/>
    <w:rsid w:val="00CB1A90"/>
    <w:rsid w:val="00CB49C3"/>
    <w:rsid w:val="00CC040E"/>
    <w:rsid w:val="00CC1DAE"/>
    <w:rsid w:val="00CC37F4"/>
    <w:rsid w:val="00CC3911"/>
    <w:rsid w:val="00CD02AA"/>
    <w:rsid w:val="00CD3C18"/>
    <w:rsid w:val="00CD41EF"/>
    <w:rsid w:val="00CD471B"/>
    <w:rsid w:val="00CD719D"/>
    <w:rsid w:val="00CD771E"/>
    <w:rsid w:val="00CE35C6"/>
    <w:rsid w:val="00CE681D"/>
    <w:rsid w:val="00CE7F51"/>
    <w:rsid w:val="00CF08F3"/>
    <w:rsid w:val="00CF58B4"/>
    <w:rsid w:val="00CF5F57"/>
    <w:rsid w:val="00CF64F2"/>
    <w:rsid w:val="00CF7CF4"/>
    <w:rsid w:val="00CF7E76"/>
    <w:rsid w:val="00D017EA"/>
    <w:rsid w:val="00D02549"/>
    <w:rsid w:val="00D05426"/>
    <w:rsid w:val="00D061CB"/>
    <w:rsid w:val="00D06725"/>
    <w:rsid w:val="00D112F1"/>
    <w:rsid w:val="00D1159C"/>
    <w:rsid w:val="00D13BD8"/>
    <w:rsid w:val="00D145C8"/>
    <w:rsid w:val="00D149FE"/>
    <w:rsid w:val="00D20B78"/>
    <w:rsid w:val="00D218D9"/>
    <w:rsid w:val="00D22237"/>
    <w:rsid w:val="00D2293E"/>
    <w:rsid w:val="00D241C6"/>
    <w:rsid w:val="00D2637F"/>
    <w:rsid w:val="00D2705B"/>
    <w:rsid w:val="00D3071E"/>
    <w:rsid w:val="00D30842"/>
    <w:rsid w:val="00D315DE"/>
    <w:rsid w:val="00D32EFE"/>
    <w:rsid w:val="00D36133"/>
    <w:rsid w:val="00D41200"/>
    <w:rsid w:val="00D4381D"/>
    <w:rsid w:val="00D441FA"/>
    <w:rsid w:val="00D468AA"/>
    <w:rsid w:val="00D52FE9"/>
    <w:rsid w:val="00D61353"/>
    <w:rsid w:val="00D703C6"/>
    <w:rsid w:val="00D70F54"/>
    <w:rsid w:val="00D75AC8"/>
    <w:rsid w:val="00D7707D"/>
    <w:rsid w:val="00D80EC2"/>
    <w:rsid w:val="00D81381"/>
    <w:rsid w:val="00D821A7"/>
    <w:rsid w:val="00D86157"/>
    <w:rsid w:val="00D90043"/>
    <w:rsid w:val="00D92565"/>
    <w:rsid w:val="00D94B0D"/>
    <w:rsid w:val="00D97E52"/>
    <w:rsid w:val="00DA0C3D"/>
    <w:rsid w:val="00DA344E"/>
    <w:rsid w:val="00DA510A"/>
    <w:rsid w:val="00DA5473"/>
    <w:rsid w:val="00DA67A9"/>
    <w:rsid w:val="00DB02AC"/>
    <w:rsid w:val="00DB0AE8"/>
    <w:rsid w:val="00DB1291"/>
    <w:rsid w:val="00DB21B4"/>
    <w:rsid w:val="00DB4311"/>
    <w:rsid w:val="00DB5A2D"/>
    <w:rsid w:val="00DB601B"/>
    <w:rsid w:val="00DB7EC7"/>
    <w:rsid w:val="00DC1F87"/>
    <w:rsid w:val="00DC270C"/>
    <w:rsid w:val="00DC35FB"/>
    <w:rsid w:val="00DC788C"/>
    <w:rsid w:val="00DD25D4"/>
    <w:rsid w:val="00DD3B12"/>
    <w:rsid w:val="00DD48B3"/>
    <w:rsid w:val="00DD593E"/>
    <w:rsid w:val="00DD6980"/>
    <w:rsid w:val="00DD7A4C"/>
    <w:rsid w:val="00DE14DE"/>
    <w:rsid w:val="00DE17DB"/>
    <w:rsid w:val="00DE3ADB"/>
    <w:rsid w:val="00DE44B7"/>
    <w:rsid w:val="00DE5C70"/>
    <w:rsid w:val="00DE65B4"/>
    <w:rsid w:val="00DF0233"/>
    <w:rsid w:val="00DF28C9"/>
    <w:rsid w:val="00DF3558"/>
    <w:rsid w:val="00DF36A8"/>
    <w:rsid w:val="00DF7BDB"/>
    <w:rsid w:val="00E00AF8"/>
    <w:rsid w:val="00E03ED0"/>
    <w:rsid w:val="00E04FB2"/>
    <w:rsid w:val="00E052C4"/>
    <w:rsid w:val="00E05B06"/>
    <w:rsid w:val="00E069C0"/>
    <w:rsid w:val="00E06F7D"/>
    <w:rsid w:val="00E12B19"/>
    <w:rsid w:val="00E12B5E"/>
    <w:rsid w:val="00E16C14"/>
    <w:rsid w:val="00E20403"/>
    <w:rsid w:val="00E224E7"/>
    <w:rsid w:val="00E229F7"/>
    <w:rsid w:val="00E22F8A"/>
    <w:rsid w:val="00E23005"/>
    <w:rsid w:val="00E24C7B"/>
    <w:rsid w:val="00E25515"/>
    <w:rsid w:val="00E33384"/>
    <w:rsid w:val="00E35744"/>
    <w:rsid w:val="00E36278"/>
    <w:rsid w:val="00E372F3"/>
    <w:rsid w:val="00E430BD"/>
    <w:rsid w:val="00E43202"/>
    <w:rsid w:val="00E43ACC"/>
    <w:rsid w:val="00E4526D"/>
    <w:rsid w:val="00E462DE"/>
    <w:rsid w:val="00E47B27"/>
    <w:rsid w:val="00E50774"/>
    <w:rsid w:val="00E525BF"/>
    <w:rsid w:val="00E56F89"/>
    <w:rsid w:val="00E605B1"/>
    <w:rsid w:val="00E60641"/>
    <w:rsid w:val="00E606B7"/>
    <w:rsid w:val="00E615A7"/>
    <w:rsid w:val="00E639DD"/>
    <w:rsid w:val="00E75328"/>
    <w:rsid w:val="00E76BC8"/>
    <w:rsid w:val="00E774A2"/>
    <w:rsid w:val="00E801C2"/>
    <w:rsid w:val="00E8081B"/>
    <w:rsid w:val="00E83C39"/>
    <w:rsid w:val="00E84151"/>
    <w:rsid w:val="00E84262"/>
    <w:rsid w:val="00E84F28"/>
    <w:rsid w:val="00E879AA"/>
    <w:rsid w:val="00E91A07"/>
    <w:rsid w:val="00E925AD"/>
    <w:rsid w:val="00E92A0B"/>
    <w:rsid w:val="00E93801"/>
    <w:rsid w:val="00E951AB"/>
    <w:rsid w:val="00E95584"/>
    <w:rsid w:val="00EA0523"/>
    <w:rsid w:val="00EA0571"/>
    <w:rsid w:val="00EA0635"/>
    <w:rsid w:val="00EA13CC"/>
    <w:rsid w:val="00EA1C55"/>
    <w:rsid w:val="00EA24A4"/>
    <w:rsid w:val="00EA7FB3"/>
    <w:rsid w:val="00EB163D"/>
    <w:rsid w:val="00EB2ADB"/>
    <w:rsid w:val="00EB3AC9"/>
    <w:rsid w:val="00EB7685"/>
    <w:rsid w:val="00EC1031"/>
    <w:rsid w:val="00EC335E"/>
    <w:rsid w:val="00EC6FF4"/>
    <w:rsid w:val="00EC737C"/>
    <w:rsid w:val="00ED0458"/>
    <w:rsid w:val="00ED0710"/>
    <w:rsid w:val="00ED104B"/>
    <w:rsid w:val="00ED30A3"/>
    <w:rsid w:val="00ED5B8D"/>
    <w:rsid w:val="00ED5BD8"/>
    <w:rsid w:val="00ED6546"/>
    <w:rsid w:val="00ED6F65"/>
    <w:rsid w:val="00EE1332"/>
    <w:rsid w:val="00EE2C02"/>
    <w:rsid w:val="00EE3469"/>
    <w:rsid w:val="00EE45E5"/>
    <w:rsid w:val="00EE48C1"/>
    <w:rsid w:val="00EE4B35"/>
    <w:rsid w:val="00EE767C"/>
    <w:rsid w:val="00EF029F"/>
    <w:rsid w:val="00EF53F6"/>
    <w:rsid w:val="00F00CBB"/>
    <w:rsid w:val="00F013C8"/>
    <w:rsid w:val="00F0156A"/>
    <w:rsid w:val="00F03F83"/>
    <w:rsid w:val="00F07F59"/>
    <w:rsid w:val="00F13FDD"/>
    <w:rsid w:val="00F16550"/>
    <w:rsid w:val="00F16E53"/>
    <w:rsid w:val="00F17209"/>
    <w:rsid w:val="00F17335"/>
    <w:rsid w:val="00F23F63"/>
    <w:rsid w:val="00F25D84"/>
    <w:rsid w:val="00F3267E"/>
    <w:rsid w:val="00F32C67"/>
    <w:rsid w:val="00F33AE6"/>
    <w:rsid w:val="00F35EBD"/>
    <w:rsid w:val="00F36E36"/>
    <w:rsid w:val="00F37945"/>
    <w:rsid w:val="00F44EB9"/>
    <w:rsid w:val="00F46362"/>
    <w:rsid w:val="00F47394"/>
    <w:rsid w:val="00F517E4"/>
    <w:rsid w:val="00F524A3"/>
    <w:rsid w:val="00F60DB7"/>
    <w:rsid w:val="00F62C98"/>
    <w:rsid w:val="00F65C44"/>
    <w:rsid w:val="00F67CEC"/>
    <w:rsid w:val="00F700AA"/>
    <w:rsid w:val="00F706EC"/>
    <w:rsid w:val="00F7197E"/>
    <w:rsid w:val="00F7724E"/>
    <w:rsid w:val="00F801A2"/>
    <w:rsid w:val="00F83411"/>
    <w:rsid w:val="00F863E0"/>
    <w:rsid w:val="00F92F70"/>
    <w:rsid w:val="00F938F7"/>
    <w:rsid w:val="00FA0088"/>
    <w:rsid w:val="00FA1248"/>
    <w:rsid w:val="00FA4035"/>
    <w:rsid w:val="00FA4EFB"/>
    <w:rsid w:val="00FA63A7"/>
    <w:rsid w:val="00FB132E"/>
    <w:rsid w:val="00FB2E6E"/>
    <w:rsid w:val="00FB65E5"/>
    <w:rsid w:val="00FC13AB"/>
    <w:rsid w:val="00FC21FF"/>
    <w:rsid w:val="00FC27C7"/>
    <w:rsid w:val="00FC55E8"/>
    <w:rsid w:val="00FC65A0"/>
    <w:rsid w:val="00FC70C9"/>
    <w:rsid w:val="00FD1754"/>
    <w:rsid w:val="00FD1C5C"/>
    <w:rsid w:val="00FD1DA0"/>
    <w:rsid w:val="00FD5344"/>
    <w:rsid w:val="00FD53F8"/>
    <w:rsid w:val="00FD638E"/>
    <w:rsid w:val="00FE2A81"/>
    <w:rsid w:val="00FE3611"/>
    <w:rsid w:val="00FE41AC"/>
    <w:rsid w:val="00FE5FFA"/>
    <w:rsid w:val="00FE623D"/>
    <w:rsid w:val="00FE7593"/>
    <w:rsid w:val="00FF0E59"/>
    <w:rsid w:val="00FF10F7"/>
    <w:rsid w:val="00FF1825"/>
    <w:rsid w:val="00FF28A2"/>
    <w:rsid w:val="00FF4DB7"/>
    <w:rsid w:val="00FF7234"/>
    <w:rsid w:val="00FF77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qFormat="1"/>
    <w:lsdException w:name="Body Text Indent" w:uiPriority="0"/>
    <w:lsdException w:name="List Continue 2" w:uiPriority="0"/>
    <w:lsdException w:name="Subtitle" w:semiHidden="0" w:uiPriority="0" w:unhideWhenUsed="0" w:qFormat="1"/>
    <w:lsdException w:name="Body Text First Indent" w:uiPriority="0"/>
    <w:lsdException w:name="Body Text 2" w:qFormat="1"/>
    <w:lsdException w:name="Body Text 3"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qFormat="1"/>
    <w:lsdException w:name="HTML Typewriter" w:uiPriority="0"/>
    <w:lsdException w:name="annotation subject" w:uiPriority="0"/>
    <w:lsdException w:name="Table Web 1" w:uiPriority="0"/>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C5729E"/>
    <w:rPr>
      <w:rFonts w:ascii="Times New Roman" w:eastAsia="Times New Roman" w:hAnsi="Times New Roman"/>
    </w:rPr>
  </w:style>
  <w:style w:type="paragraph" w:styleId="Ttulo1">
    <w:name w:val="heading 1"/>
    <w:basedOn w:val="Normal"/>
    <w:next w:val="Normal"/>
    <w:link w:val="Ttulo1Char"/>
    <w:qFormat/>
    <w:rsid w:val="00FA1248"/>
    <w:pPr>
      <w:keepNext/>
      <w:outlineLvl w:val="0"/>
    </w:pPr>
    <w:rPr>
      <w:b/>
      <w:i/>
      <w:sz w:val="28"/>
    </w:rPr>
  </w:style>
  <w:style w:type="paragraph" w:styleId="Ttulo2">
    <w:name w:val="heading 2"/>
    <w:basedOn w:val="Normal"/>
    <w:next w:val="Normal"/>
    <w:link w:val="Ttulo2Char"/>
    <w:qFormat/>
    <w:rsid w:val="00FA1248"/>
    <w:pPr>
      <w:keepNext/>
      <w:jc w:val="center"/>
      <w:outlineLvl w:val="1"/>
    </w:pPr>
    <w:rPr>
      <w:b/>
    </w:rPr>
  </w:style>
  <w:style w:type="paragraph" w:styleId="Ttulo3">
    <w:name w:val="heading 3"/>
    <w:basedOn w:val="Normal"/>
    <w:next w:val="Normal"/>
    <w:link w:val="Ttulo3Char"/>
    <w:qFormat/>
    <w:rsid w:val="00FA1248"/>
    <w:pPr>
      <w:keepNext/>
      <w:outlineLvl w:val="2"/>
    </w:pPr>
    <w:rPr>
      <w:b/>
      <w:sz w:val="24"/>
    </w:rPr>
  </w:style>
  <w:style w:type="paragraph" w:styleId="Ttulo4">
    <w:name w:val="heading 4"/>
    <w:basedOn w:val="Normal"/>
    <w:next w:val="Normal"/>
    <w:link w:val="Ttulo4Char"/>
    <w:qFormat/>
    <w:rsid w:val="00FA1248"/>
    <w:pPr>
      <w:keepNext/>
      <w:jc w:val="center"/>
      <w:outlineLvl w:val="3"/>
    </w:pPr>
    <w:rPr>
      <w:b/>
      <w:sz w:val="24"/>
    </w:rPr>
  </w:style>
  <w:style w:type="paragraph" w:styleId="Ttulo5">
    <w:name w:val="heading 5"/>
    <w:basedOn w:val="Normal"/>
    <w:next w:val="Normal"/>
    <w:link w:val="Ttulo5Char"/>
    <w:qFormat/>
    <w:rsid w:val="00FA1248"/>
    <w:pPr>
      <w:keepNext/>
      <w:jc w:val="both"/>
      <w:outlineLvl w:val="4"/>
    </w:pPr>
    <w:rPr>
      <w:sz w:val="24"/>
    </w:rPr>
  </w:style>
  <w:style w:type="paragraph" w:styleId="Ttulo6">
    <w:name w:val="heading 6"/>
    <w:basedOn w:val="Normal"/>
    <w:next w:val="Normal"/>
    <w:link w:val="Ttulo6Char"/>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qFormat/>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iPriority w:val="99"/>
    <w:unhideWhenUsed/>
    <w:qFormat/>
    <w:rsid w:val="00171A0B"/>
    <w:rPr>
      <w:rFonts w:ascii="Tahoma" w:hAnsi="Tahoma" w:cs="Tahoma"/>
      <w:sz w:val="16"/>
      <w:szCs w:val="16"/>
    </w:rPr>
  </w:style>
  <w:style w:type="character" w:customStyle="1" w:styleId="TextodebaloChar">
    <w:name w:val="Texto de balão Char"/>
    <w:basedOn w:val="Fontepargpadro"/>
    <w:link w:val="Textodebalo"/>
    <w:uiPriority w:val="99"/>
    <w:qFormat/>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iPriority w:val="99"/>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uiPriority w:val="99"/>
    <w:qFormat/>
    <w:rsid w:val="00171A0B"/>
  </w:style>
  <w:style w:type="paragraph" w:styleId="Rodap">
    <w:name w:val="footer"/>
    <w:basedOn w:val="Normal"/>
    <w:link w:val="RodapChar"/>
    <w:uiPriority w:val="99"/>
    <w:unhideWhenUsed/>
    <w:rsid w:val="00171A0B"/>
    <w:pPr>
      <w:tabs>
        <w:tab w:val="center" w:pos="4252"/>
        <w:tab w:val="right" w:pos="8504"/>
      </w:tabs>
    </w:pPr>
  </w:style>
  <w:style w:type="character" w:customStyle="1" w:styleId="RodapChar">
    <w:name w:val="Rodapé Char"/>
    <w:basedOn w:val="Fontepargpadro"/>
    <w:link w:val="Rodap"/>
    <w:uiPriority w:val="99"/>
    <w:qFormat/>
    <w:rsid w:val="00171A0B"/>
  </w:style>
  <w:style w:type="table" w:styleId="Tabelacomgrade">
    <w:name w:val="Table Grid"/>
    <w:basedOn w:val="Tabelanormal"/>
    <w:uiPriority w:val="59"/>
    <w:rsid w:val="006E4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qFormat/>
    <w:rsid w:val="00FA1248"/>
    <w:pPr>
      <w:jc w:val="both"/>
    </w:pPr>
    <w:rPr>
      <w:sz w:val="24"/>
    </w:rPr>
  </w:style>
  <w:style w:type="character" w:customStyle="1" w:styleId="CorpodetextoChar">
    <w:name w:val="Corpo de texto Char"/>
    <w:basedOn w:val="Fontepargpadro"/>
    <w:link w:val="Corpodetexto"/>
    <w:uiPriority w:val="99"/>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uiPriority w:val="99"/>
    <w:qFormat/>
    <w:rsid w:val="00FA1248"/>
    <w:rPr>
      <w:b/>
    </w:rPr>
  </w:style>
  <w:style w:type="character" w:customStyle="1" w:styleId="Corpodetexto2Char">
    <w:name w:val="Corpo de texto 2 Char"/>
    <w:basedOn w:val="Fontepargpadro"/>
    <w:link w:val="Corpodetexto2"/>
    <w:uiPriority w:val="99"/>
    <w:qFormat/>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rsid w:val="00FA1248"/>
    <w:rPr>
      <w:color w:val="0000FF"/>
      <w:u w:val="single"/>
    </w:rPr>
  </w:style>
  <w:style w:type="paragraph" w:styleId="NormalWeb">
    <w:name w:val="Normal (Web)"/>
    <w:basedOn w:val="Normal"/>
    <w:uiPriority w:val="99"/>
    <w:qFormat/>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qFormat/>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qForma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rsid w:val="00FA1248"/>
  </w:style>
  <w:style w:type="character" w:customStyle="1" w:styleId="TextodecomentrioChar">
    <w:name w:val="Texto de comentário Char"/>
    <w:basedOn w:val="Fontepargpadro"/>
    <w:link w:val="Textodecomentrio"/>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uiPriority w:val="34"/>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uiPriority w:val="34"/>
    <w:qFormat/>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9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9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qFormat/>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qFormat/>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character" w:customStyle="1" w:styleId="Nivel01Char">
    <w:name w:val="Nivel 01 Char"/>
    <w:basedOn w:val="Ttulo1Char"/>
    <w:link w:val="Nivel01"/>
    <w:rsid w:val="00A71F05"/>
    <w:rPr>
      <w:rFonts w:ascii="Arial" w:eastAsiaTheme="majorEastAsia" w:hAnsi="Arial" w:cs="Times New Roman"/>
      <w:b/>
      <w:bCs/>
      <w:i/>
      <w:color w:val="000000"/>
      <w:sz w:val="28"/>
      <w:szCs w:val="20"/>
      <w:lang w:eastAsia="pt-BR"/>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numPr>
        <w:ilvl w:val="1"/>
        <w:numId w:val="4"/>
      </w:numPr>
      <w:spacing w:before="120" w:after="120" w:line="276" w:lineRule="auto"/>
      <w:jc w:val="both"/>
    </w:pPr>
    <w:rPr>
      <w:rFonts w:ascii="Ecofont_Spranq_eco_Sans" w:eastAsia="Arial Unicode MS" w:hAnsi="Ecofont_Spranq_eco_Sans"/>
    </w:rPr>
  </w:style>
  <w:style w:type="character" w:customStyle="1" w:styleId="Nivel2Char">
    <w:name w:val="Nivel 2 Char"/>
    <w:link w:val="Nivel2"/>
    <w:qFormat/>
    <w:rsid w:val="001A6341"/>
    <w:rPr>
      <w:rFonts w:ascii="Ecofont_Spranq_eco_Sans" w:eastAsia="Arial Unicode MS" w:hAnsi="Ecofont_Spranq_eco_Sans"/>
    </w:rPr>
  </w:style>
  <w:style w:type="paragraph" w:customStyle="1" w:styleId="Nivel1">
    <w:name w:val="Nivel 1"/>
    <w:basedOn w:val="Nivel2"/>
    <w:next w:val="Nivel2"/>
    <w:qFormat/>
    <w:rsid w:val="00F17209"/>
    <w:pPr>
      <w:numPr>
        <w:ilvl w:val="0"/>
      </w:numPr>
    </w:pPr>
    <w:rPr>
      <w:rFonts w:cs="Arial"/>
      <w:b/>
    </w:rPr>
  </w:style>
  <w:style w:type="paragraph" w:customStyle="1" w:styleId="Nivel3">
    <w:name w:val="Nivel 3"/>
    <w:basedOn w:val="Nivel2"/>
    <w:link w:val="Nivel3Char"/>
    <w:qFormat/>
    <w:rsid w:val="00F17209"/>
    <w:pPr>
      <w:numPr>
        <w:ilvl w:val="2"/>
      </w:numPr>
    </w:pPr>
    <w:rPr>
      <w:rFonts w:cs="Arial"/>
      <w:color w:val="000000"/>
    </w:rPr>
  </w:style>
  <w:style w:type="paragraph" w:customStyle="1" w:styleId="Nivel4">
    <w:name w:val="Nivel 4"/>
    <w:basedOn w:val="Nivel3"/>
    <w:link w:val="Nivel4Char"/>
    <w:qFormat/>
    <w:rsid w:val="00F17209"/>
    <w:pPr>
      <w:numPr>
        <w:ilvl w:val="0"/>
        <w:numId w:val="0"/>
      </w:numPr>
      <w:ind w:left="1728" w:hanging="648"/>
    </w:pPr>
    <w:rPr>
      <w:color w:val="auto"/>
    </w:r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paragraph" w:customStyle="1" w:styleId="Nivel5">
    <w:name w:val="Nivel 5"/>
    <w:basedOn w:val="Nivel4"/>
    <w:qFormat/>
    <w:rsid w:val="00F17209"/>
    <w:pPr>
      <w:numPr>
        <w:ilvl w:val="4"/>
      </w:numPr>
      <w:tabs>
        <w:tab w:val="num" w:pos="360"/>
      </w:tabs>
      <w:ind w:left="3600" w:hanging="360"/>
    </w:p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qFormat/>
    <w:rsid w:val="001A6341"/>
    <w:rPr>
      <w:rFonts w:ascii="Arial" w:eastAsia="MS Gothic" w:hAnsi="Arial" w:cs="Arial"/>
      <w:b/>
      <w:color w:val="000000"/>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5"/>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sz w:val="28"/>
      <w:szCs w:val="20"/>
      <w:lang w:eastAsia="pt-BR"/>
    </w:rPr>
  </w:style>
  <w:style w:type="character" w:customStyle="1" w:styleId="LinkdaInternet">
    <w:name w:val="Link da Internet"/>
    <w:uiPriority w:val="99"/>
    <w:rsid w:val="00770143"/>
    <w:rPr>
      <w:color w:val="0000FF"/>
      <w:u w:val="single"/>
    </w:rPr>
  </w:style>
  <w:style w:type="character" w:customStyle="1" w:styleId="a-size-extra-large">
    <w:name w:val="a-size-extra-large"/>
    <w:qFormat/>
    <w:rsid w:val="00770143"/>
  </w:style>
  <w:style w:type="paragraph" w:customStyle="1" w:styleId="CabealhoeRodap">
    <w:name w:val="Cabeçalho e Rodapé"/>
    <w:basedOn w:val="Normal"/>
    <w:qFormat/>
    <w:rsid w:val="00770143"/>
    <w:pPr>
      <w:widowControl w:val="0"/>
      <w:suppressAutoHyphens/>
    </w:pPr>
    <w:rPr>
      <w:sz w:val="22"/>
      <w:szCs w:val="22"/>
      <w:lang w:val="pt-PT" w:eastAsia="en-US"/>
    </w:rPr>
  </w:style>
  <w:style w:type="paragraph" w:customStyle="1" w:styleId="Contedodoquadro">
    <w:name w:val="Conteúdo do quadro"/>
    <w:basedOn w:val="Normal"/>
    <w:qFormat/>
    <w:rsid w:val="00770143"/>
    <w:pPr>
      <w:widowControl w:val="0"/>
      <w:suppressAutoHyphens/>
    </w:pPr>
    <w:rPr>
      <w:sz w:val="22"/>
      <w:szCs w:val="22"/>
      <w:lang w:val="pt-PT" w:eastAsia="en-US"/>
    </w:rPr>
  </w:style>
  <w:style w:type="paragraph" w:customStyle="1" w:styleId="Contedodatabela">
    <w:name w:val="Conteúdo da tabela"/>
    <w:basedOn w:val="Normal"/>
    <w:qFormat/>
    <w:rsid w:val="00770143"/>
    <w:pPr>
      <w:widowControl w:val="0"/>
      <w:suppressLineNumbers/>
      <w:suppressAutoHyphens/>
    </w:pPr>
    <w:rPr>
      <w:sz w:val="22"/>
      <w:szCs w:val="22"/>
      <w:lang w:val="pt-PT" w:eastAsia="en-US"/>
    </w:rPr>
  </w:style>
  <w:style w:type="paragraph" w:customStyle="1" w:styleId="Ttulodetabela">
    <w:name w:val="Título de tabela"/>
    <w:basedOn w:val="Contedodatabela"/>
    <w:qFormat/>
    <w:rsid w:val="00770143"/>
    <w:pPr>
      <w:jc w:val="center"/>
    </w:pPr>
    <w:rPr>
      <w:b/>
      <w:bCs/>
    </w:rPr>
  </w:style>
  <w:style w:type="paragraph" w:customStyle="1" w:styleId="itemnivel3edital">
    <w:name w:val="item_nivel_3_edital"/>
    <w:basedOn w:val="Normal"/>
    <w:qFormat/>
    <w:rsid w:val="00770143"/>
    <w:pPr>
      <w:suppressAutoHyphens/>
      <w:spacing w:beforeAutospacing="1" w:afterAutospacing="1"/>
    </w:pPr>
    <w:rPr>
      <w:sz w:val="24"/>
      <w:szCs w:val="24"/>
    </w:rPr>
  </w:style>
  <w:style w:type="paragraph" w:customStyle="1" w:styleId="itemnivel2edital">
    <w:name w:val="item_nivel_2_edital"/>
    <w:basedOn w:val="Normal"/>
    <w:qFormat/>
    <w:rsid w:val="00770143"/>
    <w:pPr>
      <w:suppressAutoHyphens/>
      <w:spacing w:beforeAutospacing="1" w:afterAutospacing="1"/>
    </w:pPr>
    <w:rPr>
      <w:sz w:val="24"/>
      <w:szCs w:val="24"/>
    </w:rPr>
  </w:style>
  <w:style w:type="paragraph" w:customStyle="1" w:styleId="LO-normal">
    <w:name w:val="LO-normal"/>
    <w:qFormat/>
    <w:rsid w:val="00770143"/>
    <w:pPr>
      <w:widowControl w:val="0"/>
      <w:suppressAutoHyphens/>
    </w:pPr>
    <w:rPr>
      <w:rFonts w:ascii="Times New Roman" w:eastAsia="NSimSun" w:hAnsi="Times New Roman" w:cs="Lucida Sans"/>
      <w:sz w:val="22"/>
      <w:szCs w:val="22"/>
      <w:lang w:val="pt-PT" w:eastAsia="zh-CN" w:bidi="hi-IN"/>
    </w:rPr>
  </w:style>
  <w:style w:type="paragraph" w:customStyle="1" w:styleId="Ttulo21">
    <w:name w:val="Título 21"/>
    <w:basedOn w:val="LO-normal"/>
    <w:next w:val="LO-normal"/>
    <w:qFormat/>
    <w:rsid w:val="00770143"/>
    <w:pPr>
      <w:keepNext/>
      <w:keepLines/>
      <w:suppressAutoHyphens w:val="0"/>
      <w:spacing w:before="360" w:after="80"/>
    </w:pPr>
    <w:rPr>
      <w:rFonts w:eastAsia="Times New Roman" w:cs="Times New Roman"/>
      <w:b/>
      <w:sz w:val="36"/>
      <w:szCs w:val="36"/>
      <w:lang w:eastAsia="pt-BR" w:bidi="ar-SA"/>
    </w:rPr>
  </w:style>
  <w:style w:type="paragraph" w:customStyle="1" w:styleId="Ttulo31">
    <w:name w:val="Título 31"/>
    <w:basedOn w:val="LO-normal"/>
    <w:next w:val="LO-normal"/>
    <w:qFormat/>
    <w:rsid w:val="00770143"/>
    <w:pPr>
      <w:keepNext/>
      <w:keepLines/>
      <w:suppressAutoHyphens w:val="0"/>
      <w:spacing w:before="280" w:after="80"/>
    </w:pPr>
    <w:rPr>
      <w:rFonts w:eastAsia="Times New Roman" w:cs="Times New Roman"/>
      <w:b/>
      <w:sz w:val="28"/>
      <w:szCs w:val="28"/>
      <w:lang w:eastAsia="pt-BR" w:bidi="ar-SA"/>
    </w:rPr>
  </w:style>
  <w:style w:type="paragraph" w:customStyle="1" w:styleId="Ttulo41">
    <w:name w:val="Título 41"/>
    <w:basedOn w:val="LO-normal"/>
    <w:next w:val="LO-normal"/>
    <w:qFormat/>
    <w:rsid w:val="00770143"/>
    <w:pPr>
      <w:keepNext/>
      <w:keepLines/>
      <w:suppressAutoHyphens w:val="0"/>
      <w:spacing w:before="240" w:after="40"/>
    </w:pPr>
    <w:rPr>
      <w:rFonts w:eastAsia="Times New Roman" w:cs="Times New Roman"/>
      <w:b/>
      <w:sz w:val="24"/>
      <w:szCs w:val="24"/>
      <w:lang w:eastAsia="pt-BR" w:bidi="ar-SA"/>
    </w:rPr>
  </w:style>
  <w:style w:type="paragraph" w:customStyle="1" w:styleId="Ttulo51">
    <w:name w:val="Título 51"/>
    <w:basedOn w:val="LO-normal"/>
    <w:next w:val="LO-normal"/>
    <w:qFormat/>
    <w:rsid w:val="00770143"/>
    <w:pPr>
      <w:keepNext/>
      <w:keepLines/>
      <w:suppressAutoHyphens w:val="0"/>
      <w:spacing w:before="220" w:after="40"/>
    </w:pPr>
    <w:rPr>
      <w:rFonts w:eastAsia="Times New Roman" w:cs="Times New Roman"/>
      <w:b/>
      <w:lang w:eastAsia="pt-BR" w:bidi="ar-SA"/>
    </w:rPr>
  </w:style>
  <w:style w:type="paragraph" w:customStyle="1" w:styleId="Ttulo61">
    <w:name w:val="Título 61"/>
    <w:basedOn w:val="LO-normal"/>
    <w:next w:val="LO-normal"/>
    <w:qFormat/>
    <w:rsid w:val="00770143"/>
    <w:pPr>
      <w:keepNext/>
      <w:keepLines/>
      <w:suppressAutoHyphens w:val="0"/>
      <w:spacing w:before="200" w:after="40"/>
    </w:pPr>
    <w:rPr>
      <w:rFonts w:eastAsia="Times New Roman" w:cs="Times New Roman"/>
      <w:b/>
      <w:sz w:val="20"/>
      <w:szCs w:val="20"/>
      <w:lang w:eastAsia="pt-BR" w:bidi="ar-SA"/>
    </w:rPr>
  </w:style>
  <w:style w:type="paragraph" w:customStyle="1" w:styleId="Legenda1">
    <w:name w:val="Legenda1"/>
    <w:basedOn w:val="Normal"/>
    <w:qFormat/>
    <w:rsid w:val="00770143"/>
    <w:pPr>
      <w:widowControl w:val="0"/>
      <w:suppressLineNumbers/>
      <w:spacing w:before="120" w:after="120"/>
    </w:pPr>
    <w:rPr>
      <w:rFonts w:cs="Lucida Sans"/>
      <w:i/>
      <w:iCs/>
      <w:sz w:val="24"/>
      <w:szCs w:val="24"/>
      <w:lang w:val="pt-PT"/>
    </w:rPr>
  </w:style>
  <w:style w:type="paragraph" w:customStyle="1" w:styleId="Rodap1">
    <w:name w:val="Rodapé1"/>
    <w:basedOn w:val="CabealhoeRodap"/>
    <w:rsid w:val="00770143"/>
    <w:pPr>
      <w:suppressAutoHyphens w:val="0"/>
    </w:pPr>
    <w:rPr>
      <w:lang w:eastAsia="pt-BR"/>
    </w:rPr>
  </w:style>
  <w:style w:type="paragraph" w:customStyle="1" w:styleId="trt0xe">
    <w:name w:val="trt0xe"/>
    <w:basedOn w:val="Normal"/>
    <w:rsid w:val="00770143"/>
    <w:pPr>
      <w:spacing w:before="100" w:beforeAutospacing="1" w:after="100" w:afterAutospacing="1"/>
    </w:pPr>
    <w:rPr>
      <w:sz w:val="24"/>
      <w:szCs w:val="24"/>
    </w:rPr>
  </w:style>
  <w:style w:type="paragraph" w:customStyle="1" w:styleId="Nivel01Titulo">
    <w:name w:val="Nivel_01_Titulo"/>
    <w:basedOn w:val="Ttulo1"/>
    <w:next w:val="Normal"/>
    <w:qFormat/>
    <w:rsid w:val="004B63C7"/>
    <w:pPr>
      <w:keepLines/>
      <w:tabs>
        <w:tab w:val="left" w:pos="567"/>
      </w:tabs>
      <w:spacing w:before="240"/>
      <w:ind w:left="360" w:hanging="360"/>
      <w:jc w:val="both"/>
    </w:pPr>
    <w:rPr>
      <w:rFonts w:ascii="Arial" w:hAnsi="Arial"/>
      <w:bCs/>
      <w:i w:val="0"/>
      <w:color w:val="365F91"/>
      <w:sz w:val="20"/>
    </w:rPr>
  </w:style>
  <w:style w:type="character" w:customStyle="1" w:styleId="producttitle">
    <w:name w:val="producttitle"/>
    <w:basedOn w:val="Fontepargpadro"/>
    <w:rsid w:val="00BF6496"/>
  </w:style>
  <w:style w:type="character" w:customStyle="1" w:styleId="tit-sigla">
    <w:name w:val="tit-sigla"/>
    <w:basedOn w:val="Fontepargpadro"/>
    <w:rsid w:val="00BF6496"/>
  </w:style>
  <w:style w:type="character" w:customStyle="1" w:styleId="Nivel3Char">
    <w:name w:val="Nivel 3 Char"/>
    <w:link w:val="Nivel3"/>
    <w:rsid w:val="00B75000"/>
    <w:rPr>
      <w:rFonts w:ascii="Ecofont_Spranq_eco_Sans" w:eastAsia="Arial Unicode MS" w:hAnsi="Ecofont_Spranq_eco_Sans" w:cs="Arial"/>
      <w:color w:val="000000"/>
    </w:rPr>
  </w:style>
  <w:style w:type="character" w:customStyle="1" w:styleId="WW8Num10z2">
    <w:name w:val="WW8Num10z2"/>
    <w:rsid w:val="00B75000"/>
    <w:rPr>
      <w:rFonts w:hint="default"/>
      <w:b w:val="0"/>
      <w:i/>
    </w:rPr>
  </w:style>
  <w:style w:type="paragraph" w:customStyle="1" w:styleId="Nvel2-Red">
    <w:name w:val="Nível 2 -Red"/>
    <w:basedOn w:val="Nivel2"/>
    <w:link w:val="Nvel2-RedChar"/>
    <w:qFormat/>
    <w:rsid w:val="00B75000"/>
    <w:pPr>
      <w:numPr>
        <w:ilvl w:val="0"/>
        <w:numId w:val="0"/>
      </w:numPr>
    </w:pPr>
    <w:rPr>
      <w:rFonts w:ascii="Arial" w:eastAsia="Times New Roman" w:hAnsi="Arial"/>
      <w:i/>
      <w:iCs/>
      <w:color w:val="FF0000"/>
    </w:rPr>
  </w:style>
  <w:style w:type="character" w:customStyle="1" w:styleId="Nvel2-RedChar">
    <w:name w:val="Nível 2 -Red Char"/>
    <w:link w:val="Nvel2-Red"/>
    <w:rsid w:val="00B75000"/>
    <w:rPr>
      <w:rFonts w:ascii="Arial" w:eastAsia="Times New Roman" w:hAnsi="Arial"/>
      <w:i/>
      <w:iCs/>
      <w:color w:val="FF0000"/>
    </w:rPr>
  </w:style>
  <w:style w:type="paragraph" w:customStyle="1" w:styleId="Nvel3">
    <w:name w:val="Nível 3"/>
    <w:basedOn w:val="Normal"/>
    <w:link w:val="Nvel3Char"/>
    <w:qFormat/>
    <w:rsid w:val="00B75000"/>
    <w:pPr>
      <w:tabs>
        <w:tab w:val="num" w:pos="0"/>
      </w:tabs>
      <w:spacing w:before="120" w:after="120" w:line="276" w:lineRule="auto"/>
      <w:ind w:left="1638" w:hanging="504"/>
      <w:jc w:val="both"/>
    </w:pPr>
    <w:rPr>
      <w:rFonts w:ascii="Arial" w:hAnsi="Arial"/>
    </w:rPr>
  </w:style>
  <w:style w:type="paragraph" w:customStyle="1" w:styleId="Nvel3-R">
    <w:name w:val="Nível 3-R"/>
    <w:basedOn w:val="Nivel3"/>
    <w:qFormat/>
    <w:rsid w:val="00F23F63"/>
    <w:pPr>
      <w:numPr>
        <w:ilvl w:val="0"/>
        <w:numId w:val="0"/>
      </w:numPr>
      <w:tabs>
        <w:tab w:val="num" w:pos="0"/>
      </w:tabs>
      <w:ind w:left="359" w:hanging="569"/>
    </w:pPr>
    <w:rPr>
      <w:rFonts w:ascii="Arial" w:eastAsia="MS Mincho" w:hAnsi="Arial" w:cs="Times New Roman"/>
      <w:i/>
      <w:iCs/>
      <w:color w:val="FF0000"/>
      <w:lang w:eastAsia="zh-CN"/>
    </w:rPr>
  </w:style>
  <w:style w:type="character" w:customStyle="1" w:styleId="WW8Num21z2">
    <w:name w:val="WW8Num21z2"/>
    <w:rsid w:val="00170EDF"/>
  </w:style>
  <w:style w:type="character" w:customStyle="1" w:styleId="WW8Num20z4">
    <w:name w:val="WW8Num20z4"/>
    <w:rsid w:val="00AD2F40"/>
  </w:style>
  <w:style w:type="paragraph" w:customStyle="1" w:styleId="SubTitNN">
    <w:name w:val="SubTitNN"/>
    <w:basedOn w:val="Normal"/>
    <w:link w:val="SubTitNNChar"/>
    <w:qFormat/>
    <w:rsid w:val="00D02549"/>
    <w:pPr>
      <w:spacing w:before="240" w:after="120" w:line="276" w:lineRule="auto"/>
      <w:jc w:val="both"/>
    </w:pPr>
    <w:rPr>
      <w:rFonts w:ascii="Arial" w:hAnsi="Arial"/>
      <w:b/>
      <w:bCs/>
      <w:iCs/>
    </w:rPr>
  </w:style>
  <w:style w:type="character" w:customStyle="1" w:styleId="SubTitNNChar">
    <w:name w:val="SubTitNN Char"/>
    <w:link w:val="SubTitNN"/>
    <w:rsid w:val="00D02549"/>
    <w:rPr>
      <w:rFonts w:ascii="Arial" w:eastAsia="Times New Roman" w:hAnsi="Arial"/>
      <w:b/>
      <w:bCs/>
      <w:iCs/>
    </w:rPr>
  </w:style>
  <w:style w:type="paragraph" w:customStyle="1" w:styleId="Nvel4">
    <w:name w:val="Nível 4"/>
    <w:basedOn w:val="Normal"/>
    <w:link w:val="Nvel4Char"/>
    <w:qFormat/>
    <w:rsid w:val="00D02549"/>
    <w:pPr>
      <w:spacing w:before="120" w:after="120" w:line="276" w:lineRule="auto"/>
      <w:ind w:left="567"/>
      <w:jc w:val="both"/>
    </w:pPr>
    <w:rPr>
      <w:rFonts w:ascii="Arial" w:hAnsi="Arial"/>
    </w:rPr>
  </w:style>
  <w:style w:type="character" w:customStyle="1" w:styleId="Nvel3Char">
    <w:name w:val="Nível 3 Char"/>
    <w:link w:val="Nvel3"/>
    <w:rsid w:val="00D02549"/>
    <w:rPr>
      <w:rFonts w:ascii="Arial" w:eastAsia="Times New Roman" w:hAnsi="Arial"/>
    </w:rPr>
  </w:style>
  <w:style w:type="character" w:customStyle="1" w:styleId="Nvel4Char">
    <w:name w:val="Nível 4 Char"/>
    <w:link w:val="Nvel4"/>
    <w:rsid w:val="00D02549"/>
    <w:rPr>
      <w:rFonts w:ascii="Arial" w:eastAsia="Times New Roman" w:hAnsi="Arial"/>
    </w:rPr>
  </w:style>
  <w:style w:type="character" w:customStyle="1" w:styleId="Fontepargpadro3">
    <w:name w:val="Fonte parág. padrão3"/>
    <w:rsid w:val="00944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qFormat="1"/>
    <w:lsdException w:name="Body Text Indent" w:uiPriority="0"/>
    <w:lsdException w:name="List Continue 2" w:uiPriority="0"/>
    <w:lsdException w:name="Subtitle" w:semiHidden="0" w:uiPriority="0" w:unhideWhenUsed="0" w:qFormat="1"/>
    <w:lsdException w:name="Body Text First Indent" w:uiPriority="0"/>
    <w:lsdException w:name="Body Text 2" w:qFormat="1"/>
    <w:lsdException w:name="Body Text 3"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qFormat="1"/>
    <w:lsdException w:name="HTML Typewriter" w:uiPriority="0"/>
    <w:lsdException w:name="annotation subject" w:uiPriority="0"/>
    <w:lsdException w:name="Table Web 1" w:uiPriority="0"/>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C5729E"/>
    <w:rPr>
      <w:rFonts w:ascii="Times New Roman" w:eastAsia="Times New Roman" w:hAnsi="Times New Roman"/>
    </w:rPr>
  </w:style>
  <w:style w:type="paragraph" w:styleId="Ttulo1">
    <w:name w:val="heading 1"/>
    <w:basedOn w:val="Normal"/>
    <w:next w:val="Normal"/>
    <w:link w:val="Ttulo1Char"/>
    <w:qFormat/>
    <w:rsid w:val="00FA1248"/>
    <w:pPr>
      <w:keepNext/>
      <w:outlineLvl w:val="0"/>
    </w:pPr>
    <w:rPr>
      <w:b/>
      <w:i/>
      <w:sz w:val="28"/>
    </w:rPr>
  </w:style>
  <w:style w:type="paragraph" w:styleId="Ttulo2">
    <w:name w:val="heading 2"/>
    <w:basedOn w:val="Normal"/>
    <w:next w:val="Normal"/>
    <w:link w:val="Ttulo2Char"/>
    <w:qFormat/>
    <w:rsid w:val="00FA1248"/>
    <w:pPr>
      <w:keepNext/>
      <w:jc w:val="center"/>
      <w:outlineLvl w:val="1"/>
    </w:pPr>
    <w:rPr>
      <w:b/>
    </w:rPr>
  </w:style>
  <w:style w:type="paragraph" w:styleId="Ttulo3">
    <w:name w:val="heading 3"/>
    <w:basedOn w:val="Normal"/>
    <w:next w:val="Normal"/>
    <w:link w:val="Ttulo3Char"/>
    <w:qFormat/>
    <w:rsid w:val="00FA1248"/>
    <w:pPr>
      <w:keepNext/>
      <w:outlineLvl w:val="2"/>
    </w:pPr>
    <w:rPr>
      <w:b/>
      <w:sz w:val="24"/>
    </w:rPr>
  </w:style>
  <w:style w:type="paragraph" w:styleId="Ttulo4">
    <w:name w:val="heading 4"/>
    <w:basedOn w:val="Normal"/>
    <w:next w:val="Normal"/>
    <w:link w:val="Ttulo4Char"/>
    <w:qFormat/>
    <w:rsid w:val="00FA1248"/>
    <w:pPr>
      <w:keepNext/>
      <w:jc w:val="center"/>
      <w:outlineLvl w:val="3"/>
    </w:pPr>
    <w:rPr>
      <w:b/>
      <w:sz w:val="24"/>
    </w:rPr>
  </w:style>
  <w:style w:type="paragraph" w:styleId="Ttulo5">
    <w:name w:val="heading 5"/>
    <w:basedOn w:val="Normal"/>
    <w:next w:val="Normal"/>
    <w:link w:val="Ttulo5Char"/>
    <w:qFormat/>
    <w:rsid w:val="00FA1248"/>
    <w:pPr>
      <w:keepNext/>
      <w:jc w:val="both"/>
      <w:outlineLvl w:val="4"/>
    </w:pPr>
    <w:rPr>
      <w:sz w:val="24"/>
    </w:rPr>
  </w:style>
  <w:style w:type="paragraph" w:styleId="Ttulo6">
    <w:name w:val="heading 6"/>
    <w:basedOn w:val="Normal"/>
    <w:next w:val="Normal"/>
    <w:link w:val="Ttulo6Char"/>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qFormat/>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iPriority w:val="99"/>
    <w:unhideWhenUsed/>
    <w:qFormat/>
    <w:rsid w:val="00171A0B"/>
    <w:rPr>
      <w:rFonts w:ascii="Tahoma" w:hAnsi="Tahoma" w:cs="Tahoma"/>
      <w:sz w:val="16"/>
      <w:szCs w:val="16"/>
    </w:rPr>
  </w:style>
  <w:style w:type="character" w:customStyle="1" w:styleId="TextodebaloChar">
    <w:name w:val="Texto de balão Char"/>
    <w:basedOn w:val="Fontepargpadro"/>
    <w:link w:val="Textodebalo"/>
    <w:uiPriority w:val="99"/>
    <w:qFormat/>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iPriority w:val="99"/>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uiPriority w:val="99"/>
    <w:qFormat/>
    <w:rsid w:val="00171A0B"/>
  </w:style>
  <w:style w:type="paragraph" w:styleId="Rodap">
    <w:name w:val="footer"/>
    <w:basedOn w:val="Normal"/>
    <w:link w:val="RodapChar"/>
    <w:uiPriority w:val="99"/>
    <w:unhideWhenUsed/>
    <w:rsid w:val="00171A0B"/>
    <w:pPr>
      <w:tabs>
        <w:tab w:val="center" w:pos="4252"/>
        <w:tab w:val="right" w:pos="8504"/>
      </w:tabs>
    </w:pPr>
  </w:style>
  <w:style w:type="character" w:customStyle="1" w:styleId="RodapChar">
    <w:name w:val="Rodapé Char"/>
    <w:basedOn w:val="Fontepargpadro"/>
    <w:link w:val="Rodap"/>
    <w:uiPriority w:val="99"/>
    <w:qFormat/>
    <w:rsid w:val="00171A0B"/>
  </w:style>
  <w:style w:type="table" w:styleId="Tabelacomgrade">
    <w:name w:val="Table Grid"/>
    <w:basedOn w:val="Tabelanormal"/>
    <w:uiPriority w:val="59"/>
    <w:rsid w:val="006E4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qFormat/>
    <w:rsid w:val="00FA1248"/>
    <w:pPr>
      <w:jc w:val="both"/>
    </w:pPr>
    <w:rPr>
      <w:sz w:val="24"/>
    </w:rPr>
  </w:style>
  <w:style w:type="character" w:customStyle="1" w:styleId="CorpodetextoChar">
    <w:name w:val="Corpo de texto Char"/>
    <w:basedOn w:val="Fontepargpadro"/>
    <w:link w:val="Corpodetexto"/>
    <w:uiPriority w:val="99"/>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uiPriority w:val="99"/>
    <w:qFormat/>
    <w:rsid w:val="00FA1248"/>
    <w:rPr>
      <w:b/>
    </w:rPr>
  </w:style>
  <w:style w:type="character" w:customStyle="1" w:styleId="Corpodetexto2Char">
    <w:name w:val="Corpo de texto 2 Char"/>
    <w:basedOn w:val="Fontepargpadro"/>
    <w:link w:val="Corpodetexto2"/>
    <w:uiPriority w:val="99"/>
    <w:qFormat/>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rsid w:val="00FA1248"/>
    <w:rPr>
      <w:color w:val="0000FF"/>
      <w:u w:val="single"/>
    </w:rPr>
  </w:style>
  <w:style w:type="paragraph" w:styleId="NormalWeb">
    <w:name w:val="Normal (Web)"/>
    <w:basedOn w:val="Normal"/>
    <w:uiPriority w:val="99"/>
    <w:qFormat/>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qFormat/>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qForma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rsid w:val="00FA1248"/>
  </w:style>
  <w:style w:type="character" w:customStyle="1" w:styleId="TextodecomentrioChar">
    <w:name w:val="Texto de comentário Char"/>
    <w:basedOn w:val="Fontepargpadro"/>
    <w:link w:val="Textodecomentrio"/>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uiPriority w:val="34"/>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uiPriority w:val="34"/>
    <w:qFormat/>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9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9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qFormat/>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qFormat/>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character" w:customStyle="1" w:styleId="Nivel01Char">
    <w:name w:val="Nivel 01 Char"/>
    <w:basedOn w:val="Ttulo1Char"/>
    <w:link w:val="Nivel01"/>
    <w:rsid w:val="00A71F05"/>
    <w:rPr>
      <w:rFonts w:ascii="Arial" w:eastAsiaTheme="majorEastAsia" w:hAnsi="Arial" w:cs="Times New Roman"/>
      <w:b/>
      <w:bCs/>
      <w:i/>
      <w:color w:val="000000"/>
      <w:sz w:val="28"/>
      <w:szCs w:val="20"/>
      <w:lang w:eastAsia="pt-BR"/>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numPr>
        <w:ilvl w:val="1"/>
        <w:numId w:val="4"/>
      </w:numPr>
      <w:spacing w:before="120" w:after="120" w:line="276" w:lineRule="auto"/>
      <w:jc w:val="both"/>
    </w:pPr>
    <w:rPr>
      <w:rFonts w:ascii="Ecofont_Spranq_eco_Sans" w:eastAsia="Arial Unicode MS" w:hAnsi="Ecofont_Spranq_eco_Sans"/>
    </w:rPr>
  </w:style>
  <w:style w:type="character" w:customStyle="1" w:styleId="Nivel2Char">
    <w:name w:val="Nivel 2 Char"/>
    <w:link w:val="Nivel2"/>
    <w:qFormat/>
    <w:rsid w:val="001A6341"/>
    <w:rPr>
      <w:rFonts w:ascii="Ecofont_Spranq_eco_Sans" w:eastAsia="Arial Unicode MS" w:hAnsi="Ecofont_Spranq_eco_Sans"/>
    </w:rPr>
  </w:style>
  <w:style w:type="paragraph" w:customStyle="1" w:styleId="Nivel1">
    <w:name w:val="Nivel 1"/>
    <w:basedOn w:val="Nivel2"/>
    <w:next w:val="Nivel2"/>
    <w:qFormat/>
    <w:rsid w:val="00F17209"/>
    <w:pPr>
      <w:numPr>
        <w:ilvl w:val="0"/>
      </w:numPr>
    </w:pPr>
    <w:rPr>
      <w:rFonts w:cs="Arial"/>
      <w:b/>
    </w:rPr>
  </w:style>
  <w:style w:type="paragraph" w:customStyle="1" w:styleId="Nivel3">
    <w:name w:val="Nivel 3"/>
    <w:basedOn w:val="Nivel2"/>
    <w:link w:val="Nivel3Char"/>
    <w:qFormat/>
    <w:rsid w:val="00F17209"/>
    <w:pPr>
      <w:numPr>
        <w:ilvl w:val="2"/>
      </w:numPr>
    </w:pPr>
    <w:rPr>
      <w:rFonts w:cs="Arial"/>
      <w:color w:val="000000"/>
    </w:rPr>
  </w:style>
  <w:style w:type="paragraph" w:customStyle="1" w:styleId="Nivel4">
    <w:name w:val="Nivel 4"/>
    <w:basedOn w:val="Nivel3"/>
    <w:link w:val="Nivel4Char"/>
    <w:qFormat/>
    <w:rsid w:val="00F17209"/>
    <w:pPr>
      <w:numPr>
        <w:ilvl w:val="0"/>
        <w:numId w:val="0"/>
      </w:numPr>
      <w:ind w:left="1728" w:hanging="648"/>
    </w:pPr>
    <w:rPr>
      <w:color w:val="auto"/>
    </w:r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paragraph" w:customStyle="1" w:styleId="Nivel5">
    <w:name w:val="Nivel 5"/>
    <w:basedOn w:val="Nivel4"/>
    <w:qFormat/>
    <w:rsid w:val="00F17209"/>
    <w:pPr>
      <w:numPr>
        <w:ilvl w:val="4"/>
      </w:numPr>
      <w:tabs>
        <w:tab w:val="num" w:pos="360"/>
      </w:tabs>
      <w:ind w:left="3600" w:hanging="360"/>
    </w:p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qFormat/>
    <w:rsid w:val="001A6341"/>
    <w:rPr>
      <w:rFonts w:ascii="Arial" w:eastAsia="MS Gothic" w:hAnsi="Arial" w:cs="Arial"/>
      <w:b/>
      <w:color w:val="000000"/>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5"/>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sz w:val="28"/>
      <w:szCs w:val="20"/>
      <w:lang w:eastAsia="pt-BR"/>
    </w:rPr>
  </w:style>
  <w:style w:type="character" w:customStyle="1" w:styleId="LinkdaInternet">
    <w:name w:val="Link da Internet"/>
    <w:uiPriority w:val="99"/>
    <w:rsid w:val="00770143"/>
    <w:rPr>
      <w:color w:val="0000FF"/>
      <w:u w:val="single"/>
    </w:rPr>
  </w:style>
  <w:style w:type="character" w:customStyle="1" w:styleId="a-size-extra-large">
    <w:name w:val="a-size-extra-large"/>
    <w:qFormat/>
    <w:rsid w:val="00770143"/>
  </w:style>
  <w:style w:type="paragraph" w:customStyle="1" w:styleId="CabealhoeRodap">
    <w:name w:val="Cabeçalho e Rodapé"/>
    <w:basedOn w:val="Normal"/>
    <w:qFormat/>
    <w:rsid w:val="00770143"/>
    <w:pPr>
      <w:widowControl w:val="0"/>
      <w:suppressAutoHyphens/>
    </w:pPr>
    <w:rPr>
      <w:sz w:val="22"/>
      <w:szCs w:val="22"/>
      <w:lang w:val="pt-PT" w:eastAsia="en-US"/>
    </w:rPr>
  </w:style>
  <w:style w:type="paragraph" w:customStyle="1" w:styleId="Contedodoquadro">
    <w:name w:val="Conteúdo do quadro"/>
    <w:basedOn w:val="Normal"/>
    <w:qFormat/>
    <w:rsid w:val="00770143"/>
    <w:pPr>
      <w:widowControl w:val="0"/>
      <w:suppressAutoHyphens/>
    </w:pPr>
    <w:rPr>
      <w:sz w:val="22"/>
      <w:szCs w:val="22"/>
      <w:lang w:val="pt-PT" w:eastAsia="en-US"/>
    </w:rPr>
  </w:style>
  <w:style w:type="paragraph" w:customStyle="1" w:styleId="Contedodatabela">
    <w:name w:val="Conteúdo da tabela"/>
    <w:basedOn w:val="Normal"/>
    <w:qFormat/>
    <w:rsid w:val="00770143"/>
    <w:pPr>
      <w:widowControl w:val="0"/>
      <w:suppressLineNumbers/>
      <w:suppressAutoHyphens/>
    </w:pPr>
    <w:rPr>
      <w:sz w:val="22"/>
      <w:szCs w:val="22"/>
      <w:lang w:val="pt-PT" w:eastAsia="en-US"/>
    </w:rPr>
  </w:style>
  <w:style w:type="paragraph" w:customStyle="1" w:styleId="Ttulodetabela">
    <w:name w:val="Título de tabela"/>
    <w:basedOn w:val="Contedodatabela"/>
    <w:qFormat/>
    <w:rsid w:val="00770143"/>
    <w:pPr>
      <w:jc w:val="center"/>
    </w:pPr>
    <w:rPr>
      <w:b/>
      <w:bCs/>
    </w:rPr>
  </w:style>
  <w:style w:type="paragraph" w:customStyle="1" w:styleId="itemnivel3edital">
    <w:name w:val="item_nivel_3_edital"/>
    <w:basedOn w:val="Normal"/>
    <w:qFormat/>
    <w:rsid w:val="00770143"/>
    <w:pPr>
      <w:suppressAutoHyphens/>
      <w:spacing w:beforeAutospacing="1" w:afterAutospacing="1"/>
    </w:pPr>
    <w:rPr>
      <w:sz w:val="24"/>
      <w:szCs w:val="24"/>
    </w:rPr>
  </w:style>
  <w:style w:type="paragraph" w:customStyle="1" w:styleId="itemnivel2edital">
    <w:name w:val="item_nivel_2_edital"/>
    <w:basedOn w:val="Normal"/>
    <w:qFormat/>
    <w:rsid w:val="00770143"/>
    <w:pPr>
      <w:suppressAutoHyphens/>
      <w:spacing w:beforeAutospacing="1" w:afterAutospacing="1"/>
    </w:pPr>
    <w:rPr>
      <w:sz w:val="24"/>
      <w:szCs w:val="24"/>
    </w:rPr>
  </w:style>
  <w:style w:type="paragraph" w:customStyle="1" w:styleId="LO-normal">
    <w:name w:val="LO-normal"/>
    <w:qFormat/>
    <w:rsid w:val="00770143"/>
    <w:pPr>
      <w:widowControl w:val="0"/>
      <w:suppressAutoHyphens/>
    </w:pPr>
    <w:rPr>
      <w:rFonts w:ascii="Times New Roman" w:eastAsia="NSimSun" w:hAnsi="Times New Roman" w:cs="Lucida Sans"/>
      <w:sz w:val="22"/>
      <w:szCs w:val="22"/>
      <w:lang w:val="pt-PT" w:eastAsia="zh-CN" w:bidi="hi-IN"/>
    </w:rPr>
  </w:style>
  <w:style w:type="paragraph" w:customStyle="1" w:styleId="Ttulo21">
    <w:name w:val="Título 21"/>
    <w:basedOn w:val="LO-normal"/>
    <w:next w:val="LO-normal"/>
    <w:qFormat/>
    <w:rsid w:val="00770143"/>
    <w:pPr>
      <w:keepNext/>
      <w:keepLines/>
      <w:suppressAutoHyphens w:val="0"/>
      <w:spacing w:before="360" w:after="80"/>
    </w:pPr>
    <w:rPr>
      <w:rFonts w:eastAsia="Times New Roman" w:cs="Times New Roman"/>
      <w:b/>
      <w:sz w:val="36"/>
      <w:szCs w:val="36"/>
      <w:lang w:eastAsia="pt-BR" w:bidi="ar-SA"/>
    </w:rPr>
  </w:style>
  <w:style w:type="paragraph" w:customStyle="1" w:styleId="Ttulo31">
    <w:name w:val="Título 31"/>
    <w:basedOn w:val="LO-normal"/>
    <w:next w:val="LO-normal"/>
    <w:qFormat/>
    <w:rsid w:val="00770143"/>
    <w:pPr>
      <w:keepNext/>
      <w:keepLines/>
      <w:suppressAutoHyphens w:val="0"/>
      <w:spacing w:before="280" w:after="80"/>
    </w:pPr>
    <w:rPr>
      <w:rFonts w:eastAsia="Times New Roman" w:cs="Times New Roman"/>
      <w:b/>
      <w:sz w:val="28"/>
      <w:szCs w:val="28"/>
      <w:lang w:eastAsia="pt-BR" w:bidi="ar-SA"/>
    </w:rPr>
  </w:style>
  <w:style w:type="paragraph" w:customStyle="1" w:styleId="Ttulo41">
    <w:name w:val="Título 41"/>
    <w:basedOn w:val="LO-normal"/>
    <w:next w:val="LO-normal"/>
    <w:qFormat/>
    <w:rsid w:val="00770143"/>
    <w:pPr>
      <w:keepNext/>
      <w:keepLines/>
      <w:suppressAutoHyphens w:val="0"/>
      <w:spacing w:before="240" w:after="40"/>
    </w:pPr>
    <w:rPr>
      <w:rFonts w:eastAsia="Times New Roman" w:cs="Times New Roman"/>
      <w:b/>
      <w:sz w:val="24"/>
      <w:szCs w:val="24"/>
      <w:lang w:eastAsia="pt-BR" w:bidi="ar-SA"/>
    </w:rPr>
  </w:style>
  <w:style w:type="paragraph" w:customStyle="1" w:styleId="Ttulo51">
    <w:name w:val="Título 51"/>
    <w:basedOn w:val="LO-normal"/>
    <w:next w:val="LO-normal"/>
    <w:qFormat/>
    <w:rsid w:val="00770143"/>
    <w:pPr>
      <w:keepNext/>
      <w:keepLines/>
      <w:suppressAutoHyphens w:val="0"/>
      <w:spacing w:before="220" w:after="40"/>
    </w:pPr>
    <w:rPr>
      <w:rFonts w:eastAsia="Times New Roman" w:cs="Times New Roman"/>
      <w:b/>
      <w:lang w:eastAsia="pt-BR" w:bidi="ar-SA"/>
    </w:rPr>
  </w:style>
  <w:style w:type="paragraph" w:customStyle="1" w:styleId="Ttulo61">
    <w:name w:val="Título 61"/>
    <w:basedOn w:val="LO-normal"/>
    <w:next w:val="LO-normal"/>
    <w:qFormat/>
    <w:rsid w:val="00770143"/>
    <w:pPr>
      <w:keepNext/>
      <w:keepLines/>
      <w:suppressAutoHyphens w:val="0"/>
      <w:spacing w:before="200" w:after="40"/>
    </w:pPr>
    <w:rPr>
      <w:rFonts w:eastAsia="Times New Roman" w:cs="Times New Roman"/>
      <w:b/>
      <w:sz w:val="20"/>
      <w:szCs w:val="20"/>
      <w:lang w:eastAsia="pt-BR" w:bidi="ar-SA"/>
    </w:rPr>
  </w:style>
  <w:style w:type="paragraph" w:customStyle="1" w:styleId="Legenda1">
    <w:name w:val="Legenda1"/>
    <w:basedOn w:val="Normal"/>
    <w:qFormat/>
    <w:rsid w:val="00770143"/>
    <w:pPr>
      <w:widowControl w:val="0"/>
      <w:suppressLineNumbers/>
      <w:spacing w:before="120" w:after="120"/>
    </w:pPr>
    <w:rPr>
      <w:rFonts w:cs="Lucida Sans"/>
      <w:i/>
      <w:iCs/>
      <w:sz w:val="24"/>
      <w:szCs w:val="24"/>
      <w:lang w:val="pt-PT"/>
    </w:rPr>
  </w:style>
  <w:style w:type="paragraph" w:customStyle="1" w:styleId="Rodap1">
    <w:name w:val="Rodapé1"/>
    <w:basedOn w:val="CabealhoeRodap"/>
    <w:rsid w:val="00770143"/>
    <w:pPr>
      <w:suppressAutoHyphens w:val="0"/>
    </w:pPr>
    <w:rPr>
      <w:lang w:eastAsia="pt-BR"/>
    </w:rPr>
  </w:style>
  <w:style w:type="paragraph" w:customStyle="1" w:styleId="trt0xe">
    <w:name w:val="trt0xe"/>
    <w:basedOn w:val="Normal"/>
    <w:rsid w:val="00770143"/>
    <w:pPr>
      <w:spacing w:before="100" w:beforeAutospacing="1" w:after="100" w:afterAutospacing="1"/>
    </w:pPr>
    <w:rPr>
      <w:sz w:val="24"/>
      <w:szCs w:val="24"/>
    </w:rPr>
  </w:style>
  <w:style w:type="paragraph" w:customStyle="1" w:styleId="Nivel01Titulo">
    <w:name w:val="Nivel_01_Titulo"/>
    <w:basedOn w:val="Ttulo1"/>
    <w:next w:val="Normal"/>
    <w:qFormat/>
    <w:rsid w:val="004B63C7"/>
    <w:pPr>
      <w:keepLines/>
      <w:tabs>
        <w:tab w:val="left" w:pos="567"/>
      </w:tabs>
      <w:spacing w:before="240"/>
      <w:ind w:left="360" w:hanging="360"/>
      <w:jc w:val="both"/>
    </w:pPr>
    <w:rPr>
      <w:rFonts w:ascii="Arial" w:hAnsi="Arial"/>
      <w:bCs/>
      <w:i w:val="0"/>
      <w:color w:val="365F91"/>
      <w:sz w:val="20"/>
    </w:rPr>
  </w:style>
  <w:style w:type="character" w:customStyle="1" w:styleId="producttitle">
    <w:name w:val="producttitle"/>
    <w:basedOn w:val="Fontepargpadro"/>
    <w:rsid w:val="00BF6496"/>
  </w:style>
  <w:style w:type="character" w:customStyle="1" w:styleId="tit-sigla">
    <w:name w:val="tit-sigla"/>
    <w:basedOn w:val="Fontepargpadro"/>
    <w:rsid w:val="00BF6496"/>
  </w:style>
  <w:style w:type="character" w:customStyle="1" w:styleId="Nivel3Char">
    <w:name w:val="Nivel 3 Char"/>
    <w:link w:val="Nivel3"/>
    <w:rsid w:val="00B75000"/>
    <w:rPr>
      <w:rFonts w:ascii="Ecofont_Spranq_eco_Sans" w:eastAsia="Arial Unicode MS" w:hAnsi="Ecofont_Spranq_eco_Sans" w:cs="Arial"/>
      <w:color w:val="000000"/>
    </w:rPr>
  </w:style>
  <w:style w:type="character" w:customStyle="1" w:styleId="WW8Num10z2">
    <w:name w:val="WW8Num10z2"/>
    <w:rsid w:val="00B75000"/>
    <w:rPr>
      <w:rFonts w:hint="default"/>
      <w:b w:val="0"/>
      <w:i/>
    </w:rPr>
  </w:style>
  <w:style w:type="paragraph" w:customStyle="1" w:styleId="Nvel2-Red">
    <w:name w:val="Nível 2 -Red"/>
    <w:basedOn w:val="Nivel2"/>
    <w:link w:val="Nvel2-RedChar"/>
    <w:qFormat/>
    <w:rsid w:val="00B75000"/>
    <w:pPr>
      <w:numPr>
        <w:ilvl w:val="0"/>
        <w:numId w:val="0"/>
      </w:numPr>
    </w:pPr>
    <w:rPr>
      <w:rFonts w:ascii="Arial" w:eastAsia="Times New Roman" w:hAnsi="Arial"/>
      <w:i/>
      <w:iCs/>
      <w:color w:val="FF0000"/>
    </w:rPr>
  </w:style>
  <w:style w:type="character" w:customStyle="1" w:styleId="Nvel2-RedChar">
    <w:name w:val="Nível 2 -Red Char"/>
    <w:link w:val="Nvel2-Red"/>
    <w:rsid w:val="00B75000"/>
    <w:rPr>
      <w:rFonts w:ascii="Arial" w:eastAsia="Times New Roman" w:hAnsi="Arial"/>
      <w:i/>
      <w:iCs/>
      <w:color w:val="FF0000"/>
    </w:rPr>
  </w:style>
  <w:style w:type="paragraph" w:customStyle="1" w:styleId="Nvel3">
    <w:name w:val="Nível 3"/>
    <w:basedOn w:val="Normal"/>
    <w:link w:val="Nvel3Char"/>
    <w:qFormat/>
    <w:rsid w:val="00B75000"/>
    <w:pPr>
      <w:tabs>
        <w:tab w:val="num" w:pos="0"/>
      </w:tabs>
      <w:spacing w:before="120" w:after="120" w:line="276" w:lineRule="auto"/>
      <w:ind w:left="1638" w:hanging="504"/>
      <w:jc w:val="both"/>
    </w:pPr>
    <w:rPr>
      <w:rFonts w:ascii="Arial" w:hAnsi="Arial"/>
    </w:rPr>
  </w:style>
  <w:style w:type="paragraph" w:customStyle="1" w:styleId="Nvel3-R">
    <w:name w:val="Nível 3-R"/>
    <w:basedOn w:val="Nivel3"/>
    <w:qFormat/>
    <w:rsid w:val="00F23F63"/>
    <w:pPr>
      <w:numPr>
        <w:ilvl w:val="0"/>
        <w:numId w:val="0"/>
      </w:numPr>
      <w:tabs>
        <w:tab w:val="num" w:pos="0"/>
      </w:tabs>
      <w:ind w:left="359" w:hanging="569"/>
    </w:pPr>
    <w:rPr>
      <w:rFonts w:ascii="Arial" w:eastAsia="MS Mincho" w:hAnsi="Arial" w:cs="Times New Roman"/>
      <w:i/>
      <w:iCs/>
      <w:color w:val="FF0000"/>
      <w:lang w:eastAsia="zh-CN"/>
    </w:rPr>
  </w:style>
  <w:style w:type="character" w:customStyle="1" w:styleId="WW8Num21z2">
    <w:name w:val="WW8Num21z2"/>
    <w:rsid w:val="00170EDF"/>
  </w:style>
  <w:style w:type="character" w:customStyle="1" w:styleId="WW8Num20z4">
    <w:name w:val="WW8Num20z4"/>
    <w:rsid w:val="00AD2F40"/>
  </w:style>
  <w:style w:type="paragraph" w:customStyle="1" w:styleId="SubTitNN">
    <w:name w:val="SubTitNN"/>
    <w:basedOn w:val="Normal"/>
    <w:link w:val="SubTitNNChar"/>
    <w:qFormat/>
    <w:rsid w:val="00D02549"/>
    <w:pPr>
      <w:spacing w:before="240" w:after="120" w:line="276" w:lineRule="auto"/>
      <w:jc w:val="both"/>
    </w:pPr>
    <w:rPr>
      <w:rFonts w:ascii="Arial" w:hAnsi="Arial"/>
      <w:b/>
      <w:bCs/>
      <w:iCs/>
    </w:rPr>
  </w:style>
  <w:style w:type="character" w:customStyle="1" w:styleId="SubTitNNChar">
    <w:name w:val="SubTitNN Char"/>
    <w:link w:val="SubTitNN"/>
    <w:rsid w:val="00D02549"/>
    <w:rPr>
      <w:rFonts w:ascii="Arial" w:eastAsia="Times New Roman" w:hAnsi="Arial"/>
      <w:b/>
      <w:bCs/>
      <w:iCs/>
    </w:rPr>
  </w:style>
  <w:style w:type="paragraph" w:customStyle="1" w:styleId="Nvel4">
    <w:name w:val="Nível 4"/>
    <w:basedOn w:val="Normal"/>
    <w:link w:val="Nvel4Char"/>
    <w:qFormat/>
    <w:rsid w:val="00D02549"/>
    <w:pPr>
      <w:spacing w:before="120" w:after="120" w:line="276" w:lineRule="auto"/>
      <w:ind w:left="567"/>
      <w:jc w:val="both"/>
    </w:pPr>
    <w:rPr>
      <w:rFonts w:ascii="Arial" w:hAnsi="Arial"/>
    </w:rPr>
  </w:style>
  <w:style w:type="character" w:customStyle="1" w:styleId="Nvel3Char">
    <w:name w:val="Nível 3 Char"/>
    <w:link w:val="Nvel3"/>
    <w:rsid w:val="00D02549"/>
    <w:rPr>
      <w:rFonts w:ascii="Arial" w:eastAsia="Times New Roman" w:hAnsi="Arial"/>
    </w:rPr>
  </w:style>
  <w:style w:type="character" w:customStyle="1" w:styleId="Nvel4Char">
    <w:name w:val="Nível 4 Char"/>
    <w:link w:val="Nvel4"/>
    <w:rsid w:val="00D02549"/>
    <w:rPr>
      <w:rFonts w:ascii="Arial" w:eastAsia="Times New Roman" w:hAnsi="Arial"/>
    </w:rPr>
  </w:style>
  <w:style w:type="character" w:customStyle="1" w:styleId="Fontepargpadro3">
    <w:name w:val="Fonte parág. padrão3"/>
    <w:rsid w:val="0094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55165">
      <w:bodyDiv w:val="1"/>
      <w:marLeft w:val="0"/>
      <w:marRight w:val="0"/>
      <w:marTop w:val="0"/>
      <w:marBottom w:val="0"/>
      <w:divBdr>
        <w:top w:val="none" w:sz="0" w:space="0" w:color="auto"/>
        <w:left w:val="none" w:sz="0" w:space="0" w:color="auto"/>
        <w:bottom w:val="none" w:sz="0" w:space="0" w:color="auto"/>
        <w:right w:val="none" w:sz="0" w:space="0" w:color="auto"/>
      </w:divBdr>
    </w:div>
    <w:div w:id="580218040">
      <w:bodyDiv w:val="1"/>
      <w:marLeft w:val="0"/>
      <w:marRight w:val="0"/>
      <w:marTop w:val="0"/>
      <w:marBottom w:val="0"/>
      <w:divBdr>
        <w:top w:val="none" w:sz="0" w:space="0" w:color="auto"/>
        <w:left w:val="none" w:sz="0" w:space="0" w:color="auto"/>
        <w:bottom w:val="none" w:sz="0" w:space="0" w:color="auto"/>
        <w:right w:val="none" w:sz="0" w:space="0" w:color="auto"/>
      </w:divBdr>
    </w:div>
    <w:div w:id="992877089">
      <w:bodyDiv w:val="1"/>
      <w:marLeft w:val="0"/>
      <w:marRight w:val="0"/>
      <w:marTop w:val="0"/>
      <w:marBottom w:val="0"/>
      <w:divBdr>
        <w:top w:val="none" w:sz="0" w:space="0" w:color="auto"/>
        <w:left w:val="none" w:sz="0" w:space="0" w:color="auto"/>
        <w:bottom w:val="none" w:sz="0" w:space="0" w:color="auto"/>
        <w:right w:val="none" w:sz="0" w:space="0" w:color="auto"/>
      </w:divBdr>
    </w:div>
    <w:div w:id="1175143556">
      <w:bodyDiv w:val="1"/>
      <w:marLeft w:val="0"/>
      <w:marRight w:val="0"/>
      <w:marTop w:val="0"/>
      <w:marBottom w:val="0"/>
      <w:divBdr>
        <w:top w:val="none" w:sz="0" w:space="0" w:color="auto"/>
        <w:left w:val="none" w:sz="0" w:space="0" w:color="auto"/>
        <w:bottom w:val="none" w:sz="0" w:space="0" w:color="auto"/>
        <w:right w:val="none" w:sz="0" w:space="0" w:color="auto"/>
      </w:divBdr>
    </w:div>
    <w:div w:id="1313683029">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76182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contas.tcu.gov.br/ords/f?p=INABILITADO:CERTIDAO:0"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footnotes" Target="foot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v.br/compras"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ortaldoempreendedor.gov.br/" TargetMode="External"/><Relationship Id="rId37" Type="http://schemas.openxmlformats.org/officeDocument/2006/relationships/hyperlink" Target="http://www.comprasnet.gov.br/seguro/loginPortal.as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 TargetMode="External"/><Relationship Id="rId36" Type="http://schemas.openxmlformats.org/officeDocument/2006/relationships/hyperlink" Target="http://www.comprasnet.gov.br/seguro/loginPortal.asp"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10" Type="http://schemas.openxmlformats.org/officeDocument/2006/relationships/hyperlink" Target="http://www.gov.br/compras/pt-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certidoes-apf.apps.tcu.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D657E1C2-FA1B-4DFA-9EA9-BA396883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50</Pages>
  <Words>25865</Words>
  <Characters>139671</Characters>
  <Application>Microsoft Office Word</Application>
  <DocSecurity>0</DocSecurity>
  <Lines>1163</Lines>
  <Paragraphs>330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165206</CharactersWithSpaces>
  <SharedDoc>false</SharedDoc>
  <HLinks>
    <vt:vector size="84" baseType="variant">
      <vt:variant>
        <vt:i4>8323108</vt:i4>
      </vt:variant>
      <vt:variant>
        <vt:i4>39</vt:i4>
      </vt:variant>
      <vt:variant>
        <vt:i4>0</vt:i4>
      </vt:variant>
      <vt:variant>
        <vt:i4>5</vt:i4>
      </vt:variant>
      <vt:variant>
        <vt:lpwstr>http://www.tst.jus.br/</vt:lpwstr>
      </vt:variant>
      <vt:variant>
        <vt:lpwstr/>
      </vt:variant>
      <vt:variant>
        <vt:i4>393326</vt:i4>
      </vt:variant>
      <vt:variant>
        <vt:i4>36</vt:i4>
      </vt:variant>
      <vt:variant>
        <vt:i4>0</vt:i4>
      </vt:variant>
      <vt:variant>
        <vt:i4>5</vt:i4>
      </vt:variant>
      <vt:variant>
        <vt:lpwstr>mailto:cpl.seduc@hotmail.com</vt:lpwstr>
      </vt:variant>
      <vt:variant>
        <vt:lpwstr/>
      </vt:variant>
      <vt:variant>
        <vt:i4>6553673</vt:i4>
      </vt:variant>
      <vt:variant>
        <vt:i4>33</vt:i4>
      </vt:variant>
      <vt:variant>
        <vt:i4>0</vt:i4>
      </vt:variant>
      <vt:variant>
        <vt:i4>5</vt:i4>
      </vt:variant>
      <vt:variant>
        <vt:lpwstr>mailto:dl@seduc.to.gov.br</vt:lpwstr>
      </vt:variant>
      <vt:variant>
        <vt:lpwstr/>
      </vt:variant>
      <vt:variant>
        <vt:i4>6029383</vt:i4>
      </vt:variant>
      <vt:variant>
        <vt:i4>30</vt:i4>
      </vt:variant>
      <vt:variant>
        <vt:i4>0</vt:i4>
      </vt:variant>
      <vt:variant>
        <vt:i4>5</vt:i4>
      </vt:variant>
      <vt:variant>
        <vt:lpwstr>http://www.comprasnet.gov.br/</vt:lpwstr>
      </vt:variant>
      <vt:variant>
        <vt:lpwstr/>
      </vt:variant>
      <vt:variant>
        <vt:i4>393326</vt:i4>
      </vt:variant>
      <vt:variant>
        <vt:i4>27</vt:i4>
      </vt:variant>
      <vt:variant>
        <vt:i4>0</vt:i4>
      </vt:variant>
      <vt:variant>
        <vt:i4>5</vt:i4>
      </vt:variant>
      <vt:variant>
        <vt:lpwstr>mailto:cpl.seduc@hotmail.com</vt:lpwstr>
      </vt:variant>
      <vt:variant>
        <vt:lpwstr/>
      </vt:variant>
      <vt:variant>
        <vt:i4>7340120</vt:i4>
      </vt:variant>
      <vt:variant>
        <vt:i4>24</vt:i4>
      </vt:variant>
      <vt:variant>
        <vt:i4>0</vt:i4>
      </vt:variant>
      <vt:variant>
        <vt:i4>5</vt:i4>
      </vt:variant>
      <vt:variant>
        <vt:lpwstr>mailto:cpl@seduc.to.gov.br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6881284</vt:i4>
      </vt:variant>
      <vt:variant>
        <vt:i4>12</vt:i4>
      </vt:variant>
      <vt:variant>
        <vt:i4>0</vt:i4>
      </vt:variant>
      <vt:variant>
        <vt:i4>5</vt:i4>
      </vt:variant>
      <vt:variant>
        <vt:lpwstr>mailto:licitaproep@fnde.gov.br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6029383</vt:i4>
      </vt:variant>
      <vt:variant>
        <vt:i4>6</vt:i4>
      </vt:variant>
      <vt:variant>
        <vt:i4>0</vt:i4>
      </vt:variant>
      <vt:variant>
        <vt:i4>5</vt:i4>
      </vt:variant>
      <vt:variant>
        <vt:lpwstr>http://www.comprasnet.gov.br/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1507421</vt:i4>
      </vt:variant>
      <vt:variant>
        <vt:i4>0</vt:i4>
      </vt:variant>
      <vt:variant>
        <vt:i4>0</vt:i4>
      </vt:variant>
      <vt:variant>
        <vt:i4>5</vt:i4>
      </vt:variant>
      <vt:variant>
        <vt:lpwstr>http://www.pregaoeletronico.sefaz.to.gov.br/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8620032</dc:creator>
  <cp:lastModifiedBy>FINANCEIRO</cp:lastModifiedBy>
  <cp:revision>7</cp:revision>
  <cp:lastPrinted>2021-07-02T13:18:00Z</cp:lastPrinted>
  <dcterms:created xsi:type="dcterms:W3CDTF">2024-07-23T19:20:00Z</dcterms:created>
  <dcterms:modified xsi:type="dcterms:W3CDTF">2024-07-25T13:25:00Z</dcterms:modified>
</cp:coreProperties>
</file>